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8"/>
        <w:gridCol w:w="1275"/>
        <w:gridCol w:w="1276"/>
        <w:gridCol w:w="2278"/>
        <w:gridCol w:w="2986"/>
      </w:tblGrid>
      <w:tr w:rsidR="00F556B6" w:rsidRPr="005407BD" w14:paraId="6B0AFFA9" w14:textId="77777777" w:rsidTr="3D8CF473">
        <w:trPr>
          <w:trHeight w:val="1379"/>
        </w:trPr>
        <w:tc>
          <w:tcPr>
            <w:tcW w:w="9213" w:type="dxa"/>
            <w:gridSpan w:val="5"/>
          </w:tcPr>
          <w:p w14:paraId="49155BC0" w14:textId="77777777" w:rsidR="00F556B6" w:rsidRPr="005407BD" w:rsidRDefault="00F556B6" w:rsidP="004D1C6B">
            <w:pPr>
              <w:suppressAutoHyphens w:val="0"/>
              <w:ind w:left="131" w:right="123"/>
              <w:jc w:val="center"/>
              <w:rPr>
                <w:rFonts w:ascii="Arial" w:hAnsi="Arial" w:cs="Arial"/>
                <w:b/>
                <w:sz w:val="20"/>
                <w:szCs w:val="20"/>
                <w:lang w:eastAsia="en-US" w:bidi="ar-SA"/>
              </w:rPr>
            </w:pPr>
            <w:r w:rsidRPr="005407BD">
              <w:rPr>
                <w:rFonts w:ascii="Arial" w:hAnsi="Arial" w:cs="Arial"/>
                <w:b/>
                <w:sz w:val="20"/>
                <w:szCs w:val="20"/>
                <w:lang w:eastAsia="en-US" w:bidi="ar-SA"/>
              </w:rPr>
              <w:t>TRIBUNAL REGIONAL ELEITORAL DO ESTADO DE SÃO PAULO</w:t>
            </w:r>
          </w:p>
          <w:p w14:paraId="11A6337D" w14:textId="030CA9BA" w:rsidR="006244D0" w:rsidRDefault="00F556B6" w:rsidP="006244D0">
            <w:pPr>
              <w:suppressAutoHyphens w:val="0"/>
              <w:ind w:left="131" w:right="123"/>
              <w:jc w:val="center"/>
              <w:rPr>
                <w:rFonts w:ascii="Arial" w:hAnsi="Arial" w:cs="Arial"/>
                <w:b/>
                <w:sz w:val="20"/>
                <w:szCs w:val="20"/>
                <w:lang w:eastAsia="en-US" w:bidi="ar-SA"/>
              </w:rPr>
            </w:pPr>
            <w:r w:rsidRPr="005407BD">
              <w:rPr>
                <w:rFonts w:ascii="Arial" w:hAnsi="Arial" w:cs="Arial"/>
                <w:b/>
                <w:sz w:val="20"/>
                <w:szCs w:val="20"/>
                <w:lang w:eastAsia="en-US" w:bidi="ar-SA"/>
              </w:rPr>
              <w:t xml:space="preserve">Pregão Eletrônico </w:t>
            </w:r>
            <w:r w:rsidR="00F10049">
              <w:rPr>
                <w:rFonts w:ascii="Arial" w:hAnsi="Arial" w:cs="Arial"/>
                <w:b/>
                <w:sz w:val="20"/>
                <w:szCs w:val="20"/>
                <w:lang w:eastAsia="en-US" w:bidi="ar-SA"/>
              </w:rPr>
              <w:t>Federal</w:t>
            </w:r>
            <w:r w:rsidRPr="005407BD">
              <w:rPr>
                <w:rFonts w:ascii="Arial" w:hAnsi="Arial" w:cs="Arial"/>
                <w:b/>
                <w:sz w:val="20"/>
                <w:szCs w:val="20"/>
                <w:lang w:eastAsia="en-US" w:bidi="ar-SA"/>
              </w:rPr>
              <w:t xml:space="preserve"> n</w:t>
            </w:r>
            <w:r w:rsidRPr="00FF3E27">
              <w:rPr>
                <w:rFonts w:ascii="Arial" w:hAnsi="Arial" w:cs="Arial"/>
                <w:b/>
                <w:sz w:val="20"/>
                <w:szCs w:val="20"/>
                <w:lang w:eastAsia="en-US" w:bidi="ar-SA"/>
              </w:rPr>
              <w:t xml:space="preserve">º </w:t>
            </w:r>
            <w:bookmarkStart w:id="0" w:name="_GoBack"/>
            <w:r w:rsidR="00F10049">
              <w:rPr>
                <w:rFonts w:ascii="Arial" w:hAnsi="Arial" w:cs="Arial"/>
                <w:b/>
                <w:sz w:val="20"/>
                <w:szCs w:val="20"/>
                <w:lang w:eastAsia="en-US" w:bidi="ar-SA"/>
              </w:rPr>
              <w:t>70018</w:t>
            </w:r>
            <w:bookmarkEnd w:id="0"/>
            <w:r w:rsidR="00F10049">
              <w:rPr>
                <w:rFonts w:ascii="Arial" w:hAnsi="Arial" w:cs="Arial"/>
                <w:b/>
                <w:sz w:val="20"/>
                <w:szCs w:val="20"/>
                <w:lang w:eastAsia="en-US" w:bidi="ar-SA"/>
              </w:rPr>
              <w:t>-</w:t>
            </w:r>
            <w:r w:rsidR="008E284F">
              <w:rPr>
                <w:rFonts w:ascii="Arial" w:hAnsi="Arial" w:cs="Arial"/>
                <w:b/>
                <w:sz w:val="20"/>
                <w:szCs w:val="20"/>
                <w:lang w:eastAsia="en-US" w:bidi="ar-SA"/>
              </w:rPr>
              <w:t>135</w:t>
            </w:r>
            <w:r w:rsidRPr="00FF3E27">
              <w:rPr>
                <w:rFonts w:ascii="Arial" w:hAnsi="Arial" w:cs="Arial"/>
                <w:b/>
                <w:sz w:val="20"/>
                <w:szCs w:val="20"/>
                <w:lang w:eastAsia="en-US" w:bidi="ar-SA"/>
              </w:rPr>
              <w:t>/</w:t>
            </w:r>
            <w:r w:rsidR="00531207">
              <w:rPr>
                <w:rFonts w:ascii="Arial" w:hAnsi="Arial" w:cs="Arial"/>
                <w:b/>
                <w:sz w:val="20"/>
                <w:szCs w:val="20"/>
                <w:lang w:eastAsia="en-US" w:bidi="ar-SA"/>
              </w:rPr>
              <w:t>2026</w:t>
            </w:r>
          </w:p>
          <w:p w14:paraId="4531860E" w14:textId="1F68C9F8" w:rsidR="00E207E9" w:rsidRPr="005407BD" w:rsidRDefault="00E207E9" w:rsidP="005C3273">
            <w:pPr>
              <w:suppressAutoHyphens w:val="0"/>
              <w:ind w:right="123"/>
              <w:rPr>
                <w:rFonts w:ascii="Arial" w:hAnsi="Arial" w:cs="Arial"/>
                <w:b/>
                <w:sz w:val="20"/>
                <w:szCs w:val="20"/>
                <w:lang w:eastAsia="en-US" w:bidi="ar-SA"/>
              </w:rPr>
            </w:pPr>
          </w:p>
          <w:p w14:paraId="1A3BE3A3" w14:textId="20D9BEE5" w:rsidR="00B47A68" w:rsidRDefault="00624957" w:rsidP="007A1E7F">
            <w:pPr>
              <w:pStyle w:val="TableParagraph"/>
              <w:spacing w:before="5"/>
              <w:ind w:left="134" w:right="123"/>
              <w:jc w:val="both"/>
              <w:rPr>
                <w:rFonts w:ascii="Arial" w:hAnsi="Arial" w:cs="Arial"/>
                <w:sz w:val="20"/>
                <w:szCs w:val="20"/>
              </w:rPr>
            </w:pPr>
            <w:r w:rsidRPr="005407BD">
              <w:rPr>
                <w:rFonts w:ascii="Arial" w:hAnsi="Arial" w:cs="Arial"/>
                <w:sz w:val="20"/>
                <w:szCs w:val="20"/>
              </w:rPr>
              <w:t xml:space="preserve">Regido pela Lei </w:t>
            </w:r>
            <w:proofErr w:type="gramStart"/>
            <w:r w:rsidRPr="005407BD">
              <w:rPr>
                <w:rFonts w:ascii="Arial" w:hAnsi="Arial" w:cs="Arial"/>
                <w:sz w:val="20"/>
                <w:szCs w:val="20"/>
              </w:rPr>
              <w:t>n.º</w:t>
            </w:r>
            <w:proofErr w:type="gramEnd"/>
            <w:r w:rsidR="00947666" w:rsidRPr="005407BD">
              <w:rPr>
                <w:rFonts w:ascii="Arial" w:hAnsi="Arial" w:cs="Arial"/>
                <w:sz w:val="20"/>
                <w:szCs w:val="20"/>
              </w:rPr>
              <w:t xml:space="preserve"> </w:t>
            </w:r>
            <w:r w:rsidR="004F5AA3" w:rsidRPr="005407BD">
              <w:rPr>
                <w:rFonts w:ascii="Arial" w:hAnsi="Arial" w:cs="Arial"/>
                <w:sz w:val="20"/>
                <w:szCs w:val="20"/>
              </w:rPr>
              <w:t>14.133</w:t>
            </w:r>
            <w:r w:rsidR="001F3B83" w:rsidRPr="005407BD">
              <w:rPr>
                <w:rFonts w:ascii="Arial" w:hAnsi="Arial" w:cs="Arial"/>
                <w:sz w:val="20"/>
                <w:szCs w:val="20"/>
              </w:rPr>
              <w:t>, de 1</w:t>
            </w:r>
            <w:r w:rsidR="00947666" w:rsidRPr="005407BD">
              <w:rPr>
                <w:rFonts w:ascii="Arial" w:hAnsi="Arial" w:cs="Arial"/>
                <w:sz w:val="20"/>
                <w:szCs w:val="20"/>
              </w:rPr>
              <w:t>º</w:t>
            </w:r>
            <w:r w:rsidR="00D05112" w:rsidRPr="005407BD">
              <w:rPr>
                <w:rFonts w:ascii="Arial" w:hAnsi="Arial" w:cs="Arial"/>
                <w:sz w:val="20"/>
                <w:szCs w:val="20"/>
              </w:rPr>
              <w:t xml:space="preserve"> de abril de 2021</w:t>
            </w:r>
            <w:r w:rsidRPr="005407BD">
              <w:rPr>
                <w:rFonts w:ascii="Arial" w:hAnsi="Arial" w:cs="Arial"/>
                <w:sz w:val="20"/>
                <w:szCs w:val="20"/>
              </w:rPr>
              <w:t>,</w:t>
            </w:r>
            <w:r w:rsidR="001F3B83" w:rsidRPr="005407BD">
              <w:rPr>
                <w:rFonts w:ascii="Arial" w:hAnsi="Arial" w:cs="Arial"/>
                <w:sz w:val="20"/>
                <w:szCs w:val="20"/>
                <w:lang w:eastAsia="pt-BR"/>
              </w:rPr>
              <w:t xml:space="preserve"> </w:t>
            </w:r>
            <w:r w:rsidR="007F617F" w:rsidRPr="005407BD">
              <w:rPr>
                <w:rFonts w:ascii="Arial" w:hAnsi="Arial" w:cs="Arial"/>
                <w:sz w:val="20"/>
                <w:szCs w:val="20"/>
                <w:lang w:eastAsia="pt-BR"/>
              </w:rPr>
              <w:t>pela</w:t>
            </w:r>
            <w:r w:rsidR="001F3B83" w:rsidRPr="005407BD">
              <w:rPr>
                <w:rFonts w:ascii="Arial" w:hAnsi="Arial" w:cs="Arial"/>
                <w:sz w:val="20"/>
                <w:szCs w:val="20"/>
                <w:lang w:eastAsia="pt-BR"/>
              </w:rPr>
              <w:t xml:space="preserve"> IN SEGES/ME nº</w:t>
            </w:r>
            <w:r w:rsidRPr="005407BD">
              <w:rPr>
                <w:rFonts w:ascii="Arial" w:hAnsi="Arial" w:cs="Arial"/>
                <w:sz w:val="20"/>
                <w:szCs w:val="20"/>
              </w:rPr>
              <w:t xml:space="preserve"> </w:t>
            </w:r>
            <w:r w:rsidR="001F3B83" w:rsidRPr="005407BD">
              <w:rPr>
                <w:rFonts w:ascii="Arial" w:hAnsi="Arial" w:cs="Arial"/>
                <w:sz w:val="20"/>
                <w:szCs w:val="20"/>
              </w:rPr>
              <w:t xml:space="preserve">73, de 30 de setembro de 2022, </w:t>
            </w:r>
            <w:r w:rsidR="007F617F" w:rsidRPr="005407BD">
              <w:rPr>
                <w:rFonts w:ascii="Arial" w:hAnsi="Arial" w:cs="Arial"/>
                <w:sz w:val="20"/>
                <w:szCs w:val="20"/>
              </w:rPr>
              <w:t xml:space="preserve">pelo </w:t>
            </w:r>
            <w:r w:rsidR="004241E8" w:rsidRPr="005407BD">
              <w:rPr>
                <w:rFonts w:ascii="Arial" w:hAnsi="Arial" w:cs="Arial"/>
                <w:sz w:val="20"/>
                <w:szCs w:val="20"/>
              </w:rPr>
              <w:t>Decreto nº 11.462, de 31 de março de 2023,</w:t>
            </w:r>
            <w:r w:rsidR="007F617F" w:rsidRPr="005407BD">
              <w:rPr>
                <w:rFonts w:ascii="Arial" w:hAnsi="Arial" w:cs="Arial"/>
                <w:sz w:val="20"/>
                <w:szCs w:val="20"/>
              </w:rPr>
              <w:t xml:space="preserve"> pela </w:t>
            </w:r>
            <w:r w:rsidRPr="005407BD">
              <w:rPr>
                <w:rFonts w:ascii="Arial" w:hAnsi="Arial" w:cs="Arial"/>
                <w:sz w:val="20"/>
                <w:szCs w:val="20"/>
              </w:rPr>
              <w:t>Lei Complementar n.º 123, de 14 de dezembro de 2006,</w:t>
            </w:r>
            <w:r w:rsidR="00D05112" w:rsidRPr="005407BD">
              <w:rPr>
                <w:rFonts w:ascii="Arial" w:hAnsi="Arial" w:cs="Arial"/>
                <w:sz w:val="20"/>
                <w:szCs w:val="20"/>
              </w:rPr>
              <w:t xml:space="preserve"> e alterações posteriores</w:t>
            </w:r>
            <w:r w:rsidRPr="005407BD">
              <w:rPr>
                <w:rFonts w:ascii="Arial" w:hAnsi="Arial" w:cs="Arial"/>
                <w:sz w:val="20"/>
                <w:szCs w:val="20"/>
              </w:rPr>
              <w:t>, regulamentada pelo Decreto n.º 8.538, de 6 de outubro de 2015</w:t>
            </w:r>
            <w:r w:rsidR="001F3B83" w:rsidRPr="005407BD">
              <w:rPr>
                <w:rFonts w:ascii="Arial" w:hAnsi="Arial" w:cs="Arial"/>
                <w:sz w:val="20"/>
                <w:szCs w:val="20"/>
              </w:rPr>
              <w:t xml:space="preserve">, bem como </w:t>
            </w:r>
            <w:r w:rsidR="00DE6036" w:rsidRPr="005407BD">
              <w:rPr>
                <w:rFonts w:ascii="Arial" w:hAnsi="Arial" w:cs="Arial"/>
                <w:sz w:val="20"/>
                <w:szCs w:val="20"/>
              </w:rPr>
              <w:t xml:space="preserve">pela </w:t>
            </w:r>
            <w:r w:rsidRPr="005407BD">
              <w:rPr>
                <w:rFonts w:ascii="Arial" w:hAnsi="Arial" w:cs="Arial"/>
                <w:sz w:val="20"/>
                <w:szCs w:val="20"/>
              </w:rPr>
              <w:t>Lei n.º 8.078</w:t>
            </w:r>
            <w:r w:rsidR="008E7E00">
              <w:rPr>
                <w:rFonts w:ascii="Arial" w:hAnsi="Arial" w:cs="Arial"/>
                <w:sz w:val="20"/>
                <w:szCs w:val="20"/>
              </w:rPr>
              <w:t>,</w:t>
            </w:r>
            <w:r w:rsidRPr="005407BD">
              <w:rPr>
                <w:rFonts w:ascii="Arial" w:hAnsi="Arial" w:cs="Arial"/>
                <w:sz w:val="20"/>
                <w:szCs w:val="20"/>
              </w:rPr>
              <w:t xml:space="preserve"> de 11 de setembro de 1990</w:t>
            </w:r>
            <w:r w:rsidR="008E7E00">
              <w:rPr>
                <w:rFonts w:ascii="Arial" w:hAnsi="Arial" w:cs="Arial"/>
                <w:sz w:val="20"/>
                <w:szCs w:val="20"/>
              </w:rPr>
              <w:t>,</w:t>
            </w:r>
            <w:r w:rsidR="00BB7932" w:rsidRPr="005407BD">
              <w:rPr>
                <w:rFonts w:ascii="Arial" w:eastAsia="SimSun" w:hAnsi="Arial" w:cs="Arial"/>
                <w:kern w:val="1"/>
                <w:sz w:val="20"/>
                <w:szCs w:val="20"/>
                <w:lang w:bidi="hi-IN"/>
              </w:rPr>
              <w:t xml:space="preserve"> </w:t>
            </w:r>
            <w:r w:rsidR="00BB7932" w:rsidRPr="005407BD">
              <w:rPr>
                <w:rFonts w:ascii="Arial" w:hAnsi="Arial" w:cs="Arial"/>
                <w:sz w:val="20"/>
                <w:szCs w:val="20"/>
              </w:rPr>
              <w:t>e demais legislações aplicáveis, e, ainda, de acordo com as con</w:t>
            </w:r>
            <w:r w:rsidR="00664840" w:rsidRPr="005407BD">
              <w:rPr>
                <w:rFonts w:ascii="Arial" w:hAnsi="Arial" w:cs="Arial"/>
                <w:sz w:val="20"/>
                <w:szCs w:val="20"/>
              </w:rPr>
              <w:t>dições estabelecidas no Edital</w:t>
            </w:r>
            <w:r w:rsidR="00981D99">
              <w:rPr>
                <w:rFonts w:ascii="Arial" w:hAnsi="Arial" w:cs="Arial"/>
                <w:sz w:val="20"/>
                <w:szCs w:val="20"/>
              </w:rPr>
              <w:t>,</w:t>
            </w:r>
            <w:r w:rsidR="00382E81" w:rsidRPr="005407BD">
              <w:rPr>
                <w:rFonts w:ascii="Arial" w:hAnsi="Arial" w:cs="Arial"/>
                <w:sz w:val="20"/>
                <w:szCs w:val="20"/>
              </w:rPr>
              <w:t xml:space="preserve"> </w:t>
            </w:r>
            <w:r w:rsidR="00BB7932" w:rsidRPr="005407BD">
              <w:rPr>
                <w:rFonts w:ascii="Arial" w:hAnsi="Arial" w:cs="Arial"/>
                <w:sz w:val="20"/>
                <w:szCs w:val="20"/>
              </w:rPr>
              <w:t>Anexos</w:t>
            </w:r>
            <w:r w:rsidR="00981D99">
              <w:rPr>
                <w:rFonts w:ascii="Arial" w:hAnsi="Arial" w:cs="Arial"/>
                <w:sz w:val="20"/>
                <w:szCs w:val="20"/>
              </w:rPr>
              <w:t xml:space="preserve"> e Apêndice.</w:t>
            </w:r>
          </w:p>
          <w:p w14:paraId="40F0A587" w14:textId="6E0A2849" w:rsidR="007E749C" w:rsidRPr="005407BD" w:rsidRDefault="007E749C" w:rsidP="007F394A">
            <w:pPr>
              <w:pStyle w:val="TableParagraph"/>
              <w:spacing w:before="5"/>
              <w:ind w:right="123"/>
              <w:jc w:val="both"/>
              <w:rPr>
                <w:rFonts w:ascii="Arial" w:hAnsi="Arial" w:cs="Arial"/>
                <w:sz w:val="20"/>
                <w:szCs w:val="20"/>
              </w:rPr>
            </w:pPr>
          </w:p>
        </w:tc>
      </w:tr>
      <w:tr w:rsidR="00F556B6" w:rsidRPr="005407BD" w14:paraId="59FEC5DD" w14:textId="77777777" w:rsidTr="3D8CF473">
        <w:trPr>
          <w:trHeight w:val="986"/>
        </w:trPr>
        <w:tc>
          <w:tcPr>
            <w:tcW w:w="9213" w:type="dxa"/>
            <w:gridSpan w:val="5"/>
          </w:tcPr>
          <w:p w14:paraId="1FFEEB82" w14:textId="77777777" w:rsidR="00F556B6" w:rsidRPr="005407BD" w:rsidRDefault="00F556B6" w:rsidP="004D1C6B">
            <w:pPr>
              <w:suppressAutoHyphens w:val="0"/>
              <w:spacing w:before="5"/>
              <w:jc w:val="center"/>
              <w:rPr>
                <w:rFonts w:ascii="Arial" w:hAnsi="Arial" w:cs="Arial"/>
                <w:b/>
                <w:sz w:val="20"/>
                <w:szCs w:val="20"/>
                <w:lang w:eastAsia="en-US" w:bidi="ar-SA"/>
              </w:rPr>
            </w:pPr>
          </w:p>
          <w:p w14:paraId="3404FBBB" w14:textId="3278BF03" w:rsidR="00B30DB5" w:rsidRDefault="00F556B6" w:rsidP="00C41B1F">
            <w:pPr>
              <w:tabs>
                <w:tab w:val="left" w:pos="0"/>
              </w:tabs>
              <w:suppressAutoHyphens w:val="0"/>
              <w:ind w:left="133" w:right="58"/>
              <w:jc w:val="both"/>
              <w:rPr>
                <w:rFonts w:ascii="Arial" w:hAnsi="Arial" w:cs="Arial"/>
                <w:sz w:val="20"/>
                <w:szCs w:val="20"/>
                <w:lang w:eastAsia="en-US" w:bidi="ar-SA"/>
              </w:rPr>
            </w:pPr>
            <w:r w:rsidRPr="005407BD">
              <w:rPr>
                <w:rFonts w:ascii="Arial" w:hAnsi="Arial" w:cs="Arial"/>
                <w:b/>
                <w:sz w:val="20"/>
                <w:szCs w:val="20"/>
                <w:u w:val="single"/>
                <w:lang w:eastAsia="en-US" w:bidi="ar-SA"/>
              </w:rPr>
              <w:t>Objeto</w:t>
            </w:r>
            <w:r w:rsidRPr="005407BD">
              <w:rPr>
                <w:rFonts w:ascii="Arial" w:hAnsi="Arial" w:cs="Arial"/>
                <w:b/>
                <w:sz w:val="20"/>
                <w:szCs w:val="20"/>
                <w:lang w:eastAsia="en-US" w:bidi="ar-SA"/>
              </w:rPr>
              <w:t xml:space="preserve">: </w:t>
            </w:r>
            <w:r w:rsidR="00F10049" w:rsidRPr="00F10049">
              <w:rPr>
                <w:rFonts w:ascii="Arial" w:eastAsia="Arial" w:hAnsi="Arial" w:cs="Arial"/>
                <w:sz w:val="20"/>
                <w:szCs w:val="20"/>
              </w:rPr>
              <w:t xml:space="preserve">Registro de Preços para contratação de serviços de </w:t>
            </w:r>
            <w:r w:rsidR="00F10049" w:rsidRPr="00F10049">
              <w:rPr>
                <w:rFonts w:ascii="Arial" w:eastAsia="Arial" w:hAnsi="Arial" w:cs="Arial"/>
                <w:i/>
                <w:iCs/>
                <w:sz w:val="20"/>
                <w:szCs w:val="20"/>
              </w:rPr>
              <w:t>coffee break.</w:t>
            </w:r>
          </w:p>
          <w:p w14:paraId="623D4D5B" w14:textId="4091CA26" w:rsidR="00FB7AC0" w:rsidRPr="005407BD" w:rsidRDefault="00D314B5" w:rsidP="00C41B1F">
            <w:pPr>
              <w:tabs>
                <w:tab w:val="left" w:pos="0"/>
              </w:tabs>
              <w:suppressAutoHyphens w:val="0"/>
              <w:ind w:left="133" w:right="58"/>
              <w:jc w:val="both"/>
              <w:rPr>
                <w:rFonts w:ascii="Arial" w:eastAsia="Times New Roman" w:hAnsi="Arial" w:cs="Arial"/>
                <w:kern w:val="0"/>
                <w:sz w:val="20"/>
                <w:szCs w:val="20"/>
                <w:lang w:eastAsia="en-US" w:bidi="ar-SA"/>
              </w:rPr>
            </w:pPr>
            <w:r w:rsidRPr="005407BD">
              <w:rPr>
                <w:rFonts w:ascii="Arial" w:eastAsia="Times New Roman" w:hAnsi="Arial" w:cs="Arial"/>
                <w:kern w:val="0"/>
                <w:sz w:val="20"/>
                <w:szCs w:val="20"/>
                <w:lang w:eastAsia="en-US" w:bidi="ar-SA"/>
              </w:rPr>
              <w:t xml:space="preserve"> </w:t>
            </w:r>
          </w:p>
          <w:p w14:paraId="1912A079" w14:textId="7AD07E4D" w:rsidR="0057476E" w:rsidRPr="005407BD" w:rsidRDefault="0057476E" w:rsidP="00E47644">
            <w:pPr>
              <w:pStyle w:val="TableParagraph"/>
              <w:ind w:left="134" w:right="99"/>
              <w:jc w:val="both"/>
              <w:rPr>
                <w:rFonts w:ascii="Arial" w:hAnsi="Arial" w:cs="Arial"/>
                <w:sz w:val="20"/>
                <w:szCs w:val="20"/>
              </w:rPr>
            </w:pPr>
            <w:r w:rsidRPr="005407BD">
              <w:rPr>
                <w:rFonts w:ascii="Arial" w:hAnsi="Arial" w:cs="Arial"/>
                <w:b/>
                <w:sz w:val="20"/>
                <w:szCs w:val="20"/>
              </w:rPr>
              <w:t>Observação:</w:t>
            </w:r>
            <w:r w:rsidRPr="005407BD">
              <w:rPr>
                <w:rFonts w:ascii="Arial" w:hAnsi="Arial" w:cs="Arial"/>
                <w:sz w:val="20"/>
                <w:szCs w:val="20"/>
              </w:rPr>
              <w:t xml:space="preserve"> Havendo divergência </w:t>
            </w:r>
            <w:r w:rsidR="00A906BC" w:rsidRPr="005407BD">
              <w:rPr>
                <w:rFonts w:ascii="Arial" w:hAnsi="Arial" w:cs="Arial"/>
                <w:sz w:val="20"/>
                <w:szCs w:val="20"/>
              </w:rPr>
              <w:t>entre a</w:t>
            </w:r>
            <w:r w:rsidRPr="005407BD">
              <w:rPr>
                <w:rFonts w:ascii="Arial" w:hAnsi="Arial" w:cs="Arial"/>
                <w:sz w:val="20"/>
                <w:szCs w:val="20"/>
              </w:rPr>
              <w:t xml:space="preserve"> descrição </w:t>
            </w:r>
            <w:proofErr w:type="gramStart"/>
            <w:r w:rsidRPr="005407BD">
              <w:rPr>
                <w:rFonts w:ascii="Arial" w:hAnsi="Arial" w:cs="Arial"/>
                <w:sz w:val="20"/>
                <w:szCs w:val="20"/>
              </w:rPr>
              <w:t>do(</w:t>
            </w:r>
            <w:proofErr w:type="gramEnd"/>
            <w:r w:rsidRPr="005407BD">
              <w:rPr>
                <w:rFonts w:ascii="Arial" w:hAnsi="Arial" w:cs="Arial"/>
                <w:sz w:val="20"/>
                <w:szCs w:val="20"/>
              </w:rPr>
              <w:t>s) item(ns)</w:t>
            </w:r>
            <w:r w:rsidR="00A906BC" w:rsidRPr="005407BD">
              <w:rPr>
                <w:rFonts w:ascii="Arial" w:hAnsi="Arial" w:cs="Arial"/>
                <w:sz w:val="20"/>
                <w:szCs w:val="20"/>
              </w:rPr>
              <w:t xml:space="preserve"> </w:t>
            </w:r>
            <w:r w:rsidRPr="005407BD">
              <w:rPr>
                <w:rFonts w:ascii="Arial" w:hAnsi="Arial" w:cs="Arial"/>
                <w:sz w:val="20"/>
                <w:szCs w:val="20"/>
              </w:rPr>
              <w:t>e o código/descrição do CATMAT/CATSER prevalecerão as especificações detalhadas no Ane</w:t>
            </w:r>
            <w:r w:rsidR="00F10049">
              <w:rPr>
                <w:rFonts w:ascii="Arial" w:hAnsi="Arial" w:cs="Arial"/>
                <w:sz w:val="20"/>
                <w:szCs w:val="20"/>
              </w:rPr>
              <w:t>xo I (Termo de Referência) do</w:t>
            </w:r>
            <w:r w:rsidRPr="005407BD">
              <w:rPr>
                <w:rFonts w:ascii="Arial" w:hAnsi="Arial" w:cs="Arial"/>
                <w:sz w:val="20"/>
                <w:szCs w:val="20"/>
              </w:rPr>
              <w:t xml:space="preserve"> Edital. </w:t>
            </w:r>
          </w:p>
          <w:p w14:paraId="7AA2FE32" w14:textId="587D85BD" w:rsidR="0057476E" w:rsidRPr="005407BD" w:rsidRDefault="0057476E" w:rsidP="00C41B1F">
            <w:pPr>
              <w:tabs>
                <w:tab w:val="left" w:pos="0"/>
              </w:tabs>
              <w:suppressAutoHyphens w:val="0"/>
              <w:ind w:left="133" w:right="58"/>
              <w:jc w:val="both"/>
              <w:rPr>
                <w:rFonts w:ascii="Arial" w:hAnsi="Arial" w:cs="Arial"/>
                <w:b/>
                <w:sz w:val="20"/>
                <w:szCs w:val="20"/>
                <w:lang w:eastAsia="en-US" w:bidi="ar-SA"/>
              </w:rPr>
            </w:pPr>
          </w:p>
        </w:tc>
      </w:tr>
      <w:tr w:rsidR="00F556B6" w:rsidRPr="005407BD" w14:paraId="13472F63" w14:textId="77777777" w:rsidTr="3D8CF473">
        <w:trPr>
          <w:trHeight w:val="580"/>
        </w:trPr>
        <w:tc>
          <w:tcPr>
            <w:tcW w:w="9213" w:type="dxa"/>
            <w:gridSpan w:val="5"/>
          </w:tcPr>
          <w:p w14:paraId="1DF99950" w14:textId="77777777" w:rsidR="00F556B6" w:rsidRPr="0048222A" w:rsidRDefault="00F556B6" w:rsidP="004D1C6B">
            <w:pPr>
              <w:suppressAutoHyphens w:val="0"/>
              <w:spacing w:line="248" w:lineRule="exact"/>
              <w:jc w:val="center"/>
              <w:rPr>
                <w:rFonts w:ascii="Arial" w:hAnsi="Arial" w:cs="Arial"/>
                <w:b/>
                <w:sz w:val="20"/>
                <w:szCs w:val="20"/>
                <w:lang w:eastAsia="en-US" w:bidi="ar-SA"/>
              </w:rPr>
            </w:pPr>
            <w:r w:rsidRPr="0048222A">
              <w:rPr>
                <w:rFonts w:ascii="Arial" w:hAnsi="Arial" w:cs="Arial"/>
                <w:b/>
                <w:sz w:val="20"/>
                <w:szCs w:val="20"/>
                <w:lang w:eastAsia="en-US" w:bidi="ar-SA"/>
              </w:rPr>
              <w:t>Data de abertura da sessão pública:</w:t>
            </w:r>
          </w:p>
          <w:p w14:paraId="0B7B465E" w14:textId="2486DCB9" w:rsidR="00F556B6" w:rsidRPr="0048222A" w:rsidRDefault="00B213A4" w:rsidP="00B213A4">
            <w:pPr>
              <w:suppressAutoHyphens w:val="0"/>
              <w:spacing w:before="40"/>
              <w:ind w:left="352"/>
              <w:jc w:val="center"/>
              <w:rPr>
                <w:rFonts w:ascii="Arial" w:hAnsi="Arial" w:cs="Arial"/>
                <w:sz w:val="20"/>
                <w:szCs w:val="20"/>
                <w:lang w:eastAsia="en-US" w:bidi="ar-SA"/>
              </w:rPr>
            </w:pPr>
            <w:r>
              <w:rPr>
                <w:rFonts w:ascii="Arial" w:hAnsi="Arial" w:cs="Arial"/>
                <w:sz w:val="20"/>
                <w:szCs w:val="20"/>
                <w:lang w:eastAsia="en-US" w:bidi="ar-SA"/>
              </w:rPr>
              <w:t>08</w:t>
            </w:r>
            <w:r w:rsidR="003D5DCE">
              <w:rPr>
                <w:rFonts w:ascii="Arial" w:hAnsi="Arial" w:cs="Arial"/>
                <w:sz w:val="20"/>
                <w:szCs w:val="20"/>
                <w:lang w:eastAsia="en-US" w:bidi="ar-SA"/>
              </w:rPr>
              <w:t>/</w:t>
            </w:r>
            <w:r>
              <w:rPr>
                <w:rFonts w:ascii="Arial" w:hAnsi="Arial" w:cs="Arial"/>
                <w:sz w:val="20"/>
                <w:szCs w:val="20"/>
                <w:lang w:eastAsia="en-US" w:bidi="ar-SA"/>
              </w:rPr>
              <w:t>09</w:t>
            </w:r>
            <w:r w:rsidR="00F556B6" w:rsidRPr="00224C14">
              <w:rPr>
                <w:rFonts w:ascii="Arial" w:hAnsi="Arial" w:cs="Arial"/>
                <w:sz w:val="20"/>
                <w:szCs w:val="20"/>
                <w:lang w:eastAsia="en-US" w:bidi="ar-SA"/>
              </w:rPr>
              <w:t>/</w:t>
            </w:r>
            <w:r w:rsidR="00244FBD">
              <w:rPr>
                <w:rFonts w:ascii="Arial" w:hAnsi="Arial" w:cs="Arial"/>
                <w:sz w:val="20"/>
                <w:szCs w:val="20"/>
                <w:lang w:eastAsia="en-US" w:bidi="ar-SA"/>
              </w:rPr>
              <w:t>2026</w:t>
            </w:r>
            <w:r w:rsidR="00E45F73" w:rsidRPr="0020601D">
              <w:rPr>
                <w:rFonts w:ascii="Arial" w:hAnsi="Arial" w:cs="Arial"/>
                <w:sz w:val="20"/>
                <w:szCs w:val="20"/>
                <w:lang w:eastAsia="en-US" w:bidi="ar-SA"/>
              </w:rPr>
              <w:t xml:space="preserve"> </w:t>
            </w:r>
            <w:r w:rsidR="00F556B6" w:rsidRPr="0020601D">
              <w:rPr>
                <w:rFonts w:ascii="Arial" w:hAnsi="Arial" w:cs="Arial"/>
                <w:sz w:val="20"/>
                <w:szCs w:val="20"/>
                <w:lang w:eastAsia="en-US" w:bidi="ar-SA"/>
              </w:rPr>
              <w:t>às</w:t>
            </w:r>
            <w:r w:rsidR="00F556B6" w:rsidRPr="0048222A">
              <w:rPr>
                <w:rFonts w:ascii="Arial" w:hAnsi="Arial" w:cs="Arial"/>
                <w:sz w:val="20"/>
                <w:szCs w:val="20"/>
                <w:lang w:eastAsia="en-US" w:bidi="ar-SA"/>
              </w:rPr>
              <w:t xml:space="preserve"> </w:t>
            </w:r>
            <w:r w:rsidR="0020601D">
              <w:rPr>
                <w:rFonts w:ascii="Arial" w:hAnsi="Arial" w:cs="Arial"/>
                <w:sz w:val="20"/>
                <w:szCs w:val="20"/>
                <w:lang w:eastAsia="en-US" w:bidi="ar-SA"/>
              </w:rPr>
              <w:t>13</w:t>
            </w:r>
            <w:r w:rsidR="00F55C1E" w:rsidRPr="0048222A">
              <w:rPr>
                <w:rFonts w:ascii="Arial" w:hAnsi="Arial" w:cs="Arial"/>
                <w:sz w:val="20"/>
                <w:szCs w:val="20"/>
                <w:lang w:eastAsia="en-US" w:bidi="ar-SA"/>
              </w:rPr>
              <w:t>h</w:t>
            </w:r>
            <w:r w:rsidR="00F556B6" w:rsidRPr="0048222A">
              <w:rPr>
                <w:rFonts w:ascii="Arial" w:hAnsi="Arial" w:cs="Arial"/>
                <w:sz w:val="20"/>
                <w:szCs w:val="20"/>
                <w:lang w:eastAsia="en-US" w:bidi="ar-SA"/>
              </w:rPr>
              <w:t xml:space="preserve"> no sítio </w:t>
            </w:r>
            <w:hyperlink r:id="rId8" w:history="1">
              <w:r w:rsidR="00B0044F" w:rsidRPr="0048222A">
                <w:rPr>
                  <w:rStyle w:val="Hyperlink"/>
                  <w:rFonts w:ascii="Arial" w:hAnsi="Arial" w:cs="Arial"/>
                  <w:sz w:val="20"/>
                  <w:szCs w:val="20"/>
                  <w:lang w:eastAsia="en-US" w:bidi="ar-SA"/>
                </w:rPr>
                <w:t>www.gov.br/compras/pt-br</w:t>
              </w:r>
            </w:hyperlink>
          </w:p>
        </w:tc>
      </w:tr>
      <w:tr w:rsidR="00024344" w:rsidRPr="005407BD" w14:paraId="064A5EA3" w14:textId="77777777" w:rsidTr="00024344">
        <w:trPr>
          <w:trHeight w:val="506"/>
        </w:trPr>
        <w:tc>
          <w:tcPr>
            <w:tcW w:w="1398" w:type="dxa"/>
            <w:tcBorders>
              <w:top w:val="single" w:sz="4" w:space="0" w:color="auto"/>
              <w:right w:val="single" w:sz="4" w:space="0" w:color="auto"/>
            </w:tcBorders>
          </w:tcPr>
          <w:p w14:paraId="2CF19506" w14:textId="77777777" w:rsidR="00024344" w:rsidRPr="005407BD" w:rsidRDefault="00024344" w:rsidP="004D1C6B">
            <w:pPr>
              <w:suppressAutoHyphens w:val="0"/>
              <w:spacing w:before="1" w:line="234" w:lineRule="exact"/>
              <w:jc w:val="center"/>
              <w:rPr>
                <w:rFonts w:ascii="Arial" w:hAnsi="Arial" w:cs="Arial"/>
                <w:b/>
                <w:sz w:val="20"/>
                <w:szCs w:val="20"/>
                <w:lang w:eastAsia="en-US" w:bidi="ar-SA"/>
              </w:rPr>
            </w:pPr>
            <w:r w:rsidRPr="005407BD">
              <w:rPr>
                <w:rFonts w:ascii="Arial" w:hAnsi="Arial" w:cs="Arial"/>
                <w:b/>
                <w:sz w:val="20"/>
                <w:szCs w:val="20"/>
                <w:lang w:eastAsia="en-US" w:bidi="ar-SA"/>
              </w:rPr>
              <w:t>Registro de Preços?</w:t>
            </w:r>
          </w:p>
          <w:p w14:paraId="4AEED987" w14:textId="266B74A9" w:rsidR="00024344" w:rsidRPr="005407BD" w:rsidRDefault="00024344" w:rsidP="005C51EC">
            <w:pPr>
              <w:suppressAutoHyphens w:val="0"/>
              <w:spacing w:before="1" w:line="234" w:lineRule="exact"/>
              <w:jc w:val="center"/>
              <w:rPr>
                <w:rFonts w:ascii="Arial" w:hAnsi="Arial" w:cs="Arial"/>
                <w:b/>
                <w:sz w:val="20"/>
                <w:szCs w:val="20"/>
                <w:lang w:eastAsia="en-US" w:bidi="ar-SA"/>
              </w:rPr>
            </w:pPr>
            <w:r w:rsidRPr="005407BD">
              <w:rPr>
                <w:rFonts w:ascii="Arial" w:hAnsi="Arial" w:cs="Arial"/>
                <w:sz w:val="20"/>
                <w:szCs w:val="20"/>
                <w:lang w:eastAsia="en-US" w:bidi="ar-SA"/>
              </w:rPr>
              <w:t>(x)</w:t>
            </w:r>
            <w:r w:rsidR="00244FBD">
              <w:rPr>
                <w:rFonts w:ascii="Arial" w:hAnsi="Arial" w:cs="Arial"/>
                <w:sz w:val="20"/>
                <w:szCs w:val="20"/>
                <w:lang w:eastAsia="en-US" w:bidi="ar-SA"/>
              </w:rPr>
              <w:t xml:space="preserve"> </w:t>
            </w:r>
            <w:r w:rsidRPr="005407BD">
              <w:rPr>
                <w:rFonts w:ascii="Arial" w:hAnsi="Arial" w:cs="Arial"/>
                <w:sz w:val="20"/>
                <w:szCs w:val="20"/>
                <w:lang w:eastAsia="en-US" w:bidi="ar-SA"/>
              </w:rPr>
              <w:t>Sim</w:t>
            </w:r>
            <w:r w:rsidRPr="005407BD">
              <w:rPr>
                <w:rFonts w:ascii="Arial" w:hAnsi="Arial" w:cs="Arial"/>
                <w:spacing w:val="1"/>
                <w:sz w:val="20"/>
                <w:szCs w:val="20"/>
                <w:lang w:eastAsia="en-US" w:bidi="ar-SA"/>
              </w:rPr>
              <w:t xml:space="preserve"> ( ) </w:t>
            </w:r>
            <w:r w:rsidRPr="005407BD">
              <w:rPr>
                <w:rFonts w:ascii="Arial" w:hAnsi="Arial" w:cs="Arial"/>
                <w:sz w:val="20"/>
                <w:szCs w:val="20"/>
                <w:lang w:eastAsia="en-US" w:bidi="ar-SA"/>
              </w:rPr>
              <w:t>Não</w:t>
            </w:r>
          </w:p>
        </w:tc>
        <w:tc>
          <w:tcPr>
            <w:tcW w:w="1275" w:type="dxa"/>
            <w:tcBorders>
              <w:left w:val="single" w:sz="4" w:space="0" w:color="auto"/>
            </w:tcBorders>
          </w:tcPr>
          <w:p w14:paraId="481BDB6C" w14:textId="77777777" w:rsidR="00024344" w:rsidRPr="005407BD" w:rsidRDefault="00024344" w:rsidP="004D1C6B">
            <w:pPr>
              <w:suppressAutoHyphens w:val="0"/>
              <w:spacing w:line="250" w:lineRule="exact"/>
              <w:jc w:val="center"/>
              <w:rPr>
                <w:rFonts w:ascii="Arial" w:hAnsi="Arial" w:cs="Arial"/>
                <w:b/>
                <w:sz w:val="20"/>
                <w:szCs w:val="20"/>
                <w:lang w:val="en-US" w:eastAsia="en-US" w:bidi="ar-SA"/>
              </w:rPr>
            </w:pPr>
            <w:r w:rsidRPr="005407BD">
              <w:rPr>
                <w:rFonts w:ascii="Arial" w:hAnsi="Arial" w:cs="Arial"/>
                <w:b/>
                <w:sz w:val="20"/>
                <w:szCs w:val="20"/>
                <w:lang w:val="en-US" w:eastAsia="en-US" w:bidi="ar-SA"/>
              </w:rPr>
              <w:t>Tipo:</w:t>
            </w:r>
          </w:p>
          <w:p w14:paraId="6FBD8DBB" w14:textId="77777777" w:rsidR="00024344" w:rsidRPr="005407BD" w:rsidRDefault="00024344" w:rsidP="004D1C6B">
            <w:pPr>
              <w:suppressAutoHyphens w:val="0"/>
              <w:spacing w:after="160" w:line="259" w:lineRule="auto"/>
              <w:jc w:val="center"/>
              <w:rPr>
                <w:rFonts w:ascii="Arial" w:hAnsi="Arial" w:cs="Arial"/>
                <w:sz w:val="20"/>
                <w:szCs w:val="20"/>
                <w:lang w:val="en-US" w:eastAsia="en-US" w:bidi="ar-SA"/>
              </w:rPr>
            </w:pPr>
            <w:r w:rsidRPr="005407BD">
              <w:rPr>
                <w:rFonts w:ascii="Arial" w:hAnsi="Arial" w:cs="Arial"/>
                <w:sz w:val="20"/>
                <w:szCs w:val="20"/>
                <w:lang w:eastAsia="pt-BR" w:bidi="ar-SA"/>
              </w:rPr>
              <w:t>Menor preço</w:t>
            </w:r>
          </w:p>
          <w:p w14:paraId="55F3346C" w14:textId="77777777" w:rsidR="00024344" w:rsidRPr="005407BD" w:rsidRDefault="00024344" w:rsidP="004D1C6B">
            <w:pPr>
              <w:suppressAutoHyphens w:val="0"/>
              <w:spacing w:before="1" w:line="234" w:lineRule="exact"/>
              <w:jc w:val="center"/>
              <w:rPr>
                <w:rFonts w:ascii="Arial" w:hAnsi="Arial" w:cs="Arial"/>
                <w:sz w:val="20"/>
                <w:szCs w:val="20"/>
                <w:lang w:val="en-US" w:eastAsia="en-US" w:bidi="ar-SA"/>
              </w:rPr>
            </w:pPr>
          </w:p>
        </w:tc>
        <w:tc>
          <w:tcPr>
            <w:tcW w:w="1276" w:type="dxa"/>
          </w:tcPr>
          <w:p w14:paraId="6E2EE5E1" w14:textId="77777777" w:rsidR="00024344" w:rsidRPr="0048222A" w:rsidRDefault="00024344" w:rsidP="004D1C6B">
            <w:pPr>
              <w:suppressAutoHyphens w:val="0"/>
              <w:spacing w:line="250" w:lineRule="exact"/>
              <w:jc w:val="center"/>
              <w:rPr>
                <w:rFonts w:ascii="Arial" w:hAnsi="Arial" w:cs="Arial"/>
                <w:b/>
                <w:sz w:val="20"/>
                <w:szCs w:val="20"/>
                <w:lang w:val="en-US" w:eastAsia="en-US" w:bidi="ar-SA"/>
              </w:rPr>
            </w:pPr>
            <w:r w:rsidRPr="0048222A">
              <w:rPr>
                <w:rFonts w:ascii="Arial" w:hAnsi="Arial" w:cs="Arial"/>
                <w:b/>
                <w:sz w:val="20"/>
                <w:szCs w:val="20"/>
                <w:lang w:val="en-US" w:eastAsia="en-US" w:bidi="ar-SA"/>
              </w:rPr>
              <w:t>Modo de disputa:</w:t>
            </w:r>
          </w:p>
          <w:p w14:paraId="1835CFFE" w14:textId="77777777" w:rsidR="00024344" w:rsidRPr="0048222A" w:rsidRDefault="00024344" w:rsidP="004D1C6B">
            <w:pPr>
              <w:suppressAutoHyphens w:val="0"/>
              <w:spacing w:before="1" w:line="234" w:lineRule="exact"/>
              <w:jc w:val="center"/>
              <w:rPr>
                <w:rFonts w:ascii="Arial" w:hAnsi="Arial" w:cs="Arial"/>
                <w:sz w:val="20"/>
                <w:szCs w:val="20"/>
                <w:lang w:val="en-US" w:eastAsia="en-US" w:bidi="ar-SA"/>
              </w:rPr>
            </w:pPr>
            <w:r w:rsidRPr="0048222A">
              <w:rPr>
                <w:rFonts w:ascii="Arial" w:hAnsi="Arial" w:cs="Arial"/>
                <w:sz w:val="20"/>
                <w:szCs w:val="20"/>
                <w:lang w:val="en-US" w:eastAsia="en-US" w:bidi="ar-SA"/>
              </w:rPr>
              <w:t xml:space="preserve">Aberto </w:t>
            </w:r>
          </w:p>
        </w:tc>
        <w:tc>
          <w:tcPr>
            <w:tcW w:w="2278" w:type="dxa"/>
            <w:tcBorders>
              <w:bottom w:val="single" w:sz="4" w:space="0" w:color="auto"/>
            </w:tcBorders>
          </w:tcPr>
          <w:p w14:paraId="345F613F" w14:textId="548DF541" w:rsidR="00024344" w:rsidRPr="005407BD" w:rsidRDefault="00AC6DD0" w:rsidP="004D1C6B">
            <w:pPr>
              <w:suppressAutoHyphens w:val="0"/>
              <w:jc w:val="center"/>
              <w:rPr>
                <w:rFonts w:ascii="Arial" w:hAnsi="Arial" w:cs="Arial"/>
                <w:b/>
                <w:sz w:val="20"/>
                <w:szCs w:val="20"/>
                <w:lang w:eastAsia="en-US" w:bidi="ar-SA"/>
              </w:rPr>
            </w:pPr>
            <w:r>
              <w:rPr>
                <w:rFonts w:ascii="Arial" w:hAnsi="Arial" w:cs="Arial"/>
                <w:b/>
                <w:sz w:val="20"/>
                <w:szCs w:val="20"/>
                <w:lang w:eastAsia="en-US" w:bidi="ar-SA"/>
              </w:rPr>
              <w:t>Edital e</w:t>
            </w:r>
            <w:r w:rsidR="00024344" w:rsidRPr="005407BD">
              <w:rPr>
                <w:rFonts w:ascii="Arial" w:hAnsi="Arial" w:cs="Arial"/>
                <w:b/>
                <w:sz w:val="20"/>
                <w:szCs w:val="20"/>
                <w:lang w:eastAsia="en-US" w:bidi="ar-SA"/>
              </w:rPr>
              <w:t>xclusiv</w:t>
            </w:r>
            <w:r>
              <w:rPr>
                <w:rFonts w:ascii="Arial" w:hAnsi="Arial" w:cs="Arial"/>
                <w:b/>
                <w:sz w:val="20"/>
                <w:szCs w:val="20"/>
                <w:lang w:eastAsia="en-US" w:bidi="ar-SA"/>
              </w:rPr>
              <w:t>o</w:t>
            </w:r>
            <w:r w:rsidR="00024344" w:rsidRPr="005407BD">
              <w:rPr>
                <w:rFonts w:ascii="Arial" w:hAnsi="Arial" w:cs="Arial"/>
                <w:b/>
                <w:sz w:val="20"/>
                <w:szCs w:val="20"/>
                <w:lang w:eastAsia="en-US" w:bidi="ar-SA"/>
              </w:rPr>
              <w:t xml:space="preserve"> ME/EPP?</w:t>
            </w:r>
          </w:p>
          <w:p w14:paraId="2B10ECFC" w14:textId="08C89828" w:rsidR="00024344" w:rsidRPr="005407BD" w:rsidRDefault="00024344" w:rsidP="00D20068">
            <w:pPr>
              <w:tabs>
                <w:tab w:val="left" w:pos="291"/>
              </w:tabs>
              <w:suppressAutoHyphens w:val="0"/>
              <w:autoSpaceDE w:val="0"/>
              <w:autoSpaceDN w:val="0"/>
              <w:spacing w:before="5"/>
              <w:jc w:val="center"/>
              <w:rPr>
                <w:rFonts w:ascii="Arial" w:hAnsi="Arial" w:cs="Arial"/>
                <w:sz w:val="20"/>
                <w:szCs w:val="20"/>
                <w:lang w:eastAsia="en-US" w:bidi="ar-SA"/>
              </w:rPr>
            </w:pPr>
            <w:proofErr w:type="gramStart"/>
            <w:r w:rsidRPr="005407BD">
              <w:rPr>
                <w:rFonts w:ascii="Arial" w:hAnsi="Arial" w:cs="Arial"/>
                <w:sz w:val="20"/>
                <w:szCs w:val="20"/>
                <w:lang w:eastAsia="en-US" w:bidi="ar-SA"/>
              </w:rPr>
              <w:t>(</w:t>
            </w:r>
            <w:r>
              <w:rPr>
                <w:rFonts w:ascii="Arial" w:hAnsi="Arial" w:cs="Arial"/>
                <w:sz w:val="20"/>
                <w:szCs w:val="20"/>
                <w:lang w:eastAsia="en-US" w:bidi="ar-SA"/>
              </w:rPr>
              <w:t xml:space="preserve"> </w:t>
            </w:r>
            <w:r w:rsidRPr="005407BD">
              <w:rPr>
                <w:rFonts w:ascii="Arial" w:hAnsi="Arial" w:cs="Arial"/>
                <w:sz w:val="20"/>
                <w:szCs w:val="20"/>
                <w:lang w:eastAsia="en-US" w:bidi="ar-SA"/>
              </w:rPr>
              <w:t>)</w:t>
            </w:r>
            <w:proofErr w:type="gramEnd"/>
            <w:r w:rsidRPr="005407BD">
              <w:rPr>
                <w:rFonts w:ascii="Arial" w:hAnsi="Arial" w:cs="Arial"/>
                <w:sz w:val="20"/>
                <w:szCs w:val="20"/>
                <w:lang w:eastAsia="en-US" w:bidi="ar-SA"/>
              </w:rPr>
              <w:t xml:space="preserve"> Sim </w:t>
            </w:r>
            <w:r w:rsidRPr="005407BD">
              <w:rPr>
                <w:rFonts w:ascii="Arial" w:hAnsi="Arial" w:cs="Arial"/>
                <w:spacing w:val="1"/>
                <w:sz w:val="20"/>
                <w:szCs w:val="20"/>
                <w:lang w:eastAsia="en-US" w:bidi="ar-SA"/>
              </w:rPr>
              <w:t>(</w:t>
            </w:r>
            <w:r>
              <w:rPr>
                <w:rFonts w:ascii="Arial" w:hAnsi="Arial" w:cs="Arial"/>
                <w:spacing w:val="1"/>
                <w:sz w:val="20"/>
                <w:szCs w:val="20"/>
                <w:lang w:eastAsia="en-US" w:bidi="ar-SA"/>
              </w:rPr>
              <w:t>x</w:t>
            </w:r>
            <w:r w:rsidRPr="005407BD">
              <w:rPr>
                <w:rFonts w:ascii="Arial" w:hAnsi="Arial" w:cs="Arial"/>
                <w:spacing w:val="1"/>
                <w:sz w:val="20"/>
                <w:szCs w:val="20"/>
                <w:lang w:eastAsia="en-US" w:bidi="ar-SA"/>
              </w:rPr>
              <w:t xml:space="preserve">) </w:t>
            </w:r>
            <w:r w:rsidRPr="005407BD">
              <w:rPr>
                <w:rFonts w:ascii="Arial" w:hAnsi="Arial" w:cs="Arial"/>
                <w:sz w:val="20"/>
                <w:szCs w:val="20"/>
                <w:lang w:eastAsia="en-US" w:bidi="ar-SA"/>
              </w:rPr>
              <w:t>Não</w:t>
            </w:r>
          </w:p>
          <w:p w14:paraId="43603F03" w14:textId="77777777" w:rsidR="00024344" w:rsidRPr="005407BD" w:rsidRDefault="00024344" w:rsidP="004D1C6B">
            <w:pPr>
              <w:tabs>
                <w:tab w:val="left" w:pos="291"/>
              </w:tabs>
              <w:suppressAutoHyphens w:val="0"/>
              <w:autoSpaceDE w:val="0"/>
              <w:autoSpaceDN w:val="0"/>
              <w:spacing w:before="5"/>
              <w:rPr>
                <w:rFonts w:ascii="Arial" w:hAnsi="Arial" w:cs="Arial"/>
                <w:sz w:val="20"/>
                <w:szCs w:val="20"/>
                <w:lang w:eastAsia="en-US" w:bidi="ar-SA"/>
              </w:rPr>
            </w:pPr>
          </w:p>
          <w:p w14:paraId="5E5E2A28" w14:textId="77777777" w:rsidR="00024344" w:rsidRPr="005407BD" w:rsidRDefault="00024344" w:rsidP="004D1C6B">
            <w:pPr>
              <w:tabs>
                <w:tab w:val="left" w:pos="291"/>
              </w:tabs>
              <w:suppressAutoHyphens w:val="0"/>
              <w:autoSpaceDE w:val="0"/>
              <w:autoSpaceDN w:val="0"/>
              <w:spacing w:before="5"/>
              <w:rPr>
                <w:rFonts w:ascii="Arial" w:hAnsi="Arial" w:cs="Arial"/>
                <w:b/>
                <w:bCs/>
                <w:sz w:val="20"/>
                <w:szCs w:val="20"/>
                <w:lang w:eastAsia="en-US" w:bidi="ar-SA"/>
              </w:rPr>
            </w:pPr>
          </w:p>
        </w:tc>
        <w:tc>
          <w:tcPr>
            <w:tcW w:w="2986" w:type="dxa"/>
            <w:vMerge w:val="restart"/>
          </w:tcPr>
          <w:p w14:paraId="3D69B4CA" w14:textId="77777777" w:rsidR="00024344" w:rsidRDefault="00024344" w:rsidP="00DB3EBE">
            <w:pPr>
              <w:tabs>
                <w:tab w:val="left" w:pos="291"/>
              </w:tabs>
              <w:suppressAutoHyphens w:val="0"/>
              <w:autoSpaceDE w:val="0"/>
              <w:autoSpaceDN w:val="0"/>
              <w:spacing w:before="2"/>
              <w:ind w:left="290"/>
              <w:rPr>
                <w:rFonts w:ascii="Arial" w:hAnsi="Arial" w:cs="Arial"/>
                <w:sz w:val="20"/>
                <w:szCs w:val="20"/>
                <w:lang w:val="en-US" w:eastAsia="en-US" w:bidi="ar-SA"/>
              </w:rPr>
            </w:pPr>
          </w:p>
          <w:p w14:paraId="0B6592F7" w14:textId="77777777" w:rsidR="00024344" w:rsidRPr="005407BD" w:rsidRDefault="00024344" w:rsidP="00024344">
            <w:pPr>
              <w:widowControl/>
              <w:suppressAutoHyphens w:val="0"/>
              <w:jc w:val="center"/>
              <w:rPr>
                <w:rFonts w:ascii="Arial" w:hAnsi="Arial" w:cs="Arial"/>
                <w:b/>
                <w:kern w:val="0"/>
                <w:sz w:val="20"/>
                <w:szCs w:val="20"/>
                <w:lang w:eastAsia="pt-BR" w:bidi="ar-SA"/>
              </w:rPr>
            </w:pPr>
            <w:r w:rsidRPr="005407BD">
              <w:rPr>
                <w:rFonts w:ascii="Arial" w:hAnsi="Arial" w:cs="Arial"/>
                <w:b/>
                <w:kern w:val="0"/>
                <w:sz w:val="20"/>
                <w:szCs w:val="20"/>
                <w:lang w:eastAsia="pt-BR" w:bidi="ar-SA"/>
              </w:rPr>
              <w:t>Edital híbrido?</w:t>
            </w:r>
          </w:p>
          <w:p w14:paraId="52C3BA9D" w14:textId="07FBE2C8" w:rsidR="00024344" w:rsidRPr="005407BD" w:rsidRDefault="00981D99" w:rsidP="00024344">
            <w:pPr>
              <w:widowControl/>
              <w:suppressAutoHyphens w:val="0"/>
              <w:jc w:val="center"/>
              <w:rPr>
                <w:rFonts w:ascii="Arial" w:hAnsi="Arial" w:cs="Arial"/>
                <w:kern w:val="0"/>
                <w:sz w:val="20"/>
                <w:szCs w:val="20"/>
                <w:lang w:eastAsia="pt-BR" w:bidi="ar-SA"/>
              </w:rPr>
            </w:pPr>
            <w:proofErr w:type="gramStart"/>
            <w:r>
              <w:rPr>
                <w:rFonts w:ascii="Arial" w:hAnsi="Arial" w:cs="Arial"/>
                <w:kern w:val="0"/>
                <w:sz w:val="20"/>
                <w:szCs w:val="20"/>
                <w:lang w:eastAsia="pt-BR" w:bidi="ar-SA"/>
              </w:rPr>
              <w:t xml:space="preserve">(  </w:t>
            </w:r>
            <w:r w:rsidR="00024344">
              <w:rPr>
                <w:rFonts w:ascii="Arial" w:hAnsi="Arial" w:cs="Arial"/>
                <w:kern w:val="0"/>
                <w:sz w:val="20"/>
                <w:szCs w:val="20"/>
                <w:lang w:eastAsia="pt-BR" w:bidi="ar-SA"/>
              </w:rPr>
              <w:t>)</w:t>
            </w:r>
            <w:proofErr w:type="gramEnd"/>
            <w:r w:rsidR="00024344">
              <w:rPr>
                <w:rFonts w:ascii="Arial" w:hAnsi="Arial" w:cs="Arial"/>
                <w:kern w:val="0"/>
                <w:sz w:val="20"/>
                <w:szCs w:val="20"/>
                <w:lang w:eastAsia="pt-BR" w:bidi="ar-SA"/>
              </w:rPr>
              <w:t xml:space="preserve"> Sim (</w:t>
            </w:r>
            <w:r>
              <w:rPr>
                <w:rFonts w:ascii="Arial" w:hAnsi="Arial" w:cs="Arial"/>
                <w:kern w:val="0"/>
                <w:sz w:val="20"/>
                <w:szCs w:val="20"/>
                <w:lang w:eastAsia="pt-BR" w:bidi="ar-SA"/>
              </w:rPr>
              <w:t xml:space="preserve"> x</w:t>
            </w:r>
            <w:r w:rsidR="00024344">
              <w:rPr>
                <w:rFonts w:ascii="Arial" w:hAnsi="Arial" w:cs="Arial"/>
                <w:kern w:val="0"/>
                <w:sz w:val="20"/>
                <w:szCs w:val="20"/>
                <w:lang w:eastAsia="pt-BR" w:bidi="ar-SA"/>
              </w:rPr>
              <w:t xml:space="preserve"> </w:t>
            </w:r>
            <w:r w:rsidR="00024344" w:rsidRPr="005407BD">
              <w:rPr>
                <w:rFonts w:ascii="Arial" w:hAnsi="Arial" w:cs="Arial"/>
                <w:kern w:val="0"/>
                <w:sz w:val="20"/>
                <w:szCs w:val="20"/>
                <w:lang w:eastAsia="pt-BR" w:bidi="ar-SA"/>
              </w:rPr>
              <w:t xml:space="preserve">) </w:t>
            </w:r>
            <w:r w:rsidR="00024344">
              <w:rPr>
                <w:rFonts w:ascii="Arial" w:hAnsi="Arial" w:cs="Arial"/>
                <w:kern w:val="0"/>
                <w:sz w:val="20"/>
                <w:szCs w:val="20"/>
                <w:lang w:eastAsia="pt-BR" w:bidi="ar-SA"/>
              </w:rPr>
              <w:t>N</w:t>
            </w:r>
            <w:r w:rsidR="00024344" w:rsidRPr="005407BD">
              <w:rPr>
                <w:rFonts w:ascii="Arial" w:hAnsi="Arial" w:cs="Arial"/>
                <w:kern w:val="0"/>
                <w:sz w:val="20"/>
                <w:szCs w:val="20"/>
                <w:lang w:eastAsia="pt-BR" w:bidi="ar-SA"/>
              </w:rPr>
              <w:t>ão</w:t>
            </w:r>
          </w:p>
          <w:p w14:paraId="4FB1FA06" w14:textId="77777777" w:rsidR="00024344" w:rsidRDefault="00024344" w:rsidP="00024344">
            <w:pPr>
              <w:tabs>
                <w:tab w:val="left" w:pos="291"/>
              </w:tabs>
              <w:suppressAutoHyphens w:val="0"/>
              <w:autoSpaceDE w:val="0"/>
              <w:autoSpaceDN w:val="0"/>
              <w:spacing w:before="2"/>
              <w:ind w:left="290"/>
              <w:rPr>
                <w:rFonts w:ascii="Arial" w:hAnsi="Arial" w:cs="Arial"/>
                <w:b/>
                <w:kern w:val="0"/>
                <w:sz w:val="20"/>
                <w:szCs w:val="20"/>
                <w:lang w:eastAsia="pt-BR" w:bidi="ar-SA"/>
              </w:rPr>
            </w:pPr>
          </w:p>
          <w:p w14:paraId="73650A55" w14:textId="3C8B5F57" w:rsidR="00024344" w:rsidRPr="005407BD" w:rsidRDefault="00024344" w:rsidP="00981D99">
            <w:pPr>
              <w:tabs>
                <w:tab w:val="left" w:pos="291"/>
              </w:tabs>
              <w:suppressAutoHyphens w:val="0"/>
              <w:autoSpaceDE w:val="0"/>
              <w:autoSpaceDN w:val="0"/>
              <w:spacing w:before="2"/>
              <w:ind w:left="290"/>
              <w:rPr>
                <w:rFonts w:ascii="Arial" w:hAnsi="Arial" w:cs="Arial"/>
                <w:sz w:val="20"/>
                <w:szCs w:val="20"/>
                <w:lang w:eastAsia="en-US" w:bidi="ar-SA"/>
              </w:rPr>
            </w:pPr>
            <w:r w:rsidRPr="005407BD">
              <w:rPr>
                <w:rFonts w:ascii="Arial" w:hAnsi="Arial" w:cs="Arial"/>
                <w:b/>
                <w:kern w:val="0"/>
                <w:sz w:val="20"/>
                <w:szCs w:val="20"/>
                <w:lang w:eastAsia="pt-BR" w:bidi="ar-SA"/>
              </w:rPr>
              <w:t>Qual(is) item(ns) exclusivo</w:t>
            </w:r>
            <w:r w:rsidR="00AC6DD0">
              <w:rPr>
                <w:rFonts w:ascii="Arial" w:hAnsi="Arial" w:cs="Arial"/>
                <w:b/>
                <w:kern w:val="0"/>
                <w:sz w:val="20"/>
                <w:szCs w:val="20"/>
                <w:lang w:eastAsia="pt-BR" w:bidi="ar-SA"/>
              </w:rPr>
              <w:t>(</w:t>
            </w:r>
            <w:r w:rsidRPr="005407BD">
              <w:rPr>
                <w:rFonts w:ascii="Arial" w:hAnsi="Arial" w:cs="Arial"/>
                <w:b/>
                <w:kern w:val="0"/>
                <w:sz w:val="20"/>
                <w:szCs w:val="20"/>
                <w:lang w:eastAsia="pt-BR" w:bidi="ar-SA"/>
              </w:rPr>
              <w:t>s</w:t>
            </w:r>
            <w:r w:rsidR="00AC6DD0">
              <w:rPr>
                <w:rFonts w:ascii="Arial" w:hAnsi="Arial" w:cs="Arial"/>
                <w:b/>
                <w:kern w:val="0"/>
                <w:sz w:val="20"/>
                <w:szCs w:val="20"/>
                <w:lang w:eastAsia="pt-BR" w:bidi="ar-SA"/>
              </w:rPr>
              <w:t>)</w:t>
            </w:r>
            <w:r w:rsidRPr="005407BD">
              <w:rPr>
                <w:rFonts w:ascii="Arial" w:hAnsi="Arial" w:cs="Arial"/>
                <w:b/>
                <w:kern w:val="0"/>
                <w:sz w:val="20"/>
                <w:szCs w:val="20"/>
                <w:lang w:eastAsia="pt-BR" w:bidi="ar-SA"/>
              </w:rPr>
              <w:t xml:space="preserve"> ME/EPP</w:t>
            </w:r>
            <w:r>
              <w:rPr>
                <w:rFonts w:ascii="Arial" w:hAnsi="Arial" w:cs="Arial"/>
                <w:kern w:val="0"/>
                <w:sz w:val="20"/>
                <w:szCs w:val="20"/>
                <w:lang w:eastAsia="pt-BR" w:bidi="ar-SA"/>
              </w:rPr>
              <w:t xml:space="preserve">: </w:t>
            </w:r>
            <w:r w:rsidR="00981D99">
              <w:rPr>
                <w:rFonts w:ascii="Arial" w:hAnsi="Arial" w:cs="Arial"/>
                <w:sz w:val="20"/>
                <w:szCs w:val="20"/>
                <w:lang w:eastAsia="en-US" w:bidi="ar-SA"/>
              </w:rPr>
              <w:t>não se aplica</w:t>
            </w:r>
          </w:p>
        </w:tc>
      </w:tr>
      <w:tr w:rsidR="00024344" w:rsidRPr="005407BD" w14:paraId="2C708D51" w14:textId="77777777" w:rsidTr="00024344">
        <w:trPr>
          <w:trHeight w:val="1361"/>
        </w:trPr>
        <w:tc>
          <w:tcPr>
            <w:tcW w:w="3949" w:type="dxa"/>
            <w:gridSpan w:val="3"/>
            <w:tcBorders>
              <w:right w:val="single" w:sz="4" w:space="0" w:color="auto"/>
            </w:tcBorders>
          </w:tcPr>
          <w:p w14:paraId="70DAC599" w14:textId="77777777" w:rsidR="00024344" w:rsidRDefault="00024344" w:rsidP="004D1C6B">
            <w:pPr>
              <w:suppressAutoHyphens w:val="0"/>
              <w:spacing w:line="250" w:lineRule="exact"/>
              <w:jc w:val="center"/>
              <w:rPr>
                <w:rFonts w:ascii="Arial" w:hAnsi="Arial" w:cs="Arial"/>
                <w:b/>
                <w:sz w:val="20"/>
                <w:szCs w:val="20"/>
                <w:lang w:eastAsia="en-US" w:bidi="ar-SA"/>
              </w:rPr>
            </w:pPr>
          </w:p>
          <w:p w14:paraId="320BDC70" w14:textId="77777777" w:rsidR="00024344" w:rsidRDefault="00024344" w:rsidP="004D1C6B">
            <w:pPr>
              <w:suppressAutoHyphens w:val="0"/>
              <w:spacing w:line="250" w:lineRule="exact"/>
              <w:jc w:val="center"/>
              <w:rPr>
                <w:rFonts w:ascii="Arial" w:hAnsi="Arial" w:cs="Arial"/>
                <w:b/>
                <w:sz w:val="20"/>
                <w:szCs w:val="20"/>
                <w:lang w:eastAsia="en-US" w:bidi="ar-SA"/>
              </w:rPr>
            </w:pPr>
          </w:p>
          <w:p w14:paraId="6E1D3B26" w14:textId="04FB26CB" w:rsidR="00024344" w:rsidRPr="005407BD" w:rsidRDefault="00024344" w:rsidP="004D1C6B">
            <w:pPr>
              <w:suppressAutoHyphens w:val="0"/>
              <w:spacing w:line="250" w:lineRule="exact"/>
              <w:jc w:val="center"/>
              <w:rPr>
                <w:rFonts w:ascii="Arial" w:hAnsi="Arial" w:cs="Arial"/>
                <w:b/>
                <w:sz w:val="20"/>
                <w:szCs w:val="20"/>
                <w:lang w:eastAsia="en-US" w:bidi="ar-SA"/>
              </w:rPr>
            </w:pPr>
            <w:r w:rsidRPr="005407BD">
              <w:rPr>
                <w:rFonts w:ascii="Arial" w:hAnsi="Arial" w:cs="Arial"/>
                <w:b/>
                <w:sz w:val="20"/>
                <w:szCs w:val="20"/>
                <w:lang w:eastAsia="en-US" w:bidi="ar-SA"/>
              </w:rPr>
              <w:t>Processo SEI:</w:t>
            </w:r>
          </w:p>
          <w:p w14:paraId="727319E3" w14:textId="59A72A06" w:rsidR="00024344" w:rsidRPr="00F10049" w:rsidRDefault="00F10049" w:rsidP="00981D99">
            <w:pPr>
              <w:suppressAutoHyphens w:val="0"/>
              <w:spacing w:before="1" w:line="234" w:lineRule="exact"/>
              <w:jc w:val="center"/>
              <w:rPr>
                <w:rFonts w:ascii="Arial" w:hAnsi="Arial" w:cs="Arial"/>
                <w:bCs/>
                <w:sz w:val="20"/>
                <w:szCs w:val="20"/>
                <w:lang w:eastAsia="en-US" w:bidi="ar-SA"/>
              </w:rPr>
            </w:pPr>
            <w:r w:rsidRPr="00F10049">
              <w:rPr>
                <w:rFonts w:ascii="Arial" w:eastAsia="Arial" w:hAnsi="Arial" w:cs="Arial"/>
                <w:bCs/>
                <w:sz w:val="20"/>
                <w:szCs w:val="20"/>
              </w:rPr>
              <w:t>0008970-42.2025.6.26.8000</w:t>
            </w:r>
          </w:p>
        </w:tc>
        <w:tc>
          <w:tcPr>
            <w:tcW w:w="2278" w:type="dxa"/>
            <w:tcBorders>
              <w:top w:val="single" w:sz="4" w:space="0" w:color="auto"/>
              <w:left w:val="single" w:sz="4" w:space="0" w:color="auto"/>
            </w:tcBorders>
          </w:tcPr>
          <w:p w14:paraId="2D5A6B51" w14:textId="77777777" w:rsidR="00024344" w:rsidRPr="005407BD" w:rsidRDefault="00024344" w:rsidP="00024344">
            <w:pPr>
              <w:suppressAutoHyphens w:val="0"/>
              <w:spacing w:before="112"/>
              <w:ind w:right="221"/>
              <w:jc w:val="center"/>
              <w:rPr>
                <w:rFonts w:ascii="Arial" w:hAnsi="Arial" w:cs="Arial"/>
                <w:b/>
                <w:bCs/>
                <w:sz w:val="20"/>
                <w:szCs w:val="20"/>
                <w:lang w:eastAsia="en-US" w:bidi="ar-SA"/>
              </w:rPr>
            </w:pPr>
            <w:r w:rsidRPr="169210F0">
              <w:rPr>
                <w:rFonts w:ascii="Arial" w:hAnsi="Arial" w:cs="Arial"/>
                <w:b/>
                <w:bCs/>
                <w:sz w:val="20"/>
                <w:szCs w:val="20"/>
                <w:lang w:eastAsia="en-US" w:bidi="ar-SA"/>
              </w:rPr>
              <w:t>Reserva de cota ME/EPP?</w:t>
            </w:r>
          </w:p>
          <w:p w14:paraId="00D3DD2B" w14:textId="77777777" w:rsidR="00024344" w:rsidRPr="005407BD" w:rsidRDefault="00024344" w:rsidP="00024344">
            <w:pPr>
              <w:tabs>
                <w:tab w:val="left" w:pos="291"/>
              </w:tabs>
              <w:suppressAutoHyphens w:val="0"/>
              <w:autoSpaceDE w:val="0"/>
              <w:autoSpaceDN w:val="0"/>
              <w:spacing w:before="2"/>
              <w:ind w:left="290"/>
              <w:rPr>
                <w:rFonts w:ascii="Arial" w:hAnsi="Arial" w:cs="Arial"/>
                <w:spacing w:val="1"/>
                <w:sz w:val="20"/>
                <w:szCs w:val="20"/>
                <w:lang w:eastAsia="en-US" w:bidi="ar-SA"/>
              </w:rPr>
            </w:pPr>
            <w:proofErr w:type="gramStart"/>
            <w:r w:rsidRPr="005407BD">
              <w:rPr>
                <w:rFonts w:ascii="Arial" w:hAnsi="Arial" w:cs="Arial"/>
                <w:sz w:val="20"/>
                <w:szCs w:val="20"/>
                <w:lang w:eastAsia="en-US" w:bidi="ar-SA"/>
              </w:rPr>
              <w:t>(</w:t>
            </w:r>
            <w:r>
              <w:rPr>
                <w:rFonts w:ascii="Arial" w:hAnsi="Arial" w:cs="Arial"/>
                <w:sz w:val="20"/>
                <w:szCs w:val="20"/>
                <w:lang w:eastAsia="en-US" w:bidi="ar-SA"/>
              </w:rPr>
              <w:t xml:space="preserve">  </w:t>
            </w:r>
            <w:r w:rsidRPr="005407BD">
              <w:rPr>
                <w:rFonts w:ascii="Arial" w:hAnsi="Arial" w:cs="Arial"/>
                <w:sz w:val="20"/>
                <w:szCs w:val="20"/>
                <w:lang w:eastAsia="en-US" w:bidi="ar-SA"/>
              </w:rPr>
              <w:t>)</w:t>
            </w:r>
            <w:proofErr w:type="gramEnd"/>
            <w:r w:rsidRPr="005407BD">
              <w:rPr>
                <w:rFonts w:ascii="Arial" w:hAnsi="Arial" w:cs="Arial"/>
                <w:sz w:val="20"/>
                <w:szCs w:val="20"/>
                <w:lang w:eastAsia="en-US" w:bidi="ar-SA"/>
              </w:rPr>
              <w:t xml:space="preserve"> Sim</w:t>
            </w:r>
            <w:r w:rsidRPr="005407BD">
              <w:rPr>
                <w:rFonts w:ascii="Arial" w:hAnsi="Arial" w:cs="Arial"/>
                <w:spacing w:val="1"/>
                <w:sz w:val="20"/>
                <w:szCs w:val="20"/>
                <w:lang w:eastAsia="en-US" w:bidi="ar-SA"/>
              </w:rPr>
              <w:t xml:space="preserve"> </w:t>
            </w:r>
          </w:p>
          <w:p w14:paraId="5AD86CD2" w14:textId="77777777" w:rsidR="00024344" w:rsidRDefault="00024344" w:rsidP="00024344">
            <w:pPr>
              <w:tabs>
                <w:tab w:val="left" w:pos="291"/>
              </w:tabs>
              <w:suppressAutoHyphens w:val="0"/>
              <w:autoSpaceDE w:val="0"/>
              <w:autoSpaceDN w:val="0"/>
              <w:spacing w:before="2"/>
              <w:ind w:left="290"/>
              <w:rPr>
                <w:rFonts w:ascii="Arial" w:hAnsi="Arial" w:cs="Arial"/>
                <w:sz w:val="20"/>
                <w:szCs w:val="20"/>
                <w:lang w:val="en-US" w:eastAsia="en-US" w:bidi="ar-SA"/>
              </w:rPr>
            </w:pPr>
            <w:r w:rsidRPr="005407BD">
              <w:rPr>
                <w:rFonts w:ascii="Arial" w:hAnsi="Arial" w:cs="Arial"/>
                <w:sz w:val="20"/>
                <w:szCs w:val="20"/>
                <w:lang w:val="en-US" w:eastAsia="en-US" w:bidi="ar-SA"/>
              </w:rPr>
              <w:t>(</w:t>
            </w:r>
            <w:r w:rsidRPr="0048222A">
              <w:rPr>
                <w:rFonts w:ascii="Arial" w:hAnsi="Arial" w:cs="Arial"/>
                <w:sz w:val="20"/>
                <w:szCs w:val="20"/>
                <w:lang w:val="en-US" w:eastAsia="en-US" w:bidi="ar-SA"/>
              </w:rPr>
              <w:t>x)</w:t>
            </w:r>
            <w:r w:rsidRPr="005407BD">
              <w:rPr>
                <w:rFonts w:ascii="Arial" w:hAnsi="Arial" w:cs="Arial"/>
                <w:sz w:val="20"/>
                <w:szCs w:val="20"/>
                <w:lang w:val="en-US" w:eastAsia="en-US" w:bidi="ar-SA"/>
              </w:rPr>
              <w:t xml:space="preserve"> Não</w:t>
            </w:r>
          </w:p>
          <w:p w14:paraId="44B507AF" w14:textId="03DF6CB7" w:rsidR="00024344" w:rsidRPr="005407BD" w:rsidRDefault="00024344" w:rsidP="003950E3">
            <w:pPr>
              <w:tabs>
                <w:tab w:val="left" w:pos="291"/>
              </w:tabs>
              <w:autoSpaceDE w:val="0"/>
              <w:autoSpaceDN w:val="0"/>
              <w:spacing w:before="5"/>
              <w:jc w:val="center"/>
              <w:rPr>
                <w:rFonts w:ascii="Arial" w:hAnsi="Arial" w:cs="Arial"/>
                <w:sz w:val="20"/>
                <w:szCs w:val="20"/>
                <w:lang w:eastAsia="pt-BR" w:bidi="ar-SA"/>
              </w:rPr>
            </w:pPr>
          </w:p>
        </w:tc>
        <w:tc>
          <w:tcPr>
            <w:tcW w:w="2986" w:type="dxa"/>
            <w:vMerge/>
          </w:tcPr>
          <w:p w14:paraId="178D8D40" w14:textId="77777777" w:rsidR="00024344" w:rsidRPr="005407BD" w:rsidRDefault="00024344" w:rsidP="004D1C6B">
            <w:pPr>
              <w:suppressAutoHyphens w:val="0"/>
              <w:rPr>
                <w:rFonts w:ascii="Arial" w:hAnsi="Arial" w:cs="Arial"/>
                <w:sz w:val="20"/>
                <w:szCs w:val="20"/>
                <w:lang w:eastAsia="pt-BR" w:bidi="ar-SA"/>
              </w:rPr>
            </w:pPr>
          </w:p>
        </w:tc>
      </w:tr>
      <w:tr w:rsidR="00F556B6" w:rsidRPr="005407BD" w14:paraId="3DBC168D" w14:textId="77777777" w:rsidTr="3D8CF473">
        <w:trPr>
          <w:trHeight w:val="1016"/>
        </w:trPr>
        <w:tc>
          <w:tcPr>
            <w:tcW w:w="3949" w:type="dxa"/>
            <w:gridSpan w:val="3"/>
          </w:tcPr>
          <w:p w14:paraId="440AA259" w14:textId="77777777" w:rsidR="007E749C" w:rsidRDefault="007E749C" w:rsidP="004D1C6B">
            <w:pPr>
              <w:suppressAutoHyphens w:val="0"/>
              <w:jc w:val="center"/>
              <w:rPr>
                <w:rFonts w:ascii="Arial" w:hAnsi="Arial" w:cs="Arial"/>
                <w:b/>
                <w:sz w:val="20"/>
                <w:szCs w:val="20"/>
                <w:lang w:eastAsia="en-US" w:bidi="ar-SA"/>
              </w:rPr>
            </w:pPr>
          </w:p>
          <w:p w14:paraId="74EA37AF" w14:textId="66A7879E" w:rsidR="00F556B6" w:rsidRPr="005407BD" w:rsidRDefault="00F556B6" w:rsidP="004D1C6B">
            <w:pPr>
              <w:suppressAutoHyphens w:val="0"/>
              <w:jc w:val="center"/>
              <w:rPr>
                <w:rFonts w:ascii="Arial" w:hAnsi="Arial" w:cs="Arial"/>
                <w:b/>
                <w:sz w:val="20"/>
                <w:szCs w:val="20"/>
                <w:lang w:eastAsia="en-US" w:bidi="ar-SA"/>
              </w:rPr>
            </w:pPr>
            <w:r w:rsidRPr="005407BD">
              <w:rPr>
                <w:rFonts w:ascii="Arial" w:hAnsi="Arial" w:cs="Arial"/>
                <w:b/>
                <w:sz w:val="20"/>
                <w:szCs w:val="20"/>
                <w:lang w:eastAsia="en-US" w:bidi="ar-SA"/>
              </w:rPr>
              <w:t>Valor total estimado:</w:t>
            </w:r>
            <w:r w:rsidR="00B92622" w:rsidRPr="005407BD">
              <w:rPr>
                <w:rFonts w:ascii="Arial" w:hAnsi="Arial" w:cs="Arial"/>
                <w:b/>
                <w:sz w:val="20"/>
                <w:szCs w:val="20"/>
                <w:lang w:eastAsia="en-US" w:bidi="ar-SA"/>
              </w:rPr>
              <w:t xml:space="preserve"> </w:t>
            </w:r>
          </w:p>
          <w:p w14:paraId="58673DEB" w14:textId="39D2B8BC" w:rsidR="00F556B6" w:rsidRPr="005407BD" w:rsidRDefault="00981D99" w:rsidP="001E4732">
            <w:pPr>
              <w:pStyle w:val="texto12justificado"/>
              <w:spacing w:before="0" w:beforeAutospacing="0" w:after="0" w:afterAutospacing="0" w:line="259" w:lineRule="auto"/>
              <w:jc w:val="center"/>
              <w:rPr>
                <w:rFonts w:ascii="Arial" w:hAnsi="Arial" w:cs="Arial"/>
                <w:sz w:val="20"/>
                <w:szCs w:val="20"/>
                <w:highlight w:val="cyan"/>
              </w:rPr>
            </w:pPr>
            <w:r w:rsidRPr="001E4732">
              <w:rPr>
                <w:rFonts w:ascii="Arial" w:hAnsi="Arial" w:cs="Arial"/>
                <w:sz w:val="20"/>
                <w:szCs w:val="20"/>
              </w:rPr>
              <w:t xml:space="preserve">R$ </w:t>
            </w:r>
            <w:r w:rsidR="001E4732">
              <w:rPr>
                <w:rFonts w:ascii="Arial" w:hAnsi="Arial" w:cs="Arial"/>
                <w:sz w:val="20"/>
                <w:szCs w:val="20"/>
              </w:rPr>
              <w:t>476.370,95</w:t>
            </w:r>
          </w:p>
        </w:tc>
        <w:tc>
          <w:tcPr>
            <w:tcW w:w="2278" w:type="dxa"/>
            <w:vMerge w:val="restart"/>
          </w:tcPr>
          <w:p w14:paraId="0BBF3844" w14:textId="77777777" w:rsidR="00F556B6" w:rsidRPr="005407BD" w:rsidRDefault="00F556B6" w:rsidP="004D1C6B">
            <w:pPr>
              <w:suppressAutoHyphens w:val="0"/>
              <w:spacing w:before="139"/>
              <w:ind w:right="-8"/>
              <w:jc w:val="center"/>
              <w:rPr>
                <w:rFonts w:ascii="Arial" w:hAnsi="Arial" w:cs="Arial"/>
                <w:b/>
                <w:sz w:val="20"/>
                <w:szCs w:val="20"/>
                <w:lang w:eastAsia="en-US" w:bidi="ar-SA"/>
              </w:rPr>
            </w:pPr>
            <w:r w:rsidRPr="005407BD">
              <w:rPr>
                <w:rFonts w:ascii="Arial" w:hAnsi="Arial" w:cs="Arial"/>
                <w:b/>
                <w:sz w:val="20"/>
                <w:szCs w:val="20"/>
                <w:lang w:eastAsia="en-US" w:bidi="ar-SA"/>
              </w:rPr>
              <w:t>Apresentação de amostra?</w:t>
            </w:r>
          </w:p>
          <w:p w14:paraId="41DE3EA7" w14:textId="3102F4EB" w:rsidR="00F556B6" w:rsidRPr="005407BD" w:rsidRDefault="00F556B6" w:rsidP="004D1C6B">
            <w:pPr>
              <w:tabs>
                <w:tab w:val="left" w:pos="291"/>
              </w:tabs>
              <w:suppressAutoHyphens w:val="0"/>
              <w:autoSpaceDE w:val="0"/>
              <w:autoSpaceDN w:val="0"/>
              <w:spacing w:before="3"/>
              <w:ind w:left="290" w:right="-8"/>
              <w:rPr>
                <w:rFonts w:ascii="Arial" w:hAnsi="Arial" w:cs="Arial"/>
                <w:spacing w:val="1"/>
                <w:sz w:val="20"/>
                <w:szCs w:val="20"/>
                <w:lang w:eastAsia="en-US" w:bidi="ar-SA"/>
              </w:rPr>
            </w:pPr>
            <w:proofErr w:type="gramStart"/>
            <w:r w:rsidRPr="005407BD">
              <w:rPr>
                <w:rFonts w:ascii="Arial" w:hAnsi="Arial" w:cs="Arial"/>
                <w:sz w:val="20"/>
                <w:szCs w:val="20"/>
                <w:lang w:eastAsia="en-US" w:bidi="ar-SA"/>
              </w:rPr>
              <w:t xml:space="preserve">( </w:t>
            </w:r>
            <w:r w:rsidR="00D314B5" w:rsidRPr="005407BD">
              <w:rPr>
                <w:rFonts w:ascii="Arial" w:hAnsi="Arial" w:cs="Arial"/>
                <w:sz w:val="20"/>
                <w:szCs w:val="20"/>
                <w:lang w:eastAsia="en-US" w:bidi="ar-SA"/>
              </w:rPr>
              <w:t xml:space="preserve"> </w:t>
            </w:r>
            <w:proofErr w:type="gramEnd"/>
            <w:r w:rsidR="00D314B5" w:rsidRPr="005407BD">
              <w:rPr>
                <w:rFonts w:ascii="Arial" w:hAnsi="Arial" w:cs="Arial"/>
                <w:sz w:val="20"/>
                <w:szCs w:val="20"/>
                <w:lang w:eastAsia="en-US" w:bidi="ar-SA"/>
              </w:rPr>
              <w:t xml:space="preserve"> </w:t>
            </w:r>
            <w:r w:rsidRPr="005407BD">
              <w:rPr>
                <w:rFonts w:ascii="Arial" w:hAnsi="Arial" w:cs="Arial"/>
                <w:sz w:val="20"/>
                <w:szCs w:val="20"/>
                <w:lang w:eastAsia="en-US" w:bidi="ar-SA"/>
              </w:rPr>
              <w:t xml:space="preserve"> ) Sim</w:t>
            </w:r>
            <w:r w:rsidRPr="005407BD">
              <w:rPr>
                <w:rFonts w:ascii="Arial" w:hAnsi="Arial" w:cs="Arial"/>
                <w:spacing w:val="1"/>
                <w:sz w:val="20"/>
                <w:szCs w:val="20"/>
                <w:lang w:eastAsia="en-US" w:bidi="ar-SA"/>
              </w:rPr>
              <w:t xml:space="preserve"> </w:t>
            </w:r>
          </w:p>
          <w:p w14:paraId="06165E1E" w14:textId="0A14EFE9" w:rsidR="00F556B6" w:rsidRPr="005407BD" w:rsidRDefault="00F556B6" w:rsidP="004D1C6B">
            <w:pPr>
              <w:tabs>
                <w:tab w:val="left" w:pos="291"/>
              </w:tabs>
              <w:suppressAutoHyphens w:val="0"/>
              <w:autoSpaceDE w:val="0"/>
              <w:autoSpaceDN w:val="0"/>
              <w:spacing w:before="3"/>
              <w:ind w:left="290" w:right="-8"/>
              <w:rPr>
                <w:rFonts w:ascii="Arial" w:hAnsi="Arial" w:cs="Arial"/>
                <w:sz w:val="20"/>
                <w:szCs w:val="20"/>
                <w:lang w:eastAsia="en-US" w:bidi="ar-SA"/>
              </w:rPr>
            </w:pPr>
            <w:proofErr w:type="gramStart"/>
            <w:r w:rsidRPr="005407BD">
              <w:rPr>
                <w:rFonts w:ascii="Arial" w:hAnsi="Arial" w:cs="Arial"/>
                <w:spacing w:val="1"/>
                <w:sz w:val="20"/>
                <w:szCs w:val="20"/>
                <w:lang w:eastAsia="en-US" w:bidi="ar-SA"/>
              </w:rPr>
              <w:t>(</w:t>
            </w:r>
            <w:r w:rsidR="00D314B5" w:rsidRPr="005407BD">
              <w:rPr>
                <w:rFonts w:ascii="Arial" w:hAnsi="Arial" w:cs="Arial"/>
                <w:spacing w:val="1"/>
                <w:sz w:val="20"/>
                <w:szCs w:val="20"/>
                <w:lang w:eastAsia="en-US" w:bidi="ar-SA"/>
              </w:rPr>
              <w:t xml:space="preserve"> x</w:t>
            </w:r>
            <w:proofErr w:type="gramEnd"/>
            <w:r w:rsidR="00664840" w:rsidRPr="005407BD">
              <w:rPr>
                <w:rFonts w:ascii="Arial" w:hAnsi="Arial" w:cs="Arial"/>
                <w:spacing w:val="1"/>
                <w:sz w:val="20"/>
                <w:szCs w:val="20"/>
                <w:lang w:eastAsia="en-US" w:bidi="ar-SA"/>
              </w:rPr>
              <w:t xml:space="preserve"> </w:t>
            </w:r>
            <w:r w:rsidRPr="005407BD">
              <w:rPr>
                <w:rFonts w:ascii="Arial" w:hAnsi="Arial" w:cs="Arial"/>
                <w:spacing w:val="1"/>
                <w:sz w:val="20"/>
                <w:szCs w:val="20"/>
                <w:lang w:eastAsia="en-US" w:bidi="ar-SA"/>
              </w:rPr>
              <w:t xml:space="preserve">) </w:t>
            </w:r>
            <w:r w:rsidRPr="005407BD">
              <w:rPr>
                <w:rFonts w:ascii="Arial" w:hAnsi="Arial" w:cs="Arial"/>
                <w:sz w:val="20"/>
                <w:szCs w:val="20"/>
                <w:lang w:eastAsia="en-US" w:bidi="ar-SA"/>
              </w:rPr>
              <w:t>Não</w:t>
            </w:r>
          </w:p>
          <w:p w14:paraId="23256963" w14:textId="77777777" w:rsidR="00F556B6" w:rsidRPr="005407BD" w:rsidRDefault="00F556B6" w:rsidP="004D1C6B">
            <w:pPr>
              <w:suppressAutoHyphens w:val="0"/>
              <w:spacing w:before="139"/>
              <w:ind w:right="-8"/>
              <w:jc w:val="center"/>
              <w:rPr>
                <w:rFonts w:ascii="Arial" w:hAnsi="Arial" w:cs="Arial"/>
                <w:b/>
                <w:sz w:val="20"/>
                <w:szCs w:val="20"/>
                <w:lang w:eastAsia="en-US" w:bidi="ar-SA"/>
              </w:rPr>
            </w:pPr>
            <w:r w:rsidRPr="005407BD">
              <w:rPr>
                <w:rFonts w:ascii="Arial" w:hAnsi="Arial" w:cs="Arial"/>
                <w:b/>
                <w:sz w:val="20"/>
                <w:szCs w:val="20"/>
                <w:lang w:eastAsia="en-US" w:bidi="ar-SA"/>
              </w:rPr>
              <w:t>Apresentação de prova?</w:t>
            </w:r>
          </w:p>
          <w:p w14:paraId="6D48AF30" w14:textId="3D5683A9" w:rsidR="00F556B6" w:rsidRPr="005407BD" w:rsidRDefault="009F37C6" w:rsidP="004D1C6B">
            <w:pPr>
              <w:tabs>
                <w:tab w:val="left" w:pos="291"/>
              </w:tabs>
              <w:suppressAutoHyphens w:val="0"/>
              <w:autoSpaceDE w:val="0"/>
              <w:autoSpaceDN w:val="0"/>
              <w:spacing w:before="3"/>
              <w:ind w:left="290" w:right="-8"/>
              <w:rPr>
                <w:rFonts w:ascii="Arial" w:hAnsi="Arial" w:cs="Arial"/>
                <w:spacing w:val="1"/>
                <w:sz w:val="20"/>
                <w:szCs w:val="20"/>
                <w:lang w:eastAsia="en-US" w:bidi="ar-SA"/>
              </w:rPr>
            </w:pPr>
            <w:proofErr w:type="gramStart"/>
            <w:r w:rsidRPr="005407BD">
              <w:rPr>
                <w:rFonts w:ascii="Arial" w:hAnsi="Arial" w:cs="Arial"/>
                <w:sz w:val="20"/>
                <w:szCs w:val="20"/>
                <w:lang w:eastAsia="en-US" w:bidi="ar-SA"/>
              </w:rPr>
              <w:t>(</w:t>
            </w:r>
            <w:r w:rsidR="00F10049">
              <w:rPr>
                <w:rFonts w:ascii="Arial" w:hAnsi="Arial" w:cs="Arial"/>
                <w:sz w:val="20"/>
                <w:szCs w:val="20"/>
                <w:lang w:eastAsia="en-US" w:bidi="ar-SA"/>
              </w:rPr>
              <w:t xml:space="preserve">  </w:t>
            </w:r>
            <w:r w:rsidRPr="005407BD">
              <w:rPr>
                <w:rFonts w:ascii="Arial" w:hAnsi="Arial" w:cs="Arial"/>
                <w:sz w:val="20"/>
                <w:szCs w:val="20"/>
                <w:lang w:eastAsia="en-US" w:bidi="ar-SA"/>
              </w:rPr>
              <w:t>)</w:t>
            </w:r>
            <w:proofErr w:type="gramEnd"/>
            <w:r w:rsidR="00F556B6" w:rsidRPr="005407BD">
              <w:rPr>
                <w:rFonts w:ascii="Arial" w:hAnsi="Arial" w:cs="Arial"/>
                <w:sz w:val="20"/>
                <w:szCs w:val="20"/>
                <w:lang w:eastAsia="en-US" w:bidi="ar-SA"/>
              </w:rPr>
              <w:t xml:space="preserve"> Sim</w:t>
            </w:r>
            <w:r w:rsidR="00F556B6" w:rsidRPr="005407BD">
              <w:rPr>
                <w:rFonts w:ascii="Arial" w:hAnsi="Arial" w:cs="Arial"/>
                <w:spacing w:val="1"/>
                <w:sz w:val="20"/>
                <w:szCs w:val="20"/>
                <w:lang w:eastAsia="en-US" w:bidi="ar-SA"/>
              </w:rPr>
              <w:t xml:space="preserve"> </w:t>
            </w:r>
          </w:p>
          <w:p w14:paraId="1875B56F" w14:textId="1492E8FD" w:rsidR="00F556B6" w:rsidRPr="005407BD" w:rsidRDefault="00F556B6" w:rsidP="00B9591C">
            <w:pPr>
              <w:tabs>
                <w:tab w:val="left" w:pos="291"/>
              </w:tabs>
              <w:suppressAutoHyphens w:val="0"/>
              <w:autoSpaceDE w:val="0"/>
              <w:autoSpaceDN w:val="0"/>
              <w:spacing w:before="3"/>
              <w:ind w:left="290" w:right="-8"/>
              <w:rPr>
                <w:rFonts w:ascii="Arial" w:hAnsi="Arial" w:cs="Arial"/>
                <w:sz w:val="20"/>
                <w:szCs w:val="20"/>
                <w:lang w:eastAsia="en-US" w:bidi="ar-SA"/>
              </w:rPr>
            </w:pPr>
            <w:r w:rsidRPr="005407BD">
              <w:rPr>
                <w:rFonts w:ascii="Arial" w:hAnsi="Arial" w:cs="Arial"/>
                <w:spacing w:val="1"/>
                <w:sz w:val="20"/>
                <w:szCs w:val="20"/>
                <w:lang w:eastAsia="en-US" w:bidi="ar-SA"/>
              </w:rPr>
              <w:t>(</w:t>
            </w:r>
            <w:r w:rsidR="00244FBD">
              <w:rPr>
                <w:rFonts w:ascii="Arial" w:hAnsi="Arial" w:cs="Arial"/>
                <w:spacing w:val="1"/>
                <w:sz w:val="20"/>
                <w:szCs w:val="20"/>
                <w:lang w:eastAsia="en-US" w:bidi="ar-SA"/>
              </w:rPr>
              <w:t xml:space="preserve"> </w:t>
            </w:r>
            <w:r w:rsidR="00F10049">
              <w:rPr>
                <w:rFonts w:ascii="Arial" w:hAnsi="Arial" w:cs="Arial"/>
                <w:spacing w:val="1"/>
                <w:sz w:val="20"/>
                <w:szCs w:val="20"/>
                <w:lang w:eastAsia="en-US" w:bidi="ar-SA"/>
              </w:rPr>
              <w:t>x</w:t>
            </w:r>
            <w:r w:rsidR="00244FBD">
              <w:rPr>
                <w:rFonts w:ascii="Arial" w:hAnsi="Arial" w:cs="Arial"/>
                <w:spacing w:val="1"/>
                <w:sz w:val="20"/>
                <w:szCs w:val="20"/>
                <w:lang w:eastAsia="en-US" w:bidi="ar-SA"/>
              </w:rPr>
              <w:t xml:space="preserve"> </w:t>
            </w:r>
            <w:r w:rsidRPr="005407BD">
              <w:rPr>
                <w:rFonts w:ascii="Arial" w:hAnsi="Arial" w:cs="Arial"/>
                <w:spacing w:val="1"/>
                <w:sz w:val="20"/>
                <w:szCs w:val="20"/>
                <w:lang w:eastAsia="en-US" w:bidi="ar-SA"/>
              </w:rPr>
              <w:t xml:space="preserve">) </w:t>
            </w:r>
            <w:r w:rsidRPr="005407BD">
              <w:rPr>
                <w:rFonts w:ascii="Arial" w:hAnsi="Arial" w:cs="Arial"/>
                <w:sz w:val="20"/>
                <w:szCs w:val="20"/>
                <w:lang w:eastAsia="en-US" w:bidi="ar-SA"/>
              </w:rPr>
              <w:t>Não</w:t>
            </w:r>
          </w:p>
        </w:tc>
        <w:tc>
          <w:tcPr>
            <w:tcW w:w="2986" w:type="dxa"/>
            <w:vMerge w:val="restart"/>
          </w:tcPr>
          <w:p w14:paraId="76BE1380" w14:textId="77777777" w:rsidR="00F556B6" w:rsidRPr="005407BD" w:rsidRDefault="00F556B6" w:rsidP="004D1C6B">
            <w:pPr>
              <w:suppressAutoHyphens w:val="0"/>
              <w:spacing w:line="250" w:lineRule="exact"/>
              <w:jc w:val="center"/>
              <w:rPr>
                <w:rFonts w:ascii="Arial" w:hAnsi="Arial" w:cs="Arial"/>
                <w:b/>
                <w:sz w:val="20"/>
                <w:szCs w:val="20"/>
                <w:lang w:eastAsia="en-US" w:bidi="ar-SA"/>
              </w:rPr>
            </w:pPr>
            <w:r w:rsidRPr="005407BD">
              <w:rPr>
                <w:rFonts w:ascii="Arial" w:hAnsi="Arial" w:cs="Arial"/>
                <w:b/>
                <w:sz w:val="20"/>
                <w:szCs w:val="20"/>
                <w:lang w:eastAsia="en-US" w:bidi="ar-SA"/>
              </w:rPr>
              <w:t>Vistoria</w:t>
            </w:r>
            <w:r w:rsidRPr="005407BD">
              <w:rPr>
                <w:rFonts w:ascii="Arial" w:hAnsi="Arial" w:cs="Arial"/>
                <w:b/>
                <w:spacing w:val="-6"/>
                <w:sz w:val="20"/>
                <w:szCs w:val="20"/>
                <w:lang w:eastAsia="en-US" w:bidi="ar-SA"/>
              </w:rPr>
              <w:t xml:space="preserve"> </w:t>
            </w:r>
            <w:r w:rsidRPr="005407BD">
              <w:rPr>
                <w:rFonts w:ascii="Arial" w:hAnsi="Arial" w:cs="Arial"/>
                <w:b/>
                <w:sz w:val="20"/>
                <w:szCs w:val="20"/>
                <w:lang w:eastAsia="en-US" w:bidi="ar-SA"/>
              </w:rPr>
              <w:t>prévia?</w:t>
            </w:r>
          </w:p>
          <w:p w14:paraId="74FF0DD5" w14:textId="77777777" w:rsidR="00F556B6" w:rsidRPr="005407BD" w:rsidRDefault="00F556B6" w:rsidP="004D1C6B">
            <w:pPr>
              <w:tabs>
                <w:tab w:val="left" w:pos="291"/>
              </w:tabs>
              <w:suppressAutoHyphens w:val="0"/>
              <w:autoSpaceDE w:val="0"/>
              <w:autoSpaceDN w:val="0"/>
              <w:spacing w:before="2"/>
              <w:ind w:firstLine="568"/>
              <w:rPr>
                <w:rFonts w:ascii="Arial" w:hAnsi="Arial" w:cs="Arial"/>
                <w:sz w:val="20"/>
                <w:szCs w:val="20"/>
                <w:lang w:eastAsia="en-US" w:bidi="ar-SA"/>
              </w:rPr>
            </w:pPr>
            <w:proofErr w:type="gramStart"/>
            <w:r w:rsidRPr="005407BD">
              <w:rPr>
                <w:rFonts w:ascii="Arial" w:hAnsi="Arial" w:cs="Arial"/>
                <w:sz w:val="20"/>
                <w:szCs w:val="20"/>
                <w:lang w:eastAsia="en-US" w:bidi="ar-SA"/>
              </w:rPr>
              <w:t>(  )</w:t>
            </w:r>
            <w:proofErr w:type="gramEnd"/>
            <w:r w:rsidRPr="005407BD">
              <w:rPr>
                <w:rFonts w:ascii="Arial" w:hAnsi="Arial" w:cs="Arial"/>
                <w:sz w:val="20"/>
                <w:szCs w:val="20"/>
                <w:lang w:eastAsia="en-US" w:bidi="ar-SA"/>
              </w:rPr>
              <w:t xml:space="preserve">  Obrigatória;</w:t>
            </w:r>
          </w:p>
          <w:p w14:paraId="77C299CA" w14:textId="33A704C1" w:rsidR="00F556B6" w:rsidRPr="005407BD" w:rsidRDefault="00F556B6" w:rsidP="004D1C6B">
            <w:pPr>
              <w:suppressAutoHyphens w:val="0"/>
              <w:spacing w:before="4"/>
              <w:ind w:firstLine="568"/>
              <w:rPr>
                <w:rFonts w:ascii="Arial" w:hAnsi="Arial" w:cs="Arial"/>
                <w:sz w:val="20"/>
                <w:szCs w:val="20"/>
                <w:lang w:eastAsia="en-US" w:bidi="ar-SA"/>
              </w:rPr>
            </w:pPr>
            <w:proofErr w:type="gramStart"/>
            <w:r w:rsidRPr="005407BD">
              <w:rPr>
                <w:rFonts w:ascii="Arial" w:hAnsi="Arial" w:cs="Arial"/>
                <w:sz w:val="20"/>
                <w:szCs w:val="20"/>
                <w:lang w:eastAsia="en-US" w:bidi="ar-SA"/>
              </w:rPr>
              <w:t>(</w:t>
            </w:r>
            <w:r w:rsidR="00630DD3" w:rsidRPr="005407BD">
              <w:rPr>
                <w:rFonts w:ascii="Arial" w:hAnsi="Arial" w:cs="Arial"/>
                <w:sz w:val="20"/>
                <w:szCs w:val="20"/>
                <w:lang w:eastAsia="en-US" w:bidi="ar-SA"/>
              </w:rPr>
              <w:t xml:space="preserve"> </w:t>
            </w:r>
            <w:r w:rsidR="000B51AC">
              <w:rPr>
                <w:rFonts w:ascii="Arial" w:hAnsi="Arial" w:cs="Arial"/>
                <w:sz w:val="20"/>
                <w:szCs w:val="20"/>
                <w:lang w:eastAsia="en-US" w:bidi="ar-SA"/>
              </w:rPr>
              <w:t>x</w:t>
            </w:r>
            <w:proofErr w:type="gramEnd"/>
            <w:r w:rsidRPr="005407BD">
              <w:rPr>
                <w:rFonts w:ascii="Arial" w:hAnsi="Arial" w:cs="Arial"/>
                <w:sz w:val="20"/>
                <w:szCs w:val="20"/>
                <w:lang w:eastAsia="en-US" w:bidi="ar-SA"/>
              </w:rPr>
              <w:t>) Facultativa;</w:t>
            </w:r>
          </w:p>
          <w:p w14:paraId="7F92CC7F" w14:textId="5F1BB34A" w:rsidR="00F556B6" w:rsidRPr="005407BD" w:rsidRDefault="00F556B6" w:rsidP="00630DD3">
            <w:pPr>
              <w:suppressAutoHyphens w:val="0"/>
              <w:spacing w:before="3" w:line="234" w:lineRule="exact"/>
              <w:ind w:firstLine="568"/>
              <w:rPr>
                <w:rFonts w:ascii="Arial" w:hAnsi="Arial" w:cs="Arial"/>
                <w:sz w:val="20"/>
                <w:szCs w:val="20"/>
                <w:lang w:eastAsia="en-US" w:bidi="ar-SA"/>
              </w:rPr>
            </w:pPr>
            <w:r w:rsidRPr="005407BD">
              <w:rPr>
                <w:rFonts w:ascii="Arial" w:hAnsi="Arial" w:cs="Arial"/>
                <w:sz w:val="20"/>
                <w:szCs w:val="20"/>
                <w:lang w:eastAsia="en-US" w:bidi="ar-SA"/>
              </w:rPr>
              <w:t>(</w:t>
            </w:r>
            <w:r w:rsidR="000B51AC">
              <w:rPr>
                <w:rFonts w:ascii="Arial" w:hAnsi="Arial" w:cs="Arial"/>
                <w:sz w:val="20"/>
                <w:szCs w:val="20"/>
                <w:lang w:eastAsia="en-US" w:bidi="ar-SA"/>
              </w:rPr>
              <w:t xml:space="preserve">  </w:t>
            </w:r>
            <w:r w:rsidRPr="005407BD">
              <w:rPr>
                <w:rFonts w:ascii="Arial" w:hAnsi="Arial" w:cs="Arial"/>
                <w:sz w:val="20"/>
                <w:szCs w:val="20"/>
                <w:lang w:eastAsia="en-US" w:bidi="ar-SA"/>
              </w:rPr>
              <w:t>) não se aplica</w:t>
            </w:r>
          </w:p>
        </w:tc>
      </w:tr>
      <w:tr w:rsidR="00F556B6" w:rsidRPr="005407BD" w14:paraId="1E010BA3" w14:textId="77777777" w:rsidTr="3D8CF473">
        <w:trPr>
          <w:trHeight w:val="1129"/>
        </w:trPr>
        <w:tc>
          <w:tcPr>
            <w:tcW w:w="3949" w:type="dxa"/>
            <w:gridSpan w:val="3"/>
            <w:tcBorders>
              <w:bottom w:val="single" w:sz="4" w:space="0" w:color="auto"/>
            </w:tcBorders>
          </w:tcPr>
          <w:p w14:paraId="2EAAB674" w14:textId="77777777" w:rsidR="007E749C" w:rsidRDefault="007E749C" w:rsidP="004D1C6B">
            <w:pPr>
              <w:suppressAutoHyphens w:val="0"/>
              <w:spacing w:before="24"/>
              <w:jc w:val="center"/>
              <w:rPr>
                <w:rFonts w:ascii="Arial" w:hAnsi="Arial" w:cs="Arial"/>
                <w:b/>
                <w:sz w:val="20"/>
                <w:szCs w:val="20"/>
                <w:lang w:eastAsia="en-US" w:bidi="ar-SA"/>
              </w:rPr>
            </w:pPr>
          </w:p>
          <w:p w14:paraId="73BA0725" w14:textId="6B6C23EA" w:rsidR="001D1BAA" w:rsidRPr="005407BD" w:rsidRDefault="00F556B6" w:rsidP="004D1C6B">
            <w:pPr>
              <w:suppressAutoHyphens w:val="0"/>
              <w:spacing w:before="24"/>
              <w:jc w:val="center"/>
              <w:rPr>
                <w:rFonts w:ascii="Arial" w:hAnsi="Arial" w:cs="Arial"/>
                <w:b/>
                <w:sz w:val="20"/>
                <w:szCs w:val="20"/>
                <w:lang w:eastAsia="en-US" w:bidi="ar-SA"/>
              </w:rPr>
            </w:pPr>
            <w:r w:rsidRPr="005407BD">
              <w:rPr>
                <w:rFonts w:ascii="Arial" w:hAnsi="Arial" w:cs="Arial"/>
                <w:b/>
                <w:sz w:val="20"/>
                <w:szCs w:val="20"/>
                <w:lang w:eastAsia="en-US" w:bidi="ar-SA"/>
              </w:rPr>
              <w:t>Critério de Julgamento:</w:t>
            </w:r>
            <w:r w:rsidR="001D1BAA" w:rsidRPr="005407BD">
              <w:rPr>
                <w:rFonts w:ascii="Arial" w:hAnsi="Arial" w:cs="Arial"/>
                <w:b/>
                <w:sz w:val="20"/>
                <w:szCs w:val="20"/>
                <w:lang w:eastAsia="en-US" w:bidi="ar-SA"/>
              </w:rPr>
              <w:t xml:space="preserve"> </w:t>
            </w:r>
          </w:p>
          <w:p w14:paraId="1E5FAE09" w14:textId="699B3A5E" w:rsidR="00903307" w:rsidRPr="005407BD" w:rsidRDefault="001D1BAA" w:rsidP="00981D99">
            <w:pPr>
              <w:suppressAutoHyphens w:val="0"/>
              <w:spacing w:before="24"/>
              <w:jc w:val="center"/>
              <w:rPr>
                <w:rFonts w:ascii="Arial" w:hAnsi="Arial" w:cs="Arial"/>
                <w:caps/>
                <w:sz w:val="20"/>
                <w:szCs w:val="20"/>
                <w:lang w:eastAsia="en-US"/>
              </w:rPr>
            </w:pPr>
            <w:r w:rsidRPr="005407BD">
              <w:rPr>
                <w:rFonts w:ascii="Arial" w:hAnsi="Arial" w:cs="Arial"/>
                <w:sz w:val="20"/>
                <w:szCs w:val="20"/>
                <w:lang w:eastAsia="en-US" w:bidi="ar-SA"/>
              </w:rPr>
              <w:t>Menor preço</w:t>
            </w:r>
            <w:r w:rsidR="00664840" w:rsidRPr="005407BD">
              <w:rPr>
                <w:rFonts w:ascii="Arial" w:hAnsi="Arial" w:cs="Arial"/>
                <w:sz w:val="20"/>
                <w:szCs w:val="20"/>
                <w:lang w:eastAsia="en-US" w:bidi="ar-SA"/>
              </w:rPr>
              <w:t xml:space="preserve"> </w:t>
            </w:r>
            <w:r w:rsidR="0058304B" w:rsidRPr="005407BD">
              <w:rPr>
                <w:rFonts w:ascii="Arial" w:hAnsi="Arial" w:cs="Arial"/>
                <w:sz w:val="20"/>
                <w:szCs w:val="20"/>
                <w:lang w:eastAsia="en-US" w:bidi="ar-SA"/>
              </w:rPr>
              <w:t xml:space="preserve">unitário </w:t>
            </w:r>
            <w:r w:rsidR="00981D99">
              <w:rPr>
                <w:rFonts w:ascii="Arial" w:hAnsi="Arial" w:cs="Arial"/>
                <w:sz w:val="20"/>
                <w:szCs w:val="20"/>
                <w:lang w:eastAsia="en-US" w:bidi="ar-SA"/>
              </w:rPr>
              <w:t>do item único</w:t>
            </w:r>
          </w:p>
        </w:tc>
        <w:tc>
          <w:tcPr>
            <w:tcW w:w="2278" w:type="dxa"/>
            <w:vMerge/>
          </w:tcPr>
          <w:p w14:paraId="57A43EC6" w14:textId="77777777" w:rsidR="00F556B6" w:rsidRPr="005407BD" w:rsidRDefault="00F556B6" w:rsidP="004D1C6B">
            <w:pPr>
              <w:suppressAutoHyphens w:val="0"/>
              <w:rPr>
                <w:rFonts w:ascii="Arial" w:hAnsi="Arial" w:cs="Arial"/>
                <w:sz w:val="20"/>
                <w:szCs w:val="20"/>
                <w:lang w:eastAsia="pt-BR" w:bidi="ar-SA"/>
              </w:rPr>
            </w:pPr>
          </w:p>
        </w:tc>
        <w:tc>
          <w:tcPr>
            <w:tcW w:w="2986" w:type="dxa"/>
            <w:vMerge/>
          </w:tcPr>
          <w:p w14:paraId="530911E9" w14:textId="77777777" w:rsidR="00F556B6" w:rsidRPr="005407BD" w:rsidRDefault="00F556B6" w:rsidP="004D1C6B">
            <w:pPr>
              <w:suppressAutoHyphens w:val="0"/>
              <w:rPr>
                <w:rFonts w:ascii="Arial" w:hAnsi="Arial" w:cs="Arial"/>
                <w:sz w:val="20"/>
                <w:szCs w:val="20"/>
                <w:lang w:eastAsia="pt-BR" w:bidi="ar-SA"/>
              </w:rPr>
            </w:pPr>
          </w:p>
        </w:tc>
      </w:tr>
      <w:tr w:rsidR="00F556B6" w:rsidRPr="005407BD" w14:paraId="0AA13AE5" w14:textId="77777777" w:rsidTr="3D8CF473">
        <w:trPr>
          <w:trHeight w:val="635"/>
        </w:trPr>
        <w:tc>
          <w:tcPr>
            <w:tcW w:w="3949" w:type="dxa"/>
            <w:gridSpan w:val="3"/>
            <w:tcBorders>
              <w:top w:val="single" w:sz="4" w:space="0" w:color="auto"/>
              <w:right w:val="single" w:sz="4" w:space="0" w:color="auto"/>
            </w:tcBorders>
          </w:tcPr>
          <w:p w14:paraId="29282696" w14:textId="77777777" w:rsidR="00F556B6" w:rsidRPr="005407BD" w:rsidRDefault="00F556B6" w:rsidP="004D1C6B">
            <w:pPr>
              <w:suppressAutoHyphens w:val="0"/>
              <w:spacing w:line="248" w:lineRule="exact"/>
              <w:ind w:left="133"/>
              <w:jc w:val="both"/>
              <w:rPr>
                <w:rFonts w:ascii="Arial" w:hAnsi="Arial" w:cs="Arial"/>
                <w:b/>
                <w:sz w:val="20"/>
                <w:szCs w:val="20"/>
                <w:lang w:eastAsia="en-US" w:bidi="ar-SA"/>
              </w:rPr>
            </w:pPr>
          </w:p>
          <w:p w14:paraId="045D0F14" w14:textId="7472C3B2" w:rsidR="00F556B6" w:rsidRPr="005407BD" w:rsidRDefault="00F556B6" w:rsidP="004D1C6B">
            <w:pPr>
              <w:suppressAutoHyphens w:val="0"/>
              <w:spacing w:line="248" w:lineRule="exact"/>
              <w:ind w:left="133"/>
              <w:jc w:val="both"/>
              <w:rPr>
                <w:rFonts w:ascii="Arial" w:hAnsi="Arial" w:cs="Arial"/>
                <w:b/>
                <w:sz w:val="20"/>
                <w:szCs w:val="20"/>
                <w:lang w:val="en-US" w:eastAsia="en-US" w:bidi="ar-SA"/>
              </w:rPr>
            </w:pPr>
            <w:r w:rsidRPr="005407BD">
              <w:rPr>
                <w:rFonts w:ascii="Arial" w:hAnsi="Arial" w:cs="Arial"/>
                <w:b/>
                <w:sz w:val="20"/>
                <w:szCs w:val="20"/>
                <w:lang w:val="en-US" w:eastAsia="en-US" w:bidi="ar-SA"/>
              </w:rPr>
              <w:t xml:space="preserve">Quantidade de itens: </w:t>
            </w:r>
            <w:r w:rsidR="00981D99">
              <w:rPr>
                <w:rFonts w:ascii="Arial" w:hAnsi="Arial" w:cs="Arial"/>
                <w:sz w:val="20"/>
                <w:szCs w:val="20"/>
                <w:lang w:val="en-US" w:eastAsia="en-US" w:bidi="ar-SA"/>
              </w:rPr>
              <w:t>item único</w:t>
            </w:r>
          </w:p>
          <w:p w14:paraId="011829CB" w14:textId="77777777" w:rsidR="00F556B6" w:rsidRPr="005407BD" w:rsidRDefault="00F556B6" w:rsidP="004D1C6B">
            <w:pPr>
              <w:suppressAutoHyphens w:val="0"/>
              <w:spacing w:line="248" w:lineRule="exact"/>
              <w:ind w:left="133"/>
              <w:jc w:val="both"/>
              <w:rPr>
                <w:rFonts w:ascii="Arial" w:hAnsi="Arial" w:cs="Arial"/>
                <w:b/>
                <w:sz w:val="20"/>
                <w:szCs w:val="20"/>
                <w:lang w:val="en-US" w:eastAsia="en-US" w:bidi="ar-SA"/>
              </w:rPr>
            </w:pPr>
          </w:p>
        </w:tc>
        <w:tc>
          <w:tcPr>
            <w:tcW w:w="5264" w:type="dxa"/>
            <w:gridSpan w:val="2"/>
            <w:tcBorders>
              <w:left w:val="single" w:sz="4" w:space="0" w:color="auto"/>
            </w:tcBorders>
          </w:tcPr>
          <w:p w14:paraId="1707F4B7" w14:textId="77777777" w:rsidR="00F556B6" w:rsidRPr="005407BD" w:rsidRDefault="00F556B6" w:rsidP="004D1C6B">
            <w:pPr>
              <w:suppressAutoHyphens w:val="0"/>
              <w:spacing w:line="248" w:lineRule="exact"/>
              <w:ind w:left="133"/>
              <w:jc w:val="both"/>
              <w:rPr>
                <w:rFonts w:ascii="Arial" w:hAnsi="Arial" w:cs="Arial"/>
                <w:b/>
                <w:sz w:val="20"/>
                <w:szCs w:val="20"/>
                <w:lang w:eastAsia="en-US" w:bidi="ar-SA"/>
              </w:rPr>
            </w:pPr>
          </w:p>
          <w:p w14:paraId="2743CB27" w14:textId="2968F31B" w:rsidR="00F556B6" w:rsidRPr="005407BD" w:rsidRDefault="00B9591C" w:rsidP="004D1C6B">
            <w:pPr>
              <w:suppressAutoHyphens w:val="0"/>
              <w:spacing w:line="248" w:lineRule="exact"/>
              <w:ind w:left="133"/>
              <w:jc w:val="both"/>
              <w:rPr>
                <w:rFonts w:ascii="Arial" w:hAnsi="Arial" w:cs="Arial"/>
                <w:b/>
                <w:sz w:val="20"/>
                <w:szCs w:val="20"/>
                <w:lang w:eastAsia="en-US" w:bidi="ar-SA"/>
              </w:rPr>
            </w:pPr>
            <w:r w:rsidRPr="005407BD">
              <w:rPr>
                <w:rFonts w:ascii="Arial" w:hAnsi="Arial" w:cs="Arial"/>
                <w:b/>
                <w:sz w:val="20"/>
                <w:szCs w:val="20"/>
                <w:lang w:eastAsia="en-US" w:bidi="ar-SA"/>
              </w:rPr>
              <w:t xml:space="preserve">Quantidade de grupos: </w:t>
            </w:r>
            <w:r w:rsidRPr="005407BD">
              <w:rPr>
                <w:rFonts w:ascii="Arial" w:hAnsi="Arial" w:cs="Arial"/>
                <w:sz w:val="20"/>
                <w:szCs w:val="20"/>
                <w:lang w:eastAsia="en-US" w:bidi="ar-SA"/>
              </w:rPr>
              <w:t>não se aplica</w:t>
            </w:r>
          </w:p>
          <w:p w14:paraId="6ED55EC2" w14:textId="77777777" w:rsidR="00F556B6" w:rsidRPr="005407BD" w:rsidRDefault="00F556B6" w:rsidP="004D1C6B">
            <w:pPr>
              <w:suppressAutoHyphens w:val="0"/>
              <w:spacing w:line="248" w:lineRule="exact"/>
              <w:ind w:left="207"/>
              <w:jc w:val="both"/>
              <w:rPr>
                <w:rFonts w:ascii="Arial" w:hAnsi="Arial" w:cs="Arial"/>
                <w:b/>
                <w:sz w:val="20"/>
                <w:szCs w:val="20"/>
                <w:lang w:eastAsia="en-US" w:bidi="ar-SA"/>
              </w:rPr>
            </w:pPr>
          </w:p>
        </w:tc>
      </w:tr>
      <w:tr w:rsidR="00F556B6" w:rsidRPr="005407BD" w14:paraId="70FCE070" w14:textId="77777777" w:rsidTr="3D8CF473">
        <w:trPr>
          <w:trHeight w:val="635"/>
        </w:trPr>
        <w:tc>
          <w:tcPr>
            <w:tcW w:w="9213" w:type="dxa"/>
            <w:gridSpan w:val="5"/>
          </w:tcPr>
          <w:p w14:paraId="665D092E" w14:textId="77777777" w:rsidR="00F556B6" w:rsidRPr="005407BD" w:rsidRDefault="00F556B6" w:rsidP="004D1C6B">
            <w:pPr>
              <w:suppressAutoHyphens w:val="0"/>
              <w:spacing w:line="248" w:lineRule="exact"/>
              <w:ind w:left="133"/>
              <w:jc w:val="both"/>
              <w:rPr>
                <w:rFonts w:ascii="Arial" w:hAnsi="Arial" w:cs="Arial"/>
                <w:b/>
                <w:sz w:val="20"/>
                <w:szCs w:val="20"/>
                <w:lang w:eastAsia="en-US" w:bidi="ar-SA"/>
              </w:rPr>
            </w:pPr>
            <w:r w:rsidRPr="005407BD">
              <w:rPr>
                <w:rFonts w:ascii="Arial" w:hAnsi="Arial" w:cs="Arial"/>
                <w:b/>
                <w:sz w:val="20"/>
                <w:szCs w:val="20"/>
                <w:lang w:eastAsia="en-US" w:bidi="ar-SA"/>
              </w:rPr>
              <w:t>Licitação Sustentável?</w:t>
            </w:r>
          </w:p>
          <w:p w14:paraId="1A360713" w14:textId="0AADB73B" w:rsidR="00F556B6" w:rsidRPr="005407BD" w:rsidRDefault="00F556B6" w:rsidP="004D1C6B">
            <w:pPr>
              <w:suppressAutoHyphens w:val="0"/>
              <w:spacing w:line="248" w:lineRule="exact"/>
              <w:ind w:left="133"/>
              <w:jc w:val="both"/>
              <w:rPr>
                <w:rFonts w:ascii="Arial" w:hAnsi="Arial" w:cs="Arial"/>
                <w:sz w:val="20"/>
                <w:szCs w:val="20"/>
                <w:lang w:eastAsia="en-US" w:bidi="ar-SA"/>
              </w:rPr>
            </w:pPr>
            <w:proofErr w:type="gramStart"/>
            <w:r w:rsidRPr="005407BD">
              <w:rPr>
                <w:rFonts w:ascii="Arial" w:hAnsi="Arial" w:cs="Arial"/>
                <w:sz w:val="20"/>
                <w:szCs w:val="20"/>
                <w:lang w:eastAsia="en-US" w:bidi="ar-SA"/>
              </w:rPr>
              <w:t>(</w:t>
            </w:r>
            <w:r w:rsidR="00B9591C" w:rsidRPr="005407BD">
              <w:rPr>
                <w:rFonts w:ascii="Arial" w:hAnsi="Arial" w:cs="Arial"/>
                <w:sz w:val="20"/>
                <w:szCs w:val="20"/>
                <w:lang w:eastAsia="en-US" w:bidi="ar-SA"/>
              </w:rPr>
              <w:t xml:space="preserve"> </w:t>
            </w:r>
            <w:r w:rsidR="00BE7895">
              <w:rPr>
                <w:rFonts w:ascii="Arial" w:hAnsi="Arial" w:cs="Arial"/>
                <w:sz w:val="20"/>
                <w:szCs w:val="20"/>
                <w:lang w:eastAsia="en-US" w:bidi="ar-SA"/>
              </w:rPr>
              <w:t>x</w:t>
            </w:r>
            <w:proofErr w:type="gramEnd"/>
            <w:r w:rsidR="00D675A8" w:rsidRPr="005407BD">
              <w:rPr>
                <w:rFonts w:ascii="Arial" w:hAnsi="Arial" w:cs="Arial"/>
                <w:sz w:val="20"/>
                <w:szCs w:val="20"/>
                <w:lang w:eastAsia="en-US" w:bidi="ar-SA"/>
              </w:rPr>
              <w:t xml:space="preserve"> </w:t>
            </w:r>
            <w:r w:rsidRPr="005407BD">
              <w:rPr>
                <w:rFonts w:ascii="Arial" w:hAnsi="Arial" w:cs="Arial"/>
                <w:sz w:val="20"/>
                <w:szCs w:val="20"/>
                <w:lang w:eastAsia="en-US" w:bidi="ar-SA"/>
              </w:rPr>
              <w:t>) Sim</w:t>
            </w:r>
            <w:r w:rsidR="00624957" w:rsidRPr="005407BD">
              <w:rPr>
                <w:rFonts w:ascii="Arial" w:hAnsi="Arial" w:cs="Arial"/>
                <w:spacing w:val="1"/>
                <w:sz w:val="20"/>
                <w:szCs w:val="20"/>
                <w:lang w:eastAsia="en-US" w:bidi="ar-SA"/>
              </w:rPr>
              <w:t xml:space="preserve"> (</w:t>
            </w:r>
            <w:r w:rsidR="00B9591C" w:rsidRPr="005407BD">
              <w:rPr>
                <w:rFonts w:ascii="Arial" w:hAnsi="Arial" w:cs="Arial"/>
                <w:spacing w:val="1"/>
                <w:sz w:val="20"/>
                <w:szCs w:val="20"/>
                <w:lang w:eastAsia="en-US" w:bidi="ar-SA"/>
              </w:rPr>
              <w:t xml:space="preserve"> </w:t>
            </w:r>
            <w:r w:rsidR="00DD7562" w:rsidRPr="005407BD">
              <w:rPr>
                <w:rFonts w:ascii="Arial" w:hAnsi="Arial" w:cs="Arial"/>
                <w:spacing w:val="1"/>
                <w:sz w:val="20"/>
                <w:szCs w:val="20"/>
                <w:lang w:eastAsia="en-US" w:bidi="ar-SA"/>
              </w:rPr>
              <w:t xml:space="preserve"> </w:t>
            </w:r>
            <w:r w:rsidRPr="005407BD">
              <w:rPr>
                <w:rFonts w:ascii="Arial" w:hAnsi="Arial" w:cs="Arial"/>
                <w:spacing w:val="1"/>
                <w:sz w:val="20"/>
                <w:szCs w:val="20"/>
                <w:lang w:eastAsia="en-US" w:bidi="ar-SA"/>
              </w:rPr>
              <w:t xml:space="preserve">) </w:t>
            </w:r>
            <w:r w:rsidRPr="005407BD">
              <w:rPr>
                <w:rFonts w:ascii="Arial" w:hAnsi="Arial" w:cs="Arial"/>
                <w:sz w:val="20"/>
                <w:szCs w:val="20"/>
                <w:lang w:eastAsia="en-US" w:bidi="ar-SA"/>
              </w:rPr>
              <w:t>Não</w:t>
            </w:r>
          </w:p>
          <w:p w14:paraId="25BA23D1" w14:textId="35F558CC" w:rsidR="00B9591C" w:rsidRPr="005407BD" w:rsidRDefault="00FC57E0" w:rsidP="00DD0D0B">
            <w:pPr>
              <w:suppressAutoHyphens w:val="0"/>
              <w:spacing w:line="248" w:lineRule="exact"/>
              <w:ind w:left="133"/>
              <w:jc w:val="both"/>
              <w:rPr>
                <w:rFonts w:ascii="Arial" w:hAnsi="Arial" w:cs="Arial"/>
                <w:b/>
                <w:sz w:val="20"/>
                <w:szCs w:val="20"/>
                <w:lang w:eastAsia="en-US" w:bidi="ar-SA"/>
              </w:rPr>
            </w:pPr>
            <w:r w:rsidRPr="005407BD">
              <w:rPr>
                <w:rFonts w:ascii="Arial" w:hAnsi="Arial" w:cs="Arial"/>
                <w:b/>
                <w:sz w:val="20"/>
                <w:szCs w:val="20"/>
                <w:lang w:eastAsia="en-US"/>
              </w:rPr>
              <w:t>Indicação do critério de sustentabilidade:</w:t>
            </w:r>
            <w:r w:rsidR="00B9591C" w:rsidRPr="005407BD">
              <w:rPr>
                <w:rFonts w:ascii="Arial" w:hAnsi="Arial" w:cs="Arial"/>
                <w:b/>
                <w:sz w:val="20"/>
                <w:szCs w:val="20"/>
                <w:lang w:eastAsia="en-US"/>
              </w:rPr>
              <w:t xml:space="preserve"> </w:t>
            </w:r>
            <w:r w:rsidR="00BE7895" w:rsidRPr="00BE7895">
              <w:rPr>
                <w:rFonts w:ascii="Arial" w:hAnsi="Arial" w:cs="Arial"/>
                <w:sz w:val="20"/>
                <w:szCs w:val="20"/>
                <w:lang w:eastAsia="en-US"/>
              </w:rPr>
              <w:t>Ite</w:t>
            </w:r>
            <w:r w:rsidR="00DD0D0B">
              <w:rPr>
                <w:rFonts w:ascii="Arial" w:hAnsi="Arial" w:cs="Arial"/>
                <w:sz w:val="20"/>
                <w:szCs w:val="20"/>
                <w:lang w:eastAsia="en-US"/>
              </w:rPr>
              <w:t>m</w:t>
            </w:r>
            <w:r w:rsidR="00BE7895">
              <w:rPr>
                <w:rFonts w:ascii="Arial" w:hAnsi="Arial" w:cs="Arial"/>
                <w:sz w:val="20"/>
                <w:szCs w:val="20"/>
                <w:lang w:eastAsia="en-US"/>
              </w:rPr>
              <w:t xml:space="preserve"> 4.1 do Anexo I (Termo de Referência) do Edital.</w:t>
            </w:r>
          </w:p>
        </w:tc>
      </w:tr>
      <w:tr w:rsidR="00F556B6" w:rsidRPr="005407BD" w14:paraId="5952A22A" w14:textId="77777777" w:rsidTr="3D8CF473">
        <w:trPr>
          <w:trHeight w:val="1061"/>
        </w:trPr>
        <w:tc>
          <w:tcPr>
            <w:tcW w:w="9213" w:type="dxa"/>
            <w:gridSpan w:val="5"/>
          </w:tcPr>
          <w:p w14:paraId="303B2EE3" w14:textId="77777777" w:rsidR="00F556B6" w:rsidRPr="005407BD" w:rsidRDefault="00F556B6" w:rsidP="004D1C6B">
            <w:pPr>
              <w:suppressAutoHyphens w:val="0"/>
              <w:spacing w:line="248" w:lineRule="exact"/>
              <w:ind w:left="57" w:right="57"/>
              <w:jc w:val="both"/>
              <w:rPr>
                <w:rFonts w:ascii="Arial" w:hAnsi="Arial" w:cs="Arial"/>
                <w:b/>
                <w:sz w:val="20"/>
                <w:szCs w:val="20"/>
                <w:lang w:eastAsia="en-US" w:bidi="ar-SA"/>
              </w:rPr>
            </w:pPr>
            <w:r w:rsidRPr="005407BD">
              <w:rPr>
                <w:rFonts w:ascii="Arial" w:hAnsi="Arial" w:cs="Arial"/>
                <w:b/>
                <w:sz w:val="20"/>
                <w:szCs w:val="20"/>
                <w:lang w:eastAsia="en-US" w:bidi="ar-SA"/>
              </w:rPr>
              <w:t>Pedidos de esclarecimentos e impugnações:</w:t>
            </w:r>
          </w:p>
          <w:p w14:paraId="69827A3A" w14:textId="4496C300" w:rsidR="00F556B6" w:rsidRPr="005407BD" w:rsidRDefault="00F556B6" w:rsidP="007F3C9A">
            <w:pPr>
              <w:suppressAutoHyphens w:val="0"/>
              <w:spacing w:before="4"/>
              <w:ind w:left="57" w:right="57"/>
              <w:jc w:val="both"/>
              <w:rPr>
                <w:rFonts w:ascii="Arial" w:hAnsi="Arial" w:cs="Arial"/>
                <w:sz w:val="20"/>
                <w:szCs w:val="20"/>
                <w:lang w:eastAsia="en-US" w:bidi="ar-SA"/>
              </w:rPr>
            </w:pPr>
            <w:r w:rsidRPr="005407BD">
              <w:rPr>
                <w:rFonts w:ascii="Arial" w:hAnsi="Arial" w:cs="Arial"/>
                <w:sz w:val="20"/>
                <w:szCs w:val="20"/>
                <w:lang w:eastAsia="en-US" w:bidi="ar-SA"/>
              </w:rPr>
              <w:t xml:space="preserve">Até às </w:t>
            </w:r>
            <w:r w:rsidR="00981D99">
              <w:rPr>
                <w:rFonts w:ascii="Arial" w:hAnsi="Arial" w:cs="Arial"/>
                <w:sz w:val="20"/>
                <w:szCs w:val="20"/>
                <w:lang w:eastAsia="en-US" w:bidi="ar-SA"/>
              </w:rPr>
              <w:t>23</w:t>
            </w:r>
            <w:r w:rsidRPr="005407BD">
              <w:rPr>
                <w:rFonts w:ascii="Arial" w:hAnsi="Arial" w:cs="Arial"/>
                <w:sz w:val="20"/>
                <w:szCs w:val="20"/>
                <w:lang w:eastAsia="en-US" w:bidi="ar-SA"/>
              </w:rPr>
              <w:t>h</w:t>
            </w:r>
            <w:r w:rsidR="00981D99">
              <w:rPr>
                <w:rFonts w:ascii="Arial" w:hAnsi="Arial" w:cs="Arial"/>
                <w:sz w:val="20"/>
                <w:szCs w:val="20"/>
                <w:lang w:eastAsia="en-US" w:bidi="ar-SA"/>
              </w:rPr>
              <w:t>59</w:t>
            </w:r>
            <w:r w:rsidRPr="005407BD">
              <w:rPr>
                <w:rFonts w:ascii="Arial" w:hAnsi="Arial" w:cs="Arial"/>
                <w:sz w:val="20"/>
                <w:szCs w:val="20"/>
                <w:lang w:eastAsia="en-US" w:bidi="ar-SA"/>
              </w:rPr>
              <w:t xml:space="preserve"> de </w:t>
            </w:r>
            <w:r w:rsidR="00B213A4">
              <w:rPr>
                <w:rFonts w:ascii="Arial" w:hAnsi="Arial" w:cs="Arial"/>
                <w:sz w:val="20"/>
                <w:szCs w:val="20"/>
                <w:lang w:eastAsia="en-US" w:bidi="ar-SA"/>
              </w:rPr>
              <w:t>02</w:t>
            </w:r>
            <w:r w:rsidR="003D5DCE">
              <w:rPr>
                <w:rFonts w:ascii="Arial" w:hAnsi="Arial" w:cs="Arial"/>
                <w:sz w:val="20"/>
                <w:szCs w:val="20"/>
                <w:lang w:eastAsia="en-US" w:bidi="ar-SA"/>
              </w:rPr>
              <w:t>/</w:t>
            </w:r>
            <w:r w:rsidR="00B213A4">
              <w:rPr>
                <w:rFonts w:ascii="Arial" w:hAnsi="Arial" w:cs="Arial"/>
                <w:sz w:val="20"/>
                <w:szCs w:val="20"/>
                <w:lang w:eastAsia="en-US" w:bidi="ar-SA"/>
              </w:rPr>
              <w:t>09</w:t>
            </w:r>
            <w:r w:rsidRPr="005407BD">
              <w:rPr>
                <w:rFonts w:ascii="Arial" w:hAnsi="Arial" w:cs="Arial"/>
                <w:sz w:val="20"/>
                <w:szCs w:val="20"/>
                <w:lang w:eastAsia="en-US" w:bidi="ar-SA"/>
              </w:rPr>
              <w:t>/</w:t>
            </w:r>
            <w:r w:rsidR="007F617F" w:rsidRPr="005407BD">
              <w:rPr>
                <w:rFonts w:ascii="Arial" w:hAnsi="Arial" w:cs="Arial"/>
                <w:sz w:val="20"/>
                <w:szCs w:val="20"/>
                <w:lang w:eastAsia="en-US" w:bidi="ar-SA"/>
              </w:rPr>
              <w:t>202</w:t>
            </w:r>
            <w:r w:rsidR="005A65CD">
              <w:rPr>
                <w:rFonts w:ascii="Arial" w:hAnsi="Arial" w:cs="Arial"/>
                <w:sz w:val="20"/>
                <w:szCs w:val="20"/>
                <w:lang w:eastAsia="en-US" w:bidi="ar-SA"/>
              </w:rPr>
              <w:t>6</w:t>
            </w:r>
            <w:r w:rsidRPr="005407BD">
              <w:rPr>
                <w:rFonts w:ascii="Arial" w:hAnsi="Arial" w:cs="Arial"/>
                <w:sz w:val="20"/>
                <w:szCs w:val="20"/>
                <w:lang w:eastAsia="en-US" w:bidi="ar-SA"/>
              </w:rPr>
              <w:t>.</w:t>
            </w:r>
          </w:p>
          <w:p w14:paraId="4D97F303" w14:textId="77777777" w:rsidR="00F556B6" w:rsidRPr="005407BD" w:rsidRDefault="00F556B6" w:rsidP="004D1C6B">
            <w:pPr>
              <w:suppressAutoHyphens w:val="0"/>
              <w:spacing w:line="252" w:lineRule="exact"/>
              <w:ind w:left="57" w:right="57"/>
              <w:jc w:val="both"/>
              <w:rPr>
                <w:rFonts w:ascii="Arial" w:hAnsi="Arial" w:cs="Arial"/>
                <w:sz w:val="20"/>
                <w:szCs w:val="20"/>
                <w:lang w:eastAsia="en-US" w:bidi="ar-SA"/>
              </w:rPr>
            </w:pPr>
            <w:r w:rsidRPr="005407BD">
              <w:rPr>
                <w:rFonts w:ascii="Arial" w:hAnsi="Arial" w:cs="Arial"/>
                <w:sz w:val="20"/>
                <w:szCs w:val="20"/>
                <w:lang w:eastAsia="en-US" w:bidi="ar-SA"/>
              </w:rPr>
              <w:t xml:space="preserve">Os pedidos de esclarecimentos e as impugnações referentes a este procedimento devem ser encaminhados exclusivamente por meio eletrônico via internet, para o endereço </w:t>
            </w:r>
            <w:hyperlink r:id="rId9" w:history="1">
              <w:r w:rsidRPr="005407BD">
                <w:rPr>
                  <w:rFonts w:ascii="Arial" w:hAnsi="Arial" w:cs="Arial"/>
                  <w:sz w:val="20"/>
                  <w:szCs w:val="20"/>
                  <w:u w:val="single"/>
                  <w:lang w:eastAsia="en-US" w:bidi="ar-SA"/>
                </w:rPr>
                <w:t>pregoeiro@tre-sp.jus.br</w:t>
              </w:r>
            </w:hyperlink>
          </w:p>
        </w:tc>
      </w:tr>
      <w:tr w:rsidR="00F556B6" w:rsidRPr="005407BD" w14:paraId="4BB5FFF7" w14:textId="77777777" w:rsidTr="3D8CF473">
        <w:trPr>
          <w:trHeight w:val="369"/>
        </w:trPr>
        <w:tc>
          <w:tcPr>
            <w:tcW w:w="9213" w:type="dxa"/>
            <w:gridSpan w:val="5"/>
            <w:shd w:val="clear" w:color="auto" w:fill="D9D9D9" w:themeFill="background1" w:themeFillShade="D9"/>
          </w:tcPr>
          <w:p w14:paraId="52240A8F" w14:textId="77777777" w:rsidR="00F556B6" w:rsidRPr="005407BD" w:rsidRDefault="00F556B6" w:rsidP="004D1C6B">
            <w:pPr>
              <w:suppressAutoHyphens w:val="0"/>
              <w:spacing w:before="52"/>
              <w:ind w:left="133" w:right="123"/>
              <w:jc w:val="center"/>
              <w:rPr>
                <w:rFonts w:ascii="Arial" w:hAnsi="Arial" w:cs="Arial"/>
                <w:sz w:val="20"/>
                <w:szCs w:val="20"/>
                <w:lang w:val="en-US" w:eastAsia="en-US" w:bidi="ar-SA"/>
              </w:rPr>
            </w:pPr>
            <w:r w:rsidRPr="005407BD">
              <w:rPr>
                <w:rFonts w:ascii="Arial" w:hAnsi="Arial" w:cs="Arial"/>
                <w:b/>
                <w:sz w:val="20"/>
                <w:szCs w:val="20"/>
                <w:lang w:val="en-US" w:eastAsia="en-US" w:bidi="ar-SA"/>
              </w:rPr>
              <w:t xml:space="preserve">Documentos de habilitação: </w:t>
            </w:r>
          </w:p>
        </w:tc>
      </w:tr>
      <w:tr w:rsidR="0085691C" w:rsidRPr="005407BD" w14:paraId="691B5890" w14:textId="77777777" w:rsidTr="3D8CF473">
        <w:trPr>
          <w:trHeight w:val="571"/>
        </w:trPr>
        <w:tc>
          <w:tcPr>
            <w:tcW w:w="9213" w:type="dxa"/>
            <w:gridSpan w:val="5"/>
          </w:tcPr>
          <w:p w14:paraId="202995C7" w14:textId="77777777" w:rsidR="0085691C" w:rsidRPr="005407BD" w:rsidRDefault="0085691C" w:rsidP="002A4F27">
            <w:pPr>
              <w:suppressAutoHyphens w:val="0"/>
              <w:spacing w:before="1"/>
              <w:ind w:right="59"/>
              <w:jc w:val="center"/>
              <w:rPr>
                <w:rFonts w:ascii="Arial" w:hAnsi="Arial" w:cs="Arial"/>
                <w:b/>
                <w:sz w:val="20"/>
                <w:szCs w:val="20"/>
                <w:lang w:eastAsia="en-US" w:bidi="ar-SA"/>
              </w:rPr>
            </w:pPr>
          </w:p>
          <w:p w14:paraId="7663AE1C" w14:textId="396DD33D" w:rsidR="0085691C" w:rsidRPr="005407BD" w:rsidRDefault="0085691C" w:rsidP="00DD0D0B">
            <w:pPr>
              <w:suppressAutoHyphens w:val="0"/>
              <w:spacing w:before="1"/>
              <w:ind w:right="59"/>
              <w:jc w:val="center"/>
              <w:rPr>
                <w:rFonts w:ascii="Arial" w:hAnsi="Arial" w:cs="Arial"/>
                <w:sz w:val="20"/>
                <w:szCs w:val="20"/>
                <w:lang w:eastAsia="en-US" w:bidi="ar-SA"/>
              </w:rPr>
            </w:pPr>
            <w:r w:rsidRPr="005407BD">
              <w:rPr>
                <w:rFonts w:ascii="Arial" w:hAnsi="Arial" w:cs="Arial"/>
                <w:sz w:val="20"/>
                <w:szCs w:val="20"/>
                <w:lang w:eastAsia="en-US" w:bidi="ar-SA"/>
              </w:rPr>
              <w:t>Cláusula 15 d</w:t>
            </w:r>
            <w:r w:rsidR="00DD0D0B">
              <w:rPr>
                <w:rFonts w:ascii="Arial" w:hAnsi="Arial" w:cs="Arial"/>
                <w:sz w:val="20"/>
                <w:szCs w:val="20"/>
                <w:lang w:eastAsia="en-US" w:bidi="ar-SA"/>
              </w:rPr>
              <w:t>o</w:t>
            </w:r>
            <w:r w:rsidRPr="005407BD">
              <w:rPr>
                <w:rFonts w:ascii="Arial" w:hAnsi="Arial" w:cs="Arial"/>
                <w:sz w:val="20"/>
                <w:szCs w:val="20"/>
                <w:lang w:eastAsia="en-US" w:bidi="ar-SA"/>
              </w:rPr>
              <w:t xml:space="preserve"> Edital</w:t>
            </w:r>
          </w:p>
        </w:tc>
      </w:tr>
    </w:tbl>
    <w:p w14:paraId="73FF1951" w14:textId="139F81AD" w:rsidR="00F556B6" w:rsidRPr="005407BD" w:rsidRDefault="00F556B6" w:rsidP="007E749C">
      <w:pPr>
        <w:suppressAutoHyphens w:val="0"/>
        <w:spacing w:before="94"/>
        <w:ind w:right="-1"/>
        <w:jc w:val="center"/>
        <w:rPr>
          <w:rFonts w:ascii="Arial" w:hAnsi="Arial" w:cs="Arial"/>
          <w:b/>
          <w:sz w:val="20"/>
          <w:szCs w:val="20"/>
          <w:lang w:eastAsia="pt-BR" w:bidi="ar-SA"/>
        </w:rPr>
      </w:pPr>
      <w:r w:rsidRPr="005407BD">
        <w:rPr>
          <w:rFonts w:ascii="Arial" w:hAnsi="Arial" w:cs="Arial"/>
          <w:b/>
          <w:sz w:val="20"/>
          <w:szCs w:val="20"/>
          <w:lang w:eastAsia="pt-BR" w:bidi="ar-SA"/>
        </w:rPr>
        <w:t>Endereço da Seção de Elaboração de Editais e Contratos: Rua Francisca Mique</w:t>
      </w:r>
      <w:r w:rsidR="00537D52">
        <w:rPr>
          <w:rFonts w:ascii="Arial" w:hAnsi="Arial" w:cs="Arial"/>
          <w:b/>
          <w:sz w:val="20"/>
          <w:szCs w:val="20"/>
          <w:lang w:eastAsia="pt-BR" w:bidi="ar-SA"/>
        </w:rPr>
        <w:t>lina, 123, Prédio Brigadeiro, 11º andar, sala 1101</w:t>
      </w:r>
      <w:r w:rsidRPr="005407BD">
        <w:rPr>
          <w:rFonts w:ascii="Arial" w:hAnsi="Arial" w:cs="Arial"/>
          <w:b/>
          <w:sz w:val="20"/>
          <w:szCs w:val="20"/>
          <w:lang w:eastAsia="pt-BR" w:bidi="ar-SA"/>
        </w:rPr>
        <w:t>, Bela Vista, São Paulo CEP: 01316-900.</w:t>
      </w:r>
    </w:p>
    <w:p w14:paraId="46A83CF9" w14:textId="0E1D1DE3" w:rsidR="001A05CE" w:rsidRPr="00DD0D0B" w:rsidRDefault="00F556B6" w:rsidP="007E749C">
      <w:pPr>
        <w:suppressAutoHyphens w:val="0"/>
        <w:ind w:right="-1"/>
        <w:jc w:val="center"/>
        <w:rPr>
          <w:rFonts w:ascii="Arial" w:hAnsi="Arial" w:cs="Arial"/>
          <w:b/>
          <w:sz w:val="20"/>
          <w:szCs w:val="20"/>
          <w:lang w:eastAsia="pt-BR" w:bidi="ar-SA"/>
        </w:rPr>
      </w:pPr>
      <w:r w:rsidRPr="00DD0D0B">
        <w:rPr>
          <w:rFonts w:ascii="Arial" w:hAnsi="Arial" w:cs="Arial"/>
          <w:b/>
          <w:sz w:val="20"/>
          <w:szCs w:val="20"/>
          <w:lang w:eastAsia="pt-BR" w:bidi="ar-SA"/>
        </w:rPr>
        <w:t xml:space="preserve">Retire o </w:t>
      </w:r>
      <w:r w:rsidR="00491547" w:rsidRPr="00DD0D0B">
        <w:rPr>
          <w:rFonts w:ascii="Arial" w:hAnsi="Arial" w:cs="Arial"/>
          <w:b/>
          <w:sz w:val="20"/>
          <w:szCs w:val="20"/>
          <w:lang w:eastAsia="pt-BR" w:bidi="ar-SA"/>
        </w:rPr>
        <w:t>E</w:t>
      </w:r>
      <w:r w:rsidRPr="00DD0D0B">
        <w:rPr>
          <w:rFonts w:ascii="Arial" w:hAnsi="Arial" w:cs="Arial"/>
          <w:b/>
          <w:sz w:val="20"/>
          <w:szCs w:val="20"/>
          <w:lang w:eastAsia="pt-BR" w:bidi="ar-SA"/>
        </w:rPr>
        <w:t xml:space="preserve">dital e acompanhe esta licitação e seus atos na internet pelos portais </w:t>
      </w:r>
      <w:hyperlink r:id="rId10" w:history="1">
        <w:r w:rsidRPr="00DD0D0B">
          <w:rPr>
            <w:rFonts w:ascii="Arial" w:hAnsi="Arial" w:cs="Arial"/>
            <w:b/>
            <w:sz w:val="20"/>
            <w:szCs w:val="20"/>
            <w:u w:val="single"/>
            <w:lang w:val="pt-PT" w:eastAsia="pt-BR" w:bidi="ar-SA"/>
          </w:rPr>
          <w:t>http://www.tre-sp.jus.br/transparencia-e-prestacao-de-contas/licitacoes/licitacoes</w:t>
        </w:r>
      </w:hyperlink>
      <w:r w:rsidRPr="00DD0D0B">
        <w:rPr>
          <w:rFonts w:ascii="Arial" w:hAnsi="Arial" w:cs="Arial"/>
          <w:b/>
          <w:sz w:val="20"/>
          <w:szCs w:val="20"/>
          <w:lang w:eastAsia="pt-BR" w:bidi="ar-SA"/>
        </w:rPr>
        <w:t xml:space="preserve">  e </w:t>
      </w:r>
      <w:bookmarkStart w:id="1" w:name="_Hlk66285805"/>
      <w:r w:rsidRPr="00DD0D0B">
        <w:rPr>
          <w:rFonts w:ascii="Arial" w:hAnsi="Arial" w:cs="Arial"/>
          <w:b/>
          <w:sz w:val="20"/>
          <w:szCs w:val="20"/>
          <w:lang w:eastAsia="pt-BR" w:bidi="ar-SA"/>
        </w:rPr>
        <w:fldChar w:fldCharType="begin"/>
      </w:r>
      <w:r w:rsidRPr="00DD0D0B">
        <w:rPr>
          <w:rFonts w:ascii="Arial" w:hAnsi="Arial" w:cs="Arial"/>
          <w:b/>
          <w:sz w:val="20"/>
          <w:szCs w:val="20"/>
          <w:lang w:eastAsia="pt-BR" w:bidi="ar-SA"/>
        </w:rPr>
        <w:instrText xml:space="preserve"> HYPERLINK "about:blank" </w:instrText>
      </w:r>
      <w:r w:rsidRPr="00DD0D0B">
        <w:rPr>
          <w:rFonts w:ascii="Arial" w:hAnsi="Arial" w:cs="Arial"/>
          <w:b/>
          <w:sz w:val="20"/>
          <w:szCs w:val="20"/>
          <w:lang w:eastAsia="pt-BR" w:bidi="ar-SA"/>
        </w:rPr>
        <w:fldChar w:fldCharType="separate"/>
      </w:r>
      <w:r w:rsidRPr="00DD0D0B">
        <w:rPr>
          <w:rFonts w:ascii="Arial" w:hAnsi="Arial" w:cs="Arial"/>
          <w:b/>
          <w:sz w:val="20"/>
          <w:szCs w:val="20"/>
          <w:u w:val="single"/>
          <w:lang w:eastAsia="pt-BR" w:bidi="ar-SA"/>
        </w:rPr>
        <w:t>www.gov.br/compras/pt-br</w:t>
      </w:r>
      <w:r w:rsidRPr="00DD0D0B">
        <w:rPr>
          <w:rFonts w:ascii="Arial" w:hAnsi="Arial" w:cs="Arial"/>
          <w:b/>
          <w:sz w:val="20"/>
          <w:szCs w:val="20"/>
          <w:lang w:eastAsia="pt-BR" w:bidi="ar-SA"/>
        </w:rPr>
        <w:fldChar w:fldCharType="end"/>
      </w:r>
      <w:bookmarkEnd w:id="1"/>
      <w:r w:rsidR="00DD0D0B">
        <w:rPr>
          <w:rFonts w:ascii="Arial" w:hAnsi="Arial" w:cs="Arial"/>
          <w:b/>
          <w:sz w:val="20"/>
          <w:szCs w:val="20"/>
          <w:lang w:eastAsia="pt-BR" w:bidi="ar-SA"/>
        </w:rPr>
        <w:t>.</w:t>
      </w:r>
    </w:p>
    <w:p w14:paraId="3AEA7B7A" w14:textId="5B11D81C" w:rsidR="00160533" w:rsidRDefault="00160533" w:rsidP="00160533">
      <w:pPr>
        <w:widowControl/>
        <w:suppressAutoHyphens w:val="0"/>
        <w:spacing w:after="240"/>
        <w:jc w:val="center"/>
        <w:rPr>
          <w:rFonts w:ascii="Arial" w:hAnsi="Arial" w:cs="Arial"/>
          <w:sz w:val="20"/>
          <w:szCs w:val="20"/>
          <w:lang w:eastAsia="pt-BR" w:bidi="ar-SA"/>
        </w:rPr>
      </w:pPr>
    </w:p>
    <w:p w14:paraId="715BD07D" w14:textId="41B6473F" w:rsidR="00F556B6" w:rsidRDefault="00F10049" w:rsidP="00160533">
      <w:pPr>
        <w:widowControl/>
        <w:suppressAutoHyphens w:val="0"/>
        <w:spacing w:after="240"/>
        <w:jc w:val="center"/>
        <w:rPr>
          <w:rFonts w:ascii="Arial" w:hAnsi="Arial" w:cs="Arial"/>
          <w:b/>
          <w:caps/>
          <w:kern w:val="20"/>
          <w:sz w:val="22"/>
          <w:szCs w:val="20"/>
          <w:lang w:eastAsia="en-US" w:bidi="ar-SA"/>
        </w:rPr>
      </w:pPr>
      <w:r w:rsidRPr="00F10049">
        <w:rPr>
          <w:rFonts w:ascii="Arial" w:hAnsi="Arial" w:cs="Arial"/>
          <w:b/>
          <w:caps/>
          <w:kern w:val="20"/>
          <w:sz w:val="22"/>
          <w:szCs w:val="20"/>
          <w:lang w:eastAsia="en-US" w:bidi="ar-SA"/>
        </w:rPr>
        <w:t>Preg</w:t>
      </w:r>
      <w:r w:rsidR="008E284F">
        <w:rPr>
          <w:rFonts w:ascii="Arial" w:hAnsi="Arial" w:cs="Arial"/>
          <w:b/>
          <w:caps/>
          <w:kern w:val="20"/>
          <w:sz w:val="22"/>
          <w:szCs w:val="20"/>
          <w:lang w:eastAsia="en-US" w:bidi="ar-SA"/>
        </w:rPr>
        <w:t>ão Eletrônico Federal nº 70018-135</w:t>
      </w:r>
      <w:r w:rsidRPr="00F10049">
        <w:rPr>
          <w:rFonts w:ascii="Arial" w:hAnsi="Arial" w:cs="Arial"/>
          <w:b/>
          <w:caps/>
          <w:kern w:val="20"/>
          <w:sz w:val="22"/>
          <w:szCs w:val="20"/>
          <w:lang w:eastAsia="en-US" w:bidi="ar-SA"/>
        </w:rPr>
        <w:t>/2026</w:t>
      </w:r>
    </w:p>
    <w:p w14:paraId="26CDAAEE" w14:textId="77777777" w:rsidR="00160533" w:rsidRPr="00F10049" w:rsidRDefault="00160533" w:rsidP="00160533">
      <w:pPr>
        <w:widowControl/>
        <w:suppressAutoHyphens w:val="0"/>
        <w:spacing w:after="240"/>
        <w:jc w:val="center"/>
        <w:rPr>
          <w:rFonts w:ascii="Arial" w:hAnsi="Arial" w:cs="Arial"/>
          <w:b/>
          <w:caps/>
          <w:kern w:val="20"/>
          <w:sz w:val="22"/>
          <w:szCs w:val="22"/>
          <w:lang w:eastAsia="en-US" w:bidi="ar-SA"/>
        </w:rPr>
      </w:pPr>
    </w:p>
    <w:p w14:paraId="03CAB8B3" w14:textId="4D41E2FB" w:rsidR="00F556B6" w:rsidRPr="0039491C" w:rsidRDefault="00645E93" w:rsidP="00160533">
      <w:pPr>
        <w:tabs>
          <w:tab w:val="left" w:pos="0"/>
        </w:tabs>
        <w:suppressAutoHyphens w:val="0"/>
        <w:spacing w:after="240"/>
        <w:ind w:right="58"/>
        <w:jc w:val="both"/>
        <w:rPr>
          <w:rFonts w:ascii="Arial" w:hAnsi="Arial" w:cs="Arial"/>
          <w:b/>
          <w:sz w:val="22"/>
          <w:szCs w:val="22"/>
        </w:rPr>
      </w:pPr>
      <w:r w:rsidRPr="0039491C">
        <w:rPr>
          <w:rFonts w:ascii="Arial" w:hAnsi="Arial" w:cs="Arial"/>
          <w:sz w:val="22"/>
          <w:szCs w:val="22"/>
        </w:rPr>
        <w:t xml:space="preserve">O </w:t>
      </w:r>
      <w:r w:rsidRPr="0039491C">
        <w:rPr>
          <w:rFonts w:ascii="Arial" w:hAnsi="Arial" w:cs="Arial"/>
          <w:b/>
          <w:sz w:val="22"/>
          <w:szCs w:val="22"/>
        </w:rPr>
        <w:t>TRIBUNAL REGIONAL ELEITORAL DO ESTADO DE SÃO PAULO</w:t>
      </w:r>
      <w:r w:rsidRPr="0039491C">
        <w:rPr>
          <w:rFonts w:ascii="Arial" w:hAnsi="Arial" w:cs="Arial"/>
          <w:sz w:val="22"/>
          <w:szCs w:val="22"/>
        </w:rPr>
        <w:t>, nos termos das disposições contidas na Lei n.</w:t>
      </w:r>
      <w:r w:rsidR="004225EC" w:rsidRPr="0039491C">
        <w:rPr>
          <w:rFonts w:ascii="Arial" w:hAnsi="Arial" w:cs="Arial"/>
          <w:sz w:val="22"/>
          <w:szCs w:val="22"/>
        </w:rPr>
        <w:t>º</w:t>
      </w:r>
      <w:r w:rsidR="00577336" w:rsidRPr="0039491C">
        <w:rPr>
          <w:rFonts w:ascii="Arial" w:hAnsi="Arial" w:cs="Arial"/>
          <w:sz w:val="22"/>
          <w:szCs w:val="22"/>
        </w:rPr>
        <w:t xml:space="preserve"> </w:t>
      </w:r>
      <w:r w:rsidR="004225EC" w:rsidRPr="0039491C">
        <w:rPr>
          <w:rFonts w:ascii="Arial" w:hAnsi="Arial" w:cs="Arial"/>
          <w:sz w:val="22"/>
          <w:szCs w:val="22"/>
        </w:rPr>
        <w:t>14.133, de 1</w:t>
      </w:r>
      <w:r w:rsidR="00947666" w:rsidRPr="0039491C">
        <w:rPr>
          <w:rFonts w:ascii="Arial" w:hAnsi="Arial" w:cs="Arial"/>
          <w:sz w:val="22"/>
          <w:szCs w:val="22"/>
        </w:rPr>
        <w:t>º</w:t>
      </w:r>
      <w:r w:rsidR="004225EC" w:rsidRPr="0039491C">
        <w:rPr>
          <w:rFonts w:ascii="Arial" w:hAnsi="Arial" w:cs="Arial"/>
          <w:sz w:val="22"/>
          <w:szCs w:val="22"/>
        </w:rPr>
        <w:t xml:space="preserve"> de abril de 202</w:t>
      </w:r>
      <w:r w:rsidR="00571F18" w:rsidRPr="0039491C">
        <w:rPr>
          <w:rFonts w:ascii="Arial" w:hAnsi="Arial" w:cs="Arial"/>
          <w:sz w:val="22"/>
          <w:szCs w:val="22"/>
        </w:rPr>
        <w:t>1</w:t>
      </w:r>
      <w:r w:rsidR="004225EC" w:rsidRPr="0039491C">
        <w:rPr>
          <w:rFonts w:ascii="Arial" w:hAnsi="Arial" w:cs="Arial"/>
          <w:sz w:val="22"/>
          <w:szCs w:val="22"/>
        </w:rPr>
        <w:t>,</w:t>
      </w:r>
      <w:r w:rsidR="004225EC" w:rsidRPr="0039491C">
        <w:rPr>
          <w:rFonts w:ascii="Arial" w:hAnsi="Arial" w:cs="Arial"/>
          <w:iCs/>
          <w:sz w:val="22"/>
          <w:szCs w:val="22"/>
        </w:rPr>
        <w:t xml:space="preserve"> na IN SEGES/ME nº</w:t>
      </w:r>
      <w:r w:rsidR="004225EC" w:rsidRPr="0039491C">
        <w:rPr>
          <w:rFonts w:ascii="Arial" w:hAnsi="Arial" w:cs="Arial"/>
          <w:sz w:val="22"/>
          <w:szCs w:val="22"/>
        </w:rPr>
        <w:t xml:space="preserve"> 73, de 30 de setembro de 2022,</w:t>
      </w:r>
      <w:r w:rsidR="00564E5B" w:rsidRPr="0039491C">
        <w:rPr>
          <w:rFonts w:ascii="Arial" w:hAnsi="Arial" w:cs="Arial"/>
          <w:sz w:val="22"/>
          <w:szCs w:val="22"/>
        </w:rPr>
        <w:t xml:space="preserve"> no Decreto nº 11.462, de 31 de março de 2023,</w:t>
      </w:r>
      <w:r w:rsidR="004225EC" w:rsidRPr="0039491C">
        <w:rPr>
          <w:rFonts w:ascii="Arial" w:hAnsi="Arial" w:cs="Arial"/>
          <w:sz w:val="22"/>
          <w:szCs w:val="22"/>
        </w:rPr>
        <w:t xml:space="preserve"> na Lei Complementar n.º 123, de 14 de dezembro de 2006</w:t>
      </w:r>
      <w:r w:rsidR="00B61BC7" w:rsidRPr="0039491C">
        <w:rPr>
          <w:rFonts w:ascii="Arial" w:hAnsi="Arial" w:cs="Arial"/>
          <w:sz w:val="22"/>
          <w:szCs w:val="22"/>
        </w:rPr>
        <w:t>,</w:t>
      </w:r>
      <w:r w:rsidR="00571F18" w:rsidRPr="0039491C">
        <w:rPr>
          <w:rFonts w:ascii="Arial" w:hAnsi="Arial" w:cs="Arial"/>
          <w:sz w:val="22"/>
          <w:szCs w:val="22"/>
        </w:rPr>
        <w:t xml:space="preserve"> e alterações posteriores</w:t>
      </w:r>
      <w:r w:rsidR="004225EC" w:rsidRPr="0039491C">
        <w:rPr>
          <w:rFonts w:ascii="Arial" w:hAnsi="Arial" w:cs="Arial"/>
          <w:sz w:val="22"/>
          <w:szCs w:val="22"/>
        </w:rPr>
        <w:t>, regulamentada pelo Decreto n.º 8.538, de 6 de outubro de 2015, bem como na Lei n.º 8.078</w:t>
      </w:r>
      <w:r w:rsidR="00223B76">
        <w:rPr>
          <w:rFonts w:ascii="Arial" w:hAnsi="Arial" w:cs="Arial"/>
          <w:sz w:val="22"/>
          <w:szCs w:val="22"/>
        </w:rPr>
        <w:t>,</w:t>
      </w:r>
      <w:r w:rsidR="004225EC" w:rsidRPr="0039491C">
        <w:rPr>
          <w:rFonts w:ascii="Arial" w:hAnsi="Arial" w:cs="Arial"/>
          <w:sz w:val="22"/>
          <w:szCs w:val="22"/>
        </w:rPr>
        <w:t xml:space="preserve"> de 11 de setembro de 1990</w:t>
      </w:r>
      <w:r w:rsidR="00EC18AC" w:rsidRPr="0039491C">
        <w:rPr>
          <w:rFonts w:ascii="Arial" w:hAnsi="Arial" w:cs="Arial"/>
          <w:sz w:val="22"/>
          <w:szCs w:val="22"/>
        </w:rPr>
        <w:t>,</w:t>
      </w:r>
      <w:r w:rsidR="007F617F" w:rsidRPr="0039491C">
        <w:rPr>
          <w:rFonts w:ascii="Arial" w:hAnsi="Arial" w:cs="Arial"/>
          <w:sz w:val="22"/>
          <w:szCs w:val="22"/>
        </w:rPr>
        <w:t xml:space="preserve"> e demais legislações aplicáveis,</w:t>
      </w:r>
      <w:r w:rsidR="00EC18AC" w:rsidRPr="0039491C">
        <w:rPr>
          <w:rFonts w:ascii="Arial" w:hAnsi="Arial" w:cs="Arial"/>
          <w:sz w:val="22"/>
          <w:szCs w:val="22"/>
        </w:rPr>
        <w:t xml:space="preserve"> </w:t>
      </w:r>
      <w:r w:rsidRPr="0039491C">
        <w:rPr>
          <w:rFonts w:ascii="Arial" w:hAnsi="Arial" w:cs="Arial"/>
          <w:sz w:val="22"/>
          <w:szCs w:val="22"/>
        </w:rPr>
        <w:t>realizará licitação</w:t>
      </w:r>
      <w:r w:rsidR="00552C8D" w:rsidRPr="0039491C">
        <w:rPr>
          <w:rFonts w:ascii="Arial" w:hAnsi="Arial" w:cs="Arial"/>
          <w:sz w:val="22"/>
          <w:szCs w:val="22"/>
        </w:rPr>
        <w:t xml:space="preserve">, para </w:t>
      </w:r>
      <w:r w:rsidR="00552C8D" w:rsidRPr="0039491C">
        <w:rPr>
          <w:rFonts w:ascii="Arial" w:hAnsi="Arial" w:cs="Arial"/>
          <w:b/>
          <w:sz w:val="22"/>
          <w:szCs w:val="22"/>
        </w:rPr>
        <w:t>REGISTRO DE PREÇOS</w:t>
      </w:r>
      <w:r w:rsidR="00552C8D" w:rsidRPr="0039491C">
        <w:rPr>
          <w:rFonts w:ascii="Arial" w:hAnsi="Arial" w:cs="Arial"/>
          <w:sz w:val="22"/>
          <w:szCs w:val="22"/>
        </w:rPr>
        <w:t>,</w:t>
      </w:r>
      <w:r w:rsidRPr="0039491C">
        <w:rPr>
          <w:rFonts w:ascii="Arial" w:hAnsi="Arial" w:cs="Arial"/>
          <w:sz w:val="22"/>
          <w:szCs w:val="22"/>
        </w:rPr>
        <w:t xml:space="preserve"> na modalidade de </w:t>
      </w:r>
      <w:r w:rsidRPr="0039491C">
        <w:rPr>
          <w:rFonts w:ascii="Arial" w:hAnsi="Arial" w:cs="Arial"/>
          <w:b/>
          <w:sz w:val="22"/>
          <w:szCs w:val="22"/>
        </w:rPr>
        <w:t>PREGÃO ELETRÔNICO,</w:t>
      </w:r>
      <w:r w:rsidR="00F556B6" w:rsidRPr="0039491C">
        <w:rPr>
          <w:rFonts w:ascii="Arial" w:hAnsi="Arial" w:cs="Arial"/>
          <w:b/>
          <w:sz w:val="22"/>
          <w:szCs w:val="22"/>
        </w:rPr>
        <w:t xml:space="preserve"> com critério de julgamento pelo </w:t>
      </w:r>
      <w:r w:rsidR="00A01116" w:rsidRPr="0039491C">
        <w:rPr>
          <w:rFonts w:ascii="Arial" w:hAnsi="Arial" w:cs="Arial"/>
          <w:b/>
          <w:sz w:val="22"/>
          <w:szCs w:val="22"/>
        </w:rPr>
        <w:t>menor preço</w:t>
      </w:r>
      <w:r w:rsidR="002608F4" w:rsidRPr="0039491C">
        <w:rPr>
          <w:rFonts w:ascii="Arial" w:hAnsi="Arial" w:cs="Arial"/>
          <w:b/>
          <w:sz w:val="22"/>
          <w:szCs w:val="22"/>
        </w:rPr>
        <w:t xml:space="preserve"> unitário</w:t>
      </w:r>
      <w:r w:rsidR="005909B9" w:rsidRPr="0039491C">
        <w:rPr>
          <w:rFonts w:ascii="Arial" w:hAnsi="Arial" w:cs="Arial"/>
          <w:b/>
          <w:sz w:val="22"/>
          <w:szCs w:val="22"/>
        </w:rPr>
        <w:t xml:space="preserve"> </w:t>
      </w:r>
      <w:r w:rsidR="00981D99" w:rsidRPr="0039491C">
        <w:rPr>
          <w:rFonts w:ascii="Arial" w:hAnsi="Arial" w:cs="Arial"/>
          <w:b/>
          <w:sz w:val="22"/>
          <w:szCs w:val="22"/>
        </w:rPr>
        <w:t>do</w:t>
      </w:r>
      <w:r w:rsidR="00345F2B" w:rsidRPr="0039491C">
        <w:rPr>
          <w:rFonts w:ascii="Arial" w:hAnsi="Arial" w:cs="Arial"/>
          <w:b/>
          <w:sz w:val="22"/>
          <w:szCs w:val="22"/>
        </w:rPr>
        <w:t xml:space="preserve"> item</w:t>
      </w:r>
      <w:r w:rsidR="00981D99" w:rsidRPr="0039491C">
        <w:rPr>
          <w:rFonts w:ascii="Arial" w:hAnsi="Arial" w:cs="Arial"/>
          <w:b/>
          <w:sz w:val="22"/>
          <w:szCs w:val="22"/>
        </w:rPr>
        <w:t xml:space="preserve"> único</w:t>
      </w:r>
      <w:r w:rsidRPr="0039491C">
        <w:rPr>
          <w:rFonts w:ascii="Arial" w:hAnsi="Arial" w:cs="Arial"/>
          <w:b/>
          <w:sz w:val="22"/>
          <w:szCs w:val="22"/>
        </w:rPr>
        <w:t>,</w:t>
      </w:r>
      <w:r w:rsidR="007F06D7" w:rsidRPr="0039491C">
        <w:rPr>
          <w:rFonts w:ascii="Arial" w:hAnsi="Arial" w:cs="Arial"/>
          <w:b/>
          <w:sz w:val="22"/>
          <w:szCs w:val="22"/>
        </w:rPr>
        <w:t xml:space="preserve"> </w:t>
      </w:r>
      <w:r w:rsidR="00A0366E" w:rsidRPr="0039491C">
        <w:rPr>
          <w:rFonts w:ascii="Arial" w:hAnsi="Arial" w:cs="Arial"/>
          <w:b/>
          <w:sz w:val="22"/>
          <w:szCs w:val="22"/>
        </w:rPr>
        <w:t>visando à</w:t>
      </w:r>
      <w:r w:rsidR="00A0366E" w:rsidRPr="0039491C">
        <w:rPr>
          <w:rFonts w:ascii="Arial" w:hAnsi="Arial" w:cs="Arial"/>
          <w:sz w:val="22"/>
          <w:szCs w:val="22"/>
        </w:rPr>
        <w:t xml:space="preserve"> </w:t>
      </w:r>
      <w:r w:rsidR="00DD0D0B" w:rsidRPr="0039491C">
        <w:rPr>
          <w:rFonts w:ascii="Arial" w:eastAsia="Arial" w:hAnsi="Arial" w:cs="Arial"/>
          <w:b/>
          <w:sz w:val="22"/>
          <w:szCs w:val="22"/>
        </w:rPr>
        <w:t xml:space="preserve">contratação de serviços de </w:t>
      </w:r>
      <w:r w:rsidR="00DD0D0B" w:rsidRPr="0039491C">
        <w:rPr>
          <w:rFonts w:ascii="Arial" w:eastAsia="Arial" w:hAnsi="Arial" w:cs="Arial"/>
          <w:b/>
          <w:i/>
          <w:iCs/>
          <w:sz w:val="22"/>
          <w:szCs w:val="22"/>
        </w:rPr>
        <w:t>coffee break</w:t>
      </w:r>
      <w:r w:rsidR="009A2534" w:rsidRPr="0039491C">
        <w:rPr>
          <w:rFonts w:ascii="Arial" w:hAnsi="Arial" w:cs="Arial"/>
          <w:b/>
          <w:bCs/>
          <w:sz w:val="22"/>
          <w:szCs w:val="22"/>
        </w:rPr>
        <w:t>,</w:t>
      </w:r>
      <w:r w:rsidR="009A2534" w:rsidRPr="0039491C">
        <w:rPr>
          <w:rFonts w:ascii="Arial" w:hAnsi="Arial" w:cs="Arial"/>
          <w:b/>
          <w:sz w:val="22"/>
          <w:szCs w:val="22"/>
        </w:rPr>
        <w:t xml:space="preserve"> </w:t>
      </w:r>
      <w:r w:rsidR="00BB7932" w:rsidRPr="0039491C">
        <w:rPr>
          <w:rFonts w:ascii="Arial" w:hAnsi="Arial" w:cs="Arial"/>
          <w:sz w:val="22"/>
          <w:szCs w:val="22"/>
        </w:rPr>
        <w:t>conforme condições e especificações constantes das cláusulas abaixo</w:t>
      </w:r>
      <w:r w:rsidR="000D31E9" w:rsidRPr="0039491C">
        <w:rPr>
          <w:rFonts w:ascii="Arial" w:hAnsi="Arial" w:cs="Arial"/>
          <w:sz w:val="22"/>
          <w:szCs w:val="22"/>
        </w:rPr>
        <w:t>,</w:t>
      </w:r>
      <w:r w:rsidR="005909B9" w:rsidRPr="0039491C">
        <w:rPr>
          <w:rFonts w:ascii="Arial" w:hAnsi="Arial" w:cs="Arial"/>
          <w:sz w:val="22"/>
          <w:szCs w:val="22"/>
        </w:rPr>
        <w:t xml:space="preserve"> </w:t>
      </w:r>
      <w:r w:rsidR="00382E81" w:rsidRPr="0039491C">
        <w:rPr>
          <w:rFonts w:ascii="Arial" w:hAnsi="Arial" w:cs="Arial"/>
          <w:sz w:val="22"/>
          <w:szCs w:val="22"/>
        </w:rPr>
        <w:t>do Anexo I</w:t>
      </w:r>
      <w:r w:rsidR="004E6FA7" w:rsidRPr="0039491C">
        <w:rPr>
          <w:rFonts w:ascii="Arial" w:hAnsi="Arial" w:cs="Arial"/>
          <w:sz w:val="22"/>
          <w:szCs w:val="22"/>
        </w:rPr>
        <w:t>,</w:t>
      </w:r>
      <w:r w:rsidR="000D31E9" w:rsidRPr="0039491C">
        <w:rPr>
          <w:rFonts w:ascii="Arial" w:hAnsi="Arial" w:cs="Arial"/>
          <w:sz w:val="22"/>
          <w:szCs w:val="22"/>
        </w:rPr>
        <w:t xml:space="preserve"> seu </w:t>
      </w:r>
      <w:r w:rsidR="00981D99" w:rsidRPr="0039491C">
        <w:rPr>
          <w:rFonts w:ascii="Arial" w:hAnsi="Arial" w:cs="Arial"/>
          <w:sz w:val="22"/>
          <w:szCs w:val="22"/>
        </w:rPr>
        <w:t>respectivo Apêndice</w:t>
      </w:r>
      <w:r w:rsidR="000D31E9" w:rsidRPr="0039491C">
        <w:rPr>
          <w:rFonts w:ascii="Arial" w:hAnsi="Arial" w:cs="Arial"/>
          <w:sz w:val="22"/>
          <w:szCs w:val="22"/>
        </w:rPr>
        <w:t>,</w:t>
      </w:r>
      <w:r w:rsidR="00493506" w:rsidRPr="0039491C">
        <w:rPr>
          <w:rFonts w:ascii="Arial" w:hAnsi="Arial" w:cs="Arial"/>
          <w:sz w:val="22"/>
          <w:szCs w:val="22"/>
        </w:rPr>
        <w:t xml:space="preserve"> e do</w:t>
      </w:r>
      <w:r w:rsidR="001E142E" w:rsidRPr="0039491C">
        <w:rPr>
          <w:rFonts w:ascii="Arial" w:hAnsi="Arial" w:cs="Arial"/>
          <w:sz w:val="22"/>
          <w:szCs w:val="22"/>
        </w:rPr>
        <w:t>s</w:t>
      </w:r>
      <w:r w:rsidR="00493506" w:rsidRPr="0039491C">
        <w:rPr>
          <w:rFonts w:ascii="Arial" w:hAnsi="Arial" w:cs="Arial"/>
          <w:sz w:val="22"/>
          <w:szCs w:val="22"/>
        </w:rPr>
        <w:t xml:space="preserve"> Anexo</w:t>
      </w:r>
      <w:r w:rsidR="001E142E" w:rsidRPr="0039491C">
        <w:rPr>
          <w:rFonts w:ascii="Arial" w:hAnsi="Arial" w:cs="Arial"/>
          <w:sz w:val="22"/>
          <w:szCs w:val="22"/>
        </w:rPr>
        <w:t>s</w:t>
      </w:r>
      <w:r w:rsidR="00493506" w:rsidRPr="0039491C">
        <w:rPr>
          <w:rFonts w:ascii="Arial" w:hAnsi="Arial" w:cs="Arial"/>
          <w:sz w:val="22"/>
          <w:szCs w:val="22"/>
        </w:rPr>
        <w:t xml:space="preserve"> II</w:t>
      </w:r>
      <w:r w:rsidR="005909B9" w:rsidRPr="0039491C">
        <w:rPr>
          <w:rFonts w:ascii="Arial" w:hAnsi="Arial" w:cs="Arial"/>
          <w:sz w:val="22"/>
          <w:szCs w:val="22"/>
        </w:rPr>
        <w:t xml:space="preserve"> a V</w:t>
      </w:r>
      <w:r w:rsidR="00633182" w:rsidRPr="0039491C">
        <w:rPr>
          <w:rFonts w:ascii="Arial" w:hAnsi="Arial" w:cs="Arial"/>
          <w:sz w:val="22"/>
          <w:szCs w:val="22"/>
        </w:rPr>
        <w:t>I</w:t>
      </w:r>
      <w:r w:rsidR="006D6EAE" w:rsidRPr="0039491C">
        <w:rPr>
          <w:rFonts w:ascii="Arial" w:hAnsi="Arial" w:cs="Arial"/>
          <w:sz w:val="22"/>
          <w:szCs w:val="22"/>
        </w:rPr>
        <w:t>,</w:t>
      </w:r>
      <w:r w:rsidR="005909B9" w:rsidRPr="0039491C">
        <w:rPr>
          <w:rFonts w:ascii="Arial" w:hAnsi="Arial" w:cs="Arial"/>
          <w:sz w:val="22"/>
          <w:szCs w:val="22"/>
        </w:rPr>
        <w:t xml:space="preserve"> </w:t>
      </w:r>
      <w:r w:rsidR="00F556B6" w:rsidRPr="0039491C">
        <w:rPr>
          <w:rFonts w:ascii="Arial" w:hAnsi="Arial" w:cs="Arial"/>
          <w:sz w:val="22"/>
          <w:szCs w:val="22"/>
        </w:rPr>
        <w:t xml:space="preserve">a seguir discriminados, os quais fazem parte integrante do presente Edital: </w:t>
      </w:r>
    </w:p>
    <w:p w14:paraId="4502EE46" w14:textId="6516E0AD" w:rsidR="00001402" w:rsidRPr="0039491C" w:rsidRDefault="00001402" w:rsidP="00160533">
      <w:pPr>
        <w:widowControl/>
        <w:spacing w:after="240"/>
        <w:jc w:val="both"/>
        <w:rPr>
          <w:rFonts w:ascii="Arial" w:eastAsia="Times New Roman" w:hAnsi="Arial" w:cs="Arial"/>
          <w:kern w:val="0"/>
          <w:sz w:val="22"/>
          <w:szCs w:val="22"/>
        </w:rPr>
      </w:pPr>
      <w:r w:rsidRPr="0039491C">
        <w:rPr>
          <w:rFonts w:ascii="Arial" w:eastAsia="Times New Roman" w:hAnsi="Arial" w:cs="Arial"/>
          <w:b/>
          <w:kern w:val="0"/>
          <w:sz w:val="22"/>
          <w:szCs w:val="22"/>
        </w:rPr>
        <w:t>Anexo I</w:t>
      </w:r>
      <w:r w:rsidRPr="0039491C">
        <w:rPr>
          <w:rFonts w:ascii="Arial" w:eastAsia="Times New Roman" w:hAnsi="Arial" w:cs="Arial"/>
          <w:kern w:val="0"/>
          <w:sz w:val="22"/>
          <w:szCs w:val="22"/>
        </w:rPr>
        <w:t xml:space="preserve"> </w:t>
      </w:r>
      <w:r w:rsidRPr="0039491C">
        <w:rPr>
          <w:rFonts w:ascii="Arial" w:eastAsia="Times New Roman" w:hAnsi="Arial" w:cs="Arial"/>
          <w:b/>
          <w:kern w:val="0"/>
          <w:sz w:val="22"/>
          <w:szCs w:val="22"/>
        </w:rPr>
        <w:t>–</w:t>
      </w:r>
      <w:r w:rsidRPr="0039491C">
        <w:rPr>
          <w:rFonts w:ascii="Arial" w:eastAsia="Times New Roman" w:hAnsi="Arial" w:cs="Arial"/>
          <w:kern w:val="0"/>
          <w:sz w:val="22"/>
          <w:szCs w:val="22"/>
        </w:rPr>
        <w:t xml:space="preserve"> Termo de Referência;</w:t>
      </w:r>
    </w:p>
    <w:p w14:paraId="39B640FD" w14:textId="0D31DF3E" w:rsidR="004F3E88" w:rsidRPr="0039491C" w:rsidRDefault="00981D99" w:rsidP="00160533">
      <w:pPr>
        <w:spacing w:after="240"/>
        <w:jc w:val="both"/>
        <w:rPr>
          <w:rFonts w:ascii="Arial" w:eastAsia="Times New Roman" w:hAnsi="Arial" w:cs="Arial"/>
          <w:kern w:val="0"/>
          <w:sz w:val="22"/>
          <w:szCs w:val="22"/>
        </w:rPr>
      </w:pPr>
      <w:r w:rsidRPr="0039491C">
        <w:rPr>
          <w:rFonts w:ascii="Arial" w:eastAsia="Times New Roman" w:hAnsi="Arial" w:cs="Arial"/>
          <w:b/>
          <w:kern w:val="0"/>
          <w:sz w:val="22"/>
          <w:szCs w:val="22"/>
        </w:rPr>
        <w:t xml:space="preserve">Apêndice </w:t>
      </w:r>
      <w:r w:rsidR="004E6FA7" w:rsidRPr="0039491C">
        <w:rPr>
          <w:rFonts w:ascii="Arial" w:eastAsia="Times New Roman" w:hAnsi="Arial" w:cs="Arial"/>
          <w:b/>
          <w:kern w:val="0"/>
          <w:sz w:val="22"/>
          <w:szCs w:val="22"/>
        </w:rPr>
        <w:t>–</w:t>
      </w:r>
      <w:r w:rsidRPr="0039491C">
        <w:rPr>
          <w:rFonts w:ascii="Arial" w:eastAsia="Times New Roman" w:hAnsi="Arial" w:cs="Arial"/>
          <w:b/>
          <w:kern w:val="0"/>
          <w:sz w:val="22"/>
          <w:szCs w:val="22"/>
        </w:rPr>
        <w:t xml:space="preserve"> </w:t>
      </w:r>
      <w:r w:rsidR="00DD0D0B" w:rsidRPr="0039491C">
        <w:rPr>
          <w:rFonts w:ascii="Arial" w:hAnsi="Arial" w:cs="Arial"/>
          <w:sz w:val="22"/>
          <w:szCs w:val="22"/>
        </w:rPr>
        <w:t>Instrumento de Medição de Resultados – IMR;</w:t>
      </w:r>
    </w:p>
    <w:p w14:paraId="5C28395C" w14:textId="77777777" w:rsidR="00001402" w:rsidRPr="0039491C" w:rsidRDefault="00001402" w:rsidP="00160533">
      <w:pPr>
        <w:widowControl/>
        <w:spacing w:after="240"/>
        <w:jc w:val="both"/>
        <w:rPr>
          <w:rFonts w:ascii="Arial" w:eastAsia="Times New Roman" w:hAnsi="Arial" w:cs="Arial"/>
          <w:kern w:val="0"/>
          <w:sz w:val="22"/>
          <w:szCs w:val="22"/>
          <w:lang w:eastAsia="pt-BR"/>
        </w:rPr>
      </w:pPr>
      <w:r w:rsidRPr="0039491C">
        <w:rPr>
          <w:rFonts w:ascii="Arial" w:eastAsia="Times New Roman" w:hAnsi="Arial" w:cs="Arial"/>
          <w:b/>
          <w:kern w:val="0"/>
          <w:sz w:val="22"/>
          <w:szCs w:val="22"/>
          <w:lang w:eastAsia="pt-BR"/>
        </w:rPr>
        <w:t>Anexo II</w:t>
      </w:r>
      <w:r w:rsidRPr="0039491C">
        <w:rPr>
          <w:rFonts w:ascii="Arial" w:eastAsia="Times New Roman" w:hAnsi="Arial" w:cs="Arial"/>
          <w:kern w:val="0"/>
          <w:sz w:val="22"/>
          <w:szCs w:val="22"/>
          <w:lang w:eastAsia="pt-BR"/>
        </w:rPr>
        <w:t xml:space="preserve"> </w:t>
      </w:r>
      <w:r w:rsidRPr="0039491C">
        <w:rPr>
          <w:rFonts w:ascii="Arial" w:eastAsia="Times New Roman" w:hAnsi="Arial" w:cs="Arial"/>
          <w:b/>
          <w:kern w:val="0"/>
          <w:sz w:val="22"/>
          <w:szCs w:val="22"/>
          <w:lang w:eastAsia="pt-BR"/>
        </w:rPr>
        <w:t>–</w:t>
      </w:r>
      <w:r w:rsidR="00647A6B" w:rsidRPr="0039491C">
        <w:rPr>
          <w:rFonts w:ascii="Arial" w:eastAsia="Times New Roman" w:hAnsi="Arial" w:cs="Arial"/>
          <w:b/>
          <w:kern w:val="0"/>
          <w:sz w:val="22"/>
          <w:szCs w:val="22"/>
          <w:lang w:eastAsia="pt-BR"/>
        </w:rPr>
        <w:t xml:space="preserve"> </w:t>
      </w:r>
      <w:r w:rsidR="00647A6B" w:rsidRPr="0039491C">
        <w:rPr>
          <w:rFonts w:ascii="Arial" w:eastAsia="Times New Roman" w:hAnsi="Arial" w:cs="Arial"/>
          <w:kern w:val="0"/>
          <w:sz w:val="22"/>
          <w:szCs w:val="22"/>
        </w:rPr>
        <w:t>Modelo de Proposta Definitiva de Preços</w:t>
      </w:r>
      <w:r w:rsidRPr="0039491C">
        <w:rPr>
          <w:rFonts w:ascii="Arial" w:eastAsia="Times New Roman" w:hAnsi="Arial" w:cs="Arial"/>
          <w:kern w:val="0"/>
          <w:sz w:val="22"/>
          <w:szCs w:val="22"/>
          <w:lang w:eastAsia="pt-BR"/>
        </w:rPr>
        <w:t>;</w:t>
      </w:r>
    </w:p>
    <w:p w14:paraId="0E2D568A" w14:textId="77777777" w:rsidR="00552C8D" w:rsidRPr="0039491C" w:rsidRDefault="00552C8D" w:rsidP="00160533">
      <w:pPr>
        <w:spacing w:after="240"/>
        <w:jc w:val="both"/>
        <w:rPr>
          <w:rFonts w:ascii="Arial" w:eastAsia="Times New Roman" w:hAnsi="Arial" w:cs="Arial"/>
          <w:kern w:val="0"/>
          <w:sz w:val="22"/>
          <w:szCs w:val="22"/>
          <w:lang w:eastAsia="pt-BR"/>
        </w:rPr>
      </w:pPr>
      <w:r w:rsidRPr="0039491C">
        <w:rPr>
          <w:rFonts w:ascii="Arial" w:eastAsia="Times New Roman" w:hAnsi="Arial" w:cs="Arial"/>
          <w:b/>
          <w:kern w:val="0"/>
          <w:sz w:val="22"/>
          <w:szCs w:val="22"/>
          <w:lang w:eastAsia="pt-BR"/>
        </w:rPr>
        <w:t>Anexo III</w:t>
      </w:r>
      <w:r w:rsidRPr="0039491C">
        <w:rPr>
          <w:rFonts w:ascii="Arial" w:eastAsia="Times New Roman" w:hAnsi="Arial" w:cs="Arial"/>
          <w:kern w:val="0"/>
          <w:sz w:val="22"/>
          <w:szCs w:val="22"/>
          <w:lang w:eastAsia="pt-BR"/>
        </w:rPr>
        <w:t xml:space="preserve"> </w:t>
      </w:r>
      <w:r w:rsidRPr="0039491C">
        <w:rPr>
          <w:rFonts w:ascii="Arial" w:eastAsia="Times New Roman" w:hAnsi="Arial" w:cs="Arial"/>
          <w:b/>
          <w:kern w:val="0"/>
          <w:sz w:val="22"/>
          <w:szCs w:val="22"/>
          <w:lang w:eastAsia="pt-BR"/>
        </w:rPr>
        <w:t>–</w:t>
      </w:r>
      <w:r w:rsidRPr="0039491C">
        <w:rPr>
          <w:rFonts w:ascii="Arial" w:eastAsia="Times New Roman" w:hAnsi="Arial" w:cs="Arial"/>
          <w:kern w:val="0"/>
          <w:sz w:val="22"/>
          <w:szCs w:val="22"/>
          <w:lang w:eastAsia="pt-BR"/>
        </w:rPr>
        <w:t xml:space="preserve"> Minuta de Ata de Registro de Preços;</w:t>
      </w:r>
    </w:p>
    <w:p w14:paraId="7C5DB6FC" w14:textId="77777777" w:rsidR="00552C8D" w:rsidRPr="0039491C" w:rsidRDefault="00552C8D" w:rsidP="00160533">
      <w:pPr>
        <w:widowControl/>
        <w:spacing w:after="240"/>
        <w:jc w:val="both"/>
        <w:rPr>
          <w:rFonts w:ascii="Arial" w:eastAsia="Times New Roman" w:hAnsi="Arial" w:cs="Arial"/>
          <w:kern w:val="0"/>
          <w:sz w:val="22"/>
          <w:szCs w:val="22"/>
          <w:shd w:val="clear" w:color="auto" w:fill="FFFFFF"/>
        </w:rPr>
      </w:pPr>
      <w:r w:rsidRPr="0039491C">
        <w:rPr>
          <w:rFonts w:ascii="Arial" w:eastAsia="Times New Roman" w:hAnsi="Arial" w:cs="Arial"/>
          <w:b/>
          <w:kern w:val="0"/>
          <w:sz w:val="22"/>
          <w:szCs w:val="22"/>
          <w:shd w:val="clear" w:color="auto" w:fill="FFFFFF"/>
        </w:rPr>
        <w:t xml:space="preserve">Anexo IV – </w:t>
      </w:r>
      <w:r w:rsidRPr="0039491C">
        <w:rPr>
          <w:rFonts w:ascii="Arial" w:eastAsia="Times New Roman" w:hAnsi="Arial" w:cs="Arial"/>
          <w:kern w:val="0"/>
          <w:sz w:val="22"/>
          <w:szCs w:val="22"/>
          <w:shd w:val="clear" w:color="auto" w:fill="FFFFFF"/>
        </w:rPr>
        <w:t>Instrução Normativa TRE/SP nº 01, de 31 de maio de 2019 – versão resumida;</w:t>
      </w:r>
    </w:p>
    <w:p w14:paraId="3241CCFF" w14:textId="0E41AD3A" w:rsidR="00552C8D" w:rsidRPr="0039491C" w:rsidRDefault="00552C8D" w:rsidP="00160533">
      <w:pPr>
        <w:widowControl/>
        <w:spacing w:after="240"/>
        <w:jc w:val="both"/>
        <w:rPr>
          <w:rFonts w:ascii="Arial" w:eastAsia="Times New Roman" w:hAnsi="Arial" w:cs="Arial"/>
          <w:kern w:val="0"/>
          <w:sz w:val="22"/>
          <w:szCs w:val="22"/>
          <w:shd w:val="clear" w:color="auto" w:fill="FFFFFF"/>
        </w:rPr>
      </w:pPr>
      <w:r w:rsidRPr="0039491C">
        <w:rPr>
          <w:rFonts w:ascii="Arial" w:eastAsia="Times New Roman" w:hAnsi="Arial" w:cs="Arial"/>
          <w:b/>
          <w:kern w:val="0"/>
          <w:sz w:val="22"/>
          <w:szCs w:val="22"/>
          <w:shd w:val="clear" w:color="auto" w:fill="FFFFFF"/>
        </w:rPr>
        <w:t xml:space="preserve">Anexo V – </w:t>
      </w:r>
      <w:r w:rsidRPr="0039491C">
        <w:rPr>
          <w:rFonts w:ascii="Arial" w:eastAsia="Times New Roman" w:hAnsi="Arial" w:cs="Arial"/>
          <w:kern w:val="0"/>
          <w:sz w:val="22"/>
          <w:szCs w:val="22"/>
          <w:shd w:val="clear" w:color="auto" w:fill="FFFFFF"/>
        </w:rPr>
        <w:t>Instruções complementares ao processo de cad</w:t>
      </w:r>
      <w:r w:rsidR="00D05112" w:rsidRPr="0039491C">
        <w:rPr>
          <w:rFonts w:ascii="Arial" w:eastAsia="Times New Roman" w:hAnsi="Arial" w:cs="Arial"/>
          <w:kern w:val="0"/>
          <w:sz w:val="22"/>
          <w:szCs w:val="22"/>
          <w:shd w:val="clear" w:color="auto" w:fill="FFFFFF"/>
        </w:rPr>
        <w:t xml:space="preserve">astro de </w:t>
      </w:r>
      <w:r w:rsidR="00633182" w:rsidRPr="0039491C">
        <w:rPr>
          <w:rFonts w:ascii="Arial" w:eastAsia="Times New Roman" w:hAnsi="Arial" w:cs="Arial"/>
          <w:kern w:val="0"/>
          <w:sz w:val="22"/>
          <w:szCs w:val="22"/>
          <w:shd w:val="clear" w:color="auto" w:fill="FFFFFF"/>
        </w:rPr>
        <w:t>usuário externo no SEI;</w:t>
      </w:r>
    </w:p>
    <w:p w14:paraId="2CD4B6F6" w14:textId="77777777" w:rsidR="00633182" w:rsidRPr="0039491C" w:rsidRDefault="00633182" w:rsidP="00160533">
      <w:pPr>
        <w:widowControl/>
        <w:spacing w:after="240"/>
        <w:jc w:val="both"/>
        <w:rPr>
          <w:rFonts w:ascii="Arial" w:eastAsia="Times New Roman" w:hAnsi="Arial" w:cs="Arial"/>
          <w:kern w:val="0"/>
          <w:sz w:val="22"/>
          <w:szCs w:val="22"/>
          <w:shd w:val="clear" w:color="auto" w:fill="FFFFFF"/>
        </w:rPr>
      </w:pPr>
      <w:r w:rsidRPr="0039491C">
        <w:rPr>
          <w:rFonts w:ascii="Arial" w:hAnsi="Arial" w:cs="Arial"/>
          <w:b/>
          <w:bCs/>
          <w:sz w:val="22"/>
          <w:szCs w:val="22"/>
          <w:highlight w:val="white"/>
        </w:rPr>
        <w:t>Anexo VI –</w:t>
      </w:r>
      <w:r w:rsidRPr="0039491C">
        <w:rPr>
          <w:rFonts w:ascii="Arial" w:hAnsi="Arial" w:cs="Arial"/>
          <w:sz w:val="22"/>
          <w:szCs w:val="22"/>
          <w:highlight w:val="white"/>
        </w:rPr>
        <w:t xml:space="preserve"> Declaração de Não Exploração de Trabalho Escravo</w:t>
      </w:r>
      <w:r w:rsidRPr="0039491C">
        <w:rPr>
          <w:rFonts w:ascii="Arial" w:hAnsi="Arial" w:cs="Arial"/>
          <w:sz w:val="22"/>
          <w:szCs w:val="22"/>
        </w:rPr>
        <w:t>.</w:t>
      </w:r>
    </w:p>
    <w:p w14:paraId="4B4EB8A7" w14:textId="46F95570" w:rsidR="00F556B6" w:rsidRPr="0039491C" w:rsidRDefault="00001350" w:rsidP="00160533">
      <w:pPr>
        <w:spacing w:after="240"/>
        <w:jc w:val="both"/>
        <w:rPr>
          <w:rFonts w:ascii="Arial" w:hAnsi="Arial" w:cs="Arial"/>
          <w:b/>
          <w:sz w:val="22"/>
          <w:szCs w:val="22"/>
        </w:rPr>
      </w:pPr>
      <w:r w:rsidRPr="0039491C">
        <w:rPr>
          <w:rFonts w:ascii="Arial" w:hAnsi="Arial" w:cs="Arial"/>
          <w:b/>
          <w:sz w:val="22"/>
          <w:szCs w:val="22"/>
        </w:rPr>
        <w:t>1</w:t>
      </w:r>
      <w:r w:rsidR="00F556B6" w:rsidRPr="0039491C">
        <w:rPr>
          <w:rFonts w:ascii="Arial" w:hAnsi="Arial" w:cs="Arial"/>
          <w:b/>
          <w:sz w:val="22"/>
          <w:szCs w:val="22"/>
        </w:rPr>
        <w:t xml:space="preserve"> – DA SESSÃO PÚBLICA DO PREGÃO ELETRÔNICO</w:t>
      </w:r>
    </w:p>
    <w:p w14:paraId="1C8173A5" w14:textId="77777777" w:rsidR="00F556B6" w:rsidRPr="0039491C" w:rsidRDefault="00F556B6" w:rsidP="00160533">
      <w:pPr>
        <w:spacing w:after="240"/>
        <w:jc w:val="both"/>
        <w:rPr>
          <w:rFonts w:ascii="Arial" w:hAnsi="Arial" w:cs="Arial"/>
          <w:sz w:val="22"/>
          <w:szCs w:val="22"/>
        </w:rPr>
      </w:pPr>
      <w:r w:rsidRPr="0039491C">
        <w:rPr>
          <w:rFonts w:ascii="Arial" w:hAnsi="Arial" w:cs="Arial"/>
          <w:b/>
          <w:sz w:val="22"/>
          <w:szCs w:val="22"/>
        </w:rPr>
        <w:t>1</w:t>
      </w:r>
      <w:r w:rsidR="00001350" w:rsidRPr="0039491C">
        <w:rPr>
          <w:rFonts w:ascii="Arial" w:hAnsi="Arial" w:cs="Arial"/>
          <w:b/>
          <w:sz w:val="22"/>
          <w:szCs w:val="22"/>
        </w:rPr>
        <w:t>.1</w:t>
      </w:r>
      <w:r w:rsidRPr="0039491C">
        <w:rPr>
          <w:rFonts w:ascii="Arial" w:hAnsi="Arial" w:cs="Arial"/>
          <w:b/>
          <w:sz w:val="22"/>
          <w:szCs w:val="22"/>
        </w:rPr>
        <w:t xml:space="preserve"> – </w:t>
      </w:r>
      <w:r w:rsidRPr="0039491C">
        <w:rPr>
          <w:rFonts w:ascii="Arial" w:hAnsi="Arial" w:cs="Arial"/>
          <w:sz w:val="22"/>
          <w:szCs w:val="22"/>
        </w:rPr>
        <w:t xml:space="preserve">A abertura da presente licitação dar-se-á em sessão pública, dirigida pelo </w:t>
      </w:r>
      <w:r w:rsidR="00892E0F" w:rsidRPr="0039491C">
        <w:rPr>
          <w:rFonts w:ascii="Arial" w:hAnsi="Arial" w:cs="Arial"/>
          <w:sz w:val="22"/>
          <w:szCs w:val="22"/>
        </w:rPr>
        <w:t>p</w:t>
      </w:r>
      <w:r w:rsidRPr="0039491C">
        <w:rPr>
          <w:rFonts w:ascii="Arial" w:hAnsi="Arial" w:cs="Arial"/>
          <w:sz w:val="22"/>
          <w:szCs w:val="22"/>
        </w:rPr>
        <w:t>regoeiro</w:t>
      </w:r>
      <w:r w:rsidR="00892E0F" w:rsidRPr="0039491C">
        <w:rPr>
          <w:rFonts w:ascii="Arial" w:hAnsi="Arial" w:cs="Arial"/>
          <w:sz w:val="22"/>
          <w:szCs w:val="22"/>
        </w:rPr>
        <w:t>/pela pregoeira</w:t>
      </w:r>
      <w:r w:rsidRPr="0039491C">
        <w:rPr>
          <w:rFonts w:ascii="Arial" w:hAnsi="Arial" w:cs="Arial"/>
          <w:sz w:val="22"/>
          <w:szCs w:val="22"/>
        </w:rPr>
        <w:t>, a ser realizada conforme indicado abaixo, de acordo com a legislação mencionada no preâmbulo deste Edital.</w:t>
      </w:r>
    </w:p>
    <w:p w14:paraId="2C3556C4" w14:textId="57BB0B67" w:rsidR="00F556B6" w:rsidRPr="0039491C" w:rsidRDefault="00001350" w:rsidP="00160533">
      <w:pPr>
        <w:spacing w:after="240"/>
        <w:jc w:val="both"/>
        <w:rPr>
          <w:rFonts w:ascii="Arial" w:hAnsi="Arial" w:cs="Arial"/>
          <w:sz w:val="22"/>
          <w:szCs w:val="22"/>
        </w:rPr>
      </w:pPr>
      <w:r w:rsidRPr="0039491C">
        <w:rPr>
          <w:rFonts w:ascii="Arial" w:hAnsi="Arial" w:cs="Arial"/>
          <w:b/>
          <w:bCs/>
          <w:sz w:val="22"/>
          <w:szCs w:val="22"/>
        </w:rPr>
        <w:t>1.</w:t>
      </w:r>
      <w:r w:rsidR="00F556B6" w:rsidRPr="0039491C">
        <w:rPr>
          <w:rFonts w:ascii="Arial" w:hAnsi="Arial" w:cs="Arial"/>
          <w:b/>
          <w:bCs/>
          <w:sz w:val="22"/>
          <w:szCs w:val="22"/>
        </w:rPr>
        <w:t>2 –</w:t>
      </w:r>
      <w:r w:rsidR="00F556B6" w:rsidRPr="0039491C">
        <w:rPr>
          <w:rFonts w:ascii="Arial" w:hAnsi="Arial" w:cs="Arial"/>
          <w:sz w:val="22"/>
          <w:szCs w:val="22"/>
        </w:rPr>
        <w:t xml:space="preserve"> As propostas deverão ser enviadas a partir das </w:t>
      </w:r>
      <w:r w:rsidR="003C679D" w:rsidRPr="0039491C">
        <w:rPr>
          <w:rFonts w:ascii="Arial" w:hAnsi="Arial" w:cs="Arial"/>
          <w:sz w:val="22"/>
          <w:szCs w:val="22"/>
        </w:rPr>
        <w:t>08</w:t>
      </w:r>
      <w:r w:rsidR="00F556B6" w:rsidRPr="0039491C">
        <w:rPr>
          <w:rFonts w:ascii="Arial" w:hAnsi="Arial" w:cs="Arial"/>
          <w:sz w:val="22"/>
          <w:szCs w:val="22"/>
        </w:rPr>
        <w:t xml:space="preserve"> horas de </w:t>
      </w:r>
      <w:r w:rsidR="00B213A4">
        <w:rPr>
          <w:rFonts w:ascii="Arial" w:hAnsi="Arial" w:cs="Arial"/>
          <w:sz w:val="22"/>
          <w:szCs w:val="22"/>
        </w:rPr>
        <w:t>24</w:t>
      </w:r>
      <w:r w:rsidR="003D5DCE" w:rsidRPr="0039491C">
        <w:rPr>
          <w:rFonts w:ascii="Arial" w:hAnsi="Arial" w:cs="Arial"/>
          <w:sz w:val="22"/>
          <w:szCs w:val="22"/>
        </w:rPr>
        <w:t>/</w:t>
      </w:r>
      <w:r w:rsidR="00B213A4">
        <w:rPr>
          <w:rFonts w:ascii="Arial" w:hAnsi="Arial" w:cs="Arial"/>
          <w:sz w:val="22"/>
          <w:szCs w:val="22"/>
        </w:rPr>
        <w:t>08</w:t>
      </w:r>
      <w:r w:rsidR="00F556B6" w:rsidRPr="0039491C">
        <w:rPr>
          <w:rFonts w:ascii="Arial" w:hAnsi="Arial" w:cs="Arial"/>
          <w:sz w:val="22"/>
          <w:szCs w:val="22"/>
        </w:rPr>
        <w:t>/</w:t>
      </w:r>
      <w:r w:rsidR="00E45F73" w:rsidRPr="0039491C">
        <w:rPr>
          <w:rFonts w:ascii="Arial" w:hAnsi="Arial" w:cs="Arial"/>
          <w:sz w:val="22"/>
          <w:szCs w:val="22"/>
          <w:lang w:eastAsia="en-US" w:bidi="ar-SA"/>
        </w:rPr>
        <w:t>202</w:t>
      </w:r>
      <w:r w:rsidR="00832BE0" w:rsidRPr="0039491C">
        <w:rPr>
          <w:rFonts w:ascii="Arial" w:hAnsi="Arial" w:cs="Arial"/>
          <w:sz w:val="22"/>
          <w:szCs w:val="22"/>
          <w:lang w:eastAsia="en-US" w:bidi="ar-SA"/>
        </w:rPr>
        <w:t>6</w:t>
      </w:r>
      <w:r w:rsidR="00E45F73" w:rsidRPr="0039491C">
        <w:rPr>
          <w:rFonts w:ascii="Arial" w:hAnsi="Arial" w:cs="Arial"/>
          <w:sz w:val="22"/>
          <w:szCs w:val="22"/>
          <w:lang w:eastAsia="en-US" w:bidi="ar-SA"/>
        </w:rPr>
        <w:t xml:space="preserve"> </w:t>
      </w:r>
      <w:r w:rsidR="00CB09F1" w:rsidRPr="0039491C">
        <w:rPr>
          <w:rFonts w:ascii="Arial" w:hAnsi="Arial" w:cs="Arial"/>
          <w:sz w:val="22"/>
          <w:szCs w:val="22"/>
        </w:rPr>
        <w:t>até à</w:t>
      </w:r>
      <w:r w:rsidR="00F556B6" w:rsidRPr="0039491C">
        <w:rPr>
          <w:rFonts w:ascii="Arial" w:hAnsi="Arial" w:cs="Arial"/>
          <w:sz w:val="22"/>
          <w:szCs w:val="22"/>
        </w:rPr>
        <w:t xml:space="preserve">s </w:t>
      </w:r>
      <w:r w:rsidR="003C679D" w:rsidRPr="0039491C">
        <w:rPr>
          <w:rFonts w:ascii="Arial" w:hAnsi="Arial" w:cs="Arial"/>
          <w:sz w:val="22"/>
          <w:szCs w:val="22"/>
        </w:rPr>
        <w:t>13</w:t>
      </w:r>
      <w:r w:rsidR="00F556B6" w:rsidRPr="0039491C">
        <w:rPr>
          <w:rFonts w:ascii="Arial" w:hAnsi="Arial" w:cs="Arial"/>
          <w:sz w:val="22"/>
          <w:szCs w:val="22"/>
        </w:rPr>
        <w:t xml:space="preserve"> horas de </w:t>
      </w:r>
      <w:r w:rsidR="00B213A4">
        <w:rPr>
          <w:rFonts w:ascii="Arial" w:hAnsi="Arial" w:cs="Arial"/>
          <w:sz w:val="22"/>
          <w:szCs w:val="22"/>
        </w:rPr>
        <w:t>08</w:t>
      </w:r>
      <w:r w:rsidR="00DD0D0B" w:rsidRPr="0039491C">
        <w:rPr>
          <w:rFonts w:ascii="Arial" w:hAnsi="Arial" w:cs="Arial"/>
          <w:sz w:val="22"/>
          <w:szCs w:val="22"/>
        </w:rPr>
        <w:t>/</w:t>
      </w:r>
      <w:r w:rsidR="00B213A4">
        <w:rPr>
          <w:rFonts w:ascii="Arial" w:hAnsi="Arial" w:cs="Arial"/>
          <w:sz w:val="22"/>
          <w:szCs w:val="22"/>
        </w:rPr>
        <w:t>09</w:t>
      </w:r>
      <w:r w:rsidR="00DD0D0B" w:rsidRPr="0039491C">
        <w:rPr>
          <w:rFonts w:ascii="Arial" w:hAnsi="Arial" w:cs="Arial"/>
          <w:sz w:val="22"/>
          <w:szCs w:val="22"/>
        </w:rPr>
        <w:t>/</w:t>
      </w:r>
      <w:r w:rsidR="00DD0D0B" w:rsidRPr="0039491C">
        <w:rPr>
          <w:rFonts w:ascii="Arial" w:hAnsi="Arial" w:cs="Arial"/>
          <w:sz w:val="22"/>
          <w:szCs w:val="22"/>
          <w:lang w:eastAsia="en-US" w:bidi="ar-SA"/>
        </w:rPr>
        <w:t>2026</w:t>
      </w:r>
      <w:r w:rsidR="00F556B6" w:rsidRPr="0039491C">
        <w:rPr>
          <w:rFonts w:ascii="Arial" w:hAnsi="Arial" w:cs="Arial"/>
          <w:sz w:val="22"/>
          <w:szCs w:val="22"/>
        </w:rPr>
        <w:t>.</w:t>
      </w:r>
    </w:p>
    <w:p w14:paraId="7D791B54" w14:textId="0299519A" w:rsidR="00F556B6" w:rsidRPr="0039491C" w:rsidRDefault="00001350" w:rsidP="00160533">
      <w:pPr>
        <w:spacing w:after="240"/>
        <w:jc w:val="both"/>
        <w:rPr>
          <w:rFonts w:ascii="Arial" w:hAnsi="Arial" w:cs="Arial"/>
          <w:sz w:val="22"/>
          <w:szCs w:val="22"/>
        </w:rPr>
      </w:pPr>
      <w:r w:rsidRPr="0039491C">
        <w:rPr>
          <w:rFonts w:ascii="Arial" w:hAnsi="Arial" w:cs="Arial"/>
          <w:b/>
          <w:sz w:val="22"/>
          <w:szCs w:val="22"/>
        </w:rPr>
        <w:t>1.</w:t>
      </w:r>
      <w:r w:rsidR="00F556B6" w:rsidRPr="0039491C">
        <w:rPr>
          <w:rFonts w:ascii="Arial" w:hAnsi="Arial" w:cs="Arial"/>
          <w:b/>
          <w:sz w:val="22"/>
          <w:szCs w:val="22"/>
        </w:rPr>
        <w:t xml:space="preserve">3 – </w:t>
      </w:r>
      <w:r w:rsidR="00F556B6" w:rsidRPr="0039491C">
        <w:rPr>
          <w:rFonts w:ascii="Arial" w:hAnsi="Arial" w:cs="Arial"/>
          <w:sz w:val="22"/>
          <w:szCs w:val="22"/>
        </w:rPr>
        <w:t xml:space="preserve">No dia </w:t>
      </w:r>
      <w:r w:rsidR="00B213A4">
        <w:rPr>
          <w:rFonts w:ascii="Arial" w:hAnsi="Arial" w:cs="Arial"/>
          <w:sz w:val="22"/>
          <w:szCs w:val="22"/>
        </w:rPr>
        <w:t>08</w:t>
      </w:r>
      <w:r w:rsidR="00DD0D0B" w:rsidRPr="0039491C">
        <w:rPr>
          <w:rFonts w:ascii="Arial" w:hAnsi="Arial" w:cs="Arial"/>
          <w:sz w:val="22"/>
          <w:szCs w:val="22"/>
        </w:rPr>
        <w:t>/</w:t>
      </w:r>
      <w:r w:rsidR="00B213A4">
        <w:rPr>
          <w:rFonts w:ascii="Arial" w:hAnsi="Arial" w:cs="Arial"/>
          <w:sz w:val="22"/>
          <w:szCs w:val="22"/>
        </w:rPr>
        <w:t>09</w:t>
      </w:r>
      <w:r w:rsidR="00DD0D0B" w:rsidRPr="0039491C">
        <w:rPr>
          <w:rFonts w:ascii="Arial" w:hAnsi="Arial" w:cs="Arial"/>
          <w:sz w:val="22"/>
          <w:szCs w:val="22"/>
        </w:rPr>
        <w:t>/</w:t>
      </w:r>
      <w:r w:rsidR="00DD0D0B" w:rsidRPr="0039491C">
        <w:rPr>
          <w:rFonts w:ascii="Arial" w:hAnsi="Arial" w:cs="Arial"/>
          <w:sz w:val="22"/>
          <w:szCs w:val="22"/>
          <w:lang w:eastAsia="en-US" w:bidi="ar-SA"/>
        </w:rPr>
        <w:t>2026</w:t>
      </w:r>
      <w:r w:rsidR="00F556B6" w:rsidRPr="0039491C">
        <w:rPr>
          <w:rFonts w:ascii="Arial" w:hAnsi="Arial" w:cs="Arial"/>
          <w:sz w:val="22"/>
          <w:szCs w:val="22"/>
        </w:rPr>
        <w:t xml:space="preserve">, às </w:t>
      </w:r>
      <w:r w:rsidR="003C679D" w:rsidRPr="0039491C">
        <w:rPr>
          <w:rFonts w:ascii="Arial" w:hAnsi="Arial" w:cs="Arial"/>
          <w:sz w:val="22"/>
          <w:szCs w:val="22"/>
        </w:rPr>
        <w:t>13</w:t>
      </w:r>
      <w:r w:rsidR="00F556B6" w:rsidRPr="0039491C">
        <w:rPr>
          <w:rFonts w:ascii="Arial" w:hAnsi="Arial" w:cs="Arial"/>
          <w:sz w:val="22"/>
          <w:szCs w:val="22"/>
        </w:rPr>
        <w:t xml:space="preserve"> horas, será feita a abertura da </w:t>
      </w:r>
      <w:r w:rsidR="009F23EC" w:rsidRPr="0039491C">
        <w:rPr>
          <w:rFonts w:ascii="Arial" w:hAnsi="Arial" w:cs="Arial"/>
          <w:sz w:val="22"/>
          <w:szCs w:val="22"/>
        </w:rPr>
        <w:t>s</w:t>
      </w:r>
      <w:r w:rsidR="00F556B6" w:rsidRPr="0039491C">
        <w:rPr>
          <w:rFonts w:ascii="Arial" w:hAnsi="Arial" w:cs="Arial"/>
          <w:sz w:val="22"/>
          <w:szCs w:val="22"/>
        </w:rPr>
        <w:t xml:space="preserve">essão </w:t>
      </w:r>
      <w:r w:rsidR="009F23EC" w:rsidRPr="0039491C">
        <w:rPr>
          <w:rFonts w:ascii="Arial" w:hAnsi="Arial" w:cs="Arial"/>
          <w:sz w:val="22"/>
          <w:szCs w:val="22"/>
        </w:rPr>
        <w:t>p</w:t>
      </w:r>
      <w:r w:rsidR="00F556B6" w:rsidRPr="0039491C">
        <w:rPr>
          <w:rFonts w:ascii="Arial" w:hAnsi="Arial" w:cs="Arial"/>
          <w:sz w:val="22"/>
          <w:szCs w:val="22"/>
        </w:rPr>
        <w:t xml:space="preserve">ública, </w:t>
      </w:r>
      <w:r w:rsidR="00F556B6" w:rsidRPr="0039491C">
        <w:rPr>
          <w:rFonts w:ascii="Arial" w:hAnsi="Arial" w:cs="Arial"/>
          <w:b/>
          <w:sz w:val="22"/>
          <w:szCs w:val="22"/>
          <w:u w:val="single"/>
        </w:rPr>
        <w:t>exclusivamente</w:t>
      </w:r>
      <w:r w:rsidR="00F556B6" w:rsidRPr="0039491C">
        <w:rPr>
          <w:rFonts w:ascii="Arial" w:hAnsi="Arial" w:cs="Arial"/>
          <w:sz w:val="22"/>
          <w:szCs w:val="22"/>
        </w:rPr>
        <w:t xml:space="preserve"> por meio do sítio </w:t>
      </w:r>
      <w:hyperlink r:id="rId11" w:history="1">
        <w:r w:rsidR="00F556B6" w:rsidRPr="0039491C">
          <w:rPr>
            <w:rFonts w:ascii="Arial" w:hAnsi="Arial" w:cs="Arial"/>
            <w:sz w:val="22"/>
            <w:szCs w:val="22"/>
            <w:u w:val="single"/>
            <w:lang w:eastAsia="pt-BR" w:bidi="ar-SA"/>
          </w:rPr>
          <w:t>www.gov.br/compras/pt-br</w:t>
        </w:r>
      </w:hyperlink>
      <w:r w:rsidR="00F556B6" w:rsidRPr="0039491C">
        <w:rPr>
          <w:rFonts w:ascii="Arial" w:hAnsi="Arial" w:cs="Arial"/>
          <w:sz w:val="22"/>
          <w:szCs w:val="22"/>
        </w:rPr>
        <w:t>.</w:t>
      </w:r>
    </w:p>
    <w:p w14:paraId="2A1A6CD6" w14:textId="77777777" w:rsidR="00F556B6" w:rsidRPr="0039491C" w:rsidRDefault="00001350" w:rsidP="00160533">
      <w:pPr>
        <w:spacing w:after="240"/>
        <w:jc w:val="both"/>
        <w:rPr>
          <w:rFonts w:ascii="Arial" w:hAnsi="Arial" w:cs="Arial"/>
          <w:sz w:val="22"/>
          <w:szCs w:val="22"/>
        </w:rPr>
      </w:pPr>
      <w:r w:rsidRPr="0039491C">
        <w:rPr>
          <w:rFonts w:ascii="Arial" w:hAnsi="Arial" w:cs="Arial"/>
          <w:b/>
          <w:sz w:val="22"/>
          <w:szCs w:val="22"/>
        </w:rPr>
        <w:t>1.</w:t>
      </w:r>
      <w:r w:rsidR="00F556B6" w:rsidRPr="0039491C">
        <w:rPr>
          <w:rFonts w:ascii="Arial" w:hAnsi="Arial" w:cs="Arial"/>
          <w:b/>
          <w:sz w:val="22"/>
          <w:szCs w:val="22"/>
        </w:rPr>
        <w:t xml:space="preserve">4 – </w:t>
      </w:r>
      <w:r w:rsidR="00F556B6" w:rsidRPr="0039491C">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54AF8F3D" w14:textId="428EEE73" w:rsidR="00F556B6" w:rsidRPr="0039491C" w:rsidRDefault="00001350" w:rsidP="00160533">
      <w:pPr>
        <w:tabs>
          <w:tab w:val="left" w:pos="4086"/>
        </w:tabs>
        <w:spacing w:after="240"/>
        <w:jc w:val="both"/>
        <w:rPr>
          <w:rFonts w:ascii="Arial" w:hAnsi="Arial" w:cs="Arial"/>
          <w:sz w:val="22"/>
          <w:szCs w:val="22"/>
        </w:rPr>
      </w:pPr>
      <w:r w:rsidRPr="0039491C">
        <w:rPr>
          <w:rFonts w:ascii="Arial" w:hAnsi="Arial" w:cs="Arial"/>
          <w:b/>
          <w:sz w:val="22"/>
          <w:szCs w:val="22"/>
        </w:rPr>
        <w:t>2</w:t>
      </w:r>
      <w:r w:rsidR="00CE37C1" w:rsidRPr="0039491C">
        <w:rPr>
          <w:rFonts w:ascii="Arial" w:hAnsi="Arial" w:cs="Arial"/>
          <w:b/>
          <w:sz w:val="22"/>
          <w:szCs w:val="22"/>
        </w:rPr>
        <w:t xml:space="preserve"> – DO OBJETO</w:t>
      </w:r>
    </w:p>
    <w:p w14:paraId="428283A2" w14:textId="54111B08" w:rsidR="00B0044F" w:rsidRPr="0039491C" w:rsidRDefault="00001350" w:rsidP="00160533">
      <w:pPr>
        <w:spacing w:after="240"/>
        <w:jc w:val="both"/>
        <w:rPr>
          <w:rFonts w:ascii="Arial" w:hAnsi="Arial" w:cs="Arial"/>
          <w:b/>
          <w:bCs/>
          <w:color w:val="000000"/>
          <w:sz w:val="22"/>
          <w:szCs w:val="22"/>
        </w:rPr>
      </w:pPr>
      <w:r w:rsidRPr="0039491C">
        <w:rPr>
          <w:rFonts w:ascii="Arial" w:hAnsi="Arial" w:cs="Arial"/>
          <w:b/>
          <w:sz w:val="22"/>
          <w:szCs w:val="22"/>
        </w:rPr>
        <w:t>2.</w:t>
      </w:r>
      <w:r w:rsidR="00F556B6" w:rsidRPr="0039491C">
        <w:rPr>
          <w:rFonts w:ascii="Arial" w:hAnsi="Arial" w:cs="Arial"/>
          <w:b/>
          <w:sz w:val="22"/>
          <w:szCs w:val="22"/>
        </w:rPr>
        <w:t>1 –</w:t>
      </w:r>
      <w:r w:rsidR="00F556B6" w:rsidRPr="0039491C">
        <w:rPr>
          <w:rFonts w:ascii="Arial" w:hAnsi="Arial" w:cs="Arial"/>
          <w:sz w:val="22"/>
          <w:szCs w:val="22"/>
        </w:rPr>
        <w:t xml:space="preserve"> </w:t>
      </w:r>
      <w:r w:rsidR="00FC124F" w:rsidRPr="0039491C">
        <w:rPr>
          <w:rFonts w:ascii="Arial" w:hAnsi="Arial" w:cs="Arial"/>
          <w:sz w:val="22"/>
          <w:szCs w:val="22"/>
        </w:rPr>
        <w:t>O objeto da presente licitação consiste</w:t>
      </w:r>
      <w:r w:rsidR="00CF64F4" w:rsidRPr="0039491C">
        <w:rPr>
          <w:rFonts w:ascii="Arial" w:hAnsi="Arial" w:cs="Arial"/>
          <w:sz w:val="22"/>
          <w:szCs w:val="22"/>
        </w:rPr>
        <w:t xml:space="preserve"> no </w:t>
      </w:r>
      <w:r w:rsidR="00DD0D0B" w:rsidRPr="0039491C">
        <w:rPr>
          <w:rFonts w:ascii="Arial" w:eastAsia="Arial" w:hAnsi="Arial" w:cs="Arial"/>
          <w:sz w:val="22"/>
          <w:szCs w:val="22"/>
        </w:rPr>
        <w:t xml:space="preserve">Registro de Preços para contratação de serviços de </w:t>
      </w:r>
      <w:r w:rsidR="00DD0D0B" w:rsidRPr="0039491C">
        <w:rPr>
          <w:rFonts w:ascii="Arial" w:eastAsia="Arial" w:hAnsi="Arial" w:cs="Arial"/>
          <w:i/>
          <w:iCs/>
          <w:sz w:val="22"/>
          <w:szCs w:val="22"/>
        </w:rPr>
        <w:t>coffee break</w:t>
      </w:r>
      <w:r w:rsidR="00DD0D0B" w:rsidRPr="0039491C">
        <w:rPr>
          <w:rFonts w:ascii="Arial" w:eastAsia="Arial" w:hAnsi="Arial" w:cs="Arial"/>
          <w:sz w:val="22"/>
          <w:szCs w:val="22"/>
        </w:rPr>
        <w:t xml:space="preserve"> do Tribunal Regional Eleitoral do Estado de São Paulo - TRE/SP nas ações de capacitação e qualificação, reuniões de trabalho e eventos vinculados aos objetivos institucionais, nos termos da Portaria TRE/SP n. 151/2015, alterada pela Portaria TRE/SP n. 274/2015, sob demanda, abrangendo o fornecimento de alimentos e bebidas bem como a prestação de todos os serviços que envolvam a execução, acompanhamento, preparação, montagem, desmontagem e limpeza do local, a serem executados sem regime de dedicação exclusiva de mão de obra</w:t>
      </w:r>
      <w:r w:rsidR="008F044D" w:rsidRPr="0039491C">
        <w:rPr>
          <w:rFonts w:ascii="Arial" w:hAnsi="Arial" w:cs="Arial"/>
          <w:sz w:val="22"/>
          <w:szCs w:val="22"/>
        </w:rPr>
        <w:t>, e</w:t>
      </w:r>
      <w:r w:rsidR="00FC124F" w:rsidRPr="0039491C">
        <w:rPr>
          <w:rFonts w:ascii="Arial" w:hAnsi="Arial" w:cs="Arial"/>
          <w:sz w:val="22"/>
          <w:szCs w:val="22"/>
        </w:rPr>
        <w:t xml:space="preserve">m </w:t>
      </w:r>
      <w:r w:rsidR="00FC124F" w:rsidRPr="0039491C">
        <w:rPr>
          <w:rFonts w:ascii="Arial" w:hAnsi="Arial" w:cs="Arial"/>
          <w:sz w:val="22"/>
          <w:szCs w:val="22"/>
        </w:rPr>
        <w:lastRenderedPageBreak/>
        <w:t>estrita conformidade com o</w:t>
      </w:r>
      <w:r w:rsidR="00A66554" w:rsidRPr="0039491C">
        <w:rPr>
          <w:rFonts w:ascii="Arial" w:hAnsi="Arial" w:cs="Arial"/>
          <w:sz w:val="22"/>
          <w:szCs w:val="22"/>
        </w:rPr>
        <w:t xml:space="preserve"> estabelecido neste Edital, seus</w:t>
      </w:r>
      <w:r w:rsidR="00FC124F" w:rsidRPr="0039491C">
        <w:rPr>
          <w:rFonts w:ascii="Arial" w:hAnsi="Arial" w:cs="Arial"/>
          <w:sz w:val="22"/>
          <w:szCs w:val="22"/>
        </w:rPr>
        <w:t xml:space="preserve"> </w:t>
      </w:r>
      <w:r w:rsidR="00382E81" w:rsidRPr="0039491C">
        <w:rPr>
          <w:rFonts w:ascii="Arial" w:hAnsi="Arial" w:cs="Arial"/>
          <w:sz w:val="22"/>
          <w:szCs w:val="22"/>
        </w:rPr>
        <w:t>Anexos</w:t>
      </w:r>
      <w:r w:rsidR="00A66554" w:rsidRPr="0039491C">
        <w:rPr>
          <w:rFonts w:ascii="Arial" w:hAnsi="Arial" w:cs="Arial"/>
          <w:sz w:val="22"/>
          <w:szCs w:val="22"/>
        </w:rPr>
        <w:t xml:space="preserve"> e Apêndice.</w:t>
      </w:r>
    </w:p>
    <w:p w14:paraId="33B84077" w14:textId="6DAA6578" w:rsidR="00B0044F" w:rsidRPr="0039491C" w:rsidRDefault="00B0044F" w:rsidP="00160533">
      <w:pPr>
        <w:pStyle w:val="Corpodetextobodytext"/>
        <w:widowControl w:val="0"/>
        <w:spacing w:after="240"/>
        <w:rPr>
          <w:color w:val="000000"/>
          <w:sz w:val="22"/>
          <w:szCs w:val="22"/>
        </w:rPr>
      </w:pPr>
      <w:r w:rsidRPr="0039491C">
        <w:rPr>
          <w:b/>
          <w:bCs/>
          <w:color w:val="000000"/>
          <w:sz w:val="22"/>
          <w:szCs w:val="22"/>
        </w:rPr>
        <w:t xml:space="preserve">2.2 - </w:t>
      </w:r>
      <w:r w:rsidR="00D86E94" w:rsidRPr="0039491C">
        <w:rPr>
          <w:color w:val="000000"/>
          <w:sz w:val="22"/>
          <w:szCs w:val="22"/>
        </w:rPr>
        <w:t xml:space="preserve">A licitação será </w:t>
      </w:r>
      <w:r w:rsidR="008351B5" w:rsidRPr="0039491C">
        <w:rPr>
          <w:color w:val="000000"/>
          <w:sz w:val="22"/>
          <w:szCs w:val="22"/>
        </w:rPr>
        <w:t>realizada em único item</w:t>
      </w:r>
      <w:r w:rsidR="00D86E94" w:rsidRPr="0039491C">
        <w:rPr>
          <w:color w:val="000000"/>
          <w:sz w:val="22"/>
          <w:szCs w:val="22"/>
        </w:rPr>
        <w:t>, conforme tabela constante do Anexo I (Termo de Referência)</w:t>
      </w:r>
      <w:r w:rsidR="008351B5" w:rsidRPr="0039491C">
        <w:rPr>
          <w:color w:val="000000"/>
          <w:sz w:val="22"/>
          <w:szCs w:val="22"/>
        </w:rPr>
        <w:t xml:space="preserve"> e Apêndice deste Edital.</w:t>
      </w:r>
    </w:p>
    <w:p w14:paraId="71244BC6" w14:textId="1525D5C4" w:rsidR="00F556B6" w:rsidRPr="0039491C" w:rsidRDefault="00001350" w:rsidP="00160533">
      <w:pPr>
        <w:pStyle w:val="Corpodetextobodytext"/>
        <w:widowControl w:val="0"/>
        <w:spacing w:after="240"/>
        <w:rPr>
          <w:b/>
          <w:sz w:val="22"/>
          <w:szCs w:val="22"/>
          <w:u w:val="single"/>
        </w:rPr>
      </w:pPr>
      <w:r w:rsidRPr="0039491C">
        <w:rPr>
          <w:b/>
          <w:sz w:val="22"/>
          <w:szCs w:val="22"/>
        </w:rPr>
        <w:t>2.</w:t>
      </w:r>
      <w:r w:rsidR="0021195D" w:rsidRPr="0039491C">
        <w:rPr>
          <w:b/>
          <w:sz w:val="22"/>
          <w:szCs w:val="22"/>
        </w:rPr>
        <w:t>3</w:t>
      </w:r>
      <w:r w:rsidR="00446A55" w:rsidRPr="0039491C">
        <w:rPr>
          <w:b/>
          <w:sz w:val="22"/>
          <w:szCs w:val="22"/>
        </w:rPr>
        <w:t xml:space="preserve"> - </w:t>
      </w:r>
      <w:proofErr w:type="gramStart"/>
      <w:r w:rsidR="008351B5" w:rsidRPr="0039491C">
        <w:rPr>
          <w:b/>
          <w:sz w:val="22"/>
          <w:szCs w:val="22"/>
          <w:u w:val="single"/>
        </w:rPr>
        <w:t>O(</w:t>
      </w:r>
      <w:proofErr w:type="gramEnd"/>
      <w:r w:rsidR="008351B5" w:rsidRPr="0039491C">
        <w:rPr>
          <w:b/>
          <w:sz w:val="22"/>
          <w:szCs w:val="22"/>
          <w:u w:val="single"/>
        </w:rPr>
        <w:t xml:space="preserve">s) código(s) e descrição(ões) do "CATMAT/CATSER" constante(s) do Compras.gov.br podem eventualmente divergir da(s) descrição(ões) do(s) item(ns) a ser(em) contratado(s) quanto a especificações e outras características. Neste caso, havendo </w:t>
      </w:r>
      <w:proofErr w:type="gramStart"/>
      <w:r w:rsidR="008351B5" w:rsidRPr="0039491C">
        <w:rPr>
          <w:b/>
          <w:sz w:val="22"/>
          <w:szCs w:val="22"/>
          <w:u w:val="single"/>
        </w:rPr>
        <w:t>divergência(</w:t>
      </w:r>
      <w:proofErr w:type="gramEnd"/>
      <w:r w:rsidR="008351B5" w:rsidRPr="0039491C">
        <w:rPr>
          <w:b/>
          <w:sz w:val="22"/>
          <w:szCs w:val="22"/>
          <w:u w:val="single"/>
        </w:rPr>
        <w:t>s) quanto ao(s) código(s)/descrição(ões) do CATMAT/CATSER prevalecerão as especificações detalhadas no Anexo I (Termo de Referência) e Apêndices deste Edital.</w:t>
      </w:r>
    </w:p>
    <w:p w14:paraId="6693F79F" w14:textId="3F25CCF5" w:rsidR="00A01F24" w:rsidRPr="0039491C" w:rsidRDefault="00A01F24" w:rsidP="00160533">
      <w:pPr>
        <w:spacing w:after="240"/>
        <w:jc w:val="both"/>
        <w:rPr>
          <w:rFonts w:ascii="Arial" w:hAnsi="Arial" w:cs="Arial"/>
          <w:b/>
          <w:sz w:val="22"/>
          <w:szCs w:val="22"/>
        </w:rPr>
      </w:pPr>
      <w:r w:rsidRPr="0039491C">
        <w:rPr>
          <w:rFonts w:ascii="Arial" w:hAnsi="Arial" w:cs="Arial"/>
          <w:b/>
          <w:sz w:val="22"/>
          <w:szCs w:val="22"/>
        </w:rPr>
        <w:t>3 – DAS CONDIÇÕES PARA PARTICIPAÇÃO E DA CONCESSÃO DOS BENEFÍCIOS ÀS</w:t>
      </w:r>
      <w:r w:rsidR="002A0A08" w:rsidRPr="0039491C">
        <w:rPr>
          <w:rFonts w:ascii="Arial" w:hAnsi="Arial" w:cs="Arial"/>
          <w:b/>
          <w:sz w:val="22"/>
          <w:szCs w:val="22"/>
        </w:rPr>
        <w:t xml:space="preserve"> </w:t>
      </w:r>
      <w:r w:rsidRPr="0039491C">
        <w:rPr>
          <w:rFonts w:ascii="Arial" w:hAnsi="Arial" w:cs="Arial"/>
          <w:b/>
          <w:sz w:val="22"/>
          <w:szCs w:val="22"/>
        </w:rPr>
        <w:t>MICROEMPRESAS (MEs) E EMPRESAS DE PEQUENO PORTE (EPPs)</w:t>
      </w:r>
    </w:p>
    <w:p w14:paraId="07B13AAF" w14:textId="77777777" w:rsidR="00D44C5A" w:rsidRPr="0039491C" w:rsidRDefault="00D44C5A" w:rsidP="00160533">
      <w:pPr>
        <w:pStyle w:val="NormalWeb"/>
        <w:spacing w:before="0" w:after="240"/>
        <w:jc w:val="both"/>
        <w:rPr>
          <w:rFonts w:ascii="Arial" w:hAnsi="Arial" w:cs="Arial"/>
          <w:sz w:val="22"/>
          <w:szCs w:val="22"/>
          <w:lang w:eastAsia="pt-BR" w:bidi="ar-SA"/>
        </w:rPr>
      </w:pPr>
      <w:r w:rsidRPr="0039491C">
        <w:rPr>
          <w:rFonts w:ascii="Arial" w:hAnsi="Arial" w:cs="Arial"/>
          <w:b/>
          <w:bCs/>
          <w:color w:val="000000"/>
          <w:sz w:val="22"/>
          <w:szCs w:val="22"/>
        </w:rPr>
        <w:t>3.1 -</w:t>
      </w:r>
      <w:r w:rsidRPr="0039491C">
        <w:rPr>
          <w:rFonts w:ascii="Arial" w:hAnsi="Arial" w:cs="Arial"/>
          <w:color w:val="000000"/>
          <w:sz w:val="22"/>
          <w:szCs w:val="22"/>
        </w:rPr>
        <w:t xml:space="preserve"> Poderão participar deste PREGÃO ELETRÔNICO as empresas que:</w:t>
      </w:r>
    </w:p>
    <w:p w14:paraId="352500B3" w14:textId="4727DA1B" w:rsidR="00D44C5A" w:rsidRPr="0039491C" w:rsidRDefault="00D44C5A"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3.1.1 –</w:t>
      </w:r>
      <w:r w:rsidRPr="0039491C">
        <w:rPr>
          <w:rFonts w:ascii="Arial" w:hAnsi="Arial" w:cs="Arial"/>
          <w:color w:val="000000"/>
          <w:sz w:val="22"/>
          <w:szCs w:val="22"/>
        </w:rPr>
        <w:t xml:space="preserve"> Atenderem a todas as exigências, inclusive quanto à documentação, constantes deste Edital, seus Anexos e Apêndice.</w:t>
      </w:r>
    </w:p>
    <w:p w14:paraId="6798A48C" w14:textId="77777777" w:rsidR="00D44C5A" w:rsidRPr="0039491C" w:rsidRDefault="00D44C5A"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3.1.2 -</w:t>
      </w:r>
      <w:r w:rsidRPr="0039491C">
        <w:rPr>
          <w:rFonts w:ascii="Arial" w:hAnsi="Arial" w:cs="Arial"/>
          <w:color w:val="000000"/>
          <w:sz w:val="22"/>
          <w:szCs w:val="22"/>
        </w:rPr>
        <w:t xml:space="preserve"> Estiverem previamente credenciadas no Sistema de Cadastramento Unificado de Fornecedores - SICAF e no Sistema de Compras do Governo Federal (</w:t>
      </w:r>
      <w:hyperlink r:id="rId12" w:history="1">
        <w:r w:rsidRPr="0039491C">
          <w:rPr>
            <w:rStyle w:val="Hyperlink"/>
            <w:rFonts w:ascii="Arial" w:hAnsi="Arial" w:cs="Arial"/>
            <w:color w:val="1155CC"/>
            <w:sz w:val="22"/>
            <w:szCs w:val="22"/>
          </w:rPr>
          <w:t>www.gov.br/compras/pt-br</w:t>
        </w:r>
      </w:hyperlink>
      <w:r w:rsidRPr="0039491C">
        <w:rPr>
          <w:rFonts w:ascii="Arial" w:hAnsi="Arial" w:cs="Arial"/>
          <w:color w:val="000000"/>
          <w:sz w:val="22"/>
          <w:szCs w:val="22"/>
        </w:rPr>
        <w:t>), por meio de Certificado Digital conferido pela Infraestrutura de Chaves Públicas Brasileira – ICP – Brasil.</w:t>
      </w:r>
    </w:p>
    <w:p w14:paraId="65ED80AC" w14:textId="04693168" w:rsidR="00D44C5A" w:rsidRPr="0039491C" w:rsidRDefault="00D44C5A" w:rsidP="00160533">
      <w:pPr>
        <w:pStyle w:val="NormalWeb"/>
        <w:spacing w:before="0" w:after="240"/>
        <w:jc w:val="both"/>
        <w:rPr>
          <w:rFonts w:ascii="Arial" w:hAnsi="Arial" w:cs="Arial"/>
          <w:color w:val="000000"/>
          <w:sz w:val="22"/>
          <w:szCs w:val="22"/>
        </w:rPr>
      </w:pPr>
      <w:r w:rsidRPr="0039491C">
        <w:rPr>
          <w:rFonts w:ascii="Arial" w:hAnsi="Arial" w:cs="Arial"/>
          <w:b/>
          <w:bCs/>
          <w:color w:val="000000"/>
          <w:sz w:val="22"/>
          <w:szCs w:val="22"/>
        </w:rPr>
        <w:t>3.1.2.1 -</w:t>
      </w:r>
      <w:r w:rsidRPr="0039491C">
        <w:rPr>
          <w:rFonts w:ascii="Arial" w:hAnsi="Arial" w:cs="Arial"/>
          <w:color w:val="000000"/>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§1º do art. 1º do Decreto </w:t>
      </w:r>
      <w:proofErr w:type="gramStart"/>
      <w:r w:rsidRPr="0039491C">
        <w:rPr>
          <w:rFonts w:ascii="Arial" w:hAnsi="Arial" w:cs="Arial"/>
          <w:color w:val="000000"/>
          <w:sz w:val="22"/>
          <w:szCs w:val="22"/>
        </w:rPr>
        <w:t>n.º</w:t>
      </w:r>
      <w:proofErr w:type="gramEnd"/>
      <w:r w:rsidRPr="0039491C">
        <w:rPr>
          <w:rFonts w:ascii="Arial" w:hAnsi="Arial" w:cs="Arial"/>
          <w:color w:val="000000"/>
          <w:sz w:val="22"/>
          <w:szCs w:val="22"/>
        </w:rPr>
        <w:t xml:space="preserve"> 3.722/2001, alterado pelo Decreto n.º 4.485/2002.</w:t>
      </w:r>
    </w:p>
    <w:p w14:paraId="3A6B26FD" w14:textId="77777777" w:rsidR="00633182" w:rsidRPr="0039491C" w:rsidRDefault="00633182" w:rsidP="00160533">
      <w:pPr>
        <w:tabs>
          <w:tab w:val="left" w:pos="0"/>
          <w:tab w:val="center" w:pos="4252"/>
        </w:tabs>
        <w:spacing w:after="240"/>
        <w:jc w:val="both"/>
        <w:rPr>
          <w:rFonts w:ascii="Arial" w:hAnsi="Arial" w:cs="Arial"/>
          <w:b/>
          <w:bCs/>
          <w:sz w:val="22"/>
          <w:szCs w:val="22"/>
        </w:rPr>
      </w:pPr>
      <w:r w:rsidRPr="0039491C">
        <w:rPr>
          <w:rFonts w:ascii="Arial" w:hAnsi="Arial" w:cs="Arial"/>
          <w:b/>
          <w:bCs/>
          <w:sz w:val="22"/>
          <w:szCs w:val="22"/>
        </w:rPr>
        <w:t>3.1.3 -</w:t>
      </w:r>
      <w:r w:rsidRPr="0039491C">
        <w:rPr>
          <w:rFonts w:ascii="Arial" w:hAnsi="Arial" w:cs="Arial"/>
          <w:sz w:val="22"/>
          <w:szCs w:val="22"/>
        </w:rPr>
        <w:t xml:space="preserve"> Nos 5 (cinco) anos anteriores à divulgação deste Edital, não tenham sido condenadas judicialmente, com trânsito em julgado, por exploração de trabalho infantil, por submissão de trabalhadores a condições análogas às de escravo ou por contratação de adolescentes nos casos vedados pela legislação trabalhista.</w:t>
      </w:r>
      <w:r w:rsidRPr="0039491C">
        <w:rPr>
          <w:rFonts w:ascii="Arial" w:hAnsi="Arial" w:cs="Arial"/>
          <w:b/>
          <w:bCs/>
          <w:sz w:val="22"/>
          <w:szCs w:val="22"/>
        </w:rPr>
        <w:t xml:space="preserve"> </w:t>
      </w:r>
    </w:p>
    <w:p w14:paraId="3BC38A68" w14:textId="77777777" w:rsidR="00633182" w:rsidRPr="0039491C" w:rsidRDefault="00633182" w:rsidP="00160533">
      <w:pPr>
        <w:tabs>
          <w:tab w:val="left" w:pos="0"/>
          <w:tab w:val="center" w:pos="4252"/>
        </w:tabs>
        <w:spacing w:after="240"/>
        <w:jc w:val="both"/>
        <w:rPr>
          <w:rFonts w:ascii="Arial" w:hAnsi="Arial" w:cs="Arial"/>
          <w:sz w:val="22"/>
          <w:szCs w:val="22"/>
        </w:rPr>
      </w:pPr>
      <w:r w:rsidRPr="0039491C">
        <w:rPr>
          <w:rFonts w:ascii="Arial" w:hAnsi="Arial" w:cs="Arial"/>
          <w:b/>
          <w:bCs/>
          <w:sz w:val="22"/>
          <w:szCs w:val="22"/>
        </w:rPr>
        <w:t xml:space="preserve">3.1.3.1 – </w:t>
      </w:r>
      <w:r w:rsidRPr="0039491C">
        <w:rPr>
          <w:rFonts w:ascii="Arial" w:hAnsi="Arial" w:cs="Arial"/>
          <w:sz w:val="22"/>
          <w:szCs w:val="22"/>
        </w:rPr>
        <w:t xml:space="preserve">Para comprovação de atendimento ao regramento contido no item 3.1.3, a licitante deverá apresentar </w:t>
      </w:r>
      <w:r w:rsidRPr="0039491C">
        <w:rPr>
          <w:rFonts w:ascii="Arial" w:hAnsi="Arial" w:cs="Arial"/>
          <w:b/>
          <w:bCs/>
          <w:sz w:val="22"/>
          <w:szCs w:val="22"/>
        </w:rPr>
        <w:t>DECLARAÇÃO</w:t>
      </w:r>
      <w:r w:rsidRPr="0039491C">
        <w:rPr>
          <w:rFonts w:ascii="Arial" w:hAnsi="Arial" w:cs="Arial"/>
          <w:sz w:val="22"/>
          <w:szCs w:val="22"/>
        </w:rPr>
        <w:t>, conforme modelo constante do Anexo VI deste Edital, manifestando, expressamente, que possui e que manterá durante toda vigência do contrato, as seguintes condições:</w:t>
      </w:r>
    </w:p>
    <w:p w14:paraId="57A19118" w14:textId="666DC3FC" w:rsidR="00633182" w:rsidRPr="0039491C" w:rsidRDefault="00633182" w:rsidP="00160533">
      <w:pPr>
        <w:tabs>
          <w:tab w:val="left" w:pos="0"/>
          <w:tab w:val="center" w:pos="4252"/>
        </w:tabs>
        <w:spacing w:after="240"/>
        <w:jc w:val="both"/>
        <w:rPr>
          <w:rFonts w:ascii="Arial" w:hAnsi="Arial" w:cs="Arial"/>
          <w:sz w:val="22"/>
          <w:szCs w:val="22"/>
        </w:rPr>
      </w:pPr>
      <w:r w:rsidRPr="0039491C">
        <w:rPr>
          <w:rFonts w:ascii="Arial" w:hAnsi="Arial" w:cs="Arial"/>
          <w:b/>
          <w:bCs/>
          <w:sz w:val="22"/>
          <w:szCs w:val="22"/>
        </w:rPr>
        <w:t>3.1.3.1.1 -</w:t>
      </w:r>
      <w:r w:rsidRPr="0039491C">
        <w:rPr>
          <w:rFonts w:ascii="Arial" w:hAnsi="Arial" w:cs="Arial"/>
          <w:sz w:val="22"/>
          <w:szCs w:val="22"/>
        </w:rPr>
        <w:t xml:space="preserve"> </w:t>
      </w:r>
      <w:proofErr w:type="gramStart"/>
      <w:r w:rsidR="001253BB">
        <w:rPr>
          <w:rFonts w:ascii="Arial" w:hAnsi="Arial" w:cs="Arial"/>
          <w:sz w:val="22"/>
          <w:szCs w:val="22"/>
        </w:rPr>
        <w:t>n</w:t>
      </w:r>
      <w:r w:rsidRPr="0039491C">
        <w:rPr>
          <w:rFonts w:ascii="Arial" w:hAnsi="Arial" w:cs="Arial"/>
          <w:sz w:val="22"/>
          <w:szCs w:val="22"/>
        </w:rPr>
        <w:t>ão</w:t>
      </w:r>
      <w:proofErr w:type="gramEnd"/>
      <w:r w:rsidRPr="0039491C">
        <w:rPr>
          <w:rFonts w:ascii="Arial" w:hAnsi="Arial" w:cs="Arial"/>
          <w:sz w:val="22"/>
          <w:szCs w:val="22"/>
        </w:rPr>
        <w:t xml:space="preserve"> possuir inscrição no Cadastro de Empregadores Flagrados explorando trabalhadores em condições análogas às de escravo, nos termos da Portaria Interministerial MTE/MDHC/MIR nº 18 de 13/09/2024; </w:t>
      </w:r>
    </w:p>
    <w:p w14:paraId="6C483356" w14:textId="0BBBF522" w:rsidR="00633182" w:rsidRPr="0039491C" w:rsidRDefault="00633182" w:rsidP="00160533">
      <w:pPr>
        <w:tabs>
          <w:tab w:val="left" w:pos="0"/>
          <w:tab w:val="center" w:pos="4252"/>
        </w:tabs>
        <w:spacing w:after="240"/>
        <w:jc w:val="both"/>
        <w:rPr>
          <w:rFonts w:ascii="Arial" w:hAnsi="Arial" w:cs="Arial"/>
          <w:sz w:val="22"/>
          <w:szCs w:val="22"/>
        </w:rPr>
      </w:pPr>
      <w:r w:rsidRPr="0039491C">
        <w:rPr>
          <w:rFonts w:ascii="Arial" w:hAnsi="Arial" w:cs="Arial"/>
          <w:b/>
          <w:bCs/>
          <w:sz w:val="22"/>
          <w:szCs w:val="22"/>
        </w:rPr>
        <w:t xml:space="preserve">3.1.3.1.2 - </w:t>
      </w:r>
      <w:proofErr w:type="gramStart"/>
      <w:r w:rsidR="001253BB">
        <w:rPr>
          <w:rFonts w:ascii="Arial" w:hAnsi="Arial" w:cs="Arial"/>
          <w:sz w:val="22"/>
          <w:szCs w:val="22"/>
        </w:rPr>
        <w:t>n</w:t>
      </w:r>
      <w:r w:rsidRPr="0039491C">
        <w:rPr>
          <w:rFonts w:ascii="Arial" w:hAnsi="Arial" w:cs="Arial"/>
          <w:sz w:val="22"/>
          <w:szCs w:val="22"/>
        </w:rPr>
        <w:t>ão</w:t>
      </w:r>
      <w:proofErr w:type="gramEnd"/>
      <w:r w:rsidRPr="0039491C">
        <w:rPr>
          <w:rFonts w:ascii="Arial" w:hAnsi="Arial" w:cs="Arial"/>
          <w:sz w:val="22"/>
          <w:szCs w:val="22"/>
        </w:rPr>
        <w:t xml:space="preserve"> ter sido condenada, a licitante ou seus dirigentes, por infringir as leis de combate à discriminação de raça ou de gênero, ao trabalho infantil e ao trabalho escravo, em afronta à previsão dos arts. 1º e 170 da Constituição Federal de 1988; do artigo 149 do Código Penal Brasileiro; do Decreto nº 5.017/2004 (</w:t>
      </w:r>
      <w:r w:rsidR="008D6F53">
        <w:rPr>
          <w:rFonts w:ascii="Arial" w:hAnsi="Arial" w:cs="Arial"/>
          <w:sz w:val="22"/>
          <w:szCs w:val="22"/>
        </w:rPr>
        <w:t xml:space="preserve">que promulgou </w:t>
      </w:r>
      <w:r w:rsidRPr="0039491C">
        <w:rPr>
          <w:rFonts w:ascii="Arial" w:hAnsi="Arial" w:cs="Arial"/>
          <w:sz w:val="22"/>
          <w:szCs w:val="22"/>
        </w:rPr>
        <w:t xml:space="preserve">o Protocolo de Palermo) e das Convenções da Organização Internacional do Trabalho nos arts. </w:t>
      </w:r>
      <w:proofErr w:type="gramStart"/>
      <w:r w:rsidRPr="0039491C">
        <w:rPr>
          <w:rFonts w:ascii="Arial" w:hAnsi="Arial" w:cs="Arial"/>
          <w:sz w:val="22"/>
          <w:szCs w:val="22"/>
        </w:rPr>
        <w:t>nº</w:t>
      </w:r>
      <w:proofErr w:type="gramEnd"/>
      <w:r w:rsidRPr="0039491C">
        <w:rPr>
          <w:rFonts w:ascii="Arial" w:hAnsi="Arial" w:cs="Arial"/>
          <w:sz w:val="22"/>
          <w:szCs w:val="22"/>
        </w:rPr>
        <w:t xml:space="preserve"> 29 e 105. </w:t>
      </w:r>
    </w:p>
    <w:p w14:paraId="28E6607B" w14:textId="77777777" w:rsidR="00633182" w:rsidRPr="0039491C" w:rsidRDefault="00633182" w:rsidP="00160533">
      <w:pPr>
        <w:tabs>
          <w:tab w:val="left" w:pos="0"/>
          <w:tab w:val="center" w:pos="4252"/>
        </w:tabs>
        <w:spacing w:after="240"/>
        <w:jc w:val="both"/>
        <w:rPr>
          <w:rFonts w:ascii="Arial" w:hAnsi="Arial" w:cs="Arial"/>
          <w:sz w:val="22"/>
          <w:szCs w:val="22"/>
        </w:rPr>
      </w:pPr>
      <w:r w:rsidRPr="0039491C">
        <w:rPr>
          <w:rFonts w:ascii="Arial" w:hAnsi="Arial" w:cs="Arial"/>
          <w:b/>
          <w:bCs/>
          <w:sz w:val="22"/>
          <w:szCs w:val="22"/>
        </w:rPr>
        <w:t>3.1.3.2 -</w:t>
      </w:r>
      <w:r w:rsidRPr="0039491C">
        <w:rPr>
          <w:rFonts w:ascii="Arial" w:hAnsi="Arial" w:cs="Arial"/>
          <w:sz w:val="22"/>
          <w:szCs w:val="22"/>
        </w:rPr>
        <w:t xml:space="preserve"> A </w:t>
      </w:r>
      <w:r w:rsidRPr="0039491C">
        <w:rPr>
          <w:rFonts w:ascii="Arial" w:hAnsi="Arial" w:cs="Arial"/>
          <w:b/>
          <w:bCs/>
          <w:sz w:val="22"/>
          <w:szCs w:val="22"/>
        </w:rPr>
        <w:t xml:space="preserve">DECLARAÇÃO </w:t>
      </w:r>
      <w:r w:rsidRPr="0039491C">
        <w:rPr>
          <w:rFonts w:ascii="Arial" w:hAnsi="Arial" w:cs="Arial"/>
          <w:sz w:val="22"/>
          <w:szCs w:val="22"/>
        </w:rPr>
        <w:t xml:space="preserve">deverá ser encaminhada pela licitante </w:t>
      </w:r>
      <w:r w:rsidRPr="0039491C">
        <w:rPr>
          <w:rFonts w:ascii="Arial" w:hAnsi="Arial" w:cs="Arial"/>
          <w:b/>
          <w:bCs/>
          <w:sz w:val="22"/>
          <w:szCs w:val="22"/>
        </w:rPr>
        <w:t xml:space="preserve">juntamente com </w:t>
      </w:r>
      <w:proofErr w:type="gramStart"/>
      <w:r w:rsidRPr="0039491C">
        <w:rPr>
          <w:rFonts w:ascii="Arial" w:hAnsi="Arial" w:cs="Arial"/>
          <w:b/>
          <w:bCs/>
          <w:sz w:val="22"/>
          <w:szCs w:val="22"/>
        </w:rPr>
        <w:t>o(</w:t>
      </w:r>
      <w:proofErr w:type="gramEnd"/>
      <w:r w:rsidRPr="0039491C">
        <w:rPr>
          <w:rFonts w:ascii="Arial" w:hAnsi="Arial" w:cs="Arial"/>
          <w:b/>
          <w:bCs/>
          <w:sz w:val="22"/>
          <w:szCs w:val="22"/>
        </w:rPr>
        <w:t>s) documento(s) disposto(s) no item 12.5 e no prazo estabelecido na cláusula 13</w:t>
      </w:r>
      <w:r w:rsidRPr="0039491C">
        <w:rPr>
          <w:rFonts w:ascii="Arial" w:hAnsi="Arial" w:cs="Arial"/>
          <w:sz w:val="22"/>
          <w:szCs w:val="22"/>
        </w:rPr>
        <w:t xml:space="preserve"> </w:t>
      </w:r>
      <w:r w:rsidRPr="0039491C">
        <w:rPr>
          <w:rFonts w:ascii="Arial" w:hAnsi="Arial" w:cs="Arial"/>
          <w:b/>
          <w:bCs/>
          <w:sz w:val="22"/>
          <w:szCs w:val="22"/>
        </w:rPr>
        <w:t>deste Edital</w:t>
      </w:r>
      <w:r w:rsidRPr="0039491C">
        <w:rPr>
          <w:rFonts w:ascii="Arial" w:hAnsi="Arial" w:cs="Arial"/>
          <w:sz w:val="22"/>
          <w:szCs w:val="22"/>
        </w:rPr>
        <w:t>.</w:t>
      </w:r>
    </w:p>
    <w:p w14:paraId="29101A70" w14:textId="77777777" w:rsidR="00633182" w:rsidRPr="0039491C" w:rsidRDefault="00633182" w:rsidP="00160533">
      <w:pPr>
        <w:tabs>
          <w:tab w:val="left" w:pos="0"/>
          <w:tab w:val="center" w:pos="4252"/>
        </w:tabs>
        <w:spacing w:after="240"/>
        <w:jc w:val="both"/>
        <w:rPr>
          <w:rFonts w:ascii="Arial" w:hAnsi="Arial" w:cs="Arial"/>
          <w:sz w:val="22"/>
          <w:szCs w:val="22"/>
        </w:rPr>
      </w:pPr>
      <w:r w:rsidRPr="0039491C">
        <w:rPr>
          <w:rFonts w:ascii="Arial" w:hAnsi="Arial" w:cs="Arial"/>
          <w:b/>
          <w:bCs/>
          <w:sz w:val="22"/>
          <w:szCs w:val="22"/>
        </w:rPr>
        <w:t>3.1.3.3 –</w:t>
      </w:r>
      <w:r w:rsidRPr="0039491C">
        <w:rPr>
          <w:rFonts w:ascii="Arial" w:hAnsi="Arial" w:cs="Arial"/>
          <w:sz w:val="22"/>
          <w:szCs w:val="22"/>
        </w:rPr>
        <w:t xml:space="preserve"> A licitante que não apresentar a declaração disposta no item 3.1.3.1 será considerada inapta a participar da licitação, estando sujeita às sanções previstas neste Edital.</w:t>
      </w:r>
    </w:p>
    <w:p w14:paraId="625C722B" w14:textId="77777777" w:rsidR="00DD0D0B" w:rsidRPr="0039491C" w:rsidRDefault="00DD0D0B"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lastRenderedPageBreak/>
        <w:t>3.2 -</w:t>
      </w:r>
      <w:r w:rsidRPr="0039491C">
        <w:rPr>
          <w:rFonts w:ascii="Arial" w:hAnsi="Arial" w:cs="Arial"/>
          <w:color w:val="000000"/>
          <w:sz w:val="22"/>
          <w:szCs w:val="22"/>
        </w:rPr>
        <w:t xml:space="preserve"> Será admitida a participação de empresas reunidas em consórcio, para as quais deverão ser observadas as seguintes condições: </w:t>
      </w:r>
    </w:p>
    <w:p w14:paraId="0F94D323" w14:textId="77777777" w:rsidR="00DD0D0B" w:rsidRPr="0039491C" w:rsidRDefault="00DD0D0B"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3.2.1 -</w:t>
      </w:r>
      <w:r w:rsidRPr="0039491C">
        <w:rPr>
          <w:rFonts w:ascii="Arial" w:hAnsi="Arial" w:cs="Arial"/>
          <w:color w:val="000000"/>
          <w:sz w:val="22"/>
          <w:szCs w:val="22"/>
        </w:rPr>
        <w:t xml:space="preserve"> As empresas consorciadas não poderão participar, na mesma licitação, de mais de um consórcio ou isoladamente;  </w:t>
      </w:r>
    </w:p>
    <w:p w14:paraId="5B748E53" w14:textId="77777777" w:rsidR="00DD0D0B" w:rsidRPr="0039491C" w:rsidRDefault="00DD0D0B"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3.2.2 -</w:t>
      </w:r>
      <w:r w:rsidRPr="0039491C">
        <w:rPr>
          <w:rFonts w:ascii="Arial" w:hAnsi="Arial" w:cs="Arial"/>
          <w:color w:val="000000"/>
          <w:sz w:val="22"/>
          <w:szCs w:val="22"/>
        </w:rPr>
        <w:t xml:space="preserve"> As empresas consorciadas serão solidariamente responsáveis pelos atos praticados em consórcio, nas fases de licitação e durante a execução do objeto.</w:t>
      </w:r>
    </w:p>
    <w:p w14:paraId="5D3403E9" w14:textId="4DBE8A1A" w:rsidR="00D44C5A" w:rsidRPr="0039491C" w:rsidRDefault="00D44C5A"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3.3 –</w:t>
      </w:r>
      <w:r w:rsidRPr="0039491C">
        <w:rPr>
          <w:rFonts w:ascii="Arial" w:hAnsi="Arial" w:cs="Arial"/>
          <w:color w:val="000000"/>
          <w:sz w:val="22"/>
          <w:szCs w:val="22"/>
        </w:rPr>
        <w:t xml:space="preserve"> Quando houver a participação das microempresas e empresas de pequeno porte serão adotados os critérios estabelecidos nos artigos 42 a 45 da Lei Complementar </w:t>
      </w:r>
      <w:proofErr w:type="gramStart"/>
      <w:r w:rsidRPr="0039491C">
        <w:rPr>
          <w:rFonts w:ascii="Arial" w:hAnsi="Arial" w:cs="Arial"/>
          <w:color w:val="000000"/>
          <w:sz w:val="22"/>
          <w:szCs w:val="22"/>
        </w:rPr>
        <w:t>n.º</w:t>
      </w:r>
      <w:proofErr w:type="gramEnd"/>
      <w:r w:rsidRPr="0039491C">
        <w:rPr>
          <w:rFonts w:ascii="Arial" w:hAnsi="Arial" w:cs="Arial"/>
          <w:color w:val="000000"/>
          <w:sz w:val="22"/>
          <w:szCs w:val="22"/>
        </w:rPr>
        <w:t xml:space="preserve"> 123/</w:t>
      </w:r>
      <w:r w:rsidR="00DD0D0B" w:rsidRPr="0039491C">
        <w:rPr>
          <w:rFonts w:ascii="Arial" w:hAnsi="Arial" w:cs="Arial"/>
          <w:color w:val="000000"/>
          <w:sz w:val="22"/>
          <w:szCs w:val="22"/>
        </w:rPr>
        <w:t>20</w:t>
      </w:r>
      <w:r w:rsidRPr="0039491C">
        <w:rPr>
          <w:rFonts w:ascii="Arial" w:hAnsi="Arial" w:cs="Arial"/>
          <w:color w:val="000000"/>
          <w:sz w:val="22"/>
          <w:szCs w:val="22"/>
        </w:rPr>
        <w:t>06 e alterações posteriores.</w:t>
      </w:r>
    </w:p>
    <w:p w14:paraId="2F86F8C8" w14:textId="77777777" w:rsidR="00D44C5A" w:rsidRPr="0039491C" w:rsidRDefault="00D44C5A"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3.3.1 -</w:t>
      </w:r>
      <w:r w:rsidRPr="0039491C">
        <w:rPr>
          <w:rFonts w:ascii="Arial" w:hAnsi="Arial" w:cs="Arial"/>
          <w:color w:val="000000"/>
          <w:sz w:val="22"/>
          <w:szCs w:val="22"/>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802E326" w14:textId="48122378" w:rsidR="00D44C5A" w:rsidRPr="0039491C" w:rsidRDefault="00D44C5A"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3.3.2 -</w:t>
      </w:r>
      <w:r w:rsidRPr="0039491C">
        <w:rPr>
          <w:rFonts w:ascii="Arial" w:hAnsi="Arial" w:cs="Arial"/>
          <w:color w:val="000000"/>
          <w:sz w:val="22"/>
          <w:szCs w:val="22"/>
        </w:rPr>
        <w:t xml:space="preserve"> Não poderão se beneficiar do regime diferenciado e favorecido as empresas que se enquadrem em quaisquer das exclusões relacionadas no § 4º do art. 3º da Lei Complementar </w:t>
      </w:r>
      <w:proofErr w:type="gramStart"/>
      <w:r w:rsidRPr="0039491C">
        <w:rPr>
          <w:rFonts w:ascii="Arial" w:hAnsi="Arial" w:cs="Arial"/>
          <w:color w:val="000000"/>
          <w:sz w:val="22"/>
          <w:szCs w:val="22"/>
        </w:rPr>
        <w:t>n.º</w:t>
      </w:r>
      <w:proofErr w:type="gramEnd"/>
      <w:r w:rsidRPr="0039491C">
        <w:rPr>
          <w:rFonts w:ascii="Arial" w:hAnsi="Arial" w:cs="Arial"/>
          <w:color w:val="000000"/>
          <w:sz w:val="22"/>
          <w:szCs w:val="22"/>
        </w:rPr>
        <w:t xml:space="preserve"> </w:t>
      </w:r>
      <w:r w:rsidR="00DD0D0B" w:rsidRPr="0039491C">
        <w:rPr>
          <w:rFonts w:ascii="Arial" w:hAnsi="Arial" w:cs="Arial"/>
          <w:color w:val="000000"/>
          <w:sz w:val="22"/>
          <w:szCs w:val="22"/>
        </w:rPr>
        <w:t>123/2006 e alterações posteriores</w:t>
      </w:r>
    </w:p>
    <w:p w14:paraId="51D1287B" w14:textId="5B3E1C52" w:rsidR="00D44C5A" w:rsidRPr="0039491C" w:rsidRDefault="00D44C5A"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 xml:space="preserve">3.3.3 - </w:t>
      </w:r>
      <w:r w:rsidRPr="0039491C">
        <w:rPr>
          <w:rFonts w:ascii="Arial" w:hAnsi="Arial" w:cs="Arial"/>
          <w:color w:val="000000"/>
          <w:sz w:val="22"/>
          <w:szCs w:val="22"/>
        </w:rPr>
        <w:t>Será concedido tratamento favorecido para as microempresas, empresas de pequeno porte, para as sociedades cooperativas mencionadas no</w:t>
      </w:r>
      <w:hyperlink r:id="rId13" w:anchor="art16" w:history="1">
        <w:r w:rsidRPr="0039491C">
          <w:rPr>
            <w:rStyle w:val="Hyperlink"/>
            <w:rFonts w:ascii="Arial" w:hAnsi="Arial" w:cs="Arial"/>
            <w:color w:val="000000"/>
            <w:sz w:val="22"/>
            <w:szCs w:val="22"/>
          </w:rPr>
          <w:t xml:space="preserve"> </w:t>
        </w:r>
        <w:r w:rsidRPr="0039491C">
          <w:rPr>
            <w:rStyle w:val="Hyperlink"/>
            <w:rFonts w:ascii="Arial" w:hAnsi="Arial" w:cs="Arial"/>
            <w:sz w:val="22"/>
            <w:szCs w:val="22"/>
          </w:rPr>
          <w:t>artigo 16 da Lei nº 14.133</w:t>
        </w:r>
        <w:r w:rsidR="00DD0D0B" w:rsidRPr="0039491C">
          <w:rPr>
            <w:rStyle w:val="Hyperlink"/>
            <w:rFonts w:ascii="Arial" w:hAnsi="Arial" w:cs="Arial"/>
            <w:sz w:val="22"/>
            <w:szCs w:val="22"/>
          </w:rPr>
          <w:t>/</w:t>
        </w:r>
        <w:r w:rsidRPr="0039491C">
          <w:rPr>
            <w:rStyle w:val="Hyperlink"/>
            <w:rFonts w:ascii="Arial" w:hAnsi="Arial" w:cs="Arial"/>
            <w:sz w:val="22"/>
            <w:szCs w:val="22"/>
          </w:rPr>
          <w:t>2021</w:t>
        </w:r>
      </w:hyperlink>
      <w:r w:rsidRPr="0039491C">
        <w:rPr>
          <w:rFonts w:ascii="Arial" w:hAnsi="Arial" w:cs="Arial"/>
          <w:color w:val="000000"/>
          <w:sz w:val="22"/>
          <w:szCs w:val="22"/>
        </w:rPr>
        <w:t>, para o agricultor familiar, o produtor rural pessoa física e para o microempreendedor individual - MEI, nos limites previstos na</w:t>
      </w:r>
      <w:hyperlink r:id="rId14" w:history="1">
        <w:r w:rsidRPr="0039491C">
          <w:rPr>
            <w:rStyle w:val="Hyperlink"/>
            <w:rFonts w:ascii="Arial" w:hAnsi="Arial" w:cs="Arial"/>
            <w:color w:val="000000"/>
            <w:sz w:val="22"/>
            <w:szCs w:val="22"/>
          </w:rPr>
          <w:t xml:space="preserve"> </w:t>
        </w:r>
        <w:r w:rsidRPr="0039491C">
          <w:rPr>
            <w:rStyle w:val="Hyperlink"/>
            <w:rFonts w:ascii="Arial" w:hAnsi="Arial" w:cs="Arial"/>
            <w:sz w:val="22"/>
            <w:szCs w:val="22"/>
          </w:rPr>
          <w:t>Lei Complementar nº 123</w:t>
        </w:r>
        <w:r w:rsidR="00DD0D0B" w:rsidRPr="0039491C">
          <w:rPr>
            <w:rStyle w:val="Hyperlink"/>
            <w:rFonts w:ascii="Arial" w:hAnsi="Arial" w:cs="Arial"/>
            <w:sz w:val="22"/>
            <w:szCs w:val="22"/>
          </w:rPr>
          <w:t>/</w:t>
        </w:r>
        <w:r w:rsidRPr="0039491C">
          <w:rPr>
            <w:rStyle w:val="Hyperlink"/>
            <w:rFonts w:ascii="Arial" w:hAnsi="Arial" w:cs="Arial"/>
            <w:sz w:val="22"/>
            <w:szCs w:val="22"/>
          </w:rPr>
          <w:t>2006</w:t>
        </w:r>
      </w:hyperlink>
      <w:r w:rsidRPr="0039491C">
        <w:rPr>
          <w:rFonts w:ascii="Arial" w:hAnsi="Arial" w:cs="Arial"/>
          <w:color w:val="000000"/>
          <w:sz w:val="22"/>
          <w:szCs w:val="22"/>
          <w:u w:val="single"/>
        </w:rPr>
        <w:t xml:space="preserve"> e alterações posteriores.</w:t>
      </w:r>
    </w:p>
    <w:p w14:paraId="600AE44D" w14:textId="4DF571E6" w:rsidR="00D44C5A" w:rsidRPr="0039491C" w:rsidRDefault="00D44C5A"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3.4 –</w:t>
      </w:r>
      <w:r w:rsidRPr="0039491C">
        <w:rPr>
          <w:rFonts w:ascii="Arial" w:hAnsi="Arial" w:cs="Arial"/>
          <w:color w:val="000000"/>
          <w:sz w:val="22"/>
          <w:szCs w:val="22"/>
        </w:rPr>
        <w:t xml:space="preserve"> A declaração falsa relativa ao cumprimento dos requisitos de habilitação, à conformidade da proposta ou ao enquadramento como microempresa ou empresa de pequeno porte sujeitará a licitante às sanções previstas neste Edital.</w:t>
      </w:r>
    </w:p>
    <w:p w14:paraId="1CE55436" w14:textId="77777777" w:rsidR="00D44C5A" w:rsidRPr="0039491C" w:rsidRDefault="00D44C5A"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3.5 –</w:t>
      </w:r>
      <w:r w:rsidRPr="0039491C">
        <w:rPr>
          <w:rFonts w:ascii="Arial" w:hAnsi="Arial" w:cs="Arial"/>
          <w:color w:val="000000"/>
          <w:sz w:val="22"/>
          <w:szCs w:val="22"/>
        </w:rPr>
        <w:t xml:space="preserve"> Não poderão participar deste certame:</w:t>
      </w:r>
    </w:p>
    <w:p w14:paraId="24DC6739" w14:textId="77777777" w:rsidR="00D44C5A" w:rsidRPr="0039491C" w:rsidRDefault="00D44C5A"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3.5.1 –</w:t>
      </w:r>
      <w:r w:rsidRPr="0039491C">
        <w:rPr>
          <w:rFonts w:ascii="Arial" w:hAnsi="Arial" w:cs="Arial"/>
          <w:color w:val="000000"/>
          <w:sz w:val="22"/>
          <w:szCs w:val="22"/>
        </w:rPr>
        <w:t xml:space="preserve"> </w:t>
      </w:r>
      <w:proofErr w:type="gramStart"/>
      <w:r w:rsidRPr="0039491C">
        <w:rPr>
          <w:rFonts w:ascii="Arial" w:hAnsi="Arial" w:cs="Arial"/>
          <w:color w:val="000000"/>
          <w:sz w:val="22"/>
          <w:szCs w:val="22"/>
        </w:rPr>
        <w:t>empresas</w:t>
      </w:r>
      <w:proofErr w:type="gramEnd"/>
      <w:r w:rsidRPr="0039491C">
        <w:rPr>
          <w:rFonts w:ascii="Arial" w:hAnsi="Arial" w:cs="Arial"/>
          <w:color w:val="000000"/>
          <w:sz w:val="22"/>
          <w:szCs w:val="22"/>
        </w:rPr>
        <w:t xml:space="preserve"> que possuam ramo de atividade registrado no ato constitutivo incompatível com o objeto desta licitação;</w:t>
      </w:r>
    </w:p>
    <w:p w14:paraId="3670B3C0" w14:textId="77777777" w:rsidR="00D44C5A" w:rsidRPr="0039491C" w:rsidRDefault="00D44C5A"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3.5.2 -</w:t>
      </w:r>
      <w:r w:rsidRPr="0039491C">
        <w:rPr>
          <w:rFonts w:ascii="Arial" w:hAnsi="Arial" w:cs="Arial"/>
          <w:color w:val="000000"/>
          <w:sz w:val="22"/>
          <w:szCs w:val="22"/>
        </w:rPr>
        <w:t xml:space="preserve"> </w:t>
      </w:r>
      <w:proofErr w:type="gramStart"/>
      <w:r w:rsidRPr="0039491C">
        <w:rPr>
          <w:rFonts w:ascii="Arial" w:hAnsi="Arial" w:cs="Arial"/>
          <w:color w:val="000000"/>
          <w:sz w:val="22"/>
          <w:szCs w:val="22"/>
        </w:rPr>
        <w:t>pessoa</w:t>
      </w:r>
      <w:proofErr w:type="gramEnd"/>
      <w:r w:rsidRPr="0039491C">
        <w:rPr>
          <w:rFonts w:ascii="Arial" w:hAnsi="Arial" w:cs="Arial"/>
          <w:color w:val="000000"/>
          <w:sz w:val="22"/>
          <w:szCs w:val="22"/>
        </w:rPr>
        <w:t xml:space="preserve"> física ou jurídica que se encontre, ao tempo da licitação, impossibilitada de participar da licitação em decorrência de sanção que lhe foi imposta;</w:t>
      </w:r>
    </w:p>
    <w:p w14:paraId="1CAC8F83" w14:textId="77777777" w:rsidR="00D44C5A" w:rsidRPr="0039491C" w:rsidRDefault="00D44C5A"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3.5.3 -</w:t>
      </w:r>
      <w:r w:rsidRPr="0039491C">
        <w:rPr>
          <w:rFonts w:ascii="Arial" w:hAnsi="Arial" w:cs="Arial"/>
          <w:color w:val="000000"/>
          <w:sz w:val="22"/>
          <w:szCs w:val="22"/>
        </w:rPr>
        <w:t xml:space="preserve"> </w:t>
      </w:r>
      <w:proofErr w:type="gramStart"/>
      <w:r w:rsidRPr="0039491C">
        <w:rPr>
          <w:rFonts w:ascii="Arial" w:hAnsi="Arial" w:cs="Arial"/>
          <w:color w:val="000000"/>
          <w:sz w:val="22"/>
          <w:szCs w:val="22"/>
        </w:rPr>
        <w:t>aquele</w:t>
      </w:r>
      <w:proofErr w:type="gramEnd"/>
      <w:r w:rsidRPr="0039491C">
        <w:rPr>
          <w:rFonts w:ascii="Arial" w:hAnsi="Arial" w:cs="Arial"/>
          <w:color w:val="000000"/>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30A685D" w14:textId="77777777" w:rsidR="00D44C5A" w:rsidRPr="0039491C" w:rsidRDefault="00D44C5A"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3.5.4 -</w:t>
      </w:r>
      <w:r w:rsidRPr="0039491C">
        <w:rPr>
          <w:rFonts w:ascii="Arial" w:hAnsi="Arial" w:cs="Arial"/>
          <w:color w:val="000000"/>
          <w:sz w:val="22"/>
          <w:szCs w:val="22"/>
        </w:rPr>
        <w:t xml:space="preserve"> </w:t>
      </w:r>
      <w:proofErr w:type="gramStart"/>
      <w:r w:rsidRPr="0039491C">
        <w:rPr>
          <w:rFonts w:ascii="Arial" w:hAnsi="Arial" w:cs="Arial"/>
          <w:color w:val="000000"/>
          <w:sz w:val="22"/>
          <w:szCs w:val="22"/>
        </w:rPr>
        <w:t>empresas</w:t>
      </w:r>
      <w:proofErr w:type="gramEnd"/>
      <w:r w:rsidRPr="0039491C">
        <w:rPr>
          <w:rFonts w:ascii="Arial" w:hAnsi="Arial" w:cs="Arial"/>
          <w:color w:val="000000"/>
          <w:sz w:val="22"/>
          <w:szCs w:val="22"/>
        </w:rPr>
        <w:t xml:space="preserve"> controladoras, controladas ou coligadas, nos termos da Lei nº 6.404, de 15 de dezembro de 1976, concorrendo entre si;</w:t>
      </w:r>
    </w:p>
    <w:p w14:paraId="3256F619" w14:textId="540F7911" w:rsidR="00D44C5A" w:rsidRPr="0039491C" w:rsidRDefault="00D44C5A"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3.5.</w:t>
      </w:r>
      <w:r w:rsidR="00633182" w:rsidRPr="0039491C">
        <w:rPr>
          <w:rFonts w:ascii="Arial" w:hAnsi="Arial" w:cs="Arial"/>
          <w:b/>
          <w:bCs/>
          <w:color w:val="000000"/>
          <w:sz w:val="22"/>
          <w:szCs w:val="22"/>
        </w:rPr>
        <w:t>5</w:t>
      </w:r>
      <w:r w:rsidRPr="0039491C">
        <w:rPr>
          <w:rFonts w:ascii="Arial" w:hAnsi="Arial" w:cs="Arial"/>
          <w:b/>
          <w:bCs/>
          <w:color w:val="000000"/>
          <w:sz w:val="22"/>
          <w:szCs w:val="22"/>
        </w:rPr>
        <w:t xml:space="preserve"> -</w:t>
      </w:r>
      <w:r w:rsidRPr="0039491C">
        <w:rPr>
          <w:rFonts w:ascii="Arial" w:hAnsi="Arial" w:cs="Arial"/>
          <w:color w:val="000000"/>
          <w:sz w:val="22"/>
          <w:szCs w:val="22"/>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w:t>
      </w:r>
      <w:hyperlink r:id="rId15" w:anchor="art9%C2%A71" w:history="1">
        <w:r w:rsidRPr="0039491C">
          <w:rPr>
            <w:rStyle w:val="Hyperlink"/>
            <w:rFonts w:ascii="Arial" w:hAnsi="Arial" w:cs="Arial"/>
            <w:color w:val="000000"/>
            <w:sz w:val="22"/>
            <w:szCs w:val="22"/>
          </w:rPr>
          <w:t xml:space="preserve"> </w:t>
        </w:r>
        <w:r w:rsidRPr="0039491C">
          <w:rPr>
            <w:rStyle w:val="Hyperlink"/>
            <w:rFonts w:ascii="Arial" w:hAnsi="Arial" w:cs="Arial"/>
            <w:color w:val="1155CC"/>
            <w:sz w:val="22"/>
            <w:szCs w:val="22"/>
          </w:rPr>
          <w:t>§ 1º do art. 9º da Lei n.º 14.133</w:t>
        </w:r>
        <w:r w:rsidR="00DD0D0B" w:rsidRPr="0039491C">
          <w:rPr>
            <w:rStyle w:val="Hyperlink"/>
            <w:rFonts w:ascii="Arial" w:hAnsi="Arial" w:cs="Arial"/>
            <w:color w:val="1155CC"/>
            <w:sz w:val="22"/>
            <w:szCs w:val="22"/>
          </w:rPr>
          <w:t>/</w:t>
        </w:r>
        <w:r w:rsidRPr="0039491C">
          <w:rPr>
            <w:rStyle w:val="Hyperlink"/>
            <w:rFonts w:ascii="Arial" w:hAnsi="Arial" w:cs="Arial"/>
            <w:color w:val="1155CC"/>
            <w:sz w:val="22"/>
            <w:szCs w:val="22"/>
          </w:rPr>
          <w:t>2021</w:t>
        </w:r>
      </w:hyperlink>
      <w:r w:rsidRPr="0039491C">
        <w:rPr>
          <w:rFonts w:ascii="Arial" w:hAnsi="Arial" w:cs="Arial"/>
          <w:color w:val="000000"/>
          <w:sz w:val="22"/>
          <w:szCs w:val="22"/>
        </w:rPr>
        <w:t>;</w:t>
      </w:r>
    </w:p>
    <w:p w14:paraId="4D2BF353" w14:textId="1D6E0414" w:rsidR="00D44C5A" w:rsidRPr="0039491C" w:rsidRDefault="00D44C5A"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3.5.</w:t>
      </w:r>
      <w:r w:rsidR="00633182" w:rsidRPr="0039491C">
        <w:rPr>
          <w:rFonts w:ascii="Arial" w:hAnsi="Arial" w:cs="Arial"/>
          <w:b/>
          <w:bCs/>
          <w:color w:val="000000"/>
          <w:sz w:val="22"/>
          <w:szCs w:val="22"/>
        </w:rPr>
        <w:t>5</w:t>
      </w:r>
      <w:r w:rsidRPr="0039491C">
        <w:rPr>
          <w:rFonts w:ascii="Arial" w:hAnsi="Arial" w:cs="Arial"/>
          <w:b/>
          <w:bCs/>
          <w:color w:val="000000"/>
          <w:sz w:val="22"/>
          <w:szCs w:val="22"/>
        </w:rPr>
        <w:t>.1 -</w:t>
      </w:r>
      <w:r w:rsidRPr="0039491C">
        <w:rPr>
          <w:rFonts w:ascii="Arial" w:hAnsi="Arial" w:cs="Arial"/>
          <w:color w:val="000000"/>
          <w:sz w:val="22"/>
          <w:szCs w:val="22"/>
        </w:rPr>
        <w:t xml:space="preserve"> </w:t>
      </w:r>
      <w:proofErr w:type="gramStart"/>
      <w:r w:rsidRPr="0039491C">
        <w:rPr>
          <w:rFonts w:ascii="Arial" w:hAnsi="Arial" w:cs="Arial"/>
          <w:color w:val="000000"/>
          <w:sz w:val="22"/>
          <w:szCs w:val="22"/>
        </w:rPr>
        <w:t>a</w:t>
      </w:r>
      <w:proofErr w:type="gramEnd"/>
      <w:r w:rsidRPr="0039491C">
        <w:rPr>
          <w:rFonts w:ascii="Arial" w:hAnsi="Arial" w:cs="Arial"/>
          <w:color w:val="000000"/>
          <w:sz w:val="22"/>
          <w:szCs w:val="22"/>
        </w:rPr>
        <w:t xml:space="preserve"> v</w:t>
      </w:r>
      <w:r w:rsidR="00633182" w:rsidRPr="0039491C">
        <w:rPr>
          <w:rFonts w:ascii="Arial" w:hAnsi="Arial" w:cs="Arial"/>
          <w:color w:val="000000"/>
          <w:sz w:val="22"/>
          <w:szCs w:val="22"/>
        </w:rPr>
        <w:t>edação de que trata o item 3.5.5</w:t>
      </w:r>
      <w:r w:rsidRPr="0039491C">
        <w:rPr>
          <w:rFonts w:ascii="Arial" w:hAnsi="Arial" w:cs="Arial"/>
          <w:color w:val="000000"/>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2A22939E" w14:textId="23314EE7" w:rsidR="00D44C5A" w:rsidRPr="0039491C" w:rsidRDefault="00633182"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lastRenderedPageBreak/>
        <w:t>3.5.6</w:t>
      </w:r>
      <w:r w:rsidR="00D44C5A" w:rsidRPr="0039491C">
        <w:rPr>
          <w:rFonts w:ascii="Arial" w:hAnsi="Arial" w:cs="Arial"/>
          <w:b/>
          <w:bCs/>
          <w:color w:val="000000"/>
          <w:sz w:val="22"/>
          <w:szCs w:val="22"/>
        </w:rPr>
        <w:t xml:space="preserve"> –</w:t>
      </w:r>
      <w:r w:rsidR="00D44C5A" w:rsidRPr="0039491C">
        <w:rPr>
          <w:rFonts w:ascii="Arial" w:hAnsi="Arial" w:cs="Arial"/>
          <w:color w:val="000000"/>
          <w:sz w:val="22"/>
          <w:szCs w:val="22"/>
        </w:rPr>
        <w:t xml:space="preserve"> </w:t>
      </w:r>
      <w:proofErr w:type="gramStart"/>
      <w:r w:rsidR="00D44C5A" w:rsidRPr="0039491C">
        <w:rPr>
          <w:rFonts w:ascii="Arial" w:hAnsi="Arial" w:cs="Arial"/>
          <w:color w:val="000000"/>
          <w:sz w:val="22"/>
          <w:szCs w:val="22"/>
        </w:rPr>
        <w:t>empresas</w:t>
      </w:r>
      <w:proofErr w:type="gramEnd"/>
      <w:r w:rsidR="00D44C5A" w:rsidRPr="0039491C">
        <w:rPr>
          <w:rFonts w:ascii="Arial" w:hAnsi="Arial" w:cs="Arial"/>
          <w:color w:val="000000"/>
          <w:sz w:val="22"/>
          <w:szCs w:val="22"/>
        </w:rPr>
        <w:t xml:space="preserve"> em processo de falência, sob concurso de credores, em dissolução ou em liquidação;</w:t>
      </w:r>
    </w:p>
    <w:p w14:paraId="0B85CD6C" w14:textId="2D64E98A" w:rsidR="00D44C5A" w:rsidRPr="0039491C" w:rsidRDefault="00633182"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3.5.7</w:t>
      </w:r>
      <w:r w:rsidR="00D44C5A" w:rsidRPr="0039491C">
        <w:rPr>
          <w:rFonts w:ascii="Arial" w:hAnsi="Arial" w:cs="Arial"/>
          <w:b/>
          <w:bCs/>
          <w:color w:val="000000"/>
          <w:sz w:val="22"/>
          <w:szCs w:val="22"/>
        </w:rPr>
        <w:t xml:space="preserve"> –</w:t>
      </w:r>
      <w:r w:rsidR="00D44C5A" w:rsidRPr="0039491C">
        <w:rPr>
          <w:rFonts w:ascii="Arial" w:hAnsi="Arial" w:cs="Arial"/>
          <w:color w:val="000000"/>
          <w:sz w:val="22"/>
          <w:szCs w:val="22"/>
        </w:rPr>
        <w:t xml:space="preserve"> </w:t>
      </w:r>
      <w:proofErr w:type="gramStart"/>
      <w:r w:rsidR="00D44C5A" w:rsidRPr="0039491C">
        <w:rPr>
          <w:rFonts w:ascii="Arial" w:hAnsi="Arial" w:cs="Arial"/>
          <w:color w:val="000000"/>
          <w:sz w:val="22"/>
          <w:szCs w:val="22"/>
        </w:rPr>
        <w:t>empresas</w:t>
      </w:r>
      <w:proofErr w:type="gramEnd"/>
      <w:r w:rsidR="00D44C5A" w:rsidRPr="0039491C">
        <w:rPr>
          <w:rFonts w:ascii="Arial" w:hAnsi="Arial" w:cs="Arial"/>
          <w:color w:val="000000"/>
          <w:sz w:val="22"/>
          <w:szCs w:val="22"/>
        </w:rPr>
        <w:t xml:space="preserve"> estrangeiras que não funcionem no País;</w:t>
      </w:r>
    </w:p>
    <w:p w14:paraId="2726647B" w14:textId="30A6BD72" w:rsidR="00D44C5A" w:rsidRPr="0039491C" w:rsidRDefault="00633182"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3.5.8</w:t>
      </w:r>
      <w:r w:rsidR="00D44C5A" w:rsidRPr="0039491C">
        <w:rPr>
          <w:rFonts w:ascii="Arial" w:hAnsi="Arial" w:cs="Arial"/>
          <w:b/>
          <w:bCs/>
          <w:color w:val="000000"/>
          <w:sz w:val="22"/>
          <w:szCs w:val="22"/>
        </w:rPr>
        <w:t xml:space="preserve"> –</w:t>
      </w:r>
      <w:r w:rsidR="00D44C5A" w:rsidRPr="0039491C">
        <w:rPr>
          <w:rFonts w:ascii="Arial" w:hAnsi="Arial" w:cs="Arial"/>
          <w:color w:val="000000"/>
          <w:sz w:val="22"/>
          <w:szCs w:val="22"/>
        </w:rPr>
        <w:t xml:space="preserve"> </w:t>
      </w:r>
      <w:proofErr w:type="gramStart"/>
      <w:r w:rsidR="00D44C5A" w:rsidRPr="0039491C">
        <w:rPr>
          <w:rFonts w:ascii="Arial" w:hAnsi="Arial" w:cs="Arial"/>
          <w:color w:val="000000"/>
          <w:sz w:val="22"/>
          <w:szCs w:val="22"/>
        </w:rPr>
        <w:t>empresas</w:t>
      </w:r>
      <w:proofErr w:type="gramEnd"/>
      <w:r w:rsidR="00D44C5A" w:rsidRPr="0039491C">
        <w:rPr>
          <w:rFonts w:ascii="Arial" w:hAnsi="Arial" w:cs="Arial"/>
          <w:color w:val="000000"/>
          <w:sz w:val="22"/>
          <w:szCs w:val="22"/>
        </w:rPr>
        <w:t xml:space="preserve"> que possuam em seu quadro societário pessoa detentora de mandato de deputado e/ou senador, desde sua diplomação, nos termos da alínea “a” do inciso I do artigo 54 da Constituição Federal de 1988.</w:t>
      </w:r>
    </w:p>
    <w:p w14:paraId="68AB60C5" w14:textId="57484C31" w:rsidR="00F556B6" w:rsidRPr="0039491C" w:rsidRDefault="00667177" w:rsidP="00160533">
      <w:pPr>
        <w:spacing w:after="240"/>
        <w:jc w:val="both"/>
        <w:rPr>
          <w:rFonts w:ascii="Arial" w:hAnsi="Arial" w:cs="Arial"/>
          <w:sz w:val="22"/>
          <w:szCs w:val="22"/>
        </w:rPr>
      </w:pPr>
      <w:r w:rsidRPr="0039491C">
        <w:rPr>
          <w:rFonts w:ascii="Arial" w:hAnsi="Arial" w:cs="Arial"/>
          <w:b/>
          <w:sz w:val="22"/>
          <w:szCs w:val="22"/>
        </w:rPr>
        <w:t>4</w:t>
      </w:r>
      <w:r w:rsidR="00F556B6" w:rsidRPr="0039491C">
        <w:rPr>
          <w:rFonts w:ascii="Arial" w:hAnsi="Arial" w:cs="Arial"/>
          <w:b/>
          <w:sz w:val="22"/>
          <w:szCs w:val="22"/>
        </w:rPr>
        <w:t xml:space="preserve"> – DO CREDENCIAMENTO</w:t>
      </w:r>
    </w:p>
    <w:p w14:paraId="09E8EB76" w14:textId="4F535812" w:rsidR="00F556B6" w:rsidRPr="0039491C" w:rsidRDefault="00667177" w:rsidP="00160533">
      <w:pPr>
        <w:spacing w:after="240"/>
        <w:jc w:val="both"/>
        <w:rPr>
          <w:rFonts w:ascii="Arial" w:hAnsi="Arial" w:cs="Arial"/>
          <w:sz w:val="22"/>
          <w:szCs w:val="22"/>
        </w:rPr>
      </w:pPr>
      <w:r w:rsidRPr="0039491C">
        <w:rPr>
          <w:rFonts w:ascii="Arial" w:hAnsi="Arial" w:cs="Arial"/>
          <w:b/>
          <w:sz w:val="22"/>
          <w:szCs w:val="22"/>
        </w:rPr>
        <w:t>4.</w:t>
      </w:r>
      <w:r w:rsidR="00F556B6" w:rsidRPr="0039491C">
        <w:rPr>
          <w:rFonts w:ascii="Arial" w:hAnsi="Arial" w:cs="Arial"/>
          <w:b/>
          <w:sz w:val="22"/>
          <w:szCs w:val="22"/>
        </w:rPr>
        <w:t>1 –</w:t>
      </w:r>
      <w:r w:rsidR="00F556B6" w:rsidRPr="0039491C">
        <w:rPr>
          <w:rFonts w:ascii="Arial" w:hAnsi="Arial" w:cs="Arial"/>
          <w:sz w:val="22"/>
          <w:szCs w:val="22"/>
        </w:rPr>
        <w:t xml:space="preserve"> A licitante deverá credenciar-se no sistema “Pregão Eletrônico”, no sítio </w:t>
      </w:r>
      <w:hyperlink r:id="rId16" w:history="1">
        <w:r w:rsidR="00F556B6" w:rsidRPr="0039491C">
          <w:rPr>
            <w:rFonts w:ascii="Arial" w:hAnsi="Arial" w:cs="Arial"/>
            <w:sz w:val="22"/>
            <w:szCs w:val="22"/>
            <w:u w:val="single"/>
            <w:lang w:eastAsia="pt-BR" w:bidi="ar-SA"/>
          </w:rPr>
          <w:t>www.gov.br/compras/pt-br</w:t>
        </w:r>
      </w:hyperlink>
      <w:r w:rsidR="00F556B6" w:rsidRPr="0039491C">
        <w:rPr>
          <w:rStyle w:val="Hyperlink"/>
          <w:rFonts w:ascii="Arial" w:hAnsi="Arial" w:cs="Arial"/>
          <w:color w:val="auto"/>
          <w:sz w:val="22"/>
          <w:szCs w:val="22"/>
        </w:rPr>
        <w:t>,</w:t>
      </w:r>
      <w:r w:rsidR="00F556B6" w:rsidRPr="0039491C">
        <w:rPr>
          <w:rFonts w:ascii="Arial" w:hAnsi="Arial" w:cs="Arial"/>
          <w:sz w:val="22"/>
          <w:szCs w:val="22"/>
        </w:rPr>
        <w:t xml:space="preserve"> observados os seguintes aspectos:</w:t>
      </w:r>
    </w:p>
    <w:p w14:paraId="0AD295DA" w14:textId="028A24CC" w:rsidR="00F556B6" w:rsidRPr="0039491C" w:rsidRDefault="00667177" w:rsidP="00160533">
      <w:pPr>
        <w:spacing w:after="240"/>
        <w:jc w:val="both"/>
        <w:rPr>
          <w:rFonts w:ascii="Arial" w:hAnsi="Arial" w:cs="Arial"/>
          <w:sz w:val="22"/>
          <w:szCs w:val="22"/>
        </w:rPr>
      </w:pPr>
      <w:r w:rsidRPr="0039491C">
        <w:rPr>
          <w:rFonts w:ascii="Arial" w:hAnsi="Arial" w:cs="Arial"/>
          <w:b/>
          <w:sz w:val="22"/>
          <w:szCs w:val="22"/>
        </w:rPr>
        <w:t>4.</w:t>
      </w:r>
      <w:r w:rsidR="00F556B6" w:rsidRPr="0039491C">
        <w:rPr>
          <w:rFonts w:ascii="Arial" w:hAnsi="Arial" w:cs="Arial"/>
          <w:b/>
          <w:sz w:val="22"/>
          <w:szCs w:val="22"/>
        </w:rPr>
        <w:t xml:space="preserve">1.1 – </w:t>
      </w:r>
      <w:r w:rsidR="00F556B6" w:rsidRPr="0039491C">
        <w:rPr>
          <w:rFonts w:ascii="Arial" w:hAnsi="Arial" w:cs="Arial"/>
          <w:sz w:val="22"/>
          <w:szCs w:val="22"/>
        </w:rPr>
        <w:t>O credenciamento far-se-á mediante atribuição de chave de identificação e de senha, pessoal e intransferível, para acesso ao sistema eletrônico;</w:t>
      </w:r>
    </w:p>
    <w:p w14:paraId="571C101B" w14:textId="675FAFBA" w:rsidR="00F556B6" w:rsidRPr="0039491C" w:rsidRDefault="00667177" w:rsidP="00160533">
      <w:pPr>
        <w:spacing w:after="240"/>
        <w:jc w:val="both"/>
        <w:rPr>
          <w:rFonts w:ascii="Arial" w:hAnsi="Arial" w:cs="Arial"/>
          <w:sz w:val="22"/>
          <w:szCs w:val="22"/>
        </w:rPr>
      </w:pPr>
      <w:r w:rsidRPr="0039491C">
        <w:rPr>
          <w:rFonts w:ascii="Arial" w:hAnsi="Arial" w:cs="Arial"/>
          <w:b/>
          <w:sz w:val="22"/>
          <w:szCs w:val="22"/>
        </w:rPr>
        <w:t>4.</w:t>
      </w:r>
      <w:r w:rsidR="00F556B6" w:rsidRPr="0039491C">
        <w:rPr>
          <w:rFonts w:ascii="Arial" w:hAnsi="Arial" w:cs="Arial"/>
          <w:b/>
          <w:sz w:val="22"/>
          <w:szCs w:val="22"/>
        </w:rPr>
        <w:t xml:space="preserve">1.2 – </w:t>
      </w:r>
      <w:r w:rsidR="00F556B6" w:rsidRPr="0039491C">
        <w:rPr>
          <w:rFonts w:ascii="Arial" w:hAnsi="Arial" w:cs="Arial"/>
          <w:sz w:val="22"/>
          <w:szCs w:val="22"/>
        </w:rPr>
        <w:t xml:space="preserve">O credenciamento da licitante ou de seu representante perante o provedor do sistema implicará </w:t>
      </w:r>
      <w:r w:rsidR="001C34FA" w:rsidRPr="0039491C">
        <w:rPr>
          <w:rFonts w:ascii="Arial" w:hAnsi="Arial" w:cs="Arial"/>
          <w:sz w:val="22"/>
          <w:szCs w:val="22"/>
        </w:rPr>
        <w:t xml:space="preserve">a </w:t>
      </w:r>
      <w:r w:rsidR="00F556B6" w:rsidRPr="0039491C">
        <w:rPr>
          <w:rFonts w:ascii="Arial" w:hAnsi="Arial" w:cs="Arial"/>
          <w:sz w:val="22"/>
          <w:szCs w:val="22"/>
        </w:rPr>
        <w:t>responsabilidade legal pelos atos praticados e presunção de sua capacidade técnica para realização das transações inerentes ao pregão eletrônico;</w:t>
      </w:r>
    </w:p>
    <w:p w14:paraId="015E591E" w14:textId="3C8B8AED" w:rsidR="00F556B6" w:rsidRPr="0039491C" w:rsidRDefault="00667177" w:rsidP="00160533">
      <w:pPr>
        <w:spacing w:after="240"/>
        <w:jc w:val="both"/>
        <w:rPr>
          <w:rFonts w:ascii="Arial" w:hAnsi="Arial" w:cs="Arial"/>
          <w:sz w:val="22"/>
          <w:szCs w:val="22"/>
        </w:rPr>
      </w:pPr>
      <w:r w:rsidRPr="0039491C">
        <w:rPr>
          <w:rFonts w:ascii="Arial" w:hAnsi="Arial" w:cs="Arial"/>
          <w:b/>
          <w:sz w:val="22"/>
          <w:szCs w:val="22"/>
        </w:rPr>
        <w:t>4.</w:t>
      </w:r>
      <w:r w:rsidR="00F556B6" w:rsidRPr="0039491C">
        <w:rPr>
          <w:rFonts w:ascii="Arial" w:hAnsi="Arial" w:cs="Arial"/>
          <w:b/>
          <w:sz w:val="22"/>
          <w:szCs w:val="22"/>
        </w:rPr>
        <w:t xml:space="preserve">1.3 – </w:t>
      </w:r>
      <w:r w:rsidR="00F556B6" w:rsidRPr="0039491C">
        <w:rPr>
          <w:rFonts w:ascii="Arial" w:hAnsi="Arial" w:cs="Arial"/>
          <w:sz w:val="22"/>
          <w:szCs w:val="22"/>
        </w:rPr>
        <w:t>A perda da senha ou a quebra de sigilo deverá ser comunicada imediatamente ao provedor do sistema para imediato bloqueio de acesso.</w:t>
      </w:r>
    </w:p>
    <w:p w14:paraId="1B8D7458" w14:textId="18C28B55" w:rsidR="00F556B6" w:rsidRPr="0039491C" w:rsidRDefault="00667177" w:rsidP="00160533">
      <w:pPr>
        <w:spacing w:after="240"/>
        <w:jc w:val="both"/>
        <w:rPr>
          <w:rFonts w:ascii="Arial" w:hAnsi="Arial" w:cs="Arial"/>
          <w:sz w:val="22"/>
          <w:szCs w:val="22"/>
        </w:rPr>
      </w:pPr>
      <w:r w:rsidRPr="0039491C">
        <w:rPr>
          <w:rFonts w:ascii="Arial" w:hAnsi="Arial" w:cs="Arial"/>
          <w:b/>
          <w:sz w:val="22"/>
          <w:szCs w:val="22"/>
        </w:rPr>
        <w:t>4.</w:t>
      </w:r>
      <w:r w:rsidR="00F556B6" w:rsidRPr="0039491C">
        <w:rPr>
          <w:rFonts w:ascii="Arial" w:hAnsi="Arial" w:cs="Arial"/>
          <w:b/>
          <w:sz w:val="22"/>
          <w:szCs w:val="22"/>
        </w:rPr>
        <w:t xml:space="preserve">2 – </w:t>
      </w:r>
      <w:r w:rsidR="00CF3972" w:rsidRPr="0039491C">
        <w:rPr>
          <w:rFonts w:ascii="Arial" w:hAnsi="Arial" w:cs="Arial"/>
          <w:sz w:val="22"/>
          <w:szCs w:val="22"/>
        </w:rPr>
        <w:t>A</w:t>
      </w:r>
      <w:r w:rsidR="00CF3972" w:rsidRPr="0039491C">
        <w:rPr>
          <w:rFonts w:ascii="Arial" w:hAnsi="Arial" w:cs="Arial"/>
          <w:b/>
          <w:sz w:val="22"/>
          <w:szCs w:val="22"/>
        </w:rPr>
        <w:t xml:space="preserve"> </w:t>
      </w:r>
      <w:r w:rsidR="00CF3972" w:rsidRPr="0039491C">
        <w:rPr>
          <w:rFonts w:ascii="Arial" w:hAnsi="Arial" w:cs="Arial"/>
          <w:sz w:val="22"/>
          <w:szCs w:val="22"/>
        </w:rPr>
        <w:t>licitante responsabiliza</w:t>
      </w:r>
      <w:r w:rsidR="0041664F" w:rsidRPr="0039491C">
        <w:rPr>
          <w:rFonts w:ascii="Arial" w:hAnsi="Arial" w:cs="Arial"/>
          <w:sz w:val="22"/>
          <w:szCs w:val="22"/>
        </w:rPr>
        <w:t>r</w:t>
      </w:r>
      <w:r w:rsidR="00CF3972" w:rsidRPr="0039491C">
        <w:rPr>
          <w:rFonts w:ascii="Arial" w:hAnsi="Arial" w:cs="Arial"/>
          <w:sz w:val="22"/>
          <w:szCs w:val="22"/>
        </w:rPr>
        <w:t>-se</w:t>
      </w:r>
      <w:r w:rsidR="0041664F" w:rsidRPr="0039491C">
        <w:rPr>
          <w:rFonts w:ascii="Arial" w:hAnsi="Arial" w:cs="Arial"/>
          <w:sz w:val="22"/>
          <w:szCs w:val="22"/>
        </w:rPr>
        <w:t>-á</w:t>
      </w:r>
      <w:r w:rsidR="00CF3972" w:rsidRPr="0039491C">
        <w:rPr>
          <w:rFonts w:ascii="Arial" w:hAnsi="Arial" w:cs="Arial"/>
          <w:sz w:val="22"/>
          <w:szCs w:val="22"/>
        </w:rPr>
        <w:t xml:space="preserve"> exclusiva e formalmente pelas transações efetuadas em seu nome, assum</w:t>
      </w:r>
      <w:r w:rsidR="0041664F" w:rsidRPr="0039491C">
        <w:rPr>
          <w:rFonts w:ascii="Arial" w:hAnsi="Arial" w:cs="Arial"/>
          <w:sz w:val="22"/>
          <w:szCs w:val="22"/>
        </w:rPr>
        <w:t>indo</w:t>
      </w:r>
      <w:r w:rsidR="00CF3972" w:rsidRPr="0039491C">
        <w:rPr>
          <w:rFonts w:ascii="Arial" w:hAnsi="Arial" w:cs="Arial"/>
          <w:sz w:val="22"/>
          <w:szCs w:val="22"/>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1772B7" w:rsidRPr="0039491C">
        <w:rPr>
          <w:rFonts w:ascii="Arial" w:hAnsi="Arial" w:cs="Arial"/>
          <w:sz w:val="22"/>
          <w:szCs w:val="22"/>
        </w:rPr>
        <w:t>.</w:t>
      </w:r>
    </w:p>
    <w:p w14:paraId="1CB52066" w14:textId="41D7A649" w:rsidR="00CF3972" w:rsidRDefault="00CF3972" w:rsidP="00160533">
      <w:pPr>
        <w:pStyle w:val="Nivel2"/>
        <w:numPr>
          <w:ilvl w:val="0"/>
          <w:numId w:val="0"/>
        </w:numPr>
        <w:spacing w:before="0" w:after="240" w:line="240" w:lineRule="auto"/>
        <w:rPr>
          <w:color w:val="auto"/>
          <w:sz w:val="22"/>
          <w:szCs w:val="22"/>
        </w:rPr>
      </w:pPr>
      <w:r w:rsidRPr="0039491C">
        <w:rPr>
          <w:b/>
          <w:color w:val="auto"/>
          <w:sz w:val="22"/>
          <w:szCs w:val="22"/>
        </w:rPr>
        <w:t>4.2.1 -</w:t>
      </w:r>
      <w:r w:rsidRPr="0039491C">
        <w:rPr>
          <w:color w:val="auto"/>
          <w:sz w:val="22"/>
          <w:szCs w:val="22"/>
        </w:rPr>
        <w:t xml:space="preserve"> 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41D5891F" w14:textId="7B5DE052" w:rsidR="00F556B6" w:rsidRPr="0039491C" w:rsidRDefault="004D0778" w:rsidP="00160533">
      <w:pPr>
        <w:spacing w:after="240"/>
        <w:jc w:val="both"/>
        <w:rPr>
          <w:rFonts w:ascii="Arial" w:hAnsi="Arial" w:cs="Arial"/>
          <w:sz w:val="22"/>
          <w:szCs w:val="22"/>
        </w:rPr>
      </w:pPr>
      <w:r w:rsidRPr="0039491C">
        <w:rPr>
          <w:rFonts w:ascii="Arial" w:hAnsi="Arial" w:cs="Arial"/>
          <w:b/>
          <w:sz w:val="22"/>
          <w:szCs w:val="22"/>
        </w:rPr>
        <w:t>5</w:t>
      </w:r>
      <w:r w:rsidR="00F556B6" w:rsidRPr="0039491C">
        <w:rPr>
          <w:rFonts w:ascii="Arial" w:hAnsi="Arial" w:cs="Arial"/>
          <w:b/>
          <w:sz w:val="22"/>
          <w:szCs w:val="22"/>
        </w:rPr>
        <w:t xml:space="preserve"> – DAS IMPUGNAÇÕES E PEDIDOS DE ESCLARECIMENTOS DO ATO CONVOCATÓRIO</w:t>
      </w:r>
    </w:p>
    <w:p w14:paraId="16D9EDB5" w14:textId="31918D3C" w:rsidR="001A50E7" w:rsidRPr="0039491C" w:rsidRDefault="001A50E7" w:rsidP="00160533">
      <w:pPr>
        <w:spacing w:after="240"/>
        <w:jc w:val="both"/>
        <w:rPr>
          <w:rFonts w:ascii="Arial" w:hAnsi="Arial" w:cs="Arial"/>
          <w:sz w:val="22"/>
          <w:szCs w:val="22"/>
        </w:rPr>
      </w:pPr>
      <w:r w:rsidRPr="0039491C">
        <w:rPr>
          <w:rFonts w:ascii="Arial" w:hAnsi="Arial" w:cs="Arial"/>
          <w:b/>
          <w:sz w:val="22"/>
          <w:szCs w:val="22"/>
        </w:rPr>
        <w:t>5.</w:t>
      </w:r>
      <w:r w:rsidR="00F556B6" w:rsidRPr="0039491C">
        <w:rPr>
          <w:rFonts w:ascii="Arial" w:hAnsi="Arial" w:cs="Arial"/>
          <w:b/>
          <w:sz w:val="22"/>
          <w:szCs w:val="22"/>
        </w:rPr>
        <w:t xml:space="preserve">1 – </w:t>
      </w:r>
      <w:r w:rsidR="00F556B6" w:rsidRPr="0039491C">
        <w:rPr>
          <w:rFonts w:ascii="Arial" w:hAnsi="Arial" w:cs="Arial"/>
          <w:sz w:val="22"/>
          <w:szCs w:val="22"/>
        </w:rPr>
        <w:t>Qualquer pessoa poderá impugnar o presente Edital</w:t>
      </w:r>
      <w:r w:rsidR="00A97A22" w:rsidRPr="0039491C">
        <w:rPr>
          <w:rFonts w:ascii="Arial" w:hAnsi="Arial" w:cs="Arial"/>
          <w:sz w:val="22"/>
          <w:szCs w:val="22"/>
        </w:rPr>
        <w:t xml:space="preserve"> por irregularidades ou solicitar esclarecimentos sobre seus termos</w:t>
      </w:r>
      <w:r w:rsidR="00F556B6" w:rsidRPr="0039491C">
        <w:rPr>
          <w:rFonts w:ascii="Arial" w:hAnsi="Arial" w:cs="Arial"/>
          <w:sz w:val="22"/>
          <w:szCs w:val="22"/>
        </w:rPr>
        <w:t>, encaminhando o pedido até 3 (três) dias úteis antes da data fixada para abertura da sessão pública (</w:t>
      </w:r>
      <w:r w:rsidR="00B213A4">
        <w:rPr>
          <w:rFonts w:ascii="Arial" w:hAnsi="Arial" w:cs="Arial"/>
          <w:sz w:val="22"/>
          <w:szCs w:val="22"/>
        </w:rPr>
        <w:t>02</w:t>
      </w:r>
      <w:r w:rsidR="003D5DCE" w:rsidRPr="0039491C">
        <w:rPr>
          <w:rFonts w:ascii="Arial" w:hAnsi="Arial" w:cs="Arial"/>
          <w:sz w:val="22"/>
          <w:szCs w:val="22"/>
        </w:rPr>
        <w:t>/</w:t>
      </w:r>
      <w:r w:rsidR="00B213A4">
        <w:rPr>
          <w:rFonts w:ascii="Arial" w:hAnsi="Arial" w:cs="Arial"/>
          <w:sz w:val="22"/>
          <w:szCs w:val="22"/>
        </w:rPr>
        <w:t>09</w:t>
      </w:r>
      <w:r w:rsidR="00F556B6" w:rsidRPr="0039491C">
        <w:rPr>
          <w:rFonts w:ascii="Arial" w:hAnsi="Arial" w:cs="Arial"/>
          <w:sz w:val="22"/>
          <w:szCs w:val="22"/>
        </w:rPr>
        <w:t>/</w:t>
      </w:r>
      <w:r w:rsidR="00141721" w:rsidRPr="0039491C">
        <w:rPr>
          <w:rFonts w:ascii="Arial" w:hAnsi="Arial" w:cs="Arial"/>
          <w:bCs/>
          <w:sz w:val="22"/>
          <w:szCs w:val="22"/>
          <w:lang w:eastAsia="en-US" w:bidi="ar-SA"/>
        </w:rPr>
        <w:t>2026</w:t>
      </w:r>
      <w:r w:rsidR="00F556B6" w:rsidRPr="0039491C">
        <w:rPr>
          <w:rFonts w:ascii="Arial" w:hAnsi="Arial" w:cs="Arial"/>
          <w:sz w:val="22"/>
          <w:szCs w:val="22"/>
        </w:rPr>
        <w:t xml:space="preserve">) até </w:t>
      </w:r>
      <w:r w:rsidR="008E3E80">
        <w:rPr>
          <w:rFonts w:ascii="Arial" w:hAnsi="Arial" w:cs="Arial"/>
          <w:sz w:val="22"/>
          <w:szCs w:val="22"/>
        </w:rPr>
        <w:t>à</w:t>
      </w:r>
      <w:r w:rsidR="00F556B6" w:rsidRPr="0039491C">
        <w:rPr>
          <w:rFonts w:ascii="Arial" w:hAnsi="Arial" w:cs="Arial"/>
          <w:sz w:val="22"/>
          <w:szCs w:val="22"/>
        </w:rPr>
        <w:t xml:space="preserve">s </w:t>
      </w:r>
      <w:r w:rsidR="00D44C5A" w:rsidRPr="0039491C">
        <w:rPr>
          <w:rFonts w:ascii="Arial" w:hAnsi="Arial" w:cs="Arial"/>
          <w:sz w:val="22"/>
          <w:szCs w:val="22"/>
        </w:rPr>
        <w:t>23</w:t>
      </w:r>
      <w:r w:rsidR="00F556B6" w:rsidRPr="0039491C">
        <w:rPr>
          <w:rFonts w:ascii="Arial" w:hAnsi="Arial" w:cs="Arial"/>
          <w:sz w:val="22"/>
          <w:szCs w:val="22"/>
        </w:rPr>
        <w:t>h</w:t>
      </w:r>
      <w:r w:rsidR="00D44C5A" w:rsidRPr="0039491C">
        <w:rPr>
          <w:rFonts w:ascii="Arial" w:hAnsi="Arial" w:cs="Arial"/>
          <w:sz w:val="22"/>
          <w:szCs w:val="22"/>
        </w:rPr>
        <w:t>59</w:t>
      </w:r>
      <w:r w:rsidR="00F556B6" w:rsidRPr="0039491C">
        <w:rPr>
          <w:rFonts w:ascii="Arial" w:hAnsi="Arial" w:cs="Arial"/>
          <w:sz w:val="22"/>
          <w:szCs w:val="22"/>
        </w:rPr>
        <w:t xml:space="preserve">, pelo e-mail </w:t>
      </w:r>
      <w:r w:rsidR="00F556B6" w:rsidRPr="0039491C">
        <w:rPr>
          <w:rFonts w:ascii="Arial" w:hAnsi="Arial" w:cs="Arial"/>
          <w:sz w:val="22"/>
          <w:szCs w:val="22"/>
          <w:u w:val="single"/>
        </w:rPr>
        <w:t>pregoeiro@tre-sp.jus.br</w:t>
      </w:r>
      <w:r w:rsidR="00F556B6" w:rsidRPr="0039491C">
        <w:rPr>
          <w:rFonts w:ascii="Arial" w:hAnsi="Arial" w:cs="Arial"/>
          <w:sz w:val="22"/>
          <w:szCs w:val="22"/>
        </w:rPr>
        <w:t xml:space="preserve">, cabendo ao </w:t>
      </w:r>
      <w:r w:rsidR="00892E0F" w:rsidRPr="0039491C">
        <w:rPr>
          <w:rFonts w:ascii="Arial" w:hAnsi="Arial" w:cs="Arial"/>
          <w:sz w:val="22"/>
          <w:szCs w:val="22"/>
        </w:rPr>
        <w:t>p</w:t>
      </w:r>
      <w:r w:rsidR="00F556B6" w:rsidRPr="0039491C">
        <w:rPr>
          <w:rFonts w:ascii="Arial" w:hAnsi="Arial" w:cs="Arial"/>
          <w:sz w:val="22"/>
          <w:szCs w:val="22"/>
        </w:rPr>
        <w:t>regoeiro</w:t>
      </w:r>
      <w:r w:rsidR="00892E0F" w:rsidRPr="0039491C">
        <w:rPr>
          <w:rFonts w:ascii="Arial" w:hAnsi="Arial" w:cs="Arial"/>
          <w:sz w:val="22"/>
          <w:szCs w:val="22"/>
        </w:rPr>
        <w:t>/à pregoeira</w:t>
      </w:r>
      <w:r w:rsidR="00F556B6" w:rsidRPr="0039491C">
        <w:rPr>
          <w:rFonts w:ascii="Arial" w:hAnsi="Arial" w:cs="Arial"/>
          <w:sz w:val="22"/>
          <w:szCs w:val="22"/>
        </w:rPr>
        <w:t>, auxiliado</w:t>
      </w:r>
      <w:r w:rsidR="00DE6036" w:rsidRPr="0039491C">
        <w:rPr>
          <w:rFonts w:ascii="Arial" w:hAnsi="Arial" w:cs="Arial"/>
          <w:sz w:val="22"/>
          <w:szCs w:val="22"/>
        </w:rPr>
        <w:t>(a)</w:t>
      </w:r>
      <w:r w:rsidR="00F556B6" w:rsidRPr="0039491C">
        <w:rPr>
          <w:rFonts w:ascii="Arial" w:hAnsi="Arial" w:cs="Arial"/>
          <w:sz w:val="22"/>
          <w:szCs w:val="22"/>
        </w:rPr>
        <w:t xml:space="preserve"> pelos responsáveis</w:t>
      </w:r>
      <w:r w:rsidR="00FC0474" w:rsidRPr="0039491C">
        <w:rPr>
          <w:rFonts w:ascii="Arial" w:hAnsi="Arial" w:cs="Arial"/>
          <w:sz w:val="22"/>
          <w:szCs w:val="22"/>
        </w:rPr>
        <w:t xml:space="preserve"> pela elaboração do </w:t>
      </w:r>
      <w:r w:rsidR="00E97526" w:rsidRPr="0039491C">
        <w:rPr>
          <w:rFonts w:ascii="Arial" w:hAnsi="Arial" w:cs="Arial"/>
          <w:sz w:val="22"/>
          <w:szCs w:val="22"/>
        </w:rPr>
        <w:t>Edital</w:t>
      </w:r>
      <w:r w:rsidR="00141721" w:rsidRPr="0039491C">
        <w:rPr>
          <w:rFonts w:ascii="Arial" w:hAnsi="Arial" w:cs="Arial"/>
          <w:sz w:val="22"/>
          <w:szCs w:val="22"/>
        </w:rPr>
        <w:t>,</w:t>
      </w:r>
      <w:r w:rsidR="00E97526" w:rsidRPr="0039491C">
        <w:rPr>
          <w:rFonts w:ascii="Arial" w:hAnsi="Arial" w:cs="Arial"/>
          <w:sz w:val="22"/>
          <w:szCs w:val="22"/>
        </w:rPr>
        <w:t xml:space="preserve"> </w:t>
      </w:r>
      <w:r w:rsidR="00382E81" w:rsidRPr="0039491C">
        <w:rPr>
          <w:rFonts w:ascii="Arial" w:hAnsi="Arial" w:cs="Arial"/>
          <w:sz w:val="22"/>
          <w:szCs w:val="22"/>
        </w:rPr>
        <w:t>seus Anexos</w:t>
      </w:r>
      <w:r w:rsidR="00141721" w:rsidRPr="0039491C">
        <w:rPr>
          <w:rFonts w:ascii="Arial" w:hAnsi="Arial" w:cs="Arial"/>
          <w:sz w:val="22"/>
          <w:szCs w:val="22"/>
        </w:rPr>
        <w:t xml:space="preserve"> e Apêndice</w:t>
      </w:r>
      <w:r w:rsidR="005635B7" w:rsidRPr="0039491C">
        <w:rPr>
          <w:rFonts w:ascii="Arial" w:hAnsi="Arial" w:cs="Arial"/>
          <w:sz w:val="22"/>
          <w:szCs w:val="22"/>
        </w:rPr>
        <w:t>,</w:t>
      </w:r>
      <w:r w:rsidR="00F556B6" w:rsidRPr="0039491C">
        <w:rPr>
          <w:rFonts w:ascii="Arial" w:hAnsi="Arial" w:cs="Arial"/>
          <w:sz w:val="22"/>
          <w:szCs w:val="22"/>
        </w:rPr>
        <w:t xml:space="preserve"> </w:t>
      </w:r>
      <w:r w:rsidR="00A97A22" w:rsidRPr="0039491C">
        <w:rPr>
          <w:rFonts w:ascii="Arial" w:hAnsi="Arial" w:cs="Arial"/>
          <w:sz w:val="22"/>
          <w:szCs w:val="22"/>
        </w:rPr>
        <w:t>responder a matéria</w:t>
      </w:r>
      <w:r w:rsidR="00F556B6" w:rsidRPr="0039491C">
        <w:rPr>
          <w:rFonts w:ascii="Arial" w:hAnsi="Arial" w:cs="Arial"/>
          <w:sz w:val="22"/>
          <w:szCs w:val="22"/>
        </w:rPr>
        <w:t xml:space="preserve"> no prazo de </w:t>
      </w:r>
      <w:r w:rsidR="004D0778" w:rsidRPr="0039491C">
        <w:rPr>
          <w:rFonts w:ascii="Arial" w:hAnsi="Arial" w:cs="Arial"/>
          <w:sz w:val="22"/>
          <w:szCs w:val="22"/>
        </w:rPr>
        <w:t>3</w:t>
      </w:r>
      <w:r w:rsidR="00F556B6" w:rsidRPr="0039491C">
        <w:rPr>
          <w:rFonts w:ascii="Arial" w:hAnsi="Arial" w:cs="Arial"/>
          <w:sz w:val="22"/>
          <w:szCs w:val="22"/>
        </w:rPr>
        <w:t xml:space="preserve"> (</w:t>
      </w:r>
      <w:r w:rsidR="004D0778" w:rsidRPr="0039491C">
        <w:rPr>
          <w:rFonts w:ascii="Arial" w:hAnsi="Arial" w:cs="Arial"/>
          <w:sz w:val="22"/>
          <w:szCs w:val="22"/>
        </w:rPr>
        <w:t>três</w:t>
      </w:r>
      <w:r w:rsidR="00F556B6" w:rsidRPr="0039491C">
        <w:rPr>
          <w:rFonts w:ascii="Arial" w:hAnsi="Arial" w:cs="Arial"/>
          <w:sz w:val="22"/>
          <w:szCs w:val="22"/>
        </w:rPr>
        <w:t>) dias úteis, contados da data de recebimento do</w:t>
      </w:r>
      <w:r w:rsidR="00A97A22" w:rsidRPr="0039491C">
        <w:rPr>
          <w:rFonts w:ascii="Arial" w:hAnsi="Arial" w:cs="Arial"/>
          <w:sz w:val="22"/>
          <w:szCs w:val="22"/>
        </w:rPr>
        <w:t xml:space="preserve"> respectivo pedido</w:t>
      </w:r>
      <w:r w:rsidR="00F556B6" w:rsidRPr="0039491C">
        <w:rPr>
          <w:rFonts w:ascii="Arial" w:hAnsi="Arial" w:cs="Arial"/>
          <w:sz w:val="22"/>
          <w:szCs w:val="22"/>
        </w:rPr>
        <w:t>.</w:t>
      </w:r>
    </w:p>
    <w:p w14:paraId="0ABC9C0E" w14:textId="6887EE2C" w:rsidR="00F556B6" w:rsidRPr="0039491C" w:rsidRDefault="001A50E7" w:rsidP="00160533">
      <w:pPr>
        <w:spacing w:after="240"/>
        <w:jc w:val="both"/>
        <w:rPr>
          <w:rFonts w:ascii="Arial" w:hAnsi="Arial" w:cs="Arial"/>
          <w:sz w:val="22"/>
          <w:szCs w:val="22"/>
        </w:rPr>
      </w:pPr>
      <w:r w:rsidRPr="0039491C">
        <w:rPr>
          <w:rFonts w:ascii="Arial" w:hAnsi="Arial" w:cs="Arial"/>
          <w:b/>
          <w:sz w:val="22"/>
          <w:szCs w:val="22"/>
        </w:rPr>
        <w:t>5.1.1</w:t>
      </w:r>
      <w:r w:rsidR="00FC0474" w:rsidRPr="0039491C">
        <w:rPr>
          <w:rFonts w:ascii="Arial" w:hAnsi="Arial" w:cs="Arial"/>
          <w:b/>
          <w:sz w:val="22"/>
          <w:szCs w:val="22"/>
        </w:rPr>
        <w:t xml:space="preserve"> </w:t>
      </w:r>
      <w:r w:rsidRPr="0039491C">
        <w:rPr>
          <w:rFonts w:ascii="Arial" w:hAnsi="Arial" w:cs="Arial"/>
          <w:b/>
          <w:sz w:val="22"/>
          <w:szCs w:val="22"/>
        </w:rPr>
        <w:t>-</w:t>
      </w:r>
      <w:r w:rsidRPr="0039491C">
        <w:rPr>
          <w:rFonts w:ascii="Arial" w:hAnsi="Arial" w:cs="Arial"/>
          <w:sz w:val="22"/>
          <w:szCs w:val="22"/>
        </w:rPr>
        <w:t xml:space="preserve"> Caso o pedido de esclarecimento ou impugnação seja encaminhado no terceiro dia</w:t>
      </w:r>
      <w:r w:rsidR="00A97A22" w:rsidRPr="0039491C">
        <w:rPr>
          <w:rFonts w:ascii="Arial" w:hAnsi="Arial" w:cs="Arial"/>
          <w:sz w:val="22"/>
          <w:szCs w:val="22"/>
        </w:rPr>
        <w:t xml:space="preserve"> útil</w:t>
      </w:r>
      <w:r w:rsidRPr="0039491C">
        <w:rPr>
          <w:rFonts w:ascii="Arial" w:hAnsi="Arial" w:cs="Arial"/>
          <w:sz w:val="22"/>
          <w:szCs w:val="22"/>
        </w:rPr>
        <w:t xml:space="preserve"> que antecede o certame, a matéria deverá ser decidida pelo </w:t>
      </w:r>
      <w:r w:rsidR="00892E0F" w:rsidRPr="0039491C">
        <w:rPr>
          <w:rFonts w:ascii="Arial" w:hAnsi="Arial" w:cs="Arial"/>
          <w:sz w:val="22"/>
          <w:szCs w:val="22"/>
        </w:rPr>
        <w:t>p</w:t>
      </w:r>
      <w:r w:rsidRPr="0039491C">
        <w:rPr>
          <w:rFonts w:ascii="Arial" w:hAnsi="Arial" w:cs="Arial"/>
          <w:sz w:val="22"/>
          <w:szCs w:val="22"/>
        </w:rPr>
        <w:t>regoeiro</w:t>
      </w:r>
      <w:r w:rsidR="00892E0F" w:rsidRPr="0039491C">
        <w:rPr>
          <w:rFonts w:ascii="Arial" w:hAnsi="Arial" w:cs="Arial"/>
          <w:sz w:val="22"/>
          <w:szCs w:val="22"/>
        </w:rPr>
        <w:t>/pela pregoeira</w:t>
      </w:r>
      <w:r w:rsidRPr="0039491C">
        <w:rPr>
          <w:rFonts w:ascii="Arial" w:hAnsi="Arial" w:cs="Arial"/>
          <w:sz w:val="22"/>
          <w:szCs w:val="22"/>
        </w:rPr>
        <w:t xml:space="preserve"> até </w:t>
      </w:r>
      <w:r w:rsidR="00D47A16" w:rsidRPr="0039491C">
        <w:rPr>
          <w:rFonts w:ascii="Arial" w:hAnsi="Arial" w:cs="Arial"/>
          <w:sz w:val="22"/>
          <w:szCs w:val="22"/>
        </w:rPr>
        <w:t xml:space="preserve">o último dia útil anterior à data de </w:t>
      </w:r>
      <w:r w:rsidR="00A97A22" w:rsidRPr="0039491C">
        <w:rPr>
          <w:rFonts w:ascii="Arial" w:hAnsi="Arial" w:cs="Arial"/>
          <w:sz w:val="22"/>
          <w:szCs w:val="22"/>
        </w:rPr>
        <w:t>abertura da sessão pública.</w:t>
      </w:r>
    </w:p>
    <w:p w14:paraId="35BEDEF2" w14:textId="0706EF5E" w:rsidR="00D01871" w:rsidRPr="0039491C" w:rsidRDefault="00F34538" w:rsidP="00160533">
      <w:pPr>
        <w:spacing w:after="240"/>
        <w:jc w:val="both"/>
        <w:rPr>
          <w:rFonts w:ascii="Arial" w:hAnsi="Arial" w:cs="Arial"/>
          <w:sz w:val="22"/>
          <w:szCs w:val="22"/>
        </w:rPr>
      </w:pPr>
      <w:r w:rsidRPr="0039491C">
        <w:rPr>
          <w:rFonts w:ascii="Arial" w:hAnsi="Arial" w:cs="Arial"/>
          <w:b/>
          <w:sz w:val="22"/>
          <w:szCs w:val="22"/>
        </w:rPr>
        <w:t>5.</w:t>
      </w:r>
      <w:r w:rsidR="00F556B6" w:rsidRPr="0039491C">
        <w:rPr>
          <w:rFonts w:ascii="Arial" w:hAnsi="Arial" w:cs="Arial"/>
          <w:b/>
          <w:sz w:val="22"/>
          <w:szCs w:val="22"/>
        </w:rPr>
        <w:t>1.</w:t>
      </w:r>
      <w:r w:rsidRPr="0039491C">
        <w:rPr>
          <w:rFonts w:ascii="Arial" w:hAnsi="Arial" w:cs="Arial"/>
          <w:b/>
          <w:sz w:val="22"/>
          <w:szCs w:val="22"/>
        </w:rPr>
        <w:t>2</w:t>
      </w:r>
      <w:r w:rsidR="00F556B6" w:rsidRPr="0039491C">
        <w:rPr>
          <w:rFonts w:ascii="Arial" w:hAnsi="Arial" w:cs="Arial"/>
          <w:b/>
          <w:sz w:val="22"/>
          <w:szCs w:val="22"/>
        </w:rPr>
        <w:t xml:space="preserve"> –</w:t>
      </w:r>
      <w:r w:rsidR="00F556B6" w:rsidRPr="0039491C">
        <w:rPr>
          <w:rFonts w:ascii="Arial" w:hAnsi="Arial" w:cs="Arial"/>
          <w:sz w:val="22"/>
          <w:szCs w:val="22"/>
        </w:rPr>
        <w:t xml:space="preserve"> A impugnação não possui efeito suspensivo, </w:t>
      </w:r>
      <w:r w:rsidR="00A97A22" w:rsidRPr="0039491C">
        <w:rPr>
          <w:rFonts w:ascii="Arial" w:hAnsi="Arial" w:cs="Arial"/>
          <w:sz w:val="22"/>
          <w:szCs w:val="22"/>
        </w:rPr>
        <w:t>sendo a sua concessão medida excepcional que deverá ser motivada pelo</w:t>
      </w:r>
      <w:r w:rsidR="00F556B6" w:rsidRPr="0039491C">
        <w:rPr>
          <w:rFonts w:ascii="Arial" w:hAnsi="Arial" w:cs="Arial"/>
          <w:sz w:val="22"/>
          <w:szCs w:val="22"/>
        </w:rPr>
        <w:t xml:space="preserve"> </w:t>
      </w:r>
      <w:r w:rsidR="00892E0F" w:rsidRPr="0039491C">
        <w:rPr>
          <w:rFonts w:ascii="Arial" w:hAnsi="Arial" w:cs="Arial"/>
          <w:sz w:val="22"/>
          <w:szCs w:val="22"/>
        </w:rPr>
        <w:t>p</w:t>
      </w:r>
      <w:r w:rsidR="00F556B6" w:rsidRPr="0039491C">
        <w:rPr>
          <w:rFonts w:ascii="Arial" w:hAnsi="Arial" w:cs="Arial"/>
          <w:sz w:val="22"/>
          <w:szCs w:val="22"/>
        </w:rPr>
        <w:t>regoeiro</w:t>
      </w:r>
      <w:r w:rsidR="00892E0F" w:rsidRPr="0039491C">
        <w:rPr>
          <w:rFonts w:ascii="Arial" w:hAnsi="Arial" w:cs="Arial"/>
          <w:sz w:val="22"/>
          <w:szCs w:val="22"/>
        </w:rPr>
        <w:t>/pela pregoeira</w:t>
      </w:r>
      <w:r w:rsidR="00A97A22" w:rsidRPr="0039491C">
        <w:rPr>
          <w:rFonts w:ascii="Arial" w:hAnsi="Arial" w:cs="Arial"/>
          <w:sz w:val="22"/>
          <w:szCs w:val="22"/>
        </w:rPr>
        <w:t>, nos autos do processo de licitação</w:t>
      </w:r>
      <w:r w:rsidR="00F556B6" w:rsidRPr="0039491C">
        <w:rPr>
          <w:rFonts w:ascii="Arial" w:hAnsi="Arial" w:cs="Arial"/>
          <w:sz w:val="22"/>
          <w:szCs w:val="22"/>
        </w:rPr>
        <w:t xml:space="preserve">. </w:t>
      </w:r>
    </w:p>
    <w:p w14:paraId="0642528B" w14:textId="282C074D" w:rsidR="00A97A22" w:rsidRPr="0039491C" w:rsidRDefault="00F34538" w:rsidP="00160533">
      <w:pPr>
        <w:spacing w:after="240"/>
        <w:jc w:val="both"/>
        <w:rPr>
          <w:rFonts w:ascii="Arial" w:hAnsi="Arial" w:cs="Arial"/>
          <w:sz w:val="22"/>
          <w:szCs w:val="22"/>
        </w:rPr>
      </w:pPr>
      <w:r w:rsidRPr="0039491C">
        <w:rPr>
          <w:rFonts w:ascii="Arial" w:hAnsi="Arial" w:cs="Arial"/>
          <w:b/>
          <w:sz w:val="22"/>
          <w:szCs w:val="22"/>
        </w:rPr>
        <w:t>5.</w:t>
      </w:r>
      <w:r w:rsidR="00F556B6" w:rsidRPr="0039491C">
        <w:rPr>
          <w:rFonts w:ascii="Arial" w:hAnsi="Arial" w:cs="Arial"/>
          <w:b/>
          <w:sz w:val="22"/>
          <w:szCs w:val="22"/>
        </w:rPr>
        <w:t>2 –</w:t>
      </w:r>
      <w:r w:rsidR="00F556B6" w:rsidRPr="0039491C">
        <w:rPr>
          <w:rFonts w:ascii="Arial" w:hAnsi="Arial" w:cs="Arial"/>
          <w:sz w:val="22"/>
          <w:szCs w:val="22"/>
        </w:rPr>
        <w:t xml:space="preserve"> As impugnações deverão ser dirigidas ao </w:t>
      </w:r>
      <w:r w:rsidR="00892E0F" w:rsidRPr="0039491C">
        <w:rPr>
          <w:rFonts w:ascii="Arial" w:hAnsi="Arial" w:cs="Arial"/>
          <w:sz w:val="22"/>
          <w:szCs w:val="22"/>
        </w:rPr>
        <w:t>p</w:t>
      </w:r>
      <w:r w:rsidR="00F556B6" w:rsidRPr="0039491C">
        <w:rPr>
          <w:rFonts w:ascii="Arial" w:hAnsi="Arial" w:cs="Arial"/>
          <w:sz w:val="22"/>
          <w:szCs w:val="22"/>
        </w:rPr>
        <w:t>regoeiro</w:t>
      </w:r>
      <w:r w:rsidR="00571F18" w:rsidRPr="0039491C">
        <w:rPr>
          <w:rFonts w:ascii="Arial" w:hAnsi="Arial" w:cs="Arial"/>
          <w:sz w:val="22"/>
          <w:szCs w:val="22"/>
        </w:rPr>
        <w:t>/à</w:t>
      </w:r>
      <w:r w:rsidR="00892E0F" w:rsidRPr="0039491C">
        <w:rPr>
          <w:rFonts w:ascii="Arial" w:hAnsi="Arial" w:cs="Arial"/>
          <w:sz w:val="22"/>
          <w:szCs w:val="22"/>
        </w:rPr>
        <w:t xml:space="preserve"> pregoeira</w:t>
      </w:r>
      <w:r w:rsidR="00F556B6" w:rsidRPr="0039491C">
        <w:rPr>
          <w:rFonts w:ascii="Arial" w:hAnsi="Arial" w:cs="Arial"/>
          <w:sz w:val="22"/>
          <w:szCs w:val="22"/>
        </w:rPr>
        <w:t xml:space="preserve"> por quem tenha poderes para representar a licitante ou por qualquer cidadão que pretenda impugnar o ato convocatór</w:t>
      </w:r>
      <w:r w:rsidR="00423F6E" w:rsidRPr="0039491C">
        <w:rPr>
          <w:rFonts w:ascii="Arial" w:hAnsi="Arial" w:cs="Arial"/>
          <w:sz w:val="22"/>
          <w:szCs w:val="22"/>
        </w:rPr>
        <w:t>io nesta qualidade.</w:t>
      </w:r>
    </w:p>
    <w:p w14:paraId="014B3502" w14:textId="3451E914" w:rsidR="00F556B6" w:rsidRPr="0039491C" w:rsidRDefault="00F34538" w:rsidP="00160533">
      <w:pPr>
        <w:pStyle w:val="NormalWeb"/>
        <w:spacing w:before="0" w:after="240"/>
        <w:jc w:val="both"/>
        <w:rPr>
          <w:rFonts w:ascii="Arial" w:hAnsi="Arial" w:cs="Arial"/>
          <w:sz w:val="22"/>
          <w:szCs w:val="22"/>
          <w:lang w:eastAsia="pt-BR" w:bidi="ar-SA"/>
        </w:rPr>
      </w:pPr>
      <w:r w:rsidRPr="0039491C">
        <w:rPr>
          <w:rFonts w:ascii="Arial" w:hAnsi="Arial" w:cs="Arial"/>
          <w:b/>
          <w:sz w:val="22"/>
          <w:szCs w:val="22"/>
        </w:rPr>
        <w:lastRenderedPageBreak/>
        <w:t>5.</w:t>
      </w:r>
      <w:r w:rsidR="00F556B6" w:rsidRPr="0039491C">
        <w:rPr>
          <w:rFonts w:ascii="Arial" w:hAnsi="Arial" w:cs="Arial"/>
          <w:b/>
          <w:sz w:val="22"/>
          <w:szCs w:val="22"/>
        </w:rPr>
        <w:t>3 –</w:t>
      </w:r>
      <w:r w:rsidR="00F556B6" w:rsidRPr="0039491C">
        <w:rPr>
          <w:rFonts w:ascii="Arial" w:hAnsi="Arial" w:cs="Arial"/>
          <w:sz w:val="22"/>
          <w:szCs w:val="22"/>
        </w:rPr>
        <w:t xml:space="preserve"> Acolhida a impugnação contra o ato convocatório que implique modificação deste Edital, esta</w:t>
      </w:r>
      <w:r w:rsidR="00A97A22" w:rsidRPr="0039491C">
        <w:rPr>
          <w:rFonts w:ascii="Arial" w:hAnsi="Arial" w:cs="Arial"/>
          <w:sz w:val="22"/>
          <w:szCs w:val="22"/>
        </w:rPr>
        <w:t xml:space="preserve"> </w:t>
      </w:r>
      <w:r w:rsidR="00F556B6" w:rsidRPr="0039491C">
        <w:rPr>
          <w:rFonts w:ascii="Arial" w:hAnsi="Arial" w:cs="Arial"/>
          <w:sz w:val="22"/>
          <w:szCs w:val="22"/>
        </w:rPr>
        <w:t xml:space="preserve">modificação será divulgada da mesma forma que se deu a divulgação do texto original, reabrindo-se o </w:t>
      </w:r>
      <w:r w:rsidR="00423F6E" w:rsidRPr="0039491C">
        <w:rPr>
          <w:rFonts w:ascii="Arial" w:hAnsi="Arial" w:cs="Arial"/>
          <w:sz w:val="22"/>
          <w:szCs w:val="22"/>
        </w:rPr>
        <w:t>praz</w:t>
      </w:r>
      <w:r w:rsidR="00423F6E" w:rsidRPr="0039491C">
        <w:rPr>
          <w:rFonts w:ascii="Arial" w:eastAsia="SimSun" w:hAnsi="Arial" w:cs="Arial"/>
          <w:kern w:val="1"/>
          <w:sz w:val="22"/>
          <w:szCs w:val="22"/>
        </w:rPr>
        <w:t>o inicialmente estabelecido, exceto se a alteração não comprometer a formulação da proposta.</w:t>
      </w:r>
    </w:p>
    <w:p w14:paraId="3D3D4C4B" w14:textId="039E8739" w:rsidR="00F556B6" w:rsidRPr="0039491C" w:rsidRDefault="00F556B6" w:rsidP="00160533">
      <w:pPr>
        <w:spacing w:after="240"/>
        <w:jc w:val="both"/>
        <w:rPr>
          <w:rFonts w:ascii="Arial" w:hAnsi="Arial" w:cs="Arial"/>
          <w:sz w:val="22"/>
          <w:szCs w:val="22"/>
        </w:rPr>
      </w:pPr>
      <w:r w:rsidRPr="0039491C">
        <w:rPr>
          <w:rFonts w:ascii="Arial" w:hAnsi="Arial" w:cs="Arial"/>
          <w:b/>
          <w:sz w:val="22"/>
          <w:szCs w:val="22"/>
        </w:rPr>
        <w:t>5</w:t>
      </w:r>
      <w:r w:rsidR="00F34538" w:rsidRPr="0039491C">
        <w:rPr>
          <w:rFonts w:ascii="Arial" w:hAnsi="Arial" w:cs="Arial"/>
          <w:b/>
          <w:sz w:val="22"/>
          <w:szCs w:val="22"/>
        </w:rPr>
        <w:t>.4</w:t>
      </w:r>
      <w:r w:rsidR="00FC0474" w:rsidRPr="0039491C">
        <w:rPr>
          <w:rFonts w:ascii="Arial" w:hAnsi="Arial" w:cs="Arial"/>
          <w:b/>
          <w:sz w:val="22"/>
          <w:szCs w:val="22"/>
        </w:rPr>
        <w:t xml:space="preserve"> </w:t>
      </w:r>
      <w:r w:rsidRPr="0039491C">
        <w:rPr>
          <w:rFonts w:ascii="Arial" w:hAnsi="Arial" w:cs="Arial"/>
          <w:b/>
          <w:sz w:val="22"/>
          <w:szCs w:val="22"/>
        </w:rPr>
        <w:t>–</w:t>
      </w:r>
      <w:r w:rsidRPr="0039491C">
        <w:rPr>
          <w:rFonts w:ascii="Arial" w:hAnsi="Arial" w:cs="Arial"/>
          <w:sz w:val="22"/>
          <w:szCs w:val="22"/>
        </w:rPr>
        <w:t xml:space="preserve"> As respostas às impugnações e aos esclarecimentos solicitados serão disponibilizadas no endereço eletrônico </w:t>
      </w:r>
      <w:hyperlink r:id="rId17" w:history="1">
        <w:r w:rsidRPr="0039491C">
          <w:rPr>
            <w:rFonts w:ascii="Arial" w:hAnsi="Arial" w:cs="Arial"/>
            <w:sz w:val="22"/>
            <w:szCs w:val="22"/>
            <w:u w:val="single"/>
            <w:lang w:eastAsia="pt-BR" w:bidi="ar-SA"/>
          </w:rPr>
          <w:t>www.gov.br/compras/pt-br</w:t>
        </w:r>
      </w:hyperlink>
      <w:r w:rsidRPr="0039491C">
        <w:rPr>
          <w:rFonts w:ascii="Arial" w:hAnsi="Arial" w:cs="Arial"/>
          <w:sz w:val="22"/>
          <w:szCs w:val="22"/>
        </w:rPr>
        <w:t xml:space="preserve">, por meio do </w:t>
      </w:r>
      <w:r w:rsidRPr="0039491C">
        <w:rPr>
          <w:rFonts w:ascii="Arial" w:hAnsi="Arial" w:cs="Arial"/>
          <w:i/>
          <w:sz w:val="22"/>
          <w:szCs w:val="22"/>
        </w:rPr>
        <w:t>link Acesso livre&gt;Pregões&gt;Agendados</w:t>
      </w:r>
      <w:r w:rsidRPr="0039491C">
        <w:rPr>
          <w:rFonts w:ascii="Arial" w:hAnsi="Arial" w:cs="Arial"/>
          <w:sz w:val="22"/>
          <w:szCs w:val="22"/>
        </w:rPr>
        <w:t xml:space="preserve">, </w:t>
      </w:r>
      <w:r w:rsidR="00F34538" w:rsidRPr="0039491C">
        <w:rPr>
          <w:rFonts w:ascii="Arial" w:hAnsi="Arial" w:cs="Arial"/>
          <w:sz w:val="22"/>
          <w:szCs w:val="22"/>
        </w:rPr>
        <w:t xml:space="preserve">dentro do prazo estabelecido para resposta do </w:t>
      </w:r>
      <w:r w:rsidR="00892E0F" w:rsidRPr="0039491C">
        <w:rPr>
          <w:rFonts w:ascii="Arial" w:hAnsi="Arial" w:cs="Arial"/>
          <w:sz w:val="22"/>
          <w:szCs w:val="22"/>
        </w:rPr>
        <w:t>p</w:t>
      </w:r>
      <w:r w:rsidR="00F34538" w:rsidRPr="0039491C">
        <w:rPr>
          <w:rFonts w:ascii="Arial" w:hAnsi="Arial" w:cs="Arial"/>
          <w:sz w:val="22"/>
          <w:szCs w:val="22"/>
        </w:rPr>
        <w:t>regoeiro</w:t>
      </w:r>
      <w:r w:rsidR="00892E0F" w:rsidRPr="0039491C">
        <w:rPr>
          <w:rFonts w:ascii="Arial" w:hAnsi="Arial" w:cs="Arial"/>
          <w:sz w:val="22"/>
          <w:szCs w:val="22"/>
        </w:rPr>
        <w:t>/da pregoeira</w:t>
      </w:r>
      <w:r w:rsidR="004C22BB" w:rsidRPr="0039491C">
        <w:rPr>
          <w:rFonts w:ascii="Arial" w:hAnsi="Arial" w:cs="Arial"/>
          <w:sz w:val="22"/>
          <w:szCs w:val="22"/>
        </w:rPr>
        <w:t xml:space="preserve"> e vincularão os participantes e a Administração,</w:t>
      </w:r>
      <w:r w:rsidRPr="0039491C">
        <w:rPr>
          <w:rFonts w:ascii="Arial" w:hAnsi="Arial" w:cs="Arial"/>
          <w:sz w:val="22"/>
          <w:szCs w:val="22"/>
        </w:rPr>
        <w:t xml:space="preserve"> cabendo aos interessados em participar do certame acessá-lo para obtenção das informações prestadas.</w:t>
      </w:r>
      <w:r w:rsidR="00E76EC0" w:rsidRPr="0039491C">
        <w:rPr>
          <w:rFonts w:ascii="Arial" w:hAnsi="Arial" w:cs="Arial"/>
          <w:sz w:val="22"/>
          <w:szCs w:val="22"/>
        </w:rPr>
        <w:t xml:space="preserve"> </w:t>
      </w:r>
    </w:p>
    <w:p w14:paraId="591DC2B8" w14:textId="00AE9163" w:rsidR="005B1283" w:rsidRPr="0039491C" w:rsidRDefault="008659B4" w:rsidP="00160533">
      <w:pPr>
        <w:spacing w:after="240"/>
        <w:jc w:val="both"/>
        <w:rPr>
          <w:rFonts w:ascii="Arial" w:hAnsi="Arial" w:cs="Arial"/>
          <w:b/>
          <w:sz w:val="22"/>
          <w:szCs w:val="22"/>
        </w:rPr>
      </w:pPr>
      <w:r w:rsidRPr="0039491C">
        <w:rPr>
          <w:rFonts w:ascii="Arial" w:hAnsi="Arial" w:cs="Arial"/>
          <w:b/>
          <w:sz w:val="22"/>
          <w:szCs w:val="22"/>
        </w:rPr>
        <w:t>6 – DA INSERÇÃO DA PROPOSTA ELETRÔNICA</w:t>
      </w:r>
      <w:r w:rsidRPr="0039491C">
        <w:rPr>
          <w:rFonts w:ascii="Arial" w:hAnsi="Arial" w:cs="Arial"/>
          <w:b/>
          <w:color w:val="FF0000"/>
          <w:sz w:val="22"/>
          <w:szCs w:val="22"/>
        </w:rPr>
        <w:t xml:space="preserve"> </w:t>
      </w:r>
      <w:r w:rsidRPr="0039491C">
        <w:rPr>
          <w:rFonts w:ascii="Arial" w:hAnsi="Arial" w:cs="Arial"/>
          <w:b/>
          <w:sz w:val="22"/>
          <w:szCs w:val="22"/>
        </w:rPr>
        <w:t>NO SISTEMA COMPRAS.GOV.BR</w:t>
      </w:r>
    </w:p>
    <w:p w14:paraId="4092F341" w14:textId="6D62DCD5" w:rsidR="008659B4" w:rsidRPr="0039491C" w:rsidRDefault="00885F4C" w:rsidP="00160533">
      <w:pPr>
        <w:tabs>
          <w:tab w:val="left" w:pos="284"/>
          <w:tab w:val="left" w:pos="709"/>
        </w:tabs>
        <w:spacing w:after="240"/>
        <w:jc w:val="both"/>
        <w:rPr>
          <w:rFonts w:ascii="Arial" w:hAnsi="Arial" w:cs="Arial"/>
          <w:b/>
          <w:sz w:val="22"/>
          <w:szCs w:val="22"/>
        </w:rPr>
      </w:pPr>
      <w:r w:rsidRPr="0039491C">
        <w:rPr>
          <w:rFonts w:ascii="Arial" w:hAnsi="Arial" w:cs="Arial"/>
          <w:b/>
          <w:sz w:val="22"/>
          <w:szCs w:val="22"/>
        </w:rPr>
        <w:t>6.</w:t>
      </w:r>
      <w:r w:rsidR="00BC10A3" w:rsidRPr="0039491C">
        <w:rPr>
          <w:rFonts w:ascii="Arial" w:hAnsi="Arial" w:cs="Arial"/>
          <w:b/>
          <w:sz w:val="22"/>
          <w:szCs w:val="22"/>
        </w:rPr>
        <w:t xml:space="preserve">1 – </w:t>
      </w:r>
      <w:r w:rsidR="008659B4" w:rsidRPr="0039491C">
        <w:rPr>
          <w:rFonts w:ascii="Arial" w:eastAsia="MS Mincho" w:hAnsi="Arial" w:cs="Arial"/>
          <w:kern w:val="0"/>
          <w:sz w:val="22"/>
          <w:szCs w:val="22"/>
          <w:lang w:eastAsia="pt-BR" w:bidi="ar-SA"/>
        </w:rPr>
        <w:t>Na presente licitação, a fase de habilitação sucederá as fases de apresentação de propostas e lances e de julgamento.</w:t>
      </w:r>
    </w:p>
    <w:p w14:paraId="488B0D4E" w14:textId="1A6D4151" w:rsidR="00A42DEF" w:rsidRPr="0039491C" w:rsidRDefault="00885F4C" w:rsidP="00160533">
      <w:pPr>
        <w:tabs>
          <w:tab w:val="left" w:pos="284"/>
          <w:tab w:val="left" w:pos="709"/>
        </w:tabs>
        <w:spacing w:after="240"/>
        <w:jc w:val="both"/>
        <w:rPr>
          <w:rFonts w:ascii="Arial" w:hAnsi="Arial" w:cs="Arial"/>
          <w:b/>
          <w:sz w:val="22"/>
          <w:szCs w:val="22"/>
          <w:shd w:val="clear" w:color="auto" w:fill="FFFFFF"/>
        </w:rPr>
      </w:pPr>
      <w:r w:rsidRPr="0039491C">
        <w:rPr>
          <w:rFonts w:ascii="Arial" w:hAnsi="Arial" w:cs="Arial"/>
          <w:b/>
          <w:sz w:val="22"/>
          <w:szCs w:val="22"/>
          <w:shd w:val="clear" w:color="auto" w:fill="FFFFFF"/>
        </w:rPr>
        <w:t>6.2 -</w:t>
      </w:r>
      <w:r w:rsidRPr="0039491C">
        <w:rPr>
          <w:rFonts w:ascii="Arial" w:hAnsi="Arial" w:cs="Arial"/>
          <w:sz w:val="22"/>
          <w:szCs w:val="22"/>
          <w:shd w:val="clear" w:color="auto" w:fill="FFFFFF"/>
        </w:rPr>
        <w:t xml:space="preserve"> </w:t>
      </w:r>
      <w:r w:rsidR="00BC10A3" w:rsidRPr="0039491C">
        <w:rPr>
          <w:rFonts w:ascii="Arial" w:hAnsi="Arial" w:cs="Arial"/>
          <w:sz w:val="22"/>
          <w:szCs w:val="22"/>
          <w:shd w:val="clear" w:color="auto" w:fill="FFFFFF"/>
        </w:rPr>
        <w:t xml:space="preserve">Após a divulgação deste Edital no endereço eletrônico </w:t>
      </w:r>
      <w:hyperlink r:id="rId18" w:history="1">
        <w:r w:rsidR="00BC10A3" w:rsidRPr="0039491C">
          <w:rPr>
            <w:rFonts w:ascii="Arial" w:hAnsi="Arial" w:cs="Arial"/>
            <w:sz w:val="22"/>
            <w:szCs w:val="22"/>
            <w:u w:val="single"/>
            <w:lang w:eastAsia="pt-BR" w:bidi="ar-SA"/>
          </w:rPr>
          <w:t>www.gov.br/compras/pt-br</w:t>
        </w:r>
      </w:hyperlink>
      <w:r w:rsidR="00BC10A3" w:rsidRPr="0039491C">
        <w:rPr>
          <w:rFonts w:ascii="Arial" w:hAnsi="Arial" w:cs="Arial"/>
          <w:sz w:val="22"/>
          <w:szCs w:val="22"/>
          <w:shd w:val="clear" w:color="auto" w:fill="FFFFFF"/>
        </w:rPr>
        <w:t xml:space="preserve">, as licitantes deverão encaminhar </w:t>
      </w:r>
      <w:r w:rsidR="00BC10A3" w:rsidRPr="0039491C">
        <w:rPr>
          <w:rFonts w:ascii="Arial" w:hAnsi="Arial" w:cs="Arial"/>
          <w:b/>
          <w:sz w:val="22"/>
          <w:szCs w:val="22"/>
          <w:u w:val="single"/>
          <w:shd w:val="clear" w:color="auto" w:fill="FFFFFF"/>
        </w:rPr>
        <w:t>exclusivamente</w:t>
      </w:r>
      <w:r w:rsidR="00BC10A3" w:rsidRPr="0039491C">
        <w:rPr>
          <w:rFonts w:ascii="Arial" w:hAnsi="Arial" w:cs="Arial"/>
          <w:sz w:val="22"/>
          <w:szCs w:val="22"/>
          <w:shd w:val="clear" w:color="auto" w:fill="FFFFFF"/>
        </w:rPr>
        <w:t xml:space="preserve"> por meio do sistema eletrônico, a proposta eletrônica com a descrição do</w:t>
      </w:r>
      <w:r w:rsidR="005B609A" w:rsidRPr="0039491C">
        <w:rPr>
          <w:rFonts w:ascii="Arial" w:hAnsi="Arial" w:cs="Arial"/>
          <w:sz w:val="22"/>
          <w:szCs w:val="22"/>
          <w:shd w:val="clear" w:color="auto" w:fill="FFFFFF"/>
        </w:rPr>
        <w:t>(s)</w:t>
      </w:r>
      <w:r w:rsidR="00BC10A3" w:rsidRPr="0039491C">
        <w:rPr>
          <w:rFonts w:ascii="Arial" w:hAnsi="Arial" w:cs="Arial"/>
          <w:sz w:val="22"/>
          <w:szCs w:val="22"/>
          <w:shd w:val="clear" w:color="auto" w:fill="FFFFFF"/>
        </w:rPr>
        <w:t xml:space="preserve"> </w:t>
      </w:r>
      <w:r w:rsidR="00633182" w:rsidRPr="0039491C">
        <w:rPr>
          <w:rFonts w:ascii="Arial" w:hAnsi="Arial" w:cs="Arial"/>
          <w:sz w:val="22"/>
          <w:szCs w:val="22"/>
          <w:shd w:val="clear" w:color="auto" w:fill="FFFFFF"/>
        </w:rPr>
        <w:t xml:space="preserve">serviço(s) </w:t>
      </w:r>
      <w:r w:rsidR="00BC10A3" w:rsidRPr="0039491C">
        <w:rPr>
          <w:rFonts w:ascii="Arial" w:hAnsi="Arial" w:cs="Arial"/>
          <w:sz w:val="22"/>
          <w:szCs w:val="22"/>
          <w:shd w:val="clear" w:color="auto" w:fill="FFFFFF"/>
        </w:rPr>
        <w:t>e seu</w:t>
      </w:r>
      <w:r w:rsidR="005B609A" w:rsidRPr="0039491C">
        <w:rPr>
          <w:rFonts w:ascii="Arial" w:hAnsi="Arial" w:cs="Arial"/>
          <w:sz w:val="22"/>
          <w:szCs w:val="22"/>
          <w:shd w:val="clear" w:color="auto" w:fill="FFFFFF"/>
        </w:rPr>
        <w:t>(s)</w:t>
      </w:r>
      <w:r w:rsidR="00BC10A3" w:rsidRPr="0039491C">
        <w:rPr>
          <w:rFonts w:ascii="Arial" w:hAnsi="Arial" w:cs="Arial"/>
          <w:sz w:val="22"/>
          <w:szCs w:val="22"/>
          <w:shd w:val="clear" w:color="auto" w:fill="FFFFFF"/>
        </w:rPr>
        <w:t xml:space="preserve"> preço</w:t>
      </w:r>
      <w:r w:rsidR="005B609A" w:rsidRPr="0039491C">
        <w:rPr>
          <w:rFonts w:ascii="Arial" w:hAnsi="Arial" w:cs="Arial"/>
          <w:sz w:val="22"/>
          <w:szCs w:val="22"/>
          <w:shd w:val="clear" w:color="auto" w:fill="FFFFFF"/>
        </w:rPr>
        <w:t>(s)</w:t>
      </w:r>
      <w:r w:rsidR="00BC10A3" w:rsidRPr="0039491C">
        <w:rPr>
          <w:rFonts w:ascii="Arial" w:hAnsi="Arial" w:cs="Arial"/>
          <w:sz w:val="22"/>
          <w:szCs w:val="22"/>
          <w:shd w:val="clear" w:color="auto" w:fill="FFFFFF"/>
        </w:rPr>
        <w:t xml:space="preserve"> unitário</w:t>
      </w:r>
      <w:r w:rsidR="005B609A" w:rsidRPr="0039491C">
        <w:rPr>
          <w:rFonts w:ascii="Arial" w:hAnsi="Arial" w:cs="Arial"/>
          <w:sz w:val="22"/>
          <w:szCs w:val="22"/>
          <w:shd w:val="clear" w:color="auto" w:fill="FFFFFF"/>
        </w:rPr>
        <w:t>(s) e total(is)</w:t>
      </w:r>
      <w:r w:rsidR="00282E5D" w:rsidRPr="0039491C">
        <w:rPr>
          <w:rFonts w:ascii="Arial" w:hAnsi="Arial" w:cs="Arial"/>
          <w:sz w:val="22"/>
          <w:szCs w:val="22"/>
          <w:shd w:val="clear" w:color="auto" w:fill="FFFFFF"/>
        </w:rPr>
        <w:t>.</w:t>
      </w:r>
    </w:p>
    <w:p w14:paraId="54297E0E" w14:textId="0BCCBD69" w:rsidR="00F556B6" w:rsidRPr="0039491C" w:rsidRDefault="00DE7DF8" w:rsidP="00160533">
      <w:pPr>
        <w:tabs>
          <w:tab w:val="left" w:pos="284"/>
          <w:tab w:val="left" w:pos="709"/>
        </w:tabs>
        <w:spacing w:after="240"/>
        <w:jc w:val="both"/>
        <w:rPr>
          <w:rFonts w:ascii="Arial" w:hAnsi="Arial" w:cs="Arial"/>
          <w:sz w:val="22"/>
          <w:szCs w:val="22"/>
          <w:shd w:val="clear" w:color="auto" w:fill="FFFFFF"/>
        </w:rPr>
      </w:pPr>
      <w:r w:rsidRPr="0039491C">
        <w:rPr>
          <w:rFonts w:ascii="Arial" w:hAnsi="Arial" w:cs="Arial"/>
          <w:b/>
          <w:sz w:val="22"/>
          <w:szCs w:val="22"/>
          <w:shd w:val="clear" w:color="auto" w:fill="FFFFFF"/>
        </w:rPr>
        <w:t>6.3</w:t>
      </w:r>
      <w:r w:rsidR="00F556B6" w:rsidRPr="0039491C">
        <w:rPr>
          <w:rFonts w:ascii="Arial" w:hAnsi="Arial" w:cs="Arial"/>
          <w:b/>
          <w:sz w:val="22"/>
          <w:szCs w:val="22"/>
          <w:shd w:val="clear" w:color="auto" w:fill="FFFFFF"/>
        </w:rPr>
        <w:t xml:space="preserve"> –</w:t>
      </w:r>
      <w:r w:rsidR="00F556B6" w:rsidRPr="0039491C">
        <w:rPr>
          <w:rFonts w:ascii="Arial" w:hAnsi="Arial" w:cs="Arial"/>
          <w:sz w:val="22"/>
          <w:szCs w:val="22"/>
          <w:shd w:val="clear" w:color="auto" w:fill="FFFFFF"/>
        </w:rPr>
        <w:t xml:space="preserve"> </w:t>
      </w:r>
      <w:r w:rsidRPr="0039491C">
        <w:rPr>
          <w:rFonts w:ascii="Arial" w:hAnsi="Arial" w:cs="Arial"/>
          <w:sz w:val="22"/>
          <w:szCs w:val="22"/>
          <w:shd w:val="clear" w:color="auto" w:fill="FFFFFF"/>
        </w:rPr>
        <w:t>A</w:t>
      </w:r>
      <w:r w:rsidR="00F556B6" w:rsidRPr="0039491C">
        <w:rPr>
          <w:rFonts w:ascii="Arial" w:hAnsi="Arial" w:cs="Arial"/>
          <w:sz w:val="22"/>
          <w:szCs w:val="22"/>
          <w:shd w:val="clear" w:color="auto" w:fill="FFFFFF"/>
        </w:rPr>
        <w:t xml:space="preserve"> proposta eletrônica </w:t>
      </w:r>
      <w:r w:rsidRPr="0039491C">
        <w:rPr>
          <w:rFonts w:ascii="Arial" w:hAnsi="Arial" w:cs="Arial"/>
          <w:sz w:val="22"/>
          <w:szCs w:val="22"/>
          <w:shd w:val="clear" w:color="auto" w:fill="FFFFFF"/>
        </w:rPr>
        <w:t>dever</w:t>
      </w:r>
      <w:r w:rsidR="0025390C" w:rsidRPr="0039491C">
        <w:rPr>
          <w:rFonts w:ascii="Arial" w:hAnsi="Arial" w:cs="Arial"/>
          <w:sz w:val="22"/>
          <w:szCs w:val="22"/>
          <w:shd w:val="clear" w:color="auto" w:fill="FFFFFF"/>
        </w:rPr>
        <w:t>á</w:t>
      </w:r>
      <w:r w:rsidR="00F556B6" w:rsidRPr="0039491C">
        <w:rPr>
          <w:rFonts w:ascii="Arial" w:hAnsi="Arial" w:cs="Arial"/>
          <w:sz w:val="22"/>
          <w:szCs w:val="22"/>
          <w:shd w:val="clear" w:color="auto" w:fill="FFFFFF"/>
        </w:rPr>
        <w:t xml:space="preserve"> ser encaminhad</w:t>
      </w:r>
      <w:r w:rsidR="00907B8E" w:rsidRPr="0039491C">
        <w:rPr>
          <w:rFonts w:ascii="Arial" w:hAnsi="Arial" w:cs="Arial"/>
          <w:sz w:val="22"/>
          <w:szCs w:val="22"/>
          <w:shd w:val="clear" w:color="auto" w:fill="FFFFFF"/>
        </w:rPr>
        <w:t>a</w:t>
      </w:r>
      <w:r w:rsidR="00F556B6" w:rsidRPr="0039491C">
        <w:rPr>
          <w:rFonts w:ascii="Arial" w:hAnsi="Arial" w:cs="Arial"/>
          <w:sz w:val="22"/>
          <w:szCs w:val="22"/>
          <w:shd w:val="clear" w:color="auto" w:fill="FFFFFF"/>
        </w:rPr>
        <w:t xml:space="preserve"> até a data e hora marcadas para abertura da sessão pública quando, então, encerrar-se-á, automaticamente, a fase de recebimento de propostas.</w:t>
      </w:r>
    </w:p>
    <w:p w14:paraId="56D5C9B5" w14:textId="3E4F5984" w:rsidR="00DE7DF8" w:rsidRPr="0039491C" w:rsidRDefault="00F252C9" w:rsidP="00160533">
      <w:pPr>
        <w:pStyle w:val="Nivel2"/>
        <w:numPr>
          <w:ilvl w:val="0"/>
          <w:numId w:val="0"/>
        </w:numPr>
        <w:spacing w:before="0" w:after="240" w:line="240" w:lineRule="auto"/>
        <w:rPr>
          <w:color w:val="auto"/>
          <w:sz w:val="22"/>
          <w:szCs w:val="22"/>
        </w:rPr>
      </w:pPr>
      <w:bookmarkStart w:id="2" w:name="_Ref113968921"/>
      <w:r w:rsidRPr="0039491C">
        <w:rPr>
          <w:rFonts w:eastAsia="Times New Roman"/>
          <w:b/>
          <w:color w:val="auto"/>
          <w:sz w:val="22"/>
          <w:szCs w:val="22"/>
        </w:rPr>
        <w:t>6.4</w:t>
      </w:r>
      <w:r w:rsidR="003D016C" w:rsidRPr="0039491C">
        <w:rPr>
          <w:rFonts w:eastAsia="Times New Roman"/>
          <w:b/>
          <w:color w:val="auto"/>
          <w:sz w:val="22"/>
          <w:szCs w:val="22"/>
        </w:rPr>
        <w:t xml:space="preserve"> </w:t>
      </w:r>
      <w:r w:rsidR="00DE7DF8" w:rsidRPr="0039491C">
        <w:rPr>
          <w:rFonts w:eastAsia="Times New Roman"/>
          <w:b/>
          <w:color w:val="auto"/>
          <w:sz w:val="22"/>
          <w:szCs w:val="22"/>
        </w:rPr>
        <w:t>-</w:t>
      </w:r>
      <w:r w:rsidR="00DE7DF8" w:rsidRPr="0039491C">
        <w:rPr>
          <w:rFonts w:eastAsia="Times New Roman"/>
          <w:color w:val="auto"/>
          <w:sz w:val="22"/>
          <w:szCs w:val="22"/>
        </w:rPr>
        <w:t xml:space="preserve"> No cadastramento da proposta inicial, </w:t>
      </w:r>
      <w:r w:rsidR="00907B8E" w:rsidRPr="0039491C">
        <w:rPr>
          <w:rFonts w:eastAsia="Times New Roman"/>
          <w:color w:val="auto"/>
          <w:sz w:val="22"/>
          <w:szCs w:val="22"/>
        </w:rPr>
        <w:t>a</w:t>
      </w:r>
      <w:r w:rsidR="00DE7DF8" w:rsidRPr="0039491C">
        <w:rPr>
          <w:rFonts w:eastAsia="Times New Roman"/>
          <w:color w:val="auto"/>
          <w:sz w:val="22"/>
          <w:szCs w:val="22"/>
        </w:rPr>
        <w:t xml:space="preserve"> licitante declarará, em campo próprio do sistema, que:</w:t>
      </w:r>
      <w:bookmarkEnd w:id="2"/>
    </w:p>
    <w:p w14:paraId="62A810CC" w14:textId="21799F4A" w:rsidR="00DE7DF8" w:rsidRPr="0039491C" w:rsidRDefault="00DE7DF8" w:rsidP="00160533">
      <w:pPr>
        <w:pStyle w:val="Nivel3"/>
        <w:numPr>
          <w:ilvl w:val="0"/>
          <w:numId w:val="0"/>
        </w:numPr>
        <w:spacing w:before="0" w:after="240" w:line="240" w:lineRule="auto"/>
        <w:rPr>
          <w:color w:val="auto"/>
          <w:sz w:val="22"/>
          <w:szCs w:val="22"/>
        </w:rPr>
      </w:pPr>
      <w:r w:rsidRPr="0039491C">
        <w:rPr>
          <w:b/>
          <w:color w:val="auto"/>
          <w:sz w:val="22"/>
          <w:szCs w:val="22"/>
        </w:rPr>
        <w:t>6.4.1</w:t>
      </w:r>
      <w:r w:rsidR="00A24CC6" w:rsidRPr="0039491C">
        <w:rPr>
          <w:b/>
          <w:color w:val="auto"/>
          <w:sz w:val="22"/>
          <w:szCs w:val="22"/>
        </w:rPr>
        <w:t xml:space="preserve"> </w:t>
      </w:r>
      <w:r w:rsidRPr="0039491C">
        <w:rPr>
          <w:b/>
          <w:color w:val="auto"/>
          <w:sz w:val="22"/>
          <w:szCs w:val="22"/>
        </w:rPr>
        <w:t>-</w:t>
      </w:r>
      <w:r w:rsidR="00A24CC6" w:rsidRPr="0039491C">
        <w:rPr>
          <w:b/>
          <w:color w:val="auto"/>
          <w:sz w:val="22"/>
          <w:szCs w:val="22"/>
        </w:rPr>
        <w:t xml:space="preserve"> </w:t>
      </w:r>
      <w:r w:rsidR="00A24CC6" w:rsidRPr="0039491C">
        <w:rPr>
          <w:color w:val="auto"/>
          <w:sz w:val="22"/>
          <w:szCs w:val="22"/>
        </w:rPr>
        <w:t>e</w:t>
      </w:r>
      <w:r w:rsidRPr="0039491C">
        <w:rPr>
          <w:color w:val="auto"/>
          <w:sz w:val="22"/>
          <w:szCs w:val="22"/>
        </w:rPr>
        <w:t>stá ciente</w:t>
      </w:r>
      <w:r w:rsidR="00852543" w:rsidRPr="0039491C">
        <w:rPr>
          <w:color w:val="auto"/>
          <w:sz w:val="22"/>
          <w:szCs w:val="22"/>
        </w:rPr>
        <w:t xml:space="preserve"> do inteir</w:t>
      </w:r>
      <w:r w:rsidR="005E040A" w:rsidRPr="0039491C">
        <w:rPr>
          <w:color w:val="auto"/>
          <w:sz w:val="22"/>
          <w:szCs w:val="22"/>
        </w:rPr>
        <w:t>o teor deste ato convocatório</w:t>
      </w:r>
      <w:r w:rsidR="001D59B8" w:rsidRPr="0039491C">
        <w:rPr>
          <w:color w:val="auto"/>
          <w:sz w:val="22"/>
          <w:szCs w:val="22"/>
        </w:rPr>
        <w:t>,</w:t>
      </w:r>
      <w:r w:rsidR="001A71A5" w:rsidRPr="0039491C">
        <w:rPr>
          <w:color w:val="auto"/>
          <w:sz w:val="22"/>
          <w:szCs w:val="22"/>
        </w:rPr>
        <w:t xml:space="preserve"> </w:t>
      </w:r>
      <w:r w:rsidR="00852543" w:rsidRPr="0039491C">
        <w:rPr>
          <w:color w:val="auto"/>
          <w:sz w:val="22"/>
          <w:szCs w:val="22"/>
        </w:rPr>
        <w:t>seus Anexos</w:t>
      </w:r>
      <w:r w:rsidR="00677FD6" w:rsidRPr="0039491C">
        <w:rPr>
          <w:color w:val="auto"/>
          <w:sz w:val="22"/>
          <w:szCs w:val="22"/>
        </w:rPr>
        <w:t xml:space="preserve"> e Apêndice</w:t>
      </w:r>
      <w:r w:rsidR="009C086A" w:rsidRPr="0039491C">
        <w:rPr>
          <w:color w:val="auto"/>
          <w:sz w:val="22"/>
          <w:szCs w:val="22"/>
        </w:rPr>
        <w:t xml:space="preserve"> </w:t>
      </w:r>
      <w:r w:rsidR="00E17968" w:rsidRPr="0039491C">
        <w:rPr>
          <w:color w:val="auto"/>
          <w:sz w:val="22"/>
          <w:szCs w:val="22"/>
        </w:rPr>
        <w:t>e</w:t>
      </w:r>
      <w:r w:rsidR="004B2C5E" w:rsidRPr="0039491C">
        <w:rPr>
          <w:color w:val="auto"/>
          <w:sz w:val="22"/>
          <w:szCs w:val="22"/>
        </w:rPr>
        <w:t xml:space="preserve"> </w:t>
      </w:r>
      <w:r w:rsidRPr="0039491C">
        <w:rPr>
          <w:color w:val="auto"/>
          <w:sz w:val="22"/>
          <w:szCs w:val="22"/>
        </w:rPr>
        <w:t xml:space="preserve">concorda com </w:t>
      </w:r>
      <w:r w:rsidR="00852543" w:rsidRPr="0039491C">
        <w:rPr>
          <w:color w:val="auto"/>
          <w:sz w:val="22"/>
          <w:szCs w:val="22"/>
        </w:rPr>
        <w:t>su</w:t>
      </w:r>
      <w:r w:rsidRPr="0039491C">
        <w:rPr>
          <w:color w:val="auto"/>
          <w:sz w:val="22"/>
          <w:szCs w:val="22"/>
        </w:rPr>
        <w:t>as condições, bem como de que a proposta apresentada compreende a integralidade dos custos para atendimento dos direitos trabalhistas assegurados na Constituição Federal</w:t>
      </w:r>
      <w:r w:rsidR="00D95958" w:rsidRPr="0039491C">
        <w:rPr>
          <w:color w:val="auto"/>
          <w:sz w:val="22"/>
          <w:szCs w:val="22"/>
        </w:rPr>
        <w:t xml:space="preserve"> de 1988</w:t>
      </w:r>
      <w:r w:rsidRPr="0039491C">
        <w:rPr>
          <w:color w:val="auto"/>
          <w:sz w:val="22"/>
          <w:szCs w:val="22"/>
        </w:rPr>
        <w:t xml:space="preserve">, nas leis trabalhistas, nas normas infralegais, nas convenções coletivas de trabalho e nos termos de ajustamento de conduta vigentes na data de sua entrega em definitivo e que </w:t>
      </w:r>
      <w:r w:rsidR="00915CE9" w:rsidRPr="0039491C">
        <w:rPr>
          <w:color w:val="auto"/>
          <w:sz w:val="22"/>
          <w:szCs w:val="22"/>
        </w:rPr>
        <w:t>atende</w:t>
      </w:r>
      <w:r w:rsidRPr="0039491C">
        <w:rPr>
          <w:color w:val="auto"/>
          <w:sz w:val="22"/>
          <w:szCs w:val="22"/>
        </w:rPr>
        <w:t xml:space="preserve"> </w:t>
      </w:r>
      <w:r w:rsidR="00915CE9" w:rsidRPr="0039491C">
        <w:rPr>
          <w:color w:val="auto"/>
          <w:sz w:val="22"/>
          <w:szCs w:val="22"/>
        </w:rPr>
        <w:t>a</w:t>
      </w:r>
      <w:r w:rsidRPr="0039491C">
        <w:rPr>
          <w:color w:val="auto"/>
          <w:sz w:val="22"/>
          <w:szCs w:val="22"/>
        </w:rPr>
        <w:t xml:space="preserve">os requisitos de habilitação definidos </w:t>
      </w:r>
      <w:r w:rsidR="00915CE9" w:rsidRPr="0039491C">
        <w:rPr>
          <w:color w:val="auto"/>
          <w:sz w:val="22"/>
          <w:szCs w:val="22"/>
        </w:rPr>
        <w:t>neste</w:t>
      </w:r>
      <w:r w:rsidRPr="0039491C">
        <w:rPr>
          <w:color w:val="auto"/>
          <w:sz w:val="22"/>
          <w:szCs w:val="22"/>
        </w:rPr>
        <w:t xml:space="preserve"> instrumento convocatório;</w:t>
      </w:r>
      <w:r w:rsidR="00915CE9" w:rsidRPr="0039491C">
        <w:rPr>
          <w:color w:val="auto"/>
          <w:sz w:val="22"/>
          <w:szCs w:val="22"/>
        </w:rPr>
        <w:t xml:space="preserve"> </w:t>
      </w:r>
    </w:p>
    <w:p w14:paraId="64995F76" w14:textId="07804702" w:rsidR="00D95958" w:rsidRPr="0039491C" w:rsidRDefault="00A24CC6" w:rsidP="00160533">
      <w:pPr>
        <w:pStyle w:val="Nivel3"/>
        <w:numPr>
          <w:ilvl w:val="0"/>
          <w:numId w:val="0"/>
        </w:numPr>
        <w:spacing w:before="0" w:after="240" w:line="240" w:lineRule="auto"/>
        <w:rPr>
          <w:color w:val="auto"/>
          <w:sz w:val="22"/>
          <w:szCs w:val="22"/>
        </w:rPr>
      </w:pPr>
      <w:r w:rsidRPr="0039491C">
        <w:rPr>
          <w:b/>
          <w:color w:val="auto"/>
          <w:sz w:val="22"/>
          <w:szCs w:val="22"/>
        </w:rPr>
        <w:t xml:space="preserve">6.4.2 </w:t>
      </w:r>
      <w:r w:rsidR="00915CE9" w:rsidRPr="0039491C">
        <w:rPr>
          <w:b/>
          <w:color w:val="auto"/>
          <w:sz w:val="22"/>
          <w:szCs w:val="22"/>
        </w:rPr>
        <w:t>–</w:t>
      </w:r>
      <w:r w:rsidRPr="0039491C">
        <w:rPr>
          <w:color w:val="auto"/>
          <w:sz w:val="22"/>
          <w:szCs w:val="22"/>
        </w:rPr>
        <w:t xml:space="preserve"> </w:t>
      </w:r>
      <w:proofErr w:type="gramStart"/>
      <w:r w:rsidR="00915CE9" w:rsidRPr="0039491C">
        <w:rPr>
          <w:color w:val="auto"/>
          <w:sz w:val="22"/>
          <w:szCs w:val="22"/>
        </w:rPr>
        <w:t>cumpre</w:t>
      </w:r>
      <w:proofErr w:type="gramEnd"/>
      <w:r w:rsidR="00D95958" w:rsidRPr="0039491C">
        <w:rPr>
          <w:color w:val="auto"/>
          <w:sz w:val="22"/>
          <w:szCs w:val="22"/>
        </w:rPr>
        <w:t xml:space="preserve"> o disposto no inciso XXXIII do art. 7ª da Constituição Federal de 1988, que proíbe o </w:t>
      </w:r>
      <w:r w:rsidR="00DE7DF8" w:rsidRPr="0039491C">
        <w:rPr>
          <w:color w:val="auto"/>
          <w:sz w:val="22"/>
          <w:szCs w:val="22"/>
        </w:rPr>
        <w:t>trabalho noturno, perigoso ou insalubre</w:t>
      </w:r>
      <w:r w:rsidR="00D95958" w:rsidRPr="0039491C">
        <w:rPr>
          <w:color w:val="auto"/>
          <w:sz w:val="22"/>
          <w:szCs w:val="22"/>
        </w:rPr>
        <w:t xml:space="preserve"> a menores de dezoito anos e de qualquer trabalho</w:t>
      </w:r>
      <w:r w:rsidR="00DE7DF8" w:rsidRPr="0039491C">
        <w:rPr>
          <w:color w:val="auto"/>
          <w:sz w:val="22"/>
          <w:szCs w:val="22"/>
        </w:rPr>
        <w:t xml:space="preserve"> </w:t>
      </w:r>
      <w:r w:rsidR="00D95958" w:rsidRPr="0039491C">
        <w:rPr>
          <w:color w:val="auto"/>
          <w:sz w:val="22"/>
          <w:szCs w:val="22"/>
        </w:rPr>
        <w:t xml:space="preserve">a menores de </w:t>
      </w:r>
      <w:r w:rsidR="007E0809" w:rsidRPr="0039491C">
        <w:rPr>
          <w:color w:val="auto"/>
          <w:sz w:val="22"/>
          <w:szCs w:val="22"/>
        </w:rPr>
        <w:t xml:space="preserve">dezesseis </w:t>
      </w:r>
      <w:r w:rsidR="00DE7DF8" w:rsidRPr="0039491C">
        <w:rPr>
          <w:color w:val="auto"/>
          <w:sz w:val="22"/>
          <w:szCs w:val="22"/>
        </w:rPr>
        <w:t xml:space="preserve">anos, salvo na condição de aprendiz, </w:t>
      </w:r>
      <w:r w:rsidR="00D95958" w:rsidRPr="0039491C">
        <w:rPr>
          <w:color w:val="auto"/>
          <w:sz w:val="22"/>
          <w:szCs w:val="22"/>
        </w:rPr>
        <w:t>a partir de quatorze anos</w:t>
      </w:r>
      <w:r w:rsidR="00DE7DF8" w:rsidRPr="0039491C">
        <w:rPr>
          <w:color w:val="auto"/>
          <w:sz w:val="22"/>
          <w:szCs w:val="22"/>
        </w:rPr>
        <w:t>;</w:t>
      </w:r>
    </w:p>
    <w:p w14:paraId="6AF02DA5" w14:textId="77777777" w:rsidR="00D95958" w:rsidRPr="0039491C" w:rsidRDefault="00047918" w:rsidP="00160533">
      <w:pPr>
        <w:pStyle w:val="Nivel3"/>
        <w:numPr>
          <w:ilvl w:val="0"/>
          <w:numId w:val="0"/>
        </w:numPr>
        <w:spacing w:before="0" w:after="240" w:line="240" w:lineRule="auto"/>
        <w:rPr>
          <w:color w:val="auto"/>
          <w:sz w:val="22"/>
          <w:szCs w:val="22"/>
        </w:rPr>
      </w:pPr>
      <w:r w:rsidRPr="0039491C">
        <w:rPr>
          <w:b/>
          <w:color w:val="auto"/>
          <w:sz w:val="22"/>
          <w:szCs w:val="22"/>
        </w:rPr>
        <w:t>6.4.3 –</w:t>
      </w:r>
      <w:r w:rsidRPr="0039491C">
        <w:rPr>
          <w:color w:val="auto"/>
          <w:sz w:val="22"/>
          <w:szCs w:val="22"/>
        </w:rPr>
        <w:t xml:space="preserve"> </w:t>
      </w:r>
      <w:proofErr w:type="gramStart"/>
      <w:r w:rsidRPr="0039491C">
        <w:rPr>
          <w:color w:val="auto"/>
          <w:sz w:val="22"/>
          <w:szCs w:val="22"/>
        </w:rPr>
        <w:t>está</w:t>
      </w:r>
      <w:proofErr w:type="gramEnd"/>
      <w:r w:rsidRPr="0039491C">
        <w:rPr>
          <w:color w:val="auto"/>
          <w:sz w:val="22"/>
          <w:szCs w:val="22"/>
        </w:rPr>
        <w:t xml:space="preserve"> ciente de todas as informações e condições locais para o cumprimento das obrigações objeto da licitação; </w:t>
      </w:r>
    </w:p>
    <w:p w14:paraId="1B1415D8" w14:textId="13AFF2F7" w:rsidR="00DE7DF8" w:rsidRPr="0039491C" w:rsidRDefault="00A24CC6" w:rsidP="00160533">
      <w:pPr>
        <w:pStyle w:val="Nivel3"/>
        <w:numPr>
          <w:ilvl w:val="0"/>
          <w:numId w:val="0"/>
        </w:numPr>
        <w:spacing w:before="0" w:after="240" w:line="240" w:lineRule="auto"/>
        <w:rPr>
          <w:sz w:val="22"/>
          <w:szCs w:val="22"/>
        </w:rPr>
      </w:pPr>
      <w:r w:rsidRPr="0039491C">
        <w:rPr>
          <w:b/>
          <w:sz w:val="22"/>
          <w:szCs w:val="22"/>
        </w:rPr>
        <w:t>6.4.</w:t>
      </w:r>
      <w:r w:rsidR="00047918" w:rsidRPr="0039491C">
        <w:rPr>
          <w:b/>
          <w:sz w:val="22"/>
          <w:szCs w:val="22"/>
        </w:rPr>
        <w:t>4</w:t>
      </w:r>
      <w:r w:rsidRPr="0039491C">
        <w:rPr>
          <w:b/>
          <w:sz w:val="22"/>
          <w:szCs w:val="22"/>
        </w:rPr>
        <w:t xml:space="preserve"> - </w:t>
      </w:r>
      <w:r w:rsidR="00DE7DF8" w:rsidRPr="0039491C">
        <w:rPr>
          <w:sz w:val="22"/>
          <w:szCs w:val="22"/>
        </w:rPr>
        <w:t xml:space="preserve">não possui, em sua cadeia produtiva, empregados executando trabalho </w:t>
      </w:r>
      <w:r w:rsidR="00047918" w:rsidRPr="0039491C">
        <w:rPr>
          <w:sz w:val="22"/>
          <w:szCs w:val="22"/>
        </w:rPr>
        <w:t>desumano ou degradante</w:t>
      </w:r>
      <w:r w:rsidR="00DE7DF8" w:rsidRPr="0039491C">
        <w:rPr>
          <w:sz w:val="22"/>
          <w:szCs w:val="22"/>
        </w:rPr>
        <w:t xml:space="preserve">, observando o disposto nos </w:t>
      </w:r>
      <w:hyperlink r:id="rId19" w:history="1">
        <w:r w:rsidR="00DE7DF8" w:rsidRPr="0039491C">
          <w:rPr>
            <w:rStyle w:val="Hyperlink"/>
            <w:sz w:val="22"/>
            <w:szCs w:val="22"/>
          </w:rPr>
          <w:t>incisos III e IV do art. 1º e no inciso III do art. 5º da Constituição Federal</w:t>
        </w:r>
      </w:hyperlink>
      <w:r w:rsidR="0093730B" w:rsidRPr="0039491C">
        <w:rPr>
          <w:rStyle w:val="Hyperlink"/>
          <w:sz w:val="22"/>
          <w:szCs w:val="22"/>
        </w:rPr>
        <w:t xml:space="preserve"> de 1988</w:t>
      </w:r>
      <w:r w:rsidR="00DE7DF8" w:rsidRPr="0039491C">
        <w:rPr>
          <w:sz w:val="22"/>
          <w:szCs w:val="22"/>
        </w:rPr>
        <w:t>;</w:t>
      </w:r>
      <w:r w:rsidR="00047918" w:rsidRPr="0039491C">
        <w:rPr>
          <w:sz w:val="22"/>
          <w:szCs w:val="22"/>
        </w:rPr>
        <w:t xml:space="preserve"> </w:t>
      </w:r>
    </w:p>
    <w:p w14:paraId="6C96BF88" w14:textId="163C7711" w:rsidR="00DE7DF8" w:rsidRPr="0039491C" w:rsidRDefault="00A24CC6" w:rsidP="00160533">
      <w:pPr>
        <w:pStyle w:val="Nivel3"/>
        <w:numPr>
          <w:ilvl w:val="0"/>
          <w:numId w:val="0"/>
        </w:numPr>
        <w:spacing w:before="0" w:after="240" w:line="240" w:lineRule="auto"/>
        <w:rPr>
          <w:color w:val="auto"/>
          <w:sz w:val="22"/>
          <w:szCs w:val="22"/>
        </w:rPr>
      </w:pPr>
      <w:r w:rsidRPr="0039491C">
        <w:rPr>
          <w:b/>
          <w:color w:val="auto"/>
          <w:sz w:val="22"/>
          <w:szCs w:val="22"/>
        </w:rPr>
        <w:t>6.4.</w:t>
      </w:r>
      <w:r w:rsidR="00047918" w:rsidRPr="0039491C">
        <w:rPr>
          <w:b/>
          <w:color w:val="auto"/>
          <w:sz w:val="22"/>
          <w:szCs w:val="22"/>
        </w:rPr>
        <w:t>5</w:t>
      </w:r>
      <w:r w:rsidRPr="0039491C">
        <w:rPr>
          <w:b/>
          <w:color w:val="auto"/>
          <w:sz w:val="22"/>
          <w:szCs w:val="22"/>
        </w:rPr>
        <w:t xml:space="preserve"> </w:t>
      </w:r>
      <w:r w:rsidR="00022FE5" w:rsidRPr="0039491C">
        <w:rPr>
          <w:color w:val="auto"/>
          <w:sz w:val="22"/>
          <w:szCs w:val="22"/>
        </w:rPr>
        <w:t>–</w:t>
      </w:r>
      <w:r w:rsidRPr="0039491C">
        <w:rPr>
          <w:color w:val="auto"/>
          <w:sz w:val="22"/>
          <w:szCs w:val="22"/>
        </w:rPr>
        <w:t xml:space="preserve"> </w:t>
      </w:r>
      <w:proofErr w:type="gramStart"/>
      <w:r w:rsidR="00DE7DF8" w:rsidRPr="0039491C">
        <w:rPr>
          <w:color w:val="auto"/>
          <w:sz w:val="22"/>
          <w:szCs w:val="22"/>
        </w:rPr>
        <w:t>cumpre</w:t>
      </w:r>
      <w:proofErr w:type="gramEnd"/>
      <w:r w:rsidR="00DE7DF8" w:rsidRPr="0039491C">
        <w:rPr>
          <w:color w:val="auto"/>
          <w:sz w:val="22"/>
          <w:szCs w:val="22"/>
        </w:rPr>
        <w:t xml:space="preserve"> as exigências de reserva de cargos para pessoa com deficiência e para reabilitado da Previdência Social, previstas em lei e em outras normas específicas</w:t>
      </w:r>
      <w:r w:rsidR="007E0809" w:rsidRPr="0039491C">
        <w:rPr>
          <w:color w:val="auto"/>
          <w:sz w:val="22"/>
          <w:szCs w:val="22"/>
        </w:rPr>
        <w:t>,</w:t>
      </w:r>
      <w:r w:rsidR="007E0809" w:rsidRPr="0039491C">
        <w:rPr>
          <w:sz w:val="22"/>
          <w:szCs w:val="22"/>
        </w:rPr>
        <w:t xml:space="preserve"> </w:t>
      </w:r>
      <w:r w:rsidR="007E0809" w:rsidRPr="0039491C">
        <w:rPr>
          <w:color w:val="auto"/>
          <w:sz w:val="22"/>
          <w:szCs w:val="22"/>
        </w:rPr>
        <w:t>nos termos do art. 63, inciso IV da Lei nº 14.133/</w:t>
      </w:r>
      <w:r w:rsidR="00DD0D0B" w:rsidRPr="0039491C">
        <w:rPr>
          <w:color w:val="auto"/>
          <w:sz w:val="22"/>
          <w:szCs w:val="22"/>
        </w:rPr>
        <w:t>20</w:t>
      </w:r>
      <w:r w:rsidR="007E0809" w:rsidRPr="0039491C">
        <w:rPr>
          <w:color w:val="auto"/>
          <w:sz w:val="22"/>
          <w:szCs w:val="22"/>
        </w:rPr>
        <w:t>21</w:t>
      </w:r>
      <w:r w:rsidR="00C031E2" w:rsidRPr="0039491C">
        <w:rPr>
          <w:color w:val="auto"/>
          <w:sz w:val="22"/>
          <w:szCs w:val="22"/>
        </w:rPr>
        <w:t>;</w:t>
      </w:r>
    </w:p>
    <w:p w14:paraId="6E3EA9DB" w14:textId="149135AB" w:rsidR="00047918" w:rsidRPr="0039491C" w:rsidRDefault="00047918" w:rsidP="00160533">
      <w:pPr>
        <w:pStyle w:val="Nivel3"/>
        <w:numPr>
          <w:ilvl w:val="0"/>
          <w:numId w:val="0"/>
        </w:numPr>
        <w:spacing w:before="0" w:after="240" w:line="240" w:lineRule="auto"/>
        <w:rPr>
          <w:color w:val="auto"/>
          <w:sz w:val="22"/>
          <w:szCs w:val="22"/>
        </w:rPr>
      </w:pPr>
      <w:r w:rsidRPr="0039491C">
        <w:rPr>
          <w:b/>
          <w:color w:val="auto"/>
          <w:sz w:val="22"/>
          <w:szCs w:val="22"/>
        </w:rPr>
        <w:t xml:space="preserve">6.4.6 </w:t>
      </w:r>
      <w:r w:rsidR="00022FE5" w:rsidRPr="0039491C">
        <w:rPr>
          <w:b/>
          <w:color w:val="auto"/>
          <w:sz w:val="22"/>
          <w:szCs w:val="22"/>
        </w:rPr>
        <w:t>–</w:t>
      </w:r>
      <w:r w:rsidRPr="0039491C">
        <w:rPr>
          <w:color w:val="auto"/>
          <w:sz w:val="22"/>
          <w:szCs w:val="22"/>
        </w:rPr>
        <w:t xml:space="preserve"> </w:t>
      </w:r>
      <w:proofErr w:type="gramStart"/>
      <w:r w:rsidR="00022FE5" w:rsidRPr="0039491C">
        <w:rPr>
          <w:color w:val="auto"/>
          <w:sz w:val="22"/>
          <w:szCs w:val="22"/>
        </w:rPr>
        <w:t>cumpre</w:t>
      </w:r>
      <w:proofErr w:type="gramEnd"/>
      <w:r w:rsidR="00022FE5" w:rsidRPr="0039491C">
        <w:rPr>
          <w:color w:val="auto"/>
          <w:sz w:val="22"/>
          <w:szCs w:val="22"/>
        </w:rPr>
        <w:t xml:space="preserve"> a exigência de cargos prevista em lei para aprendiz, bem como as reservas de cargos previstas</w:t>
      </w:r>
      <w:r w:rsidR="003A39A6" w:rsidRPr="0039491C">
        <w:rPr>
          <w:color w:val="auto"/>
          <w:sz w:val="22"/>
          <w:szCs w:val="22"/>
        </w:rPr>
        <w:t xml:space="preserve"> em outras normas específicas, quando cabíveis. </w:t>
      </w:r>
    </w:p>
    <w:p w14:paraId="750734A9" w14:textId="57207FBE" w:rsidR="00DE7DF8" w:rsidRPr="0039491C" w:rsidRDefault="00E63D2F" w:rsidP="00160533">
      <w:pPr>
        <w:pStyle w:val="Nivel2"/>
        <w:numPr>
          <w:ilvl w:val="0"/>
          <w:numId w:val="0"/>
        </w:numPr>
        <w:spacing w:before="0" w:after="240" w:line="240" w:lineRule="auto"/>
        <w:rPr>
          <w:sz w:val="22"/>
          <w:szCs w:val="22"/>
        </w:rPr>
      </w:pPr>
      <w:r w:rsidRPr="0039491C">
        <w:rPr>
          <w:b/>
          <w:sz w:val="22"/>
          <w:szCs w:val="22"/>
        </w:rPr>
        <w:t xml:space="preserve">6.5 - </w:t>
      </w:r>
      <w:r w:rsidR="00E86C99" w:rsidRPr="0039491C">
        <w:rPr>
          <w:sz w:val="22"/>
          <w:szCs w:val="22"/>
        </w:rPr>
        <w:t>A</w:t>
      </w:r>
      <w:r w:rsidR="00DE7DF8" w:rsidRPr="0039491C">
        <w:rPr>
          <w:sz w:val="22"/>
          <w:szCs w:val="22"/>
        </w:rPr>
        <w:t xml:space="preserve"> licitante organizad</w:t>
      </w:r>
      <w:r w:rsidR="00E86C99" w:rsidRPr="0039491C">
        <w:rPr>
          <w:sz w:val="22"/>
          <w:szCs w:val="22"/>
        </w:rPr>
        <w:t>a</w:t>
      </w:r>
      <w:r w:rsidR="00DE7DF8" w:rsidRPr="0039491C">
        <w:rPr>
          <w:sz w:val="22"/>
          <w:szCs w:val="22"/>
        </w:rPr>
        <w:t xml:space="preserve"> em cooperativa deverá declarar, ainda, em campo próprio do sistema eletrônico, que cumpre os requisitos estabelecidos no </w:t>
      </w:r>
      <w:hyperlink r:id="rId20" w:anchor="art16" w:history="1">
        <w:r w:rsidR="00DE7DF8" w:rsidRPr="0039491C">
          <w:rPr>
            <w:rStyle w:val="Hyperlink"/>
            <w:sz w:val="22"/>
            <w:szCs w:val="22"/>
            <w:u w:val="none"/>
          </w:rPr>
          <w:t>artigo 16 da Lei nº 14.133</w:t>
        </w:r>
        <w:r w:rsidR="00DD0D0B" w:rsidRPr="0039491C">
          <w:rPr>
            <w:rStyle w:val="Hyperlink"/>
            <w:sz w:val="22"/>
            <w:szCs w:val="22"/>
            <w:u w:val="none"/>
          </w:rPr>
          <w:t>/</w:t>
        </w:r>
        <w:r w:rsidR="00DE7DF8" w:rsidRPr="0039491C">
          <w:rPr>
            <w:rStyle w:val="Hyperlink"/>
            <w:sz w:val="22"/>
            <w:szCs w:val="22"/>
            <w:u w:val="none"/>
          </w:rPr>
          <w:t>2021</w:t>
        </w:r>
      </w:hyperlink>
      <w:r w:rsidR="00DE7DF8" w:rsidRPr="0039491C">
        <w:rPr>
          <w:sz w:val="22"/>
          <w:szCs w:val="22"/>
        </w:rPr>
        <w:t>.</w:t>
      </w:r>
    </w:p>
    <w:p w14:paraId="52927D3C" w14:textId="698ED218" w:rsidR="00677FD6" w:rsidRPr="0039491C" w:rsidRDefault="00677FD6" w:rsidP="00160533">
      <w:pPr>
        <w:pStyle w:val="NormalWeb"/>
        <w:spacing w:before="0" w:after="240"/>
        <w:jc w:val="both"/>
        <w:rPr>
          <w:rFonts w:ascii="Arial" w:hAnsi="Arial" w:cs="Arial"/>
          <w:sz w:val="22"/>
          <w:szCs w:val="22"/>
          <w:lang w:eastAsia="pt-BR" w:bidi="ar-SA"/>
        </w:rPr>
      </w:pPr>
      <w:r w:rsidRPr="0039491C">
        <w:rPr>
          <w:rFonts w:ascii="Arial" w:hAnsi="Arial" w:cs="Arial"/>
          <w:b/>
          <w:bCs/>
          <w:color w:val="000000"/>
          <w:sz w:val="22"/>
          <w:szCs w:val="22"/>
        </w:rPr>
        <w:lastRenderedPageBreak/>
        <w:t>6.6 -</w:t>
      </w:r>
      <w:r w:rsidRPr="0039491C">
        <w:rPr>
          <w:rFonts w:ascii="Arial" w:hAnsi="Arial" w:cs="Arial"/>
          <w:color w:val="000000"/>
          <w:sz w:val="22"/>
          <w:szCs w:val="22"/>
        </w:rPr>
        <w:t xml:space="preserve"> O fornecedor enquadrado como microempresa, empresa de pequeno porte ou sociedade cooperativa deverá declarar, ainda, em campo próprio do sistema eletrônico, que cumpre os requisitos estabelecidos no</w:t>
      </w:r>
      <w:hyperlink r:id="rId21" w:anchor="art3" w:history="1">
        <w:r w:rsidRPr="0039491C">
          <w:rPr>
            <w:rStyle w:val="Hyperlink"/>
            <w:rFonts w:ascii="Arial" w:hAnsi="Arial" w:cs="Arial"/>
            <w:color w:val="1155CC"/>
            <w:sz w:val="22"/>
            <w:szCs w:val="22"/>
          </w:rPr>
          <w:t xml:space="preserve"> artigo 3° da Lei Complementar nº 123</w:t>
        </w:r>
        <w:r w:rsidR="00DD0D0B" w:rsidRPr="0039491C">
          <w:rPr>
            <w:rStyle w:val="Hyperlink"/>
            <w:rFonts w:ascii="Arial" w:hAnsi="Arial" w:cs="Arial"/>
            <w:color w:val="1155CC"/>
            <w:sz w:val="22"/>
            <w:szCs w:val="22"/>
          </w:rPr>
          <w:t>/</w:t>
        </w:r>
        <w:r w:rsidRPr="0039491C">
          <w:rPr>
            <w:rStyle w:val="Hyperlink"/>
            <w:rFonts w:ascii="Arial" w:hAnsi="Arial" w:cs="Arial"/>
            <w:color w:val="1155CC"/>
            <w:sz w:val="22"/>
            <w:szCs w:val="22"/>
          </w:rPr>
          <w:t>2006</w:t>
        </w:r>
      </w:hyperlink>
      <w:r w:rsidRPr="0039491C">
        <w:rPr>
          <w:rFonts w:ascii="Arial" w:hAnsi="Arial" w:cs="Arial"/>
          <w:color w:val="000000"/>
          <w:sz w:val="22"/>
          <w:szCs w:val="22"/>
        </w:rPr>
        <w:t xml:space="preserve"> e alterações posteriores, estando apto a usufruir do tratamento favorecido estabelecido em seus</w:t>
      </w:r>
      <w:hyperlink r:id="rId22" w:anchor="art42" w:history="1">
        <w:r w:rsidRPr="0039491C">
          <w:rPr>
            <w:rStyle w:val="Hyperlink"/>
            <w:rFonts w:ascii="Arial" w:hAnsi="Arial" w:cs="Arial"/>
            <w:color w:val="1155CC"/>
            <w:sz w:val="22"/>
            <w:szCs w:val="22"/>
          </w:rPr>
          <w:t xml:space="preserve"> arts. 42 a 49</w:t>
        </w:r>
      </w:hyperlink>
      <w:r w:rsidRPr="0039491C">
        <w:rPr>
          <w:rFonts w:ascii="Arial" w:hAnsi="Arial" w:cs="Arial"/>
          <w:color w:val="000000"/>
          <w:sz w:val="22"/>
          <w:szCs w:val="22"/>
        </w:rPr>
        <w:t>, observado o disposto nos</w:t>
      </w:r>
      <w:hyperlink r:id="rId23" w:anchor="art4%C2%A71" w:history="1">
        <w:r w:rsidRPr="0039491C">
          <w:rPr>
            <w:rStyle w:val="Hyperlink"/>
            <w:rFonts w:ascii="Arial" w:hAnsi="Arial" w:cs="Arial"/>
            <w:color w:val="1155CC"/>
            <w:sz w:val="22"/>
            <w:szCs w:val="22"/>
          </w:rPr>
          <w:t xml:space="preserve"> §§ 1º ao 3º do art. 4º, da Lei n.º 14.133</w:t>
        </w:r>
        <w:r w:rsidR="00DD0D0B" w:rsidRPr="0039491C">
          <w:rPr>
            <w:rStyle w:val="Hyperlink"/>
            <w:rFonts w:ascii="Arial" w:hAnsi="Arial" w:cs="Arial"/>
            <w:color w:val="1155CC"/>
            <w:sz w:val="22"/>
            <w:szCs w:val="22"/>
          </w:rPr>
          <w:t>/</w:t>
        </w:r>
        <w:r w:rsidRPr="0039491C">
          <w:rPr>
            <w:rStyle w:val="Hyperlink"/>
            <w:rFonts w:ascii="Arial" w:hAnsi="Arial" w:cs="Arial"/>
            <w:color w:val="1155CC"/>
            <w:sz w:val="22"/>
            <w:szCs w:val="22"/>
          </w:rPr>
          <w:t>2021.</w:t>
        </w:r>
      </w:hyperlink>
      <w:r w:rsidRPr="0039491C">
        <w:rPr>
          <w:rFonts w:ascii="Arial" w:hAnsi="Arial" w:cs="Arial"/>
          <w:color w:val="000000"/>
          <w:sz w:val="22"/>
          <w:szCs w:val="22"/>
        </w:rPr>
        <w:t> </w:t>
      </w:r>
    </w:p>
    <w:p w14:paraId="124DAD14" w14:textId="21EEA118" w:rsidR="00677FD6" w:rsidRPr="0039491C" w:rsidRDefault="00677FD6" w:rsidP="00160533">
      <w:pPr>
        <w:pStyle w:val="Nivel2"/>
        <w:numPr>
          <w:ilvl w:val="0"/>
          <w:numId w:val="0"/>
        </w:numPr>
        <w:spacing w:before="0" w:after="240" w:line="240" w:lineRule="auto"/>
        <w:rPr>
          <w:sz w:val="22"/>
          <w:szCs w:val="22"/>
        </w:rPr>
      </w:pPr>
      <w:r w:rsidRPr="0039491C">
        <w:rPr>
          <w:b/>
          <w:bCs/>
          <w:sz w:val="22"/>
          <w:szCs w:val="22"/>
        </w:rPr>
        <w:t>6.6.1 -</w:t>
      </w:r>
      <w:r w:rsidRPr="0039491C">
        <w:rPr>
          <w:sz w:val="22"/>
          <w:szCs w:val="22"/>
        </w:rPr>
        <w:t xml:space="preserve"> Nos itens em que a participação não for exclusiva para microempresas, empresas de pequeno porte ou sociedade cooperativa, a assinalação do campo “não” apenas produzirá o efeito de a licitante não ter direito ao tratamento favorecido previsto na</w:t>
      </w:r>
      <w:hyperlink r:id="rId24" w:history="1">
        <w:r w:rsidR="00DD0D0B" w:rsidRPr="0039491C">
          <w:rPr>
            <w:rStyle w:val="Hyperlink"/>
            <w:color w:val="1155CC"/>
            <w:sz w:val="22"/>
            <w:szCs w:val="22"/>
          </w:rPr>
          <w:t xml:space="preserve"> Lei Complementar nº 123/</w:t>
        </w:r>
        <w:r w:rsidRPr="0039491C">
          <w:rPr>
            <w:rStyle w:val="Hyperlink"/>
            <w:color w:val="1155CC"/>
            <w:sz w:val="22"/>
            <w:szCs w:val="22"/>
          </w:rPr>
          <w:t>2006</w:t>
        </w:r>
      </w:hyperlink>
      <w:r w:rsidRPr="0039491C">
        <w:rPr>
          <w:sz w:val="22"/>
          <w:szCs w:val="22"/>
        </w:rPr>
        <w:t xml:space="preserve">, e alterações posteriores, mesmo que microempresa, empresa de pequeno porte ou sociedade cooperativa. </w:t>
      </w:r>
    </w:p>
    <w:p w14:paraId="1AC3297F" w14:textId="3BF6A7DA" w:rsidR="00DE7DF8" w:rsidRPr="0039491C" w:rsidRDefault="00080B63" w:rsidP="00160533">
      <w:pPr>
        <w:pStyle w:val="Nivel2"/>
        <w:numPr>
          <w:ilvl w:val="0"/>
          <w:numId w:val="0"/>
        </w:numPr>
        <w:spacing w:before="0" w:after="240" w:line="240" w:lineRule="auto"/>
        <w:rPr>
          <w:color w:val="auto"/>
          <w:sz w:val="22"/>
          <w:szCs w:val="22"/>
        </w:rPr>
      </w:pPr>
      <w:r w:rsidRPr="0039491C">
        <w:rPr>
          <w:b/>
          <w:color w:val="auto"/>
          <w:sz w:val="22"/>
          <w:szCs w:val="22"/>
        </w:rPr>
        <w:t xml:space="preserve">6.7 - </w:t>
      </w:r>
      <w:r w:rsidR="00DE7DF8" w:rsidRPr="0039491C">
        <w:rPr>
          <w:color w:val="auto"/>
          <w:sz w:val="22"/>
          <w:szCs w:val="22"/>
        </w:rPr>
        <w:t>A falsidade da</w:t>
      </w:r>
      <w:r w:rsidR="005169EA" w:rsidRPr="0039491C">
        <w:rPr>
          <w:color w:val="auto"/>
          <w:sz w:val="22"/>
          <w:szCs w:val="22"/>
        </w:rPr>
        <w:t>s</w:t>
      </w:r>
      <w:r w:rsidR="00DE7DF8" w:rsidRPr="0039491C">
        <w:rPr>
          <w:color w:val="auto"/>
          <w:sz w:val="22"/>
          <w:szCs w:val="22"/>
        </w:rPr>
        <w:t xml:space="preserve"> declaraç</w:t>
      </w:r>
      <w:r w:rsidR="005169EA" w:rsidRPr="0039491C">
        <w:rPr>
          <w:color w:val="auto"/>
          <w:sz w:val="22"/>
          <w:szCs w:val="22"/>
        </w:rPr>
        <w:t>ões</w:t>
      </w:r>
      <w:r w:rsidR="00DE7DF8" w:rsidRPr="0039491C">
        <w:rPr>
          <w:color w:val="auto"/>
          <w:sz w:val="22"/>
          <w:szCs w:val="22"/>
        </w:rPr>
        <w:t xml:space="preserve"> de que trata</w:t>
      </w:r>
      <w:r w:rsidR="005169EA" w:rsidRPr="0039491C">
        <w:rPr>
          <w:color w:val="auto"/>
          <w:sz w:val="22"/>
          <w:szCs w:val="22"/>
        </w:rPr>
        <w:t>m</w:t>
      </w:r>
      <w:r w:rsidR="00DE7DF8" w:rsidRPr="0039491C">
        <w:rPr>
          <w:color w:val="auto"/>
          <w:sz w:val="22"/>
          <w:szCs w:val="22"/>
        </w:rPr>
        <w:t xml:space="preserve"> os itens </w:t>
      </w:r>
      <w:r w:rsidRPr="0039491C">
        <w:rPr>
          <w:color w:val="auto"/>
          <w:sz w:val="22"/>
          <w:szCs w:val="22"/>
        </w:rPr>
        <w:t>6.4</w:t>
      </w:r>
      <w:r w:rsidR="00DE7DF8" w:rsidRPr="0039491C">
        <w:rPr>
          <w:color w:val="auto"/>
          <w:sz w:val="22"/>
          <w:szCs w:val="22"/>
        </w:rPr>
        <w:t xml:space="preserve"> </w:t>
      </w:r>
      <w:r w:rsidR="005169EA" w:rsidRPr="0039491C">
        <w:rPr>
          <w:color w:val="auto"/>
          <w:sz w:val="22"/>
          <w:szCs w:val="22"/>
        </w:rPr>
        <w:t>a</w:t>
      </w:r>
      <w:r w:rsidR="00DE7DF8" w:rsidRPr="0039491C">
        <w:rPr>
          <w:color w:val="auto"/>
          <w:sz w:val="22"/>
          <w:szCs w:val="22"/>
        </w:rPr>
        <w:t xml:space="preserve"> </w:t>
      </w:r>
      <w:r w:rsidRPr="0039491C">
        <w:rPr>
          <w:color w:val="auto"/>
          <w:sz w:val="22"/>
          <w:szCs w:val="22"/>
        </w:rPr>
        <w:t>6.6</w:t>
      </w:r>
      <w:r w:rsidR="00DE7DF8" w:rsidRPr="0039491C">
        <w:rPr>
          <w:color w:val="auto"/>
          <w:sz w:val="22"/>
          <w:szCs w:val="22"/>
        </w:rPr>
        <w:t xml:space="preserve"> sujeitará </w:t>
      </w:r>
      <w:r w:rsidR="005169EA" w:rsidRPr="0039491C">
        <w:rPr>
          <w:color w:val="auto"/>
          <w:sz w:val="22"/>
          <w:szCs w:val="22"/>
        </w:rPr>
        <w:t>a</w:t>
      </w:r>
      <w:r w:rsidR="00DE7DF8" w:rsidRPr="0039491C">
        <w:rPr>
          <w:color w:val="auto"/>
          <w:sz w:val="22"/>
          <w:szCs w:val="22"/>
        </w:rPr>
        <w:t xml:space="preserve"> licitante às sanções previstas na </w:t>
      </w:r>
      <w:hyperlink r:id="rId25" w:history="1">
        <w:r w:rsidR="00DE7DF8" w:rsidRPr="0039491C">
          <w:rPr>
            <w:rStyle w:val="Hyperlink"/>
            <w:sz w:val="22"/>
            <w:szCs w:val="22"/>
            <w:u w:val="none"/>
          </w:rPr>
          <w:t>Lei nº 14.133</w:t>
        </w:r>
        <w:r w:rsidR="00DD0D0B" w:rsidRPr="0039491C">
          <w:rPr>
            <w:rStyle w:val="Hyperlink"/>
            <w:sz w:val="22"/>
            <w:szCs w:val="22"/>
            <w:u w:val="none"/>
          </w:rPr>
          <w:t>/</w:t>
        </w:r>
        <w:r w:rsidR="00DE7DF8" w:rsidRPr="0039491C">
          <w:rPr>
            <w:rStyle w:val="Hyperlink"/>
            <w:sz w:val="22"/>
            <w:szCs w:val="22"/>
            <w:u w:val="none"/>
          </w:rPr>
          <w:t>2021</w:t>
        </w:r>
      </w:hyperlink>
      <w:r w:rsidR="00DE7DF8" w:rsidRPr="0039491C">
        <w:rPr>
          <w:color w:val="auto"/>
          <w:sz w:val="22"/>
          <w:szCs w:val="22"/>
        </w:rPr>
        <w:t>, e neste Edital.</w:t>
      </w:r>
    </w:p>
    <w:p w14:paraId="5B88B1B9" w14:textId="1349A359" w:rsidR="00F556B6" w:rsidRPr="0039491C" w:rsidRDefault="00080B63" w:rsidP="00160533">
      <w:pPr>
        <w:suppressAutoHyphens w:val="0"/>
        <w:spacing w:after="240"/>
        <w:jc w:val="both"/>
        <w:rPr>
          <w:rFonts w:ascii="Arial" w:hAnsi="Arial" w:cs="Arial"/>
          <w:sz w:val="22"/>
          <w:szCs w:val="22"/>
        </w:rPr>
      </w:pPr>
      <w:r w:rsidRPr="0039491C">
        <w:rPr>
          <w:rFonts w:ascii="Arial" w:hAnsi="Arial" w:cs="Arial"/>
          <w:b/>
          <w:sz w:val="22"/>
          <w:szCs w:val="22"/>
        </w:rPr>
        <w:t>6.8</w:t>
      </w:r>
      <w:r w:rsidR="00BC10A3" w:rsidRPr="0039491C">
        <w:rPr>
          <w:rFonts w:ascii="Arial" w:hAnsi="Arial" w:cs="Arial"/>
          <w:b/>
          <w:sz w:val="22"/>
          <w:szCs w:val="22"/>
        </w:rPr>
        <w:t xml:space="preserve"> –</w:t>
      </w:r>
      <w:r w:rsidR="00BC10A3" w:rsidRPr="0039491C">
        <w:rPr>
          <w:rFonts w:ascii="Arial" w:hAnsi="Arial" w:cs="Arial"/>
          <w:sz w:val="22"/>
          <w:szCs w:val="22"/>
        </w:rPr>
        <w:t xml:space="preserve"> A licitante deverá formular e encaminhar a proposta de preços no idioma oficial do Brasil, exclusivamente por meio do sistema eletrônico, na qual deverá constar a descrição </w:t>
      </w:r>
      <w:proofErr w:type="gramStart"/>
      <w:r w:rsidR="00F14D3C" w:rsidRPr="0039491C">
        <w:rPr>
          <w:rFonts w:ascii="Arial" w:hAnsi="Arial" w:cs="Arial"/>
          <w:sz w:val="22"/>
          <w:szCs w:val="22"/>
        </w:rPr>
        <w:t>do</w:t>
      </w:r>
      <w:r w:rsidR="00B84127" w:rsidRPr="0039491C">
        <w:rPr>
          <w:rFonts w:ascii="Arial" w:hAnsi="Arial" w:cs="Arial"/>
          <w:sz w:val="22"/>
          <w:szCs w:val="22"/>
        </w:rPr>
        <w:t>(</w:t>
      </w:r>
      <w:proofErr w:type="gramEnd"/>
      <w:r w:rsidR="00B84127" w:rsidRPr="0039491C">
        <w:rPr>
          <w:rFonts w:ascii="Arial" w:hAnsi="Arial" w:cs="Arial"/>
          <w:sz w:val="22"/>
          <w:szCs w:val="22"/>
        </w:rPr>
        <w:t>s)</w:t>
      </w:r>
      <w:r w:rsidR="00F14D3C" w:rsidRPr="0039491C">
        <w:rPr>
          <w:rFonts w:ascii="Arial" w:hAnsi="Arial" w:cs="Arial"/>
          <w:sz w:val="22"/>
          <w:szCs w:val="22"/>
        </w:rPr>
        <w:t xml:space="preserve"> </w:t>
      </w:r>
      <w:r w:rsidR="00633182" w:rsidRPr="0039491C">
        <w:rPr>
          <w:rFonts w:ascii="Arial" w:hAnsi="Arial" w:cs="Arial"/>
          <w:sz w:val="22"/>
          <w:szCs w:val="22"/>
        </w:rPr>
        <w:t>serviço(s)</w:t>
      </w:r>
      <w:r w:rsidR="00382E81" w:rsidRPr="0039491C">
        <w:rPr>
          <w:rFonts w:ascii="Arial" w:hAnsi="Arial" w:cs="Arial"/>
          <w:sz w:val="22"/>
          <w:szCs w:val="22"/>
        </w:rPr>
        <w:t xml:space="preserve"> </w:t>
      </w:r>
      <w:r w:rsidR="00BC10A3" w:rsidRPr="0039491C">
        <w:rPr>
          <w:rFonts w:ascii="Arial" w:hAnsi="Arial" w:cs="Arial"/>
          <w:sz w:val="22"/>
          <w:szCs w:val="22"/>
        </w:rPr>
        <w:t>de acordo com a</w:t>
      </w:r>
      <w:r w:rsidR="00E40243" w:rsidRPr="0039491C">
        <w:rPr>
          <w:rFonts w:ascii="Arial" w:hAnsi="Arial" w:cs="Arial"/>
          <w:sz w:val="22"/>
          <w:szCs w:val="22"/>
        </w:rPr>
        <w:t>(s)</w:t>
      </w:r>
      <w:r w:rsidR="00BC10A3" w:rsidRPr="0039491C">
        <w:rPr>
          <w:rFonts w:ascii="Arial" w:hAnsi="Arial" w:cs="Arial"/>
          <w:sz w:val="22"/>
          <w:szCs w:val="22"/>
        </w:rPr>
        <w:t xml:space="preserve"> especificaç</w:t>
      </w:r>
      <w:r w:rsidR="009C14F1" w:rsidRPr="0039491C">
        <w:rPr>
          <w:rFonts w:ascii="Arial" w:hAnsi="Arial" w:cs="Arial"/>
          <w:sz w:val="22"/>
          <w:szCs w:val="22"/>
        </w:rPr>
        <w:t>ão</w:t>
      </w:r>
      <w:r w:rsidR="00E40243" w:rsidRPr="0039491C">
        <w:rPr>
          <w:rFonts w:ascii="Arial" w:hAnsi="Arial" w:cs="Arial"/>
          <w:sz w:val="22"/>
          <w:szCs w:val="22"/>
        </w:rPr>
        <w:t>(ções)</w:t>
      </w:r>
      <w:r w:rsidR="00BC10A3" w:rsidRPr="0039491C">
        <w:rPr>
          <w:rFonts w:ascii="Arial" w:hAnsi="Arial" w:cs="Arial"/>
          <w:sz w:val="22"/>
          <w:szCs w:val="22"/>
        </w:rPr>
        <w:t xml:space="preserve"> e quantidade</w:t>
      </w:r>
      <w:r w:rsidR="00E40243" w:rsidRPr="0039491C">
        <w:rPr>
          <w:rFonts w:ascii="Arial" w:hAnsi="Arial" w:cs="Arial"/>
          <w:sz w:val="22"/>
          <w:szCs w:val="22"/>
        </w:rPr>
        <w:t>(s)</w:t>
      </w:r>
      <w:r w:rsidR="00BC10A3" w:rsidRPr="0039491C">
        <w:rPr>
          <w:rFonts w:ascii="Arial" w:hAnsi="Arial" w:cs="Arial"/>
          <w:sz w:val="22"/>
          <w:szCs w:val="22"/>
        </w:rPr>
        <w:t xml:space="preserve"> indicada</w:t>
      </w:r>
      <w:r w:rsidR="00E40243" w:rsidRPr="0039491C">
        <w:rPr>
          <w:rFonts w:ascii="Arial" w:hAnsi="Arial" w:cs="Arial"/>
          <w:sz w:val="22"/>
          <w:szCs w:val="22"/>
        </w:rPr>
        <w:t>(s)</w:t>
      </w:r>
      <w:r w:rsidR="00BC10A3" w:rsidRPr="0039491C">
        <w:rPr>
          <w:rFonts w:ascii="Arial" w:hAnsi="Arial" w:cs="Arial"/>
          <w:sz w:val="22"/>
          <w:szCs w:val="22"/>
        </w:rPr>
        <w:t xml:space="preserve"> no Anexo I</w:t>
      </w:r>
      <w:r w:rsidR="007E4214" w:rsidRPr="0039491C">
        <w:rPr>
          <w:rFonts w:ascii="Arial" w:hAnsi="Arial" w:cs="Arial"/>
          <w:sz w:val="22"/>
          <w:szCs w:val="22"/>
        </w:rPr>
        <w:t xml:space="preserve"> (Termo de Referência) </w:t>
      </w:r>
      <w:r w:rsidR="00677FD6" w:rsidRPr="0039491C">
        <w:rPr>
          <w:rFonts w:ascii="Arial" w:hAnsi="Arial" w:cs="Arial"/>
          <w:sz w:val="22"/>
          <w:szCs w:val="22"/>
        </w:rPr>
        <w:t xml:space="preserve">e Apêndice </w:t>
      </w:r>
      <w:r w:rsidR="00BC10A3" w:rsidRPr="0039491C">
        <w:rPr>
          <w:rFonts w:ascii="Arial" w:hAnsi="Arial" w:cs="Arial"/>
          <w:sz w:val="22"/>
          <w:szCs w:val="22"/>
        </w:rPr>
        <w:t xml:space="preserve">deste Edital. </w:t>
      </w:r>
    </w:p>
    <w:p w14:paraId="57B1F19D" w14:textId="14005717" w:rsidR="00F556B6" w:rsidRPr="0039491C" w:rsidRDefault="00080B63" w:rsidP="00160533">
      <w:pPr>
        <w:suppressAutoHyphens w:val="0"/>
        <w:spacing w:after="240"/>
        <w:jc w:val="both"/>
        <w:rPr>
          <w:rFonts w:ascii="Arial" w:hAnsi="Arial" w:cs="Arial"/>
          <w:b/>
          <w:snapToGrid w:val="0"/>
          <w:sz w:val="22"/>
          <w:szCs w:val="22"/>
        </w:rPr>
      </w:pPr>
      <w:r w:rsidRPr="0039491C">
        <w:rPr>
          <w:rFonts w:ascii="Arial" w:hAnsi="Arial" w:cs="Arial"/>
          <w:b/>
          <w:sz w:val="22"/>
          <w:szCs w:val="22"/>
        </w:rPr>
        <w:t>6.8.1</w:t>
      </w:r>
      <w:r w:rsidR="00F556B6" w:rsidRPr="0039491C">
        <w:rPr>
          <w:rFonts w:ascii="Arial" w:hAnsi="Arial" w:cs="Arial"/>
          <w:b/>
          <w:sz w:val="22"/>
          <w:szCs w:val="22"/>
        </w:rPr>
        <w:t xml:space="preserve"> –</w:t>
      </w:r>
      <w:r w:rsidR="00F556B6" w:rsidRPr="0039491C">
        <w:rPr>
          <w:rFonts w:ascii="Arial" w:hAnsi="Arial" w:cs="Arial"/>
          <w:sz w:val="22"/>
          <w:szCs w:val="22"/>
        </w:rPr>
        <w:t xml:space="preserve"> Para elaboração de sua proposta, a licitante deverá observar TODAS as características especificadas no Anexo I (Termo de Referência)</w:t>
      </w:r>
      <w:r w:rsidR="00677FD6" w:rsidRPr="0039491C">
        <w:rPr>
          <w:rFonts w:ascii="Arial" w:hAnsi="Arial" w:cs="Arial"/>
          <w:sz w:val="22"/>
          <w:szCs w:val="22"/>
        </w:rPr>
        <w:t xml:space="preserve"> e Apêndice</w:t>
      </w:r>
      <w:r w:rsidR="007E4214" w:rsidRPr="0039491C">
        <w:rPr>
          <w:rFonts w:ascii="Arial" w:hAnsi="Arial" w:cs="Arial"/>
          <w:sz w:val="22"/>
          <w:szCs w:val="22"/>
        </w:rPr>
        <w:t xml:space="preserve"> </w:t>
      </w:r>
      <w:r w:rsidR="00B958BC" w:rsidRPr="0039491C">
        <w:rPr>
          <w:rFonts w:ascii="Arial" w:hAnsi="Arial" w:cs="Arial"/>
          <w:sz w:val="22"/>
          <w:szCs w:val="22"/>
        </w:rPr>
        <w:t>deste</w:t>
      </w:r>
      <w:r w:rsidR="00F556B6" w:rsidRPr="0039491C">
        <w:rPr>
          <w:rFonts w:ascii="Arial" w:hAnsi="Arial" w:cs="Arial"/>
          <w:sz w:val="22"/>
          <w:szCs w:val="22"/>
        </w:rPr>
        <w:t xml:space="preserve"> Edital, sob pena de desclassificação. </w:t>
      </w:r>
    </w:p>
    <w:p w14:paraId="6A2B0F4C" w14:textId="4FC6935A" w:rsidR="00F556B6" w:rsidRPr="0039491C" w:rsidRDefault="00080B63" w:rsidP="00160533">
      <w:pPr>
        <w:suppressAutoHyphens w:val="0"/>
        <w:spacing w:after="240"/>
        <w:jc w:val="both"/>
        <w:rPr>
          <w:rFonts w:ascii="Arial" w:hAnsi="Arial" w:cs="Arial"/>
          <w:b/>
          <w:sz w:val="22"/>
          <w:szCs w:val="22"/>
        </w:rPr>
      </w:pPr>
      <w:r w:rsidRPr="0039491C">
        <w:rPr>
          <w:rFonts w:ascii="Arial" w:hAnsi="Arial" w:cs="Arial"/>
          <w:b/>
          <w:sz w:val="22"/>
          <w:szCs w:val="22"/>
        </w:rPr>
        <w:t>6.9</w:t>
      </w:r>
      <w:r w:rsidR="00F556B6" w:rsidRPr="0039491C">
        <w:rPr>
          <w:rFonts w:ascii="Arial" w:hAnsi="Arial" w:cs="Arial"/>
          <w:b/>
          <w:sz w:val="22"/>
          <w:szCs w:val="22"/>
        </w:rPr>
        <w:t xml:space="preserve"> – </w:t>
      </w:r>
      <w:r w:rsidR="00F556B6" w:rsidRPr="0039491C">
        <w:rPr>
          <w:rFonts w:ascii="Arial" w:hAnsi="Arial" w:cs="Arial"/>
          <w:sz w:val="22"/>
          <w:szCs w:val="22"/>
        </w:rPr>
        <w:t xml:space="preserve">Deverá constar da proposta eletrônica: </w:t>
      </w:r>
    </w:p>
    <w:p w14:paraId="67934721" w14:textId="558B612D" w:rsidR="00F556B6" w:rsidRPr="0039491C" w:rsidRDefault="0021195D" w:rsidP="00160533">
      <w:pPr>
        <w:spacing w:after="240"/>
        <w:jc w:val="both"/>
        <w:rPr>
          <w:rFonts w:ascii="Arial" w:hAnsi="Arial" w:cs="Arial"/>
          <w:sz w:val="22"/>
          <w:szCs w:val="22"/>
        </w:rPr>
      </w:pPr>
      <w:r w:rsidRPr="0039491C">
        <w:rPr>
          <w:rFonts w:ascii="Arial" w:hAnsi="Arial" w:cs="Arial"/>
          <w:b/>
          <w:sz w:val="22"/>
          <w:szCs w:val="22"/>
        </w:rPr>
        <w:t xml:space="preserve">6.9.1 - </w:t>
      </w:r>
      <w:proofErr w:type="gramStart"/>
      <w:r w:rsidR="001C34FA" w:rsidRPr="0039491C">
        <w:rPr>
          <w:rFonts w:ascii="Arial" w:hAnsi="Arial" w:cs="Arial"/>
          <w:b/>
          <w:sz w:val="22"/>
          <w:szCs w:val="22"/>
        </w:rPr>
        <w:t>no</w:t>
      </w:r>
      <w:proofErr w:type="gramEnd"/>
      <w:r w:rsidR="001C34FA" w:rsidRPr="0039491C">
        <w:rPr>
          <w:rFonts w:ascii="Arial" w:hAnsi="Arial" w:cs="Arial"/>
          <w:b/>
          <w:sz w:val="22"/>
          <w:szCs w:val="22"/>
        </w:rPr>
        <w:t xml:space="preserve"> campo “preço”: </w:t>
      </w:r>
      <w:r w:rsidR="001C34FA" w:rsidRPr="0039491C">
        <w:rPr>
          <w:rFonts w:ascii="Arial" w:hAnsi="Arial" w:cs="Arial"/>
          <w:sz w:val="22"/>
          <w:szCs w:val="22"/>
        </w:rPr>
        <w:t>preço unitário</w:t>
      </w:r>
      <w:r w:rsidR="009C14F1" w:rsidRPr="0039491C">
        <w:rPr>
          <w:rFonts w:ascii="Arial" w:hAnsi="Arial" w:cs="Arial"/>
          <w:sz w:val="22"/>
          <w:szCs w:val="22"/>
        </w:rPr>
        <w:t xml:space="preserve"> e total</w:t>
      </w:r>
      <w:r w:rsidR="00B84127" w:rsidRPr="0039491C">
        <w:rPr>
          <w:rFonts w:ascii="Arial" w:hAnsi="Arial" w:cs="Arial"/>
          <w:sz w:val="22"/>
          <w:szCs w:val="22"/>
        </w:rPr>
        <w:t xml:space="preserve"> </w:t>
      </w:r>
      <w:r w:rsidR="00677FD6" w:rsidRPr="0039491C">
        <w:rPr>
          <w:rFonts w:ascii="Arial" w:hAnsi="Arial" w:cs="Arial"/>
          <w:sz w:val="22"/>
          <w:szCs w:val="22"/>
        </w:rPr>
        <w:t>do</w:t>
      </w:r>
      <w:r w:rsidR="00B84127" w:rsidRPr="0039491C">
        <w:rPr>
          <w:rFonts w:ascii="Arial" w:hAnsi="Arial" w:cs="Arial"/>
          <w:sz w:val="22"/>
          <w:szCs w:val="22"/>
        </w:rPr>
        <w:t xml:space="preserve"> item</w:t>
      </w:r>
      <w:r w:rsidR="00677FD6" w:rsidRPr="0039491C">
        <w:rPr>
          <w:rFonts w:ascii="Arial" w:hAnsi="Arial" w:cs="Arial"/>
          <w:sz w:val="22"/>
          <w:szCs w:val="22"/>
        </w:rPr>
        <w:t xml:space="preserve"> único</w:t>
      </w:r>
      <w:r w:rsidR="001C34FA" w:rsidRPr="0039491C">
        <w:rPr>
          <w:rFonts w:ascii="Arial" w:hAnsi="Arial" w:cs="Arial"/>
          <w:sz w:val="22"/>
          <w:szCs w:val="22"/>
        </w:rPr>
        <w:t>;</w:t>
      </w:r>
    </w:p>
    <w:p w14:paraId="59B32A47" w14:textId="77777777" w:rsidR="00633182" w:rsidRPr="0039491C" w:rsidRDefault="00633182" w:rsidP="00160533">
      <w:pPr>
        <w:spacing w:after="240"/>
        <w:jc w:val="both"/>
        <w:rPr>
          <w:rFonts w:ascii="Arial" w:hAnsi="Arial" w:cs="Arial"/>
          <w:sz w:val="22"/>
          <w:szCs w:val="22"/>
        </w:rPr>
      </w:pPr>
      <w:r w:rsidRPr="0039491C">
        <w:rPr>
          <w:rFonts w:ascii="Arial" w:hAnsi="Arial" w:cs="Arial"/>
          <w:b/>
          <w:sz w:val="22"/>
          <w:szCs w:val="22"/>
        </w:rPr>
        <w:t xml:space="preserve">6.9.2 - no campo “descrição complementar”: </w:t>
      </w:r>
      <w:r w:rsidRPr="0039491C">
        <w:rPr>
          <w:rFonts w:ascii="Arial" w:hAnsi="Arial" w:cs="Arial"/>
          <w:sz w:val="22"/>
          <w:szCs w:val="22"/>
        </w:rPr>
        <w:t xml:space="preserve">descrição complementar </w:t>
      </w:r>
      <w:proofErr w:type="gramStart"/>
      <w:r w:rsidRPr="0039491C">
        <w:rPr>
          <w:rFonts w:ascii="Arial" w:hAnsi="Arial" w:cs="Arial"/>
          <w:sz w:val="22"/>
          <w:szCs w:val="22"/>
        </w:rPr>
        <w:t>do(</w:t>
      </w:r>
      <w:proofErr w:type="gramEnd"/>
      <w:r w:rsidRPr="0039491C">
        <w:rPr>
          <w:rFonts w:ascii="Arial" w:hAnsi="Arial" w:cs="Arial"/>
          <w:sz w:val="22"/>
          <w:szCs w:val="22"/>
        </w:rPr>
        <w:t>s) serviço(s) ofertado(s), quando couber;</w:t>
      </w:r>
    </w:p>
    <w:p w14:paraId="62CD1C70" w14:textId="77777777" w:rsidR="005051C5" w:rsidRPr="0039491C" w:rsidRDefault="00F556B6" w:rsidP="00160533">
      <w:pPr>
        <w:widowControl/>
        <w:pBdr>
          <w:top w:val="nil"/>
          <w:left w:val="nil"/>
          <w:bottom w:val="nil"/>
          <w:right w:val="nil"/>
          <w:between w:val="nil"/>
        </w:pBdr>
        <w:suppressAutoHyphens w:val="0"/>
        <w:spacing w:after="240"/>
        <w:jc w:val="both"/>
        <w:rPr>
          <w:rFonts w:ascii="Arial" w:eastAsia="Arial" w:hAnsi="Arial" w:cs="Arial"/>
          <w:sz w:val="22"/>
          <w:szCs w:val="22"/>
        </w:rPr>
      </w:pPr>
      <w:r w:rsidRPr="0039491C">
        <w:rPr>
          <w:rFonts w:ascii="Arial" w:hAnsi="Arial" w:cs="Arial"/>
          <w:b/>
          <w:sz w:val="22"/>
          <w:szCs w:val="22"/>
        </w:rPr>
        <w:t>6</w:t>
      </w:r>
      <w:r w:rsidR="00080B63" w:rsidRPr="0039491C">
        <w:rPr>
          <w:rFonts w:ascii="Arial" w:hAnsi="Arial" w:cs="Arial"/>
          <w:b/>
          <w:sz w:val="22"/>
          <w:szCs w:val="22"/>
        </w:rPr>
        <w:t>.10</w:t>
      </w:r>
      <w:r w:rsidRPr="0039491C">
        <w:rPr>
          <w:rFonts w:ascii="Arial" w:hAnsi="Arial" w:cs="Arial"/>
          <w:b/>
          <w:sz w:val="22"/>
          <w:szCs w:val="22"/>
        </w:rPr>
        <w:t xml:space="preserve"> –</w:t>
      </w:r>
      <w:r w:rsidR="009F5C7E" w:rsidRPr="0039491C">
        <w:rPr>
          <w:rFonts w:ascii="Arial" w:hAnsi="Arial" w:cs="Arial"/>
          <w:b/>
          <w:sz w:val="22"/>
          <w:szCs w:val="22"/>
        </w:rPr>
        <w:t xml:space="preserve"> </w:t>
      </w:r>
      <w:r w:rsidR="005051C5" w:rsidRPr="0039491C">
        <w:rPr>
          <w:rFonts w:ascii="Arial" w:eastAsia="Arial" w:hAnsi="Arial" w:cs="Arial"/>
          <w:sz w:val="22"/>
          <w:szCs w:val="22"/>
        </w:rPr>
        <w:t xml:space="preserve">O(s) preço(s) proposto(s) deverá(ão) ser final(is), 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w:t>
      </w:r>
      <w:r w:rsidR="005051C5" w:rsidRPr="0039491C">
        <w:rPr>
          <w:rFonts w:ascii="Arial" w:eastAsia="Arial" w:hAnsi="Arial" w:cs="Arial"/>
          <w:b/>
          <w:sz w:val="22"/>
          <w:szCs w:val="22"/>
        </w:rPr>
        <w:t>e conter somente duas casas decimais</w:t>
      </w:r>
      <w:r w:rsidR="005051C5" w:rsidRPr="0039491C">
        <w:rPr>
          <w:rFonts w:ascii="Arial" w:eastAsia="Arial" w:hAnsi="Arial" w:cs="Arial"/>
          <w:sz w:val="22"/>
          <w:szCs w:val="22"/>
        </w:rPr>
        <w:t>, não sendo admitido(s) valor(es) simbólico(s), irrisório(s) ou igual(is) a zero, o que enseja a desclassificação.</w:t>
      </w:r>
    </w:p>
    <w:p w14:paraId="0C1657CA" w14:textId="636E4E92" w:rsidR="0039491C" w:rsidRPr="0039491C" w:rsidRDefault="00080B63" w:rsidP="00160533">
      <w:pPr>
        <w:suppressAutoHyphens w:val="0"/>
        <w:spacing w:after="240"/>
        <w:jc w:val="both"/>
        <w:rPr>
          <w:rFonts w:ascii="Arial" w:hAnsi="Arial" w:cs="Arial"/>
          <w:sz w:val="22"/>
          <w:szCs w:val="22"/>
        </w:rPr>
      </w:pPr>
      <w:r w:rsidRPr="0039491C">
        <w:rPr>
          <w:rFonts w:ascii="Arial" w:hAnsi="Arial" w:cs="Arial"/>
          <w:b/>
          <w:sz w:val="22"/>
          <w:szCs w:val="22"/>
        </w:rPr>
        <w:t>6.11</w:t>
      </w:r>
      <w:r w:rsidR="00F556B6" w:rsidRPr="0039491C">
        <w:rPr>
          <w:rFonts w:ascii="Arial" w:hAnsi="Arial" w:cs="Arial"/>
          <w:b/>
          <w:sz w:val="22"/>
          <w:szCs w:val="22"/>
        </w:rPr>
        <w:t xml:space="preserve"> –</w:t>
      </w:r>
      <w:r w:rsidR="00F556B6" w:rsidRPr="0039491C">
        <w:rPr>
          <w:rFonts w:ascii="Arial" w:hAnsi="Arial" w:cs="Arial"/>
          <w:sz w:val="22"/>
          <w:szCs w:val="22"/>
        </w:rPr>
        <w:t xml:space="preserve"> Serão irrelevantes quaisquer ofertas que não se enquadrem nas especificações exigidas.</w:t>
      </w:r>
    </w:p>
    <w:p w14:paraId="4A234800" w14:textId="3F1EB16A" w:rsidR="00F556B6" w:rsidRPr="0039491C" w:rsidRDefault="0039491C" w:rsidP="00160533">
      <w:pPr>
        <w:suppressAutoHyphens w:val="0"/>
        <w:spacing w:after="240"/>
        <w:jc w:val="both"/>
        <w:rPr>
          <w:rFonts w:ascii="Arial" w:hAnsi="Arial" w:cs="Arial"/>
          <w:b/>
          <w:sz w:val="22"/>
          <w:szCs w:val="22"/>
        </w:rPr>
      </w:pPr>
      <w:r w:rsidRPr="0039491C">
        <w:rPr>
          <w:rFonts w:ascii="Arial" w:hAnsi="Arial" w:cs="Arial"/>
          <w:b/>
          <w:bCs/>
          <w:color w:val="000000"/>
          <w:sz w:val="22"/>
          <w:szCs w:val="22"/>
        </w:rPr>
        <w:t>6.12 –</w:t>
      </w:r>
      <w:r w:rsidRPr="0039491C">
        <w:rPr>
          <w:rFonts w:ascii="Arial" w:hAnsi="Arial" w:cs="Arial"/>
          <w:color w:val="000000"/>
          <w:sz w:val="22"/>
          <w:szCs w:val="22"/>
        </w:rPr>
        <w:t xml:space="preserve"> A avaliação prévia </w:t>
      </w:r>
      <w:proofErr w:type="gramStart"/>
      <w:r w:rsidRPr="0039491C">
        <w:rPr>
          <w:rFonts w:ascii="Arial" w:hAnsi="Arial" w:cs="Arial"/>
          <w:color w:val="000000"/>
          <w:sz w:val="22"/>
          <w:szCs w:val="22"/>
        </w:rPr>
        <w:t>do(</w:t>
      </w:r>
      <w:proofErr w:type="gramEnd"/>
      <w:r w:rsidRPr="0039491C">
        <w:rPr>
          <w:rFonts w:ascii="Arial" w:hAnsi="Arial" w:cs="Arial"/>
          <w:color w:val="000000"/>
          <w:sz w:val="22"/>
          <w:szCs w:val="22"/>
        </w:rPr>
        <w:t xml:space="preserve">s) local(is) de execução do(s) serviço(s) é recomendável para o conhecimento pleno das condições e peculiaridades do objeto a ser contratado, sendo assegurado ao interessado o direito de realização de vistoria prévia, acompanhado por servidor designado para esse fim, de acordo com os itens </w:t>
      </w:r>
      <w:r w:rsidRPr="0039491C">
        <w:rPr>
          <w:rFonts w:ascii="Arial" w:hAnsi="Arial" w:cs="Arial"/>
          <w:sz w:val="22"/>
          <w:szCs w:val="22"/>
        </w:rPr>
        <w:t xml:space="preserve">4.7 a 4.12 do </w:t>
      </w:r>
      <w:r w:rsidRPr="0039491C">
        <w:rPr>
          <w:rFonts w:ascii="Arial" w:hAnsi="Arial" w:cs="Arial"/>
          <w:color w:val="000000"/>
          <w:sz w:val="22"/>
          <w:szCs w:val="22"/>
        </w:rPr>
        <w:t>Anexo I (Termo de Referência) deste Edital.</w:t>
      </w:r>
    </w:p>
    <w:p w14:paraId="53E60460" w14:textId="6CE7F844" w:rsidR="008966D9" w:rsidRPr="0039491C" w:rsidRDefault="00080B63" w:rsidP="00160533">
      <w:pPr>
        <w:spacing w:after="240"/>
        <w:jc w:val="both"/>
        <w:rPr>
          <w:rFonts w:ascii="Arial" w:hAnsi="Arial" w:cs="Arial"/>
          <w:sz w:val="22"/>
          <w:szCs w:val="22"/>
        </w:rPr>
      </w:pPr>
      <w:r w:rsidRPr="0039491C">
        <w:rPr>
          <w:rFonts w:ascii="Arial" w:hAnsi="Arial" w:cs="Arial"/>
          <w:b/>
          <w:sz w:val="22"/>
          <w:szCs w:val="22"/>
        </w:rPr>
        <w:t>6.1</w:t>
      </w:r>
      <w:r w:rsidR="0039491C" w:rsidRPr="0039491C">
        <w:rPr>
          <w:rFonts w:ascii="Arial" w:hAnsi="Arial" w:cs="Arial"/>
          <w:b/>
          <w:sz w:val="22"/>
          <w:szCs w:val="22"/>
        </w:rPr>
        <w:t>3</w:t>
      </w:r>
      <w:r w:rsidR="00F556B6" w:rsidRPr="0039491C">
        <w:rPr>
          <w:rFonts w:ascii="Arial" w:hAnsi="Arial" w:cs="Arial"/>
          <w:b/>
          <w:sz w:val="22"/>
          <w:szCs w:val="22"/>
        </w:rPr>
        <w:t xml:space="preserve"> – </w:t>
      </w:r>
      <w:r w:rsidR="00F556B6" w:rsidRPr="0039491C">
        <w:rPr>
          <w:rFonts w:ascii="Arial" w:hAnsi="Arial" w:cs="Arial"/>
          <w:sz w:val="22"/>
          <w:szCs w:val="22"/>
        </w:rPr>
        <w:t>Até a abertura da sessão</w:t>
      </w:r>
      <w:r w:rsidR="001C34FA" w:rsidRPr="0039491C">
        <w:rPr>
          <w:rFonts w:ascii="Arial" w:hAnsi="Arial" w:cs="Arial"/>
          <w:sz w:val="22"/>
          <w:szCs w:val="22"/>
        </w:rPr>
        <w:t xml:space="preserve"> pública</w:t>
      </w:r>
      <w:r w:rsidR="00F556B6" w:rsidRPr="0039491C">
        <w:rPr>
          <w:rFonts w:ascii="Arial" w:hAnsi="Arial" w:cs="Arial"/>
          <w:sz w:val="22"/>
          <w:szCs w:val="22"/>
        </w:rPr>
        <w:t xml:space="preserve">, a licitante poderá retirar ou substituir a proposta eletrônica </w:t>
      </w:r>
      <w:r w:rsidRPr="0039491C">
        <w:rPr>
          <w:rFonts w:ascii="Arial" w:hAnsi="Arial" w:cs="Arial"/>
          <w:sz w:val="22"/>
          <w:szCs w:val="22"/>
        </w:rPr>
        <w:t>anteriormente inserid</w:t>
      </w:r>
      <w:r w:rsidR="000E2E93" w:rsidRPr="0039491C">
        <w:rPr>
          <w:rFonts w:ascii="Arial" w:hAnsi="Arial" w:cs="Arial"/>
          <w:sz w:val="22"/>
          <w:szCs w:val="22"/>
        </w:rPr>
        <w:t>a</w:t>
      </w:r>
      <w:r w:rsidR="00F556B6" w:rsidRPr="0039491C">
        <w:rPr>
          <w:rFonts w:ascii="Arial" w:hAnsi="Arial" w:cs="Arial"/>
          <w:sz w:val="22"/>
          <w:szCs w:val="22"/>
        </w:rPr>
        <w:t xml:space="preserve"> no sistema.</w:t>
      </w:r>
    </w:p>
    <w:p w14:paraId="2DE392BD" w14:textId="5C55B787" w:rsidR="00F556B6" w:rsidRPr="0039491C" w:rsidRDefault="0039491C" w:rsidP="00160533">
      <w:pPr>
        <w:spacing w:after="240"/>
        <w:jc w:val="both"/>
        <w:rPr>
          <w:rFonts w:ascii="Arial" w:hAnsi="Arial" w:cs="Arial"/>
          <w:sz w:val="22"/>
          <w:szCs w:val="22"/>
        </w:rPr>
      </w:pPr>
      <w:r w:rsidRPr="0039491C">
        <w:rPr>
          <w:rFonts w:ascii="Arial" w:hAnsi="Arial" w:cs="Arial"/>
          <w:b/>
          <w:sz w:val="22"/>
          <w:szCs w:val="22"/>
        </w:rPr>
        <w:t>6.14</w:t>
      </w:r>
      <w:r w:rsidR="004661C7" w:rsidRPr="0039491C">
        <w:rPr>
          <w:rFonts w:ascii="Arial" w:hAnsi="Arial" w:cs="Arial"/>
          <w:b/>
          <w:sz w:val="22"/>
          <w:szCs w:val="22"/>
        </w:rPr>
        <w:t xml:space="preserve"> </w:t>
      </w:r>
      <w:r w:rsidR="00F556B6" w:rsidRPr="0039491C">
        <w:rPr>
          <w:rFonts w:ascii="Arial" w:hAnsi="Arial" w:cs="Arial"/>
          <w:b/>
          <w:sz w:val="22"/>
          <w:szCs w:val="22"/>
        </w:rPr>
        <w:t>–</w:t>
      </w:r>
      <w:r w:rsidR="00F556B6" w:rsidRPr="0039491C">
        <w:rPr>
          <w:rFonts w:ascii="Arial" w:hAnsi="Arial" w:cs="Arial"/>
          <w:sz w:val="22"/>
          <w:szCs w:val="22"/>
        </w:rPr>
        <w:t xml:space="preserve"> Não será estabelecida, nessa etapa do certame, ordem de classificação entre as propostas apresentadas, o que somente ocorrerá </w:t>
      </w:r>
      <w:r w:rsidR="00C05C74" w:rsidRPr="0039491C">
        <w:rPr>
          <w:rFonts w:ascii="Arial" w:eastAsia="MS Mincho" w:hAnsi="Arial" w:cs="Arial"/>
          <w:kern w:val="0"/>
          <w:sz w:val="22"/>
          <w:szCs w:val="22"/>
          <w:lang w:eastAsia="pt-BR" w:bidi="ar-SA"/>
        </w:rPr>
        <w:t>após os procedimentos de abertura da sessão pública e da fase de envio de lances</w:t>
      </w:r>
      <w:r w:rsidR="00F556B6" w:rsidRPr="0039491C">
        <w:rPr>
          <w:rFonts w:ascii="Arial" w:hAnsi="Arial" w:cs="Arial"/>
          <w:sz w:val="22"/>
          <w:szCs w:val="22"/>
        </w:rPr>
        <w:t>.</w:t>
      </w:r>
    </w:p>
    <w:p w14:paraId="0E811862" w14:textId="70A64754" w:rsidR="00F556B6" w:rsidRPr="0039491C" w:rsidRDefault="0039491C" w:rsidP="00160533">
      <w:pPr>
        <w:spacing w:after="240"/>
        <w:jc w:val="both"/>
        <w:rPr>
          <w:rFonts w:ascii="Arial" w:hAnsi="Arial" w:cs="Arial"/>
          <w:sz w:val="22"/>
          <w:szCs w:val="22"/>
        </w:rPr>
      </w:pPr>
      <w:r w:rsidRPr="0039491C">
        <w:rPr>
          <w:rFonts w:ascii="Arial" w:hAnsi="Arial" w:cs="Arial"/>
          <w:b/>
          <w:sz w:val="22"/>
          <w:szCs w:val="22"/>
        </w:rPr>
        <w:t>6.15</w:t>
      </w:r>
      <w:r w:rsidR="00F556B6" w:rsidRPr="0039491C">
        <w:rPr>
          <w:rFonts w:ascii="Arial" w:hAnsi="Arial" w:cs="Arial"/>
          <w:b/>
          <w:sz w:val="22"/>
          <w:szCs w:val="22"/>
        </w:rPr>
        <w:t xml:space="preserve"> –</w:t>
      </w:r>
      <w:r w:rsidR="00F556B6" w:rsidRPr="0039491C">
        <w:rPr>
          <w:rFonts w:ascii="Arial" w:hAnsi="Arial" w:cs="Arial"/>
          <w:sz w:val="22"/>
          <w:szCs w:val="22"/>
        </w:rPr>
        <w:t xml:space="preserve"> Os documentos que compõem a proposta somente serão disponibilizados para avaliação do </w:t>
      </w:r>
      <w:r w:rsidR="00892E0F" w:rsidRPr="0039491C">
        <w:rPr>
          <w:rFonts w:ascii="Arial" w:hAnsi="Arial" w:cs="Arial"/>
          <w:sz w:val="22"/>
          <w:szCs w:val="22"/>
        </w:rPr>
        <w:t>p</w:t>
      </w:r>
      <w:r w:rsidR="00F556B6" w:rsidRPr="0039491C">
        <w:rPr>
          <w:rFonts w:ascii="Arial" w:hAnsi="Arial" w:cs="Arial"/>
          <w:sz w:val="22"/>
          <w:szCs w:val="22"/>
        </w:rPr>
        <w:t>regoeiro</w:t>
      </w:r>
      <w:r w:rsidR="00892E0F" w:rsidRPr="0039491C">
        <w:rPr>
          <w:rFonts w:ascii="Arial" w:hAnsi="Arial" w:cs="Arial"/>
          <w:sz w:val="22"/>
          <w:szCs w:val="22"/>
        </w:rPr>
        <w:t>/da pregoeira</w:t>
      </w:r>
      <w:r w:rsidR="00F556B6" w:rsidRPr="0039491C">
        <w:rPr>
          <w:rFonts w:ascii="Arial" w:hAnsi="Arial" w:cs="Arial"/>
          <w:sz w:val="22"/>
          <w:szCs w:val="22"/>
        </w:rPr>
        <w:t xml:space="preserve"> e para acesso público após o encerramento do envio de lances.</w:t>
      </w:r>
    </w:p>
    <w:p w14:paraId="0991122A" w14:textId="2CC51325" w:rsidR="004C4B78" w:rsidRPr="0039491C" w:rsidRDefault="0039491C" w:rsidP="00160533">
      <w:pPr>
        <w:pStyle w:val="Nivel2"/>
        <w:numPr>
          <w:ilvl w:val="0"/>
          <w:numId w:val="0"/>
        </w:numPr>
        <w:spacing w:before="0" w:after="240" w:line="240" w:lineRule="auto"/>
        <w:rPr>
          <w:color w:val="auto"/>
          <w:sz w:val="22"/>
          <w:szCs w:val="22"/>
        </w:rPr>
      </w:pPr>
      <w:bookmarkStart w:id="3" w:name="_Ref116992247"/>
      <w:r w:rsidRPr="0039491C">
        <w:rPr>
          <w:b/>
          <w:sz w:val="22"/>
          <w:szCs w:val="22"/>
        </w:rPr>
        <w:lastRenderedPageBreak/>
        <w:t>6.16</w:t>
      </w:r>
      <w:r w:rsidR="004C4B78" w:rsidRPr="0039491C">
        <w:rPr>
          <w:b/>
          <w:sz w:val="22"/>
          <w:szCs w:val="22"/>
        </w:rPr>
        <w:t xml:space="preserve"> - </w:t>
      </w:r>
      <w:r w:rsidR="004C4B78" w:rsidRPr="0039491C">
        <w:rPr>
          <w:sz w:val="22"/>
          <w:szCs w:val="22"/>
        </w:rPr>
        <w:t xml:space="preserve">Desde que disponibilizada a funcionalidade no sistema, a licitante poderá parametrizar o seu valor final mínimo ou o seu percentual de desconto máximo quando do cadastramento da proposta e obedecerá às </w:t>
      </w:r>
      <w:r w:rsidR="004C4B78" w:rsidRPr="0039491C">
        <w:rPr>
          <w:color w:val="auto"/>
          <w:sz w:val="22"/>
          <w:szCs w:val="22"/>
        </w:rPr>
        <w:t>seguintes regras:</w:t>
      </w:r>
      <w:bookmarkEnd w:id="3"/>
    </w:p>
    <w:p w14:paraId="1D728F54" w14:textId="183DD095" w:rsidR="004C4B78" w:rsidRPr="0039491C" w:rsidRDefault="00A728DE" w:rsidP="00160533">
      <w:pPr>
        <w:pStyle w:val="Nivel3"/>
        <w:numPr>
          <w:ilvl w:val="0"/>
          <w:numId w:val="0"/>
        </w:numPr>
        <w:spacing w:before="0" w:after="240" w:line="240" w:lineRule="auto"/>
        <w:rPr>
          <w:sz w:val="22"/>
          <w:szCs w:val="22"/>
        </w:rPr>
      </w:pPr>
      <w:r w:rsidRPr="0039491C">
        <w:rPr>
          <w:b/>
          <w:sz w:val="22"/>
          <w:szCs w:val="22"/>
        </w:rPr>
        <w:t>6.1</w:t>
      </w:r>
      <w:r w:rsidR="0039491C" w:rsidRPr="0039491C">
        <w:rPr>
          <w:b/>
          <w:sz w:val="22"/>
          <w:szCs w:val="22"/>
        </w:rPr>
        <w:t>6</w:t>
      </w:r>
      <w:r w:rsidRPr="0039491C">
        <w:rPr>
          <w:b/>
          <w:sz w:val="22"/>
          <w:szCs w:val="22"/>
        </w:rPr>
        <w:t>.1</w:t>
      </w:r>
      <w:r w:rsidR="00BE290D" w:rsidRPr="0039491C">
        <w:rPr>
          <w:b/>
          <w:sz w:val="22"/>
          <w:szCs w:val="22"/>
        </w:rPr>
        <w:t xml:space="preserve"> </w:t>
      </w:r>
      <w:r w:rsidRPr="0039491C">
        <w:rPr>
          <w:b/>
          <w:sz w:val="22"/>
          <w:szCs w:val="22"/>
        </w:rPr>
        <w:t xml:space="preserve">- </w:t>
      </w:r>
      <w:proofErr w:type="gramStart"/>
      <w:r w:rsidR="004C4B78" w:rsidRPr="0039491C">
        <w:rPr>
          <w:sz w:val="22"/>
          <w:szCs w:val="22"/>
        </w:rPr>
        <w:t>a</w:t>
      </w:r>
      <w:proofErr w:type="gramEnd"/>
      <w:r w:rsidR="004C4B78" w:rsidRPr="0039491C">
        <w:rPr>
          <w:sz w:val="22"/>
          <w:szCs w:val="22"/>
        </w:rPr>
        <w:t xml:space="preserve"> aplicação do intervalo mínimo de diferença de valores entre os lances, que incidirá tanto em relação aos lances intermediários quanto em relação ao lance que cobrir a melhor oferta; e</w:t>
      </w:r>
    </w:p>
    <w:p w14:paraId="4EF15A96" w14:textId="58836B38" w:rsidR="004C4B78" w:rsidRPr="0039491C" w:rsidRDefault="00A728DE" w:rsidP="00160533">
      <w:pPr>
        <w:pStyle w:val="Nivel3"/>
        <w:numPr>
          <w:ilvl w:val="0"/>
          <w:numId w:val="0"/>
        </w:numPr>
        <w:spacing w:before="0" w:after="240" w:line="240" w:lineRule="auto"/>
        <w:rPr>
          <w:color w:val="auto"/>
          <w:sz w:val="22"/>
          <w:szCs w:val="22"/>
        </w:rPr>
      </w:pPr>
      <w:r w:rsidRPr="0039491C">
        <w:rPr>
          <w:b/>
          <w:sz w:val="22"/>
          <w:szCs w:val="22"/>
        </w:rPr>
        <w:t>6.1</w:t>
      </w:r>
      <w:r w:rsidR="0039491C" w:rsidRPr="0039491C">
        <w:rPr>
          <w:b/>
          <w:sz w:val="22"/>
          <w:szCs w:val="22"/>
        </w:rPr>
        <w:t>6</w:t>
      </w:r>
      <w:r w:rsidRPr="0039491C">
        <w:rPr>
          <w:b/>
          <w:sz w:val="22"/>
          <w:szCs w:val="22"/>
        </w:rPr>
        <w:t xml:space="preserve">.2 - </w:t>
      </w:r>
      <w:proofErr w:type="gramStart"/>
      <w:r w:rsidR="004C4B78" w:rsidRPr="0039491C">
        <w:rPr>
          <w:sz w:val="22"/>
          <w:szCs w:val="22"/>
        </w:rPr>
        <w:t>os</w:t>
      </w:r>
      <w:proofErr w:type="gramEnd"/>
      <w:r w:rsidR="004C4B78" w:rsidRPr="0039491C">
        <w:rPr>
          <w:sz w:val="22"/>
          <w:szCs w:val="22"/>
        </w:rPr>
        <w:t xml:space="preserve"> lances serão de envio automático pelo sistema, respeitado o valor final mínimo estabelecido </w:t>
      </w:r>
      <w:r w:rsidR="00E566FC" w:rsidRPr="0039491C">
        <w:rPr>
          <w:sz w:val="22"/>
          <w:szCs w:val="22"/>
        </w:rPr>
        <w:t xml:space="preserve">e o intervalo de que trata o </w:t>
      </w:r>
      <w:r w:rsidR="00F434D8" w:rsidRPr="0039491C">
        <w:rPr>
          <w:sz w:val="22"/>
          <w:szCs w:val="22"/>
        </w:rPr>
        <w:t>item 6.1</w:t>
      </w:r>
      <w:r w:rsidR="0039491C" w:rsidRPr="0039491C">
        <w:rPr>
          <w:sz w:val="22"/>
          <w:szCs w:val="22"/>
        </w:rPr>
        <w:t>6</w:t>
      </w:r>
      <w:r w:rsidR="00F434D8" w:rsidRPr="0039491C">
        <w:rPr>
          <w:sz w:val="22"/>
          <w:szCs w:val="22"/>
        </w:rPr>
        <w:t>.1</w:t>
      </w:r>
      <w:r w:rsidR="004C4B78" w:rsidRPr="0039491C">
        <w:rPr>
          <w:sz w:val="22"/>
          <w:szCs w:val="22"/>
        </w:rPr>
        <w:t>.</w:t>
      </w:r>
    </w:p>
    <w:p w14:paraId="1C2D1ADD" w14:textId="6A092FBE" w:rsidR="004C4B78" w:rsidRPr="0039491C" w:rsidRDefault="00A728DE" w:rsidP="00160533">
      <w:pPr>
        <w:pStyle w:val="Nivel2"/>
        <w:numPr>
          <w:ilvl w:val="0"/>
          <w:numId w:val="0"/>
        </w:numPr>
        <w:spacing w:before="0" w:after="240" w:line="240" w:lineRule="auto"/>
        <w:rPr>
          <w:color w:val="auto"/>
          <w:sz w:val="22"/>
          <w:szCs w:val="22"/>
        </w:rPr>
      </w:pPr>
      <w:r w:rsidRPr="0039491C">
        <w:rPr>
          <w:b/>
          <w:color w:val="auto"/>
          <w:sz w:val="22"/>
          <w:szCs w:val="22"/>
        </w:rPr>
        <w:t>6.1</w:t>
      </w:r>
      <w:r w:rsidR="0039491C" w:rsidRPr="0039491C">
        <w:rPr>
          <w:b/>
          <w:color w:val="auto"/>
          <w:sz w:val="22"/>
          <w:szCs w:val="22"/>
        </w:rPr>
        <w:t>7</w:t>
      </w:r>
      <w:r w:rsidRPr="0039491C">
        <w:rPr>
          <w:b/>
          <w:color w:val="auto"/>
          <w:sz w:val="22"/>
          <w:szCs w:val="22"/>
        </w:rPr>
        <w:t xml:space="preserve"> -</w:t>
      </w:r>
      <w:r w:rsidRPr="0039491C">
        <w:rPr>
          <w:color w:val="auto"/>
          <w:sz w:val="22"/>
          <w:szCs w:val="22"/>
        </w:rPr>
        <w:t xml:space="preserve"> </w:t>
      </w:r>
      <w:r w:rsidR="004C4B78" w:rsidRPr="0039491C">
        <w:rPr>
          <w:color w:val="auto"/>
          <w:sz w:val="22"/>
          <w:szCs w:val="22"/>
        </w:rPr>
        <w:t>O valor final mínimo parametrizado no sistema poderá ser alterado pel</w:t>
      </w:r>
      <w:r w:rsidR="00B17564" w:rsidRPr="0039491C">
        <w:rPr>
          <w:color w:val="auto"/>
          <w:sz w:val="22"/>
          <w:szCs w:val="22"/>
        </w:rPr>
        <w:t>a</w:t>
      </w:r>
      <w:r w:rsidR="004C4B78" w:rsidRPr="0039491C">
        <w:rPr>
          <w:color w:val="auto"/>
          <w:sz w:val="22"/>
          <w:szCs w:val="22"/>
        </w:rPr>
        <w:t xml:space="preserve"> </w:t>
      </w:r>
      <w:r w:rsidR="00B17564" w:rsidRPr="0039491C">
        <w:rPr>
          <w:color w:val="auto"/>
          <w:sz w:val="22"/>
          <w:szCs w:val="22"/>
        </w:rPr>
        <w:t>licitante</w:t>
      </w:r>
      <w:r w:rsidR="004C4B78" w:rsidRPr="0039491C">
        <w:rPr>
          <w:color w:val="auto"/>
          <w:sz w:val="22"/>
          <w:szCs w:val="22"/>
        </w:rPr>
        <w:t xml:space="preserve"> durante a fase de disputa, sendo vedado</w:t>
      </w:r>
      <w:r w:rsidRPr="0039491C">
        <w:rPr>
          <w:b/>
          <w:color w:val="auto"/>
          <w:sz w:val="22"/>
          <w:szCs w:val="22"/>
        </w:rPr>
        <w:t xml:space="preserve"> </w:t>
      </w:r>
      <w:r w:rsidR="004C4B78" w:rsidRPr="0039491C">
        <w:rPr>
          <w:color w:val="auto"/>
          <w:sz w:val="22"/>
          <w:szCs w:val="22"/>
        </w:rPr>
        <w:t xml:space="preserve">valor superior a lance já registrado </w:t>
      </w:r>
      <w:r w:rsidR="00B17564" w:rsidRPr="0039491C">
        <w:rPr>
          <w:color w:val="auto"/>
          <w:sz w:val="22"/>
          <w:szCs w:val="22"/>
        </w:rPr>
        <w:t xml:space="preserve">pela licitante </w:t>
      </w:r>
      <w:r w:rsidR="00B20A6B" w:rsidRPr="0039491C">
        <w:rPr>
          <w:color w:val="auto"/>
          <w:sz w:val="22"/>
          <w:szCs w:val="22"/>
        </w:rPr>
        <w:t>no sistema.</w:t>
      </w:r>
      <w:r w:rsidR="004C4B78" w:rsidRPr="0039491C">
        <w:rPr>
          <w:color w:val="auto"/>
          <w:sz w:val="22"/>
          <w:szCs w:val="22"/>
        </w:rPr>
        <w:t xml:space="preserve"> </w:t>
      </w:r>
    </w:p>
    <w:p w14:paraId="096C591E" w14:textId="38610B96" w:rsidR="004C4B78" w:rsidRPr="0039491C" w:rsidRDefault="0039491C" w:rsidP="00160533">
      <w:pPr>
        <w:pStyle w:val="Nivel2"/>
        <w:numPr>
          <w:ilvl w:val="0"/>
          <w:numId w:val="0"/>
        </w:numPr>
        <w:spacing w:before="0" w:after="240" w:line="240" w:lineRule="auto"/>
        <w:rPr>
          <w:color w:val="auto"/>
          <w:sz w:val="22"/>
          <w:szCs w:val="22"/>
        </w:rPr>
      </w:pPr>
      <w:r w:rsidRPr="0039491C">
        <w:rPr>
          <w:b/>
          <w:color w:val="auto"/>
          <w:sz w:val="22"/>
          <w:szCs w:val="22"/>
        </w:rPr>
        <w:t>6.18</w:t>
      </w:r>
      <w:r w:rsidR="00A728DE" w:rsidRPr="0039491C">
        <w:rPr>
          <w:b/>
          <w:color w:val="auto"/>
          <w:sz w:val="22"/>
          <w:szCs w:val="22"/>
        </w:rPr>
        <w:t xml:space="preserve"> - </w:t>
      </w:r>
      <w:r w:rsidR="004C4B78" w:rsidRPr="0039491C">
        <w:rPr>
          <w:color w:val="auto"/>
          <w:sz w:val="22"/>
          <w:szCs w:val="22"/>
        </w:rPr>
        <w:t xml:space="preserve">O valor final mínimo parametrizado na forma do item </w:t>
      </w:r>
      <w:r w:rsidRPr="0039491C">
        <w:rPr>
          <w:color w:val="auto"/>
          <w:sz w:val="22"/>
          <w:szCs w:val="22"/>
        </w:rPr>
        <w:t>6.16</w:t>
      </w:r>
      <w:r w:rsidR="004C4B78" w:rsidRPr="0039491C">
        <w:rPr>
          <w:color w:val="auto"/>
          <w:sz w:val="22"/>
          <w:szCs w:val="22"/>
        </w:rPr>
        <w:t xml:space="preserve"> possuirá caráter sigiloso para </w:t>
      </w:r>
      <w:r w:rsidR="00B17564" w:rsidRPr="0039491C">
        <w:rPr>
          <w:color w:val="auto"/>
          <w:sz w:val="22"/>
          <w:szCs w:val="22"/>
        </w:rPr>
        <w:t>a</w:t>
      </w:r>
      <w:r w:rsidR="004C4B78" w:rsidRPr="0039491C">
        <w:rPr>
          <w:color w:val="auto"/>
          <w:sz w:val="22"/>
          <w:szCs w:val="22"/>
        </w:rPr>
        <w:t xml:space="preserve">s demais </w:t>
      </w:r>
      <w:r w:rsidR="00B17564" w:rsidRPr="0039491C">
        <w:rPr>
          <w:color w:val="auto"/>
          <w:sz w:val="22"/>
          <w:szCs w:val="22"/>
        </w:rPr>
        <w:t>licitantes</w:t>
      </w:r>
      <w:r w:rsidR="004C4B78" w:rsidRPr="0039491C">
        <w:rPr>
          <w:color w:val="auto"/>
          <w:sz w:val="22"/>
          <w:szCs w:val="22"/>
        </w:rPr>
        <w:t xml:space="preserve"> e para o </w:t>
      </w:r>
      <w:r w:rsidR="00B17564" w:rsidRPr="0039491C">
        <w:rPr>
          <w:color w:val="auto"/>
          <w:sz w:val="22"/>
          <w:szCs w:val="22"/>
        </w:rPr>
        <w:t>TRE/SP</w:t>
      </w:r>
      <w:r w:rsidR="004C4B78" w:rsidRPr="0039491C">
        <w:rPr>
          <w:color w:val="auto"/>
          <w:sz w:val="22"/>
          <w:szCs w:val="22"/>
        </w:rPr>
        <w:t>, podendo ser disponibilizado estrita e permanentemente aos órgãos de controle externo e interno.</w:t>
      </w:r>
    </w:p>
    <w:p w14:paraId="4BBD9AD1" w14:textId="369C74BA" w:rsidR="00F556B6" w:rsidRPr="0039491C" w:rsidRDefault="0039491C" w:rsidP="00160533">
      <w:pPr>
        <w:spacing w:after="240"/>
        <w:jc w:val="both"/>
        <w:rPr>
          <w:rFonts w:ascii="Arial" w:hAnsi="Arial" w:cs="Arial"/>
          <w:b/>
          <w:sz w:val="22"/>
          <w:szCs w:val="22"/>
        </w:rPr>
      </w:pPr>
      <w:r w:rsidRPr="0039491C">
        <w:rPr>
          <w:rFonts w:ascii="Arial" w:hAnsi="Arial" w:cs="Arial"/>
          <w:b/>
          <w:sz w:val="22"/>
          <w:szCs w:val="22"/>
        </w:rPr>
        <w:t>6.19</w:t>
      </w:r>
      <w:r w:rsidR="00F556B6" w:rsidRPr="0039491C">
        <w:rPr>
          <w:rFonts w:ascii="Arial" w:hAnsi="Arial" w:cs="Arial"/>
          <w:b/>
          <w:sz w:val="22"/>
          <w:szCs w:val="22"/>
        </w:rPr>
        <w:t xml:space="preserve"> –</w:t>
      </w:r>
      <w:r w:rsidR="00F556B6" w:rsidRPr="0039491C">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3BA80712" w14:textId="27DB792B" w:rsidR="00DA0063" w:rsidRPr="0039491C" w:rsidRDefault="00DA0063" w:rsidP="00160533">
      <w:pPr>
        <w:spacing w:after="240"/>
        <w:jc w:val="both"/>
        <w:rPr>
          <w:rFonts w:ascii="Arial" w:eastAsia="Arial" w:hAnsi="Arial" w:cs="Arial"/>
          <w:sz w:val="22"/>
          <w:szCs w:val="22"/>
        </w:rPr>
      </w:pPr>
      <w:r w:rsidRPr="0039491C">
        <w:rPr>
          <w:rFonts w:ascii="Arial" w:eastAsia="Arial" w:hAnsi="Arial" w:cs="Arial"/>
          <w:b/>
          <w:sz w:val="22"/>
          <w:szCs w:val="22"/>
        </w:rPr>
        <w:t>6.1</w:t>
      </w:r>
      <w:r w:rsidR="0039491C" w:rsidRPr="0039491C">
        <w:rPr>
          <w:rFonts w:ascii="Arial" w:eastAsia="Arial" w:hAnsi="Arial" w:cs="Arial"/>
          <w:b/>
          <w:sz w:val="22"/>
          <w:szCs w:val="22"/>
        </w:rPr>
        <w:t>9</w:t>
      </w:r>
      <w:r w:rsidRPr="0039491C">
        <w:rPr>
          <w:rFonts w:ascii="Arial" w:eastAsia="Arial" w:hAnsi="Arial" w:cs="Arial"/>
          <w:b/>
          <w:sz w:val="22"/>
          <w:szCs w:val="22"/>
        </w:rPr>
        <w:t xml:space="preserve">.1 - </w:t>
      </w:r>
      <w:r w:rsidRPr="0039491C">
        <w:rPr>
          <w:rFonts w:ascii="Arial" w:eastAsia="Arial" w:hAnsi="Arial" w:cs="Arial"/>
          <w:sz w:val="22"/>
          <w:szCs w:val="22"/>
        </w:rPr>
        <w:t>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57FB7FF1" w14:textId="5D0B64B8" w:rsidR="00DA0063" w:rsidRPr="0039491C" w:rsidRDefault="0039491C" w:rsidP="00160533">
      <w:pPr>
        <w:spacing w:after="240"/>
        <w:jc w:val="both"/>
        <w:rPr>
          <w:rFonts w:ascii="Arial" w:eastAsia="Arial" w:hAnsi="Arial" w:cs="Arial"/>
          <w:sz w:val="22"/>
          <w:szCs w:val="22"/>
        </w:rPr>
      </w:pPr>
      <w:r w:rsidRPr="0039491C">
        <w:rPr>
          <w:rFonts w:ascii="Arial" w:eastAsia="Arial" w:hAnsi="Arial" w:cs="Arial"/>
          <w:b/>
          <w:sz w:val="22"/>
          <w:szCs w:val="22"/>
        </w:rPr>
        <w:t>6.20</w:t>
      </w:r>
      <w:r w:rsidR="00DA0063" w:rsidRPr="0039491C">
        <w:rPr>
          <w:rFonts w:ascii="Arial" w:eastAsia="Arial" w:hAnsi="Arial" w:cs="Arial"/>
          <w:b/>
          <w:sz w:val="22"/>
          <w:szCs w:val="22"/>
        </w:rPr>
        <w:t xml:space="preserve"> –</w:t>
      </w:r>
      <w:r w:rsidR="00DA0063" w:rsidRPr="0039491C">
        <w:rPr>
          <w:rFonts w:ascii="Arial" w:eastAsia="Arial" w:hAnsi="Arial" w:cs="Arial"/>
          <w:sz w:val="22"/>
          <w:szCs w:val="22"/>
        </w:rPr>
        <w:t xml:space="preserve"> Qualquer elemento que possa identificar a licitante importará a desclassificação imediata da proposta.</w:t>
      </w:r>
    </w:p>
    <w:p w14:paraId="4236A699" w14:textId="73C0F08B" w:rsidR="00DA0063" w:rsidRPr="0039491C" w:rsidRDefault="0039491C" w:rsidP="00160533">
      <w:pPr>
        <w:spacing w:after="240"/>
        <w:jc w:val="both"/>
        <w:rPr>
          <w:rFonts w:ascii="Arial" w:eastAsia="Arial" w:hAnsi="Arial" w:cs="Arial"/>
          <w:sz w:val="22"/>
          <w:szCs w:val="22"/>
        </w:rPr>
      </w:pPr>
      <w:r w:rsidRPr="0039491C">
        <w:rPr>
          <w:rFonts w:ascii="Arial" w:eastAsia="Arial" w:hAnsi="Arial" w:cs="Arial"/>
          <w:b/>
          <w:sz w:val="22"/>
          <w:szCs w:val="22"/>
        </w:rPr>
        <w:t>6.21</w:t>
      </w:r>
      <w:r w:rsidR="00DA0063" w:rsidRPr="0039491C">
        <w:rPr>
          <w:rFonts w:ascii="Arial" w:eastAsia="Arial" w:hAnsi="Arial" w:cs="Arial"/>
          <w:b/>
          <w:sz w:val="22"/>
          <w:szCs w:val="22"/>
        </w:rPr>
        <w:t xml:space="preserve"> –</w:t>
      </w:r>
      <w:r w:rsidR="00DA0063" w:rsidRPr="0039491C">
        <w:rPr>
          <w:rFonts w:ascii="Arial" w:eastAsia="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45A200F7" w14:textId="289BB589" w:rsidR="00DA0063" w:rsidRPr="0039491C" w:rsidRDefault="0039491C" w:rsidP="00160533">
      <w:pPr>
        <w:spacing w:after="240"/>
        <w:jc w:val="both"/>
        <w:rPr>
          <w:rFonts w:ascii="Arial" w:eastAsia="Arial" w:hAnsi="Arial" w:cs="Arial"/>
          <w:sz w:val="22"/>
          <w:szCs w:val="22"/>
        </w:rPr>
      </w:pPr>
      <w:r w:rsidRPr="0039491C">
        <w:rPr>
          <w:rFonts w:ascii="Arial" w:eastAsia="Arial" w:hAnsi="Arial" w:cs="Arial"/>
          <w:b/>
          <w:sz w:val="22"/>
          <w:szCs w:val="22"/>
        </w:rPr>
        <w:t>6.22</w:t>
      </w:r>
      <w:r w:rsidR="00DA0063" w:rsidRPr="0039491C">
        <w:rPr>
          <w:rFonts w:ascii="Arial" w:eastAsia="Arial" w:hAnsi="Arial" w:cs="Arial"/>
          <w:b/>
          <w:sz w:val="22"/>
          <w:szCs w:val="22"/>
        </w:rPr>
        <w:t> –</w:t>
      </w:r>
      <w:r w:rsidR="00DA0063" w:rsidRPr="0039491C">
        <w:rPr>
          <w:rFonts w:ascii="Arial" w:eastAsia="Arial" w:hAnsi="Arial" w:cs="Arial"/>
          <w:sz w:val="22"/>
          <w:szCs w:val="22"/>
        </w:rPr>
        <w:t> As propostas terão validade por 60 (sessenta) dias</w:t>
      </w:r>
      <w:r w:rsidR="0093730B" w:rsidRPr="0039491C">
        <w:rPr>
          <w:rFonts w:ascii="Arial" w:eastAsia="Arial" w:hAnsi="Arial" w:cs="Arial"/>
          <w:sz w:val="22"/>
          <w:szCs w:val="22"/>
        </w:rPr>
        <w:t xml:space="preserve"> corridos, a contar da data fixada para a sessão pública deste pregão.</w:t>
      </w:r>
    </w:p>
    <w:p w14:paraId="532F8ED3" w14:textId="61614787" w:rsidR="00F556B6" w:rsidRPr="0039491C" w:rsidRDefault="0025390C" w:rsidP="00160533">
      <w:pPr>
        <w:spacing w:after="240"/>
        <w:jc w:val="both"/>
        <w:rPr>
          <w:rFonts w:ascii="Arial" w:hAnsi="Arial" w:cs="Arial"/>
          <w:sz w:val="22"/>
          <w:szCs w:val="22"/>
        </w:rPr>
      </w:pPr>
      <w:r w:rsidRPr="0039491C">
        <w:rPr>
          <w:rFonts w:ascii="Arial" w:hAnsi="Arial" w:cs="Arial"/>
          <w:b/>
          <w:sz w:val="22"/>
          <w:szCs w:val="22"/>
        </w:rPr>
        <w:t>7</w:t>
      </w:r>
      <w:r w:rsidR="00F556B6" w:rsidRPr="0039491C">
        <w:rPr>
          <w:rFonts w:ascii="Arial" w:hAnsi="Arial" w:cs="Arial"/>
          <w:b/>
          <w:sz w:val="22"/>
          <w:szCs w:val="22"/>
        </w:rPr>
        <w:t xml:space="preserve"> – DA ABERTURA DA SESSÃO E DIVULGAÇÃO DAS PROPOSTAS</w:t>
      </w:r>
    </w:p>
    <w:p w14:paraId="1957E819" w14:textId="5833DBDD" w:rsidR="00F556B6" w:rsidRPr="0039491C" w:rsidRDefault="0025390C" w:rsidP="00160533">
      <w:pPr>
        <w:spacing w:after="240"/>
        <w:jc w:val="both"/>
        <w:rPr>
          <w:rFonts w:ascii="Arial" w:hAnsi="Arial" w:cs="Arial"/>
          <w:sz w:val="22"/>
          <w:szCs w:val="22"/>
        </w:rPr>
      </w:pPr>
      <w:r w:rsidRPr="0039491C">
        <w:rPr>
          <w:rFonts w:ascii="Arial" w:hAnsi="Arial" w:cs="Arial"/>
          <w:b/>
          <w:sz w:val="22"/>
          <w:szCs w:val="22"/>
        </w:rPr>
        <w:t>7.</w:t>
      </w:r>
      <w:r w:rsidR="00F556B6" w:rsidRPr="0039491C">
        <w:rPr>
          <w:rFonts w:ascii="Arial" w:hAnsi="Arial" w:cs="Arial"/>
          <w:b/>
          <w:sz w:val="22"/>
          <w:szCs w:val="22"/>
        </w:rPr>
        <w:t>1 –</w:t>
      </w:r>
      <w:r w:rsidR="00F556B6" w:rsidRPr="0039491C">
        <w:rPr>
          <w:rFonts w:ascii="Arial" w:hAnsi="Arial" w:cs="Arial"/>
          <w:sz w:val="22"/>
          <w:szCs w:val="22"/>
        </w:rPr>
        <w:t xml:space="preserve"> </w:t>
      </w:r>
      <w:r w:rsidR="004C366E" w:rsidRPr="0039491C">
        <w:rPr>
          <w:rFonts w:ascii="Arial" w:eastAsia="MS Mincho" w:hAnsi="Arial" w:cs="Arial"/>
          <w:kern w:val="0"/>
          <w:sz w:val="22"/>
          <w:szCs w:val="22"/>
          <w:lang w:eastAsia="pt-BR" w:bidi="ar-SA"/>
        </w:rPr>
        <w:t>A abertura da presente licitação dar-se-á automaticamente em sessão pública, por meio de sistema eletrônico, na data, horário e local indicados neste Edital.</w:t>
      </w:r>
    </w:p>
    <w:p w14:paraId="4862AE72" w14:textId="442B39FC" w:rsidR="004C366E" w:rsidRPr="0039491C" w:rsidRDefault="004C366E" w:rsidP="00160533">
      <w:pPr>
        <w:spacing w:after="240"/>
        <w:jc w:val="both"/>
        <w:rPr>
          <w:rFonts w:ascii="Arial" w:hAnsi="Arial" w:cs="Arial"/>
          <w:sz w:val="22"/>
          <w:szCs w:val="22"/>
        </w:rPr>
      </w:pPr>
      <w:r w:rsidRPr="0039491C">
        <w:rPr>
          <w:rFonts w:ascii="Arial" w:hAnsi="Arial" w:cs="Arial"/>
          <w:b/>
          <w:sz w:val="22"/>
          <w:szCs w:val="22"/>
        </w:rPr>
        <w:t>7.2</w:t>
      </w:r>
      <w:r w:rsidR="00F556B6" w:rsidRPr="0039491C">
        <w:rPr>
          <w:rFonts w:ascii="Arial" w:hAnsi="Arial" w:cs="Arial"/>
          <w:b/>
          <w:sz w:val="22"/>
          <w:szCs w:val="22"/>
        </w:rPr>
        <w:t xml:space="preserve"> –</w:t>
      </w:r>
      <w:r w:rsidR="00F556B6" w:rsidRPr="0039491C">
        <w:rPr>
          <w:rFonts w:ascii="Arial" w:hAnsi="Arial" w:cs="Arial"/>
          <w:sz w:val="22"/>
          <w:szCs w:val="22"/>
        </w:rPr>
        <w:t xml:space="preserve"> </w:t>
      </w:r>
      <w:r w:rsidRPr="0039491C">
        <w:rPr>
          <w:rFonts w:ascii="Arial" w:hAnsi="Arial" w:cs="Arial"/>
          <w:sz w:val="22"/>
          <w:szCs w:val="22"/>
        </w:rPr>
        <w:t xml:space="preserve">A verificação da conformidade da proposta será feita </w:t>
      </w:r>
      <w:r w:rsidRPr="0039491C">
        <w:rPr>
          <w:rFonts w:ascii="Arial" w:hAnsi="Arial" w:cs="Arial"/>
          <w:b/>
          <w:sz w:val="22"/>
          <w:szCs w:val="22"/>
          <w:u w:val="single"/>
        </w:rPr>
        <w:t>exclusivamente na fase de julgamento</w:t>
      </w:r>
      <w:r w:rsidRPr="0039491C">
        <w:rPr>
          <w:rFonts w:ascii="Arial" w:hAnsi="Arial" w:cs="Arial"/>
          <w:sz w:val="22"/>
          <w:szCs w:val="22"/>
        </w:rPr>
        <w:t>, em relação à proposta mais bem classificada.</w:t>
      </w:r>
    </w:p>
    <w:p w14:paraId="0CCB1C6A" w14:textId="6F5D962F" w:rsidR="004C366E" w:rsidRPr="0039491C" w:rsidRDefault="004C366E" w:rsidP="00160533">
      <w:pPr>
        <w:spacing w:after="240"/>
        <w:jc w:val="both"/>
        <w:rPr>
          <w:rFonts w:ascii="Arial" w:hAnsi="Arial" w:cs="Arial"/>
          <w:sz w:val="22"/>
          <w:szCs w:val="22"/>
        </w:rPr>
      </w:pPr>
      <w:r w:rsidRPr="0039491C">
        <w:rPr>
          <w:rFonts w:ascii="Arial" w:hAnsi="Arial" w:cs="Arial"/>
          <w:b/>
          <w:sz w:val="22"/>
          <w:szCs w:val="22"/>
        </w:rPr>
        <w:t>7.3 -</w:t>
      </w:r>
      <w:r w:rsidRPr="0039491C">
        <w:rPr>
          <w:rFonts w:ascii="Arial" w:hAnsi="Arial" w:cs="Arial"/>
          <w:sz w:val="22"/>
          <w:szCs w:val="22"/>
        </w:rPr>
        <w:t xml:space="preserve"> </w:t>
      </w:r>
      <w:r w:rsidR="00061FF1" w:rsidRPr="0039491C">
        <w:rPr>
          <w:rFonts w:ascii="Arial" w:hAnsi="Arial" w:cs="Arial"/>
          <w:sz w:val="22"/>
          <w:szCs w:val="22"/>
          <w:shd w:val="clear" w:color="auto" w:fill="FFFFFF"/>
        </w:rPr>
        <w:t xml:space="preserve">O sistema disponibilizará campo próprio para troca de mensagens entre o </w:t>
      </w:r>
      <w:r w:rsidR="005169EA" w:rsidRPr="0039491C">
        <w:rPr>
          <w:rFonts w:ascii="Arial" w:hAnsi="Arial" w:cs="Arial"/>
          <w:sz w:val="22"/>
          <w:szCs w:val="22"/>
          <w:shd w:val="clear" w:color="auto" w:fill="FFFFFF"/>
        </w:rPr>
        <w:t>pregoeiro</w:t>
      </w:r>
      <w:r w:rsidR="00892E0F" w:rsidRPr="0039491C">
        <w:rPr>
          <w:rFonts w:ascii="Arial" w:hAnsi="Arial" w:cs="Arial"/>
          <w:sz w:val="22"/>
          <w:szCs w:val="22"/>
          <w:shd w:val="clear" w:color="auto" w:fill="FFFFFF"/>
        </w:rPr>
        <w:t>/a pregoeira</w:t>
      </w:r>
      <w:r w:rsidR="005169EA" w:rsidRPr="0039491C">
        <w:rPr>
          <w:rFonts w:ascii="Arial" w:hAnsi="Arial" w:cs="Arial"/>
          <w:sz w:val="22"/>
          <w:szCs w:val="22"/>
          <w:shd w:val="clear" w:color="auto" w:fill="FFFFFF"/>
        </w:rPr>
        <w:t xml:space="preserve"> </w:t>
      </w:r>
      <w:r w:rsidR="00061FF1" w:rsidRPr="0039491C">
        <w:rPr>
          <w:rFonts w:ascii="Arial" w:hAnsi="Arial" w:cs="Arial"/>
          <w:sz w:val="22"/>
          <w:szCs w:val="22"/>
          <w:shd w:val="clear" w:color="auto" w:fill="FFFFFF"/>
        </w:rPr>
        <w:t xml:space="preserve">e </w:t>
      </w:r>
      <w:r w:rsidR="005169EA" w:rsidRPr="0039491C">
        <w:rPr>
          <w:rFonts w:ascii="Arial" w:hAnsi="Arial" w:cs="Arial"/>
          <w:sz w:val="22"/>
          <w:szCs w:val="22"/>
          <w:shd w:val="clear" w:color="auto" w:fill="FFFFFF"/>
        </w:rPr>
        <w:t>a</w:t>
      </w:r>
      <w:r w:rsidR="00061FF1" w:rsidRPr="0039491C">
        <w:rPr>
          <w:rFonts w:ascii="Arial" w:hAnsi="Arial" w:cs="Arial"/>
          <w:sz w:val="22"/>
          <w:szCs w:val="22"/>
          <w:shd w:val="clear" w:color="auto" w:fill="FFFFFF"/>
        </w:rPr>
        <w:t>s licitantes, vedada outra forma de comunicação</w:t>
      </w:r>
      <w:r w:rsidR="008250FE" w:rsidRPr="0039491C">
        <w:rPr>
          <w:rFonts w:ascii="Arial" w:hAnsi="Arial" w:cs="Arial"/>
          <w:sz w:val="22"/>
          <w:szCs w:val="22"/>
          <w:shd w:val="clear" w:color="auto" w:fill="FFFFFF"/>
        </w:rPr>
        <w:t>.</w:t>
      </w:r>
    </w:p>
    <w:p w14:paraId="06A5C5F2" w14:textId="158F34F1" w:rsidR="00F556B6" w:rsidRPr="0039491C" w:rsidRDefault="00061FF1" w:rsidP="00160533">
      <w:pPr>
        <w:spacing w:after="240"/>
        <w:jc w:val="both"/>
        <w:rPr>
          <w:rFonts w:ascii="Arial" w:hAnsi="Arial" w:cs="Arial"/>
          <w:sz w:val="22"/>
          <w:szCs w:val="22"/>
        </w:rPr>
      </w:pPr>
      <w:r w:rsidRPr="0039491C">
        <w:rPr>
          <w:rFonts w:ascii="Arial" w:hAnsi="Arial" w:cs="Arial"/>
          <w:b/>
          <w:color w:val="000000"/>
          <w:sz w:val="22"/>
          <w:szCs w:val="22"/>
        </w:rPr>
        <w:t>8</w:t>
      </w:r>
      <w:r w:rsidR="00F556B6" w:rsidRPr="0039491C">
        <w:rPr>
          <w:rFonts w:ascii="Arial" w:hAnsi="Arial" w:cs="Arial"/>
          <w:b/>
          <w:sz w:val="22"/>
          <w:szCs w:val="22"/>
        </w:rPr>
        <w:t xml:space="preserve"> – DA FORMULAÇÃO DE LANCES</w:t>
      </w:r>
      <w:r w:rsidR="009C5E57" w:rsidRPr="0039491C">
        <w:rPr>
          <w:rFonts w:ascii="Arial" w:hAnsi="Arial" w:cs="Arial"/>
          <w:b/>
          <w:sz w:val="22"/>
          <w:szCs w:val="22"/>
        </w:rPr>
        <w:t xml:space="preserve"> </w:t>
      </w:r>
    </w:p>
    <w:p w14:paraId="58D45738" w14:textId="38132010" w:rsidR="00F556B6" w:rsidRPr="0039491C" w:rsidRDefault="006E5664" w:rsidP="00160533">
      <w:pPr>
        <w:suppressAutoHyphens w:val="0"/>
        <w:spacing w:after="240"/>
        <w:jc w:val="both"/>
        <w:rPr>
          <w:rFonts w:ascii="Arial" w:hAnsi="Arial" w:cs="Arial"/>
          <w:strike/>
          <w:sz w:val="22"/>
          <w:szCs w:val="22"/>
        </w:rPr>
      </w:pPr>
      <w:r w:rsidRPr="0039491C">
        <w:rPr>
          <w:rFonts w:ascii="Arial" w:hAnsi="Arial" w:cs="Arial"/>
          <w:b/>
          <w:sz w:val="22"/>
          <w:szCs w:val="22"/>
        </w:rPr>
        <w:t>8.</w:t>
      </w:r>
      <w:r w:rsidR="005169EA" w:rsidRPr="0039491C">
        <w:rPr>
          <w:rFonts w:ascii="Arial" w:hAnsi="Arial" w:cs="Arial"/>
          <w:b/>
          <w:sz w:val="22"/>
          <w:szCs w:val="22"/>
        </w:rPr>
        <w:t>1</w:t>
      </w:r>
      <w:r w:rsidR="00F556B6" w:rsidRPr="0039491C">
        <w:rPr>
          <w:rFonts w:ascii="Arial" w:hAnsi="Arial" w:cs="Arial"/>
          <w:b/>
          <w:sz w:val="22"/>
          <w:szCs w:val="22"/>
        </w:rPr>
        <w:t xml:space="preserve"> –</w:t>
      </w:r>
      <w:r w:rsidR="00F556B6" w:rsidRPr="0039491C">
        <w:rPr>
          <w:rFonts w:ascii="Arial" w:hAnsi="Arial" w:cs="Arial"/>
          <w:sz w:val="22"/>
          <w:szCs w:val="22"/>
        </w:rPr>
        <w:t xml:space="preserve"> </w:t>
      </w:r>
      <w:r w:rsidR="004771D0" w:rsidRPr="0039491C">
        <w:rPr>
          <w:rFonts w:ascii="Arial" w:hAnsi="Arial" w:cs="Arial"/>
          <w:sz w:val="22"/>
          <w:szCs w:val="22"/>
        </w:rPr>
        <w:t>Iniciada a</w:t>
      </w:r>
      <w:r w:rsidR="00F9172B" w:rsidRPr="0039491C">
        <w:rPr>
          <w:rFonts w:ascii="Arial" w:hAnsi="Arial" w:cs="Arial"/>
          <w:sz w:val="22"/>
          <w:szCs w:val="22"/>
        </w:rPr>
        <w:t xml:space="preserve"> fase competitiva, </w:t>
      </w:r>
      <w:r w:rsidR="00F556B6" w:rsidRPr="0039491C">
        <w:rPr>
          <w:rFonts w:ascii="Arial" w:hAnsi="Arial" w:cs="Arial"/>
          <w:sz w:val="22"/>
          <w:szCs w:val="22"/>
        </w:rPr>
        <w:t xml:space="preserve">as licitantes </w:t>
      </w:r>
      <w:r w:rsidRPr="0039491C">
        <w:rPr>
          <w:rFonts w:ascii="Arial" w:hAnsi="Arial" w:cs="Arial"/>
          <w:sz w:val="22"/>
          <w:szCs w:val="22"/>
        </w:rPr>
        <w:t>dev</w:t>
      </w:r>
      <w:r w:rsidR="00F556B6" w:rsidRPr="0039491C">
        <w:rPr>
          <w:rFonts w:ascii="Arial" w:hAnsi="Arial" w:cs="Arial"/>
          <w:sz w:val="22"/>
          <w:szCs w:val="22"/>
        </w:rPr>
        <w:t>erão encaminhar lances exclusivamente por meio do sistema eletrônico, sendo imediatamente informadas do recebimento</w:t>
      </w:r>
      <w:r w:rsidR="00F9172B" w:rsidRPr="0039491C">
        <w:rPr>
          <w:rFonts w:ascii="Arial" w:hAnsi="Arial" w:cs="Arial"/>
          <w:sz w:val="22"/>
          <w:szCs w:val="22"/>
        </w:rPr>
        <w:t xml:space="preserve"> dos lances</w:t>
      </w:r>
      <w:r w:rsidR="00F556B6" w:rsidRPr="0039491C">
        <w:rPr>
          <w:rFonts w:ascii="Arial" w:hAnsi="Arial" w:cs="Arial"/>
          <w:sz w:val="22"/>
          <w:szCs w:val="22"/>
        </w:rPr>
        <w:t xml:space="preserve"> e </w:t>
      </w:r>
      <w:r w:rsidR="00F9172B" w:rsidRPr="0039491C">
        <w:rPr>
          <w:rFonts w:ascii="Arial" w:hAnsi="Arial" w:cs="Arial"/>
          <w:sz w:val="22"/>
          <w:szCs w:val="22"/>
        </w:rPr>
        <w:t>dos valores consignados nos registros</w:t>
      </w:r>
      <w:r w:rsidR="00F556B6" w:rsidRPr="0039491C">
        <w:rPr>
          <w:rFonts w:ascii="Arial" w:hAnsi="Arial" w:cs="Arial"/>
          <w:sz w:val="22"/>
          <w:szCs w:val="22"/>
        </w:rPr>
        <w:t>.</w:t>
      </w:r>
    </w:p>
    <w:p w14:paraId="047AF215" w14:textId="36C4C9AA" w:rsidR="004B2C5E" w:rsidRPr="0039491C" w:rsidRDefault="006E5664" w:rsidP="00160533">
      <w:pPr>
        <w:pStyle w:val="NormalWeb"/>
        <w:spacing w:before="0" w:after="240"/>
        <w:jc w:val="both"/>
        <w:rPr>
          <w:rFonts w:ascii="Arial" w:hAnsi="Arial" w:cs="Arial"/>
          <w:b/>
          <w:bCs/>
          <w:sz w:val="22"/>
          <w:szCs w:val="22"/>
          <w:shd w:val="clear" w:color="auto" w:fill="FFFFFF"/>
          <w:lang w:eastAsia="pt-BR"/>
        </w:rPr>
      </w:pPr>
      <w:r w:rsidRPr="0039491C">
        <w:rPr>
          <w:rFonts w:ascii="Arial" w:hAnsi="Arial" w:cs="Arial"/>
          <w:b/>
          <w:sz w:val="22"/>
          <w:szCs w:val="22"/>
        </w:rPr>
        <w:lastRenderedPageBreak/>
        <w:t>8.</w:t>
      </w:r>
      <w:r w:rsidR="00F9172B" w:rsidRPr="0039491C">
        <w:rPr>
          <w:rFonts w:ascii="Arial" w:hAnsi="Arial" w:cs="Arial"/>
          <w:b/>
          <w:sz w:val="22"/>
          <w:szCs w:val="22"/>
        </w:rPr>
        <w:t>1</w:t>
      </w:r>
      <w:r w:rsidR="009F1A17" w:rsidRPr="0039491C">
        <w:rPr>
          <w:rFonts w:ascii="Arial" w:hAnsi="Arial" w:cs="Arial"/>
          <w:b/>
          <w:sz w:val="22"/>
          <w:szCs w:val="22"/>
        </w:rPr>
        <w:t>.1 –</w:t>
      </w:r>
      <w:r w:rsidR="009F1A17" w:rsidRPr="0039491C">
        <w:rPr>
          <w:rFonts w:ascii="Arial" w:hAnsi="Arial" w:cs="Arial"/>
          <w:sz w:val="22"/>
          <w:szCs w:val="22"/>
        </w:rPr>
        <w:t xml:space="preserve"> </w:t>
      </w:r>
      <w:r w:rsidR="007B5104" w:rsidRPr="0039491C">
        <w:rPr>
          <w:rFonts w:ascii="Arial" w:hAnsi="Arial" w:cs="Arial"/>
          <w:sz w:val="22"/>
          <w:szCs w:val="22"/>
        </w:rPr>
        <w:t xml:space="preserve">Assim como as propostas, os </w:t>
      </w:r>
      <w:r w:rsidR="007B5104" w:rsidRPr="0039491C">
        <w:rPr>
          <w:rFonts w:ascii="Arial" w:hAnsi="Arial" w:cs="Arial"/>
          <w:bCs/>
          <w:sz w:val="22"/>
          <w:szCs w:val="22"/>
        </w:rPr>
        <w:t>lances serão ofertados</w:t>
      </w:r>
      <w:r w:rsidR="007B5104" w:rsidRPr="0039491C">
        <w:rPr>
          <w:rFonts w:ascii="Arial" w:hAnsi="Arial" w:cs="Arial"/>
          <w:b/>
          <w:bCs/>
          <w:sz w:val="22"/>
          <w:szCs w:val="22"/>
        </w:rPr>
        <w:t xml:space="preserve"> </w:t>
      </w:r>
      <w:r w:rsidR="007B5104" w:rsidRPr="0039491C">
        <w:rPr>
          <w:rFonts w:ascii="Arial" w:hAnsi="Arial" w:cs="Arial"/>
          <w:bCs/>
          <w:sz w:val="22"/>
          <w:szCs w:val="22"/>
        </w:rPr>
        <w:t>pelo</w:t>
      </w:r>
      <w:r w:rsidR="007B5104" w:rsidRPr="0039491C">
        <w:rPr>
          <w:rFonts w:ascii="Arial" w:hAnsi="Arial" w:cs="Arial"/>
          <w:b/>
          <w:bCs/>
          <w:sz w:val="22"/>
          <w:szCs w:val="22"/>
        </w:rPr>
        <w:t xml:space="preserve"> </w:t>
      </w:r>
      <w:r w:rsidR="007B5104" w:rsidRPr="0039491C">
        <w:rPr>
          <w:rFonts w:ascii="Arial" w:hAnsi="Arial" w:cs="Arial"/>
          <w:b/>
          <w:sz w:val="22"/>
          <w:szCs w:val="22"/>
        </w:rPr>
        <w:t xml:space="preserve">PREÇO </w:t>
      </w:r>
      <w:r w:rsidR="005E040A" w:rsidRPr="0039491C">
        <w:rPr>
          <w:rFonts w:ascii="Arial" w:hAnsi="Arial" w:cs="Arial"/>
          <w:b/>
          <w:sz w:val="22"/>
          <w:szCs w:val="22"/>
        </w:rPr>
        <w:t xml:space="preserve">UNITÁRIO </w:t>
      </w:r>
      <w:r w:rsidR="00F434D8" w:rsidRPr="0039491C">
        <w:rPr>
          <w:rFonts w:ascii="Arial" w:hAnsi="Arial" w:cs="Arial"/>
          <w:b/>
          <w:sz w:val="22"/>
          <w:szCs w:val="22"/>
        </w:rPr>
        <w:t xml:space="preserve">DO </w:t>
      </w:r>
      <w:r w:rsidR="00FA6B9D" w:rsidRPr="0039491C">
        <w:rPr>
          <w:rFonts w:ascii="Arial" w:hAnsi="Arial" w:cs="Arial"/>
          <w:b/>
          <w:sz w:val="22"/>
          <w:szCs w:val="22"/>
        </w:rPr>
        <w:t>ITEM</w:t>
      </w:r>
      <w:r w:rsidR="00DC7951" w:rsidRPr="0039491C">
        <w:rPr>
          <w:rFonts w:ascii="Arial" w:hAnsi="Arial" w:cs="Arial"/>
          <w:b/>
          <w:sz w:val="22"/>
          <w:szCs w:val="22"/>
        </w:rPr>
        <w:t>,</w:t>
      </w:r>
      <w:r w:rsidR="00FA6B9D" w:rsidRPr="0039491C">
        <w:rPr>
          <w:rFonts w:ascii="Arial" w:hAnsi="Arial" w:cs="Arial"/>
          <w:b/>
          <w:sz w:val="22"/>
          <w:szCs w:val="22"/>
        </w:rPr>
        <w:t xml:space="preserve"> </w:t>
      </w:r>
      <w:r w:rsidR="00DC7951" w:rsidRPr="0039491C">
        <w:rPr>
          <w:rFonts w:ascii="Arial" w:hAnsi="Arial" w:cs="Arial"/>
          <w:sz w:val="22"/>
          <w:szCs w:val="22"/>
          <w:shd w:val="clear" w:color="auto" w:fill="FFFFFF"/>
          <w:lang w:eastAsia="pt-BR"/>
        </w:rPr>
        <w:t xml:space="preserve">sagrando-se vencedora a licitante que ofertar </w:t>
      </w:r>
      <w:r w:rsidR="00DC7951" w:rsidRPr="0039491C">
        <w:rPr>
          <w:rFonts w:ascii="Arial" w:hAnsi="Arial" w:cs="Arial"/>
          <w:bCs/>
          <w:sz w:val="22"/>
          <w:szCs w:val="22"/>
          <w:shd w:val="clear" w:color="auto" w:fill="FFFFFF"/>
          <w:lang w:eastAsia="pt-BR"/>
        </w:rPr>
        <w:t xml:space="preserve">o </w:t>
      </w:r>
      <w:r w:rsidR="00DC7951" w:rsidRPr="0039491C">
        <w:rPr>
          <w:rFonts w:ascii="Arial" w:hAnsi="Arial" w:cs="Arial"/>
          <w:b/>
          <w:bCs/>
          <w:sz w:val="22"/>
          <w:szCs w:val="22"/>
          <w:shd w:val="clear" w:color="auto" w:fill="FFFFFF"/>
          <w:lang w:eastAsia="pt-BR"/>
        </w:rPr>
        <w:t>menor preço</w:t>
      </w:r>
      <w:r w:rsidR="00C05008" w:rsidRPr="0039491C">
        <w:rPr>
          <w:rFonts w:ascii="Arial" w:hAnsi="Arial" w:cs="Arial"/>
          <w:b/>
          <w:bCs/>
          <w:sz w:val="22"/>
          <w:szCs w:val="22"/>
          <w:shd w:val="clear" w:color="auto" w:fill="FFFFFF"/>
          <w:lang w:eastAsia="pt-BR"/>
        </w:rPr>
        <w:t xml:space="preserve"> unitário</w:t>
      </w:r>
      <w:r w:rsidR="00DC7951" w:rsidRPr="0039491C">
        <w:rPr>
          <w:rFonts w:ascii="Arial" w:hAnsi="Arial" w:cs="Arial"/>
          <w:b/>
          <w:bCs/>
          <w:sz w:val="22"/>
          <w:szCs w:val="22"/>
          <w:shd w:val="clear" w:color="auto" w:fill="FFFFFF"/>
          <w:lang w:eastAsia="pt-BR"/>
        </w:rPr>
        <w:t xml:space="preserve"> </w:t>
      </w:r>
      <w:r w:rsidR="00F434D8" w:rsidRPr="0039491C">
        <w:rPr>
          <w:rFonts w:ascii="Arial" w:hAnsi="Arial" w:cs="Arial"/>
          <w:b/>
          <w:bCs/>
          <w:sz w:val="22"/>
          <w:szCs w:val="22"/>
          <w:shd w:val="clear" w:color="auto" w:fill="FFFFFF"/>
          <w:lang w:eastAsia="pt-BR"/>
        </w:rPr>
        <w:t>do item único.</w:t>
      </w:r>
      <w:r w:rsidR="004B2C5E" w:rsidRPr="0039491C">
        <w:rPr>
          <w:rFonts w:ascii="Arial" w:hAnsi="Arial" w:cs="Arial"/>
          <w:b/>
          <w:bCs/>
          <w:sz w:val="22"/>
          <w:szCs w:val="22"/>
          <w:shd w:val="clear" w:color="auto" w:fill="FFFFFF"/>
          <w:lang w:eastAsia="pt-BR"/>
        </w:rPr>
        <w:t xml:space="preserve"> </w:t>
      </w:r>
    </w:p>
    <w:p w14:paraId="79031E28" w14:textId="33BC74DA" w:rsidR="00F556B6" w:rsidRPr="0039491C" w:rsidRDefault="006E5664" w:rsidP="00160533">
      <w:pPr>
        <w:spacing w:after="240"/>
        <w:jc w:val="both"/>
        <w:rPr>
          <w:rFonts w:ascii="Arial" w:hAnsi="Arial" w:cs="Arial"/>
          <w:sz w:val="22"/>
          <w:szCs w:val="22"/>
        </w:rPr>
      </w:pPr>
      <w:r w:rsidRPr="0039491C">
        <w:rPr>
          <w:rFonts w:ascii="Arial" w:hAnsi="Arial" w:cs="Arial"/>
          <w:b/>
          <w:sz w:val="22"/>
          <w:szCs w:val="22"/>
        </w:rPr>
        <w:t>8.</w:t>
      </w:r>
      <w:r w:rsidR="00BE353E" w:rsidRPr="0039491C">
        <w:rPr>
          <w:rFonts w:ascii="Arial" w:hAnsi="Arial" w:cs="Arial"/>
          <w:b/>
          <w:sz w:val="22"/>
          <w:szCs w:val="22"/>
        </w:rPr>
        <w:t>2</w:t>
      </w:r>
      <w:r w:rsidR="00F556B6" w:rsidRPr="0039491C">
        <w:rPr>
          <w:rFonts w:ascii="Arial" w:hAnsi="Arial" w:cs="Arial"/>
          <w:b/>
          <w:sz w:val="22"/>
          <w:szCs w:val="22"/>
        </w:rPr>
        <w:t xml:space="preserve"> –</w:t>
      </w:r>
      <w:r w:rsidR="00F556B6" w:rsidRPr="0039491C">
        <w:rPr>
          <w:rFonts w:ascii="Arial" w:hAnsi="Arial" w:cs="Arial"/>
          <w:sz w:val="22"/>
          <w:szCs w:val="22"/>
        </w:rPr>
        <w:t xml:space="preserve"> As licitantes poderão oferecer lances sucessivos, observados o horário fixado para abertura da sessão</w:t>
      </w:r>
      <w:r w:rsidR="00DC7E6F" w:rsidRPr="0039491C">
        <w:rPr>
          <w:rFonts w:ascii="Arial" w:hAnsi="Arial" w:cs="Arial"/>
          <w:sz w:val="22"/>
          <w:szCs w:val="22"/>
        </w:rPr>
        <w:t xml:space="preserve"> pública</w:t>
      </w:r>
      <w:r w:rsidR="00F556B6" w:rsidRPr="0039491C">
        <w:rPr>
          <w:rFonts w:ascii="Arial" w:hAnsi="Arial" w:cs="Arial"/>
          <w:sz w:val="22"/>
          <w:szCs w:val="22"/>
        </w:rPr>
        <w:t xml:space="preserve"> e as regras estabelecidas neste Edital.</w:t>
      </w:r>
    </w:p>
    <w:p w14:paraId="743F3EC5" w14:textId="77777777" w:rsidR="006E5664" w:rsidRPr="0039491C" w:rsidRDefault="009E7755" w:rsidP="00160533">
      <w:pPr>
        <w:spacing w:after="240"/>
        <w:jc w:val="both"/>
        <w:rPr>
          <w:rFonts w:ascii="Arial" w:hAnsi="Arial" w:cs="Arial"/>
          <w:sz w:val="22"/>
          <w:szCs w:val="22"/>
        </w:rPr>
      </w:pPr>
      <w:r w:rsidRPr="0039491C">
        <w:rPr>
          <w:rFonts w:ascii="Arial" w:hAnsi="Arial" w:cs="Arial"/>
          <w:b/>
          <w:sz w:val="22"/>
          <w:szCs w:val="22"/>
        </w:rPr>
        <w:t>8.</w:t>
      </w:r>
      <w:r w:rsidR="00BE353E" w:rsidRPr="0039491C">
        <w:rPr>
          <w:rFonts w:ascii="Arial" w:hAnsi="Arial" w:cs="Arial"/>
          <w:b/>
          <w:sz w:val="22"/>
          <w:szCs w:val="22"/>
        </w:rPr>
        <w:t>3</w:t>
      </w:r>
      <w:r w:rsidR="00F556B6" w:rsidRPr="0039491C">
        <w:rPr>
          <w:rFonts w:ascii="Arial" w:hAnsi="Arial" w:cs="Arial"/>
          <w:b/>
          <w:sz w:val="22"/>
          <w:szCs w:val="22"/>
        </w:rPr>
        <w:t xml:space="preserve"> –</w:t>
      </w:r>
      <w:r w:rsidR="00F556B6" w:rsidRPr="0039491C">
        <w:rPr>
          <w:rFonts w:ascii="Arial" w:hAnsi="Arial" w:cs="Arial"/>
          <w:sz w:val="22"/>
          <w:szCs w:val="22"/>
        </w:rPr>
        <w:t xml:space="preserve"> A licitante somente poderá oferecer lance inferior ao último por ela ofertado e registrado pelo sistema</w:t>
      </w:r>
      <w:r w:rsidRPr="0039491C">
        <w:rPr>
          <w:rFonts w:ascii="Arial" w:hAnsi="Arial" w:cs="Arial"/>
          <w:sz w:val="22"/>
          <w:szCs w:val="22"/>
        </w:rPr>
        <w:t>, observado o</w:t>
      </w:r>
      <w:r w:rsidR="006E5664" w:rsidRPr="0039491C">
        <w:rPr>
          <w:rFonts w:ascii="Arial" w:hAnsi="Arial" w:cs="Arial"/>
          <w:sz w:val="22"/>
          <w:szCs w:val="22"/>
        </w:rPr>
        <w:t xml:space="preserve"> intervalo mínimo de diferença de valores, que incidirá tanto em relação aos lances intermediários quanto em relação ao lance que cobrir a melhor oferta.</w:t>
      </w:r>
    </w:p>
    <w:p w14:paraId="7F9D8F58" w14:textId="77777777" w:rsidR="006E5664" w:rsidRPr="0039491C" w:rsidRDefault="009E7755" w:rsidP="00160533">
      <w:pPr>
        <w:spacing w:after="240"/>
        <w:jc w:val="both"/>
        <w:rPr>
          <w:rFonts w:ascii="Arial" w:hAnsi="Arial" w:cs="Arial"/>
          <w:sz w:val="22"/>
          <w:szCs w:val="22"/>
        </w:rPr>
      </w:pPr>
      <w:r w:rsidRPr="0039491C">
        <w:rPr>
          <w:rFonts w:ascii="Arial" w:hAnsi="Arial" w:cs="Arial"/>
          <w:b/>
          <w:sz w:val="22"/>
          <w:szCs w:val="22"/>
        </w:rPr>
        <w:t>8.</w:t>
      </w:r>
      <w:r w:rsidR="00BE353E" w:rsidRPr="0039491C">
        <w:rPr>
          <w:rFonts w:ascii="Arial" w:hAnsi="Arial" w:cs="Arial"/>
          <w:b/>
          <w:sz w:val="22"/>
          <w:szCs w:val="22"/>
        </w:rPr>
        <w:t>4</w:t>
      </w:r>
      <w:r w:rsidRPr="0039491C">
        <w:rPr>
          <w:rFonts w:ascii="Arial" w:hAnsi="Arial" w:cs="Arial"/>
          <w:b/>
          <w:sz w:val="22"/>
          <w:szCs w:val="22"/>
        </w:rPr>
        <w:t xml:space="preserve"> -</w:t>
      </w:r>
      <w:r w:rsidRPr="0039491C">
        <w:rPr>
          <w:rFonts w:ascii="Arial" w:hAnsi="Arial" w:cs="Arial"/>
          <w:sz w:val="22"/>
          <w:szCs w:val="22"/>
        </w:rPr>
        <w:t xml:space="preserve"> A</w:t>
      </w:r>
      <w:r w:rsidR="006E5664" w:rsidRPr="0039491C">
        <w:rPr>
          <w:rFonts w:ascii="Arial" w:hAnsi="Arial" w:cs="Arial"/>
          <w:sz w:val="22"/>
          <w:szCs w:val="22"/>
        </w:rPr>
        <w:t xml:space="preserve"> licitante poderá, uma única vez, excluir seu último lance ofertado, no intervalo de</w:t>
      </w:r>
      <w:r w:rsidRPr="0039491C">
        <w:rPr>
          <w:rFonts w:ascii="Arial" w:hAnsi="Arial" w:cs="Arial"/>
          <w:sz w:val="22"/>
          <w:szCs w:val="22"/>
        </w:rPr>
        <w:t xml:space="preserve"> 15</w:t>
      </w:r>
      <w:r w:rsidR="006E5664" w:rsidRPr="0039491C">
        <w:rPr>
          <w:rFonts w:ascii="Arial" w:hAnsi="Arial" w:cs="Arial"/>
          <w:sz w:val="22"/>
          <w:szCs w:val="22"/>
        </w:rPr>
        <w:t xml:space="preserve"> </w:t>
      </w:r>
      <w:r w:rsidRPr="0039491C">
        <w:rPr>
          <w:rFonts w:ascii="Arial" w:hAnsi="Arial" w:cs="Arial"/>
          <w:sz w:val="22"/>
          <w:szCs w:val="22"/>
        </w:rPr>
        <w:t>(</w:t>
      </w:r>
      <w:r w:rsidR="006E5664" w:rsidRPr="0039491C">
        <w:rPr>
          <w:rFonts w:ascii="Arial" w:hAnsi="Arial" w:cs="Arial"/>
          <w:sz w:val="22"/>
          <w:szCs w:val="22"/>
        </w:rPr>
        <w:t>quinze</w:t>
      </w:r>
      <w:r w:rsidRPr="0039491C">
        <w:rPr>
          <w:rFonts w:ascii="Arial" w:hAnsi="Arial" w:cs="Arial"/>
          <w:sz w:val="22"/>
          <w:szCs w:val="22"/>
        </w:rPr>
        <w:t>)</w:t>
      </w:r>
      <w:r w:rsidR="006E5664" w:rsidRPr="0039491C">
        <w:rPr>
          <w:rFonts w:ascii="Arial" w:hAnsi="Arial" w:cs="Arial"/>
          <w:sz w:val="22"/>
          <w:szCs w:val="22"/>
        </w:rPr>
        <w:t xml:space="preserve"> segundos após o registro no sistema, na hipótese de lance inconsistente ou inexequível.</w:t>
      </w:r>
    </w:p>
    <w:p w14:paraId="0D7ABB40" w14:textId="77777777" w:rsidR="006E5664" w:rsidRPr="0039491C" w:rsidRDefault="009E7755" w:rsidP="00160533">
      <w:pPr>
        <w:spacing w:after="240"/>
        <w:jc w:val="both"/>
        <w:rPr>
          <w:rFonts w:ascii="Arial" w:hAnsi="Arial" w:cs="Arial"/>
          <w:sz w:val="22"/>
          <w:szCs w:val="22"/>
        </w:rPr>
      </w:pPr>
      <w:r w:rsidRPr="0039491C">
        <w:rPr>
          <w:rFonts w:ascii="Arial" w:hAnsi="Arial" w:cs="Arial"/>
          <w:b/>
          <w:sz w:val="22"/>
          <w:szCs w:val="22"/>
        </w:rPr>
        <w:t>8.</w:t>
      </w:r>
      <w:r w:rsidR="00BE353E" w:rsidRPr="0039491C">
        <w:rPr>
          <w:rFonts w:ascii="Arial" w:hAnsi="Arial" w:cs="Arial"/>
          <w:b/>
          <w:sz w:val="22"/>
          <w:szCs w:val="22"/>
        </w:rPr>
        <w:t>5</w:t>
      </w:r>
      <w:r w:rsidRPr="0039491C">
        <w:rPr>
          <w:rFonts w:ascii="Arial" w:hAnsi="Arial" w:cs="Arial"/>
          <w:b/>
          <w:sz w:val="22"/>
          <w:szCs w:val="22"/>
        </w:rPr>
        <w:t xml:space="preserve"> –</w:t>
      </w:r>
      <w:r w:rsidRPr="0039491C">
        <w:rPr>
          <w:rFonts w:ascii="Arial" w:hAnsi="Arial" w:cs="Arial"/>
          <w:sz w:val="22"/>
          <w:szCs w:val="22"/>
        </w:rPr>
        <w:t xml:space="preserve"> O pregoeiro</w:t>
      </w:r>
      <w:r w:rsidR="00892E0F" w:rsidRPr="0039491C">
        <w:rPr>
          <w:rFonts w:ascii="Arial" w:hAnsi="Arial" w:cs="Arial"/>
          <w:sz w:val="22"/>
          <w:szCs w:val="22"/>
        </w:rPr>
        <w:t>/a pregoeira</w:t>
      </w:r>
      <w:r w:rsidR="006E5664" w:rsidRPr="0039491C">
        <w:rPr>
          <w:rFonts w:ascii="Arial" w:hAnsi="Arial" w:cs="Arial"/>
          <w:sz w:val="22"/>
          <w:szCs w:val="22"/>
        </w:rPr>
        <w:t xml:space="preserve"> poderá, durante a disputa, como medida excepcional, excluir a proposta ou o lance que possa comprometer, restringir ou frustrar o caráter competitivo do processo licitatório, mediante comunicação eletrônica automática via sistema.</w:t>
      </w:r>
    </w:p>
    <w:p w14:paraId="761F97F5" w14:textId="77777777" w:rsidR="006E5664" w:rsidRPr="0039491C" w:rsidRDefault="009E7755" w:rsidP="00160533">
      <w:pPr>
        <w:spacing w:after="240"/>
        <w:jc w:val="both"/>
        <w:rPr>
          <w:rFonts w:ascii="Arial" w:hAnsi="Arial" w:cs="Arial"/>
          <w:sz w:val="22"/>
          <w:szCs w:val="22"/>
        </w:rPr>
      </w:pPr>
      <w:r w:rsidRPr="0039491C">
        <w:rPr>
          <w:rFonts w:ascii="Arial" w:hAnsi="Arial" w:cs="Arial"/>
          <w:b/>
          <w:sz w:val="22"/>
          <w:szCs w:val="22"/>
        </w:rPr>
        <w:t>8.</w:t>
      </w:r>
      <w:r w:rsidR="00BE353E" w:rsidRPr="0039491C">
        <w:rPr>
          <w:rFonts w:ascii="Arial" w:hAnsi="Arial" w:cs="Arial"/>
          <w:b/>
          <w:sz w:val="22"/>
          <w:szCs w:val="22"/>
        </w:rPr>
        <w:t>6</w:t>
      </w:r>
      <w:r w:rsidRPr="0039491C">
        <w:rPr>
          <w:rFonts w:ascii="Arial" w:hAnsi="Arial" w:cs="Arial"/>
          <w:b/>
          <w:sz w:val="22"/>
          <w:szCs w:val="22"/>
        </w:rPr>
        <w:t xml:space="preserve"> -</w:t>
      </w:r>
      <w:r w:rsidR="006E5664" w:rsidRPr="0039491C">
        <w:rPr>
          <w:rFonts w:ascii="Arial" w:hAnsi="Arial" w:cs="Arial"/>
          <w:sz w:val="22"/>
          <w:szCs w:val="22"/>
        </w:rPr>
        <w:t xml:space="preserve"> Eventual exclusão de proposta d</w:t>
      </w:r>
      <w:r w:rsidRPr="0039491C">
        <w:rPr>
          <w:rFonts w:ascii="Arial" w:hAnsi="Arial" w:cs="Arial"/>
          <w:sz w:val="22"/>
          <w:szCs w:val="22"/>
        </w:rPr>
        <w:t>a</w:t>
      </w:r>
      <w:r w:rsidR="006E5664" w:rsidRPr="0039491C">
        <w:rPr>
          <w:rFonts w:ascii="Arial" w:hAnsi="Arial" w:cs="Arial"/>
          <w:sz w:val="22"/>
          <w:szCs w:val="22"/>
        </w:rPr>
        <w:t xml:space="preserve"> licitante</w:t>
      </w:r>
      <w:r w:rsidR="00D47A16" w:rsidRPr="0039491C">
        <w:rPr>
          <w:rFonts w:ascii="Arial" w:hAnsi="Arial" w:cs="Arial"/>
          <w:sz w:val="22"/>
          <w:szCs w:val="22"/>
        </w:rPr>
        <w:t xml:space="preserve"> nos moldes do item anterior</w:t>
      </w:r>
      <w:r w:rsidR="006E5664" w:rsidRPr="0039491C">
        <w:rPr>
          <w:rFonts w:ascii="Arial" w:hAnsi="Arial" w:cs="Arial"/>
          <w:sz w:val="22"/>
          <w:szCs w:val="22"/>
        </w:rPr>
        <w:t>, implica</w:t>
      </w:r>
      <w:r w:rsidR="000F3CB8" w:rsidRPr="0039491C">
        <w:rPr>
          <w:rFonts w:ascii="Arial" w:hAnsi="Arial" w:cs="Arial"/>
          <w:sz w:val="22"/>
          <w:szCs w:val="22"/>
        </w:rPr>
        <w:t>rá</w:t>
      </w:r>
      <w:r w:rsidR="006E5664" w:rsidRPr="0039491C">
        <w:rPr>
          <w:rFonts w:ascii="Arial" w:hAnsi="Arial" w:cs="Arial"/>
          <w:sz w:val="22"/>
          <w:szCs w:val="22"/>
        </w:rPr>
        <w:t xml:space="preserve"> a retirada d</w:t>
      </w:r>
      <w:r w:rsidR="000F3CB8" w:rsidRPr="0039491C">
        <w:rPr>
          <w:rFonts w:ascii="Arial" w:hAnsi="Arial" w:cs="Arial"/>
          <w:sz w:val="22"/>
          <w:szCs w:val="22"/>
        </w:rPr>
        <w:t>a</w:t>
      </w:r>
      <w:r w:rsidR="006E5664" w:rsidRPr="0039491C">
        <w:rPr>
          <w:rFonts w:ascii="Arial" w:hAnsi="Arial" w:cs="Arial"/>
          <w:sz w:val="22"/>
          <w:szCs w:val="22"/>
        </w:rPr>
        <w:t xml:space="preserve"> licitante do certame, sem prejuízo do direito de defesa.</w:t>
      </w:r>
      <w:r w:rsidR="00D47A16" w:rsidRPr="0039491C">
        <w:rPr>
          <w:rFonts w:ascii="Arial" w:hAnsi="Arial" w:cs="Arial"/>
          <w:sz w:val="22"/>
          <w:szCs w:val="22"/>
        </w:rPr>
        <w:t xml:space="preserve"> </w:t>
      </w:r>
    </w:p>
    <w:p w14:paraId="15E4C075" w14:textId="77777777" w:rsidR="006E5664" w:rsidRPr="0039491C" w:rsidRDefault="000F3CB8" w:rsidP="00160533">
      <w:pPr>
        <w:spacing w:after="240"/>
        <w:jc w:val="both"/>
        <w:rPr>
          <w:rFonts w:ascii="Arial" w:hAnsi="Arial" w:cs="Arial"/>
          <w:sz w:val="22"/>
          <w:szCs w:val="22"/>
        </w:rPr>
      </w:pPr>
      <w:r w:rsidRPr="0039491C">
        <w:rPr>
          <w:rFonts w:ascii="Arial" w:hAnsi="Arial" w:cs="Arial"/>
          <w:b/>
          <w:sz w:val="22"/>
          <w:szCs w:val="22"/>
        </w:rPr>
        <w:t>8.</w:t>
      </w:r>
      <w:r w:rsidR="00BE353E" w:rsidRPr="0039491C">
        <w:rPr>
          <w:rFonts w:ascii="Arial" w:hAnsi="Arial" w:cs="Arial"/>
          <w:b/>
          <w:sz w:val="22"/>
          <w:szCs w:val="22"/>
        </w:rPr>
        <w:t>7</w:t>
      </w:r>
      <w:r w:rsidRPr="0039491C">
        <w:rPr>
          <w:rFonts w:ascii="Arial" w:hAnsi="Arial" w:cs="Arial"/>
          <w:b/>
          <w:sz w:val="22"/>
          <w:szCs w:val="22"/>
        </w:rPr>
        <w:t xml:space="preserve"> -</w:t>
      </w:r>
      <w:r w:rsidR="006E5664" w:rsidRPr="0039491C">
        <w:rPr>
          <w:rFonts w:ascii="Arial" w:hAnsi="Arial" w:cs="Arial"/>
          <w:sz w:val="22"/>
          <w:szCs w:val="22"/>
        </w:rPr>
        <w:t xml:space="preserve"> Durante a sessão pública, </w:t>
      </w:r>
      <w:r w:rsidRPr="0039491C">
        <w:rPr>
          <w:rFonts w:ascii="Arial" w:hAnsi="Arial" w:cs="Arial"/>
          <w:sz w:val="22"/>
          <w:szCs w:val="22"/>
        </w:rPr>
        <w:t>a</w:t>
      </w:r>
      <w:r w:rsidR="006E5664" w:rsidRPr="0039491C">
        <w:rPr>
          <w:rFonts w:ascii="Arial" w:hAnsi="Arial" w:cs="Arial"/>
          <w:sz w:val="22"/>
          <w:szCs w:val="22"/>
        </w:rPr>
        <w:t>s licitantes serão informad</w:t>
      </w:r>
      <w:r w:rsidRPr="0039491C">
        <w:rPr>
          <w:rFonts w:ascii="Arial" w:hAnsi="Arial" w:cs="Arial"/>
          <w:sz w:val="22"/>
          <w:szCs w:val="22"/>
        </w:rPr>
        <w:t>a</w:t>
      </w:r>
      <w:r w:rsidR="006E5664" w:rsidRPr="0039491C">
        <w:rPr>
          <w:rFonts w:ascii="Arial" w:hAnsi="Arial" w:cs="Arial"/>
          <w:sz w:val="22"/>
          <w:szCs w:val="22"/>
        </w:rPr>
        <w:t>s, em tempo real, do valor do melhor lance registrado, vedada a identificação d</w:t>
      </w:r>
      <w:r w:rsidRPr="0039491C">
        <w:rPr>
          <w:rFonts w:ascii="Arial" w:hAnsi="Arial" w:cs="Arial"/>
          <w:sz w:val="22"/>
          <w:szCs w:val="22"/>
        </w:rPr>
        <w:t>a</w:t>
      </w:r>
      <w:r w:rsidR="006E5664" w:rsidRPr="0039491C">
        <w:rPr>
          <w:rFonts w:ascii="Arial" w:hAnsi="Arial" w:cs="Arial"/>
          <w:sz w:val="22"/>
          <w:szCs w:val="22"/>
        </w:rPr>
        <w:t xml:space="preserve"> licitante.</w:t>
      </w:r>
    </w:p>
    <w:p w14:paraId="457E3004" w14:textId="77777777" w:rsidR="00F556B6" w:rsidRPr="0039491C" w:rsidRDefault="00EB6143" w:rsidP="00160533">
      <w:pPr>
        <w:spacing w:after="240"/>
        <w:jc w:val="both"/>
        <w:rPr>
          <w:rFonts w:ascii="Arial" w:hAnsi="Arial" w:cs="Arial"/>
          <w:sz w:val="22"/>
          <w:szCs w:val="22"/>
        </w:rPr>
      </w:pPr>
      <w:r w:rsidRPr="0039491C">
        <w:rPr>
          <w:rFonts w:ascii="Arial" w:hAnsi="Arial" w:cs="Arial"/>
          <w:b/>
          <w:sz w:val="22"/>
          <w:szCs w:val="22"/>
        </w:rPr>
        <w:t>8.</w:t>
      </w:r>
      <w:r w:rsidR="00BE353E" w:rsidRPr="0039491C">
        <w:rPr>
          <w:rFonts w:ascii="Arial" w:hAnsi="Arial" w:cs="Arial"/>
          <w:b/>
          <w:sz w:val="22"/>
          <w:szCs w:val="22"/>
        </w:rPr>
        <w:t>8</w:t>
      </w:r>
      <w:r w:rsidR="00F556B6" w:rsidRPr="0039491C">
        <w:rPr>
          <w:rFonts w:ascii="Arial" w:hAnsi="Arial" w:cs="Arial"/>
          <w:b/>
          <w:sz w:val="22"/>
          <w:szCs w:val="22"/>
        </w:rPr>
        <w:t xml:space="preserve"> –</w:t>
      </w:r>
      <w:r w:rsidR="00F556B6" w:rsidRPr="0039491C">
        <w:rPr>
          <w:rFonts w:ascii="Arial" w:hAnsi="Arial" w:cs="Arial"/>
          <w:sz w:val="22"/>
          <w:szCs w:val="22"/>
        </w:rPr>
        <w:t xml:space="preserve"> Será adotado para o envio de lances no pregão eletrônico o </w:t>
      </w:r>
      <w:r w:rsidR="00F556B6" w:rsidRPr="0039491C">
        <w:rPr>
          <w:rFonts w:ascii="Arial" w:hAnsi="Arial" w:cs="Arial"/>
          <w:b/>
          <w:sz w:val="22"/>
          <w:szCs w:val="22"/>
        </w:rPr>
        <w:t xml:space="preserve">modo de disputa </w:t>
      </w:r>
      <w:r w:rsidR="00F556B6" w:rsidRPr="0039491C">
        <w:rPr>
          <w:rFonts w:ascii="Arial" w:hAnsi="Arial" w:cs="Arial"/>
          <w:b/>
          <w:bCs/>
          <w:sz w:val="22"/>
          <w:szCs w:val="22"/>
        </w:rPr>
        <w:t>“aberto”</w:t>
      </w:r>
      <w:r w:rsidR="00F556B6" w:rsidRPr="0039491C">
        <w:rPr>
          <w:rFonts w:ascii="Arial" w:hAnsi="Arial" w:cs="Arial"/>
          <w:sz w:val="22"/>
          <w:szCs w:val="22"/>
        </w:rPr>
        <w:t>, em que as licitantes apresentarão lances públicos e sucessivos, com prorrogações.</w:t>
      </w:r>
    </w:p>
    <w:p w14:paraId="7A67C532" w14:textId="77777777" w:rsidR="00F556B6" w:rsidRPr="0039491C" w:rsidRDefault="00EB6143" w:rsidP="00160533">
      <w:pPr>
        <w:spacing w:after="240"/>
        <w:jc w:val="both"/>
        <w:rPr>
          <w:rFonts w:ascii="Arial" w:hAnsi="Arial" w:cs="Arial"/>
          <w:sz w:val="22"/>
          <w:szCs w:val="22"/>
        </w:rPr>
      </w:pPr>
      <w:r w:rsidRPr="0039491C">
        <w:rPr>
          <w:rFonts w:ascii="Arial" w:hAnsi="Arial" w:cs="Arial"/>
          <w:b/>
          <w:sz w:val="22"/>
          <w:szCs w:val="22"/>
          <w:lang w:val="pt-PT" w:eastAsia="pt-BR" w:bidi="ar-SA"/>
        </w:rPr>
        <w:t>8.</w:t>
      </w:r>
      <w:r w:rsidR="00BE353E" w:rsidRPr="0039491C">
        <w:rPr>
          <w:rFonts w:ascii="Arial" w:hAnsi="Arial" w:cs="Arial"/>
          <w:b/>
          <w:sz w:val="22"/>
          <w:szCs w:val="22"/>
          <w:lang w:val="pt-PT" w:eastAsia="pt-BR" w:bidi="ar-SA"/>
        </w:rPr>
        <w:t>9</w:t>
      </w:r>
      <w:r w:rsidR="00F556B6" w:rsidRPr="0039491C">
        <w:rPr>
          <w:rFonts w:ascii="Arial" w:hAnsi="Arial" w:cs="Arial"/>
          <w:b/>
          <w:sz w:val="22"/>
          <w:szCs w:val="22"/>
          <w:lang w:val="pt-PT" w:eastAsia="pt-BR" w:bidi="ar-SA"/>
        </w:rPr>
        <w:t xml:space="preserve"> –</w:t>
      </w:r>
      <w:r w:rsidR="00F556B6" w:rsidRPr="0039491C">
        <w:rPr>
          <w:rFonts w:ascii="Arial" w:hAnsi="Arial" w:cs="Arial"/>
          <w:sz w:val="22"/>
          <w:szCs w:val="22"/>
          <w:lang w:val="pt-PT" w:eastAsia="pt-BR" w:bidi="ar-SA"/>
        </w:rPr>
        <w:t xml:space="preserve"> </w:t>
      </w:r>
      <w:r w:rsidR="002F3834" w:rsidRPr="0039491C">
        <w:rPr>
          <w:rFonts w:ascii="Arial" w:hAnsi="Arial" w:cs="Arial"/>
          <w:sz w:val="22"/>
          <w:szCs w:val="22"/>
          <w:lang w:val="pt-PT" w:eastAsia="pt-BR" w:bidi="ar-SA"/>
        </w:rPr>
        <w:t>O</w:t>
      </w:r>
      <w:r w:rsidR="00F556B6" w:rsidRPr="0039491C">
        <w:rPr>
          <w:rFonts w:ascii="Arial" w:hAnsi="Arial" w:cs="Arial"/>
          <w:sz w:val="22"/>
          <w:szCs w:val="22"/>
          <w:lang w:val="pt-PT" w:eastAsia="pt-BR" w:bidi="ar-SA"/>
        </w:rPr>
        <w:t xml:space="preserve"> intervalo mínimo de diferença de valores entre os lances, que incidirá tanto em relação aos lances intermediários quanto em relação à proposta que cobrir a melhor oferta, deverá corresponder a </w:t>
      </w:r>
      <w:r w:rsidR="00F556B6" w:rsidRPr="0039491C">
        <w:rPr>
          <w:rFonts w:ascii="Arial" w:hAnsi="Arial" w:cs="Arial"/>
          <w:b/>
          <w:sz w:val="22"/>
          <w:szCs w:val="22"/>
          <w:lang w:val="pt-PT" w:eastAsia="pt-BR" w:bidi="ar-SA"/>
        </w:rPr>
        <w:t>1% (um por cento), limitado a duas casas decimais.</w:t>
      </w:r>
    </w:p>
    <w:p w14:paraId="2E148784" w14:textId="6DA083EE" w:rsidR="00F556B6" w:rsidRPr="0039491C" w:rsidRDefault="00F556B6" w:rsidP="00160533">
      <w:pPr>
        <w:spacing w:after="240"/>
        <w:jc w:val="both"/>
        <w:rPr>
          <w:rFonts w:ascii="Arial" w:hAnsi="Arial" w:cs="Arial"/>
          <w:sz w:val="22"/>
          <w:szCs w:val="22"/>
        </w:rPr>
      </w:pPr>
      <w:r w:rsidRPr="0039491C">
        <w:rPr>
          <w:rFonts w:ascii="Arial" w:hAnsi="Arial" w:cs="Arial"/>
          <w:b/>
          <w:sz w:val="22"/>
          <w:szCs w:val="22"/>
        </w:rPr>
        <w:t>8</w:t>
      </w:r>
      <w:r w:rsidR="00655121" w:rsidRPr="0039491C">
        <w:rPr>
          <w:rFonts w:ascii="Arial" w:hAnsi="Arial" w:cs="Arial"/>
          <w:b/>
          <w:sz w:val="22"/>
          <w:szCs w:val="22"/>
        </w:rPr>
        <w:t>.1</w:t>
      </w:r>
      <w:r w:rsidR="00BE353E" w:rsidRPr="0039491C">
        <w:rPr>
          <w:rFonts w:ascii="Arial" w:hAnsi="Arial" w:cs="Arial"/>
          <w:b/>
          <w:sz w:val="22"/>
          <w:szCs w:val="22"/>
        </w:rPr>
        <w:t>0</w:t>
      </w:r>
      <w:r w:rsidRPr="0039491C">
        <w:rPr>
          <w:rFonts w:ascii="Arial" w:hAnsi="Arial" w:cs="Arial"/>
          <w:b/>
          <w:sz w:val="22"/>
          <w:szCs w:val="22"/>
        </w:rPr>
        <w:t xml:space="preserve"> –</w:t>
      </w:r>
      <w:r w:rsidRPr="0039491C">
        <w:rPr>
          <w:rFonts w:ascii="Arial" w:hAnsi="Arial" w:cs="Arial"/>
          <w:sz w:val="22"/>
          <w:szCs w:val="22"/>
        </w:rPr>
        <w:t xml:space="preserve"> A etapa de lances da sessão pública terá duração de </w:t>
      </w:r>
      <w:r w:rsidRPr="0039491C">
        <w:rPr>
          <w:rFonts w:ascii="Arial" w:hAnsi="Arial" w:cs="Arial"/>
          <w:b/>
          <w:sz w:val="22"/>
          <w:szCs w:val="22"/>
        </w:rPr>
        <w:t>10 (dez) minutos</w:t>
      </w:r>
      <w:r w:rsidRPr="0039491C">
        <w:rPr>
          <w:rFonts w:ascii="Arial" w:hAnsi="Arial" w:cs="Arial"/>
          <w:sz w:val="22"/>
          <w:szCs w:val="22"/>
        </w:rPr>
        <w:t xml:space="preserve"> e, após isso, será prorrogada automaticamente pelo sistema quando houver lance ofertado nos últimos </w:t>
      </w:r>
      <w:r w:rsidRPr="0039491C">
        <w:rPr>
          <w:rFonts w:ascii="Arial" w:hAnsi="Arial" w:cs="Arial"/>
          <w:b/>
          <w:sz w:val="22"/>
          <w:szCs w:val="22"/>
        </w:rPr>
        <w:t>2 (dois) minutos</w:t>
      </w:r>
      <w:r w:rsidRPr="0039491C">
        <w:rPr>
          <w:rFonts w:ascii="Arial" w:hAnsi="Arial" w:cs="Arial"/>
          <w:sz w:val="22"/>
          <w:szCs w:val="22"/>
        </w:rPr>
        <w:t xml:space="preserve"> do período de duração </w:t>
      </w:r>
      <w:r w:rsidR="00655121" w:rsidRPr="0039491C">
        <w:rPr>
          <w:rFonts w:ascii="Arial" w:hAnsi="Arial" w:cs="Arial"/>
          <w:sz w:val="22"/>
          <w:szCs w:val="22"/>
        </w:rPr>
        <w:t>dessa etapa</w:t>
      </w:r>
      <w:r w:rsidRPr="0039491C">
        <w:rPr>
          <w:rFonts w:ascii="Arial" w:hAnsi="Arial" w:cs="Arial"/>
          <w:sz w:val="22"/>
          <w:szCs w:val="22"/>
        </w:rPr>
        <w:t>.</w:t>
      </w:r>
    </w:p>
    <w:p w14:paraId="5B67486B" w14:textId="77777777" w:rsidR="00F556B6" w:rsidRPr="0039491C" w:rsidRDefault="00655121" w:rsidP="00160533">
      <w:pPr>
        <w:spacing w:after="240"/>
        <w:jc w:val="both"/>
        <w:rPr>
          <w:rFonts w:ascii="Arial" w:hAnsi="Arial" w:cs="Arial"/>
          <w:sz w:val="22"/>
          <w:szCs w:val="22"/>
        </w:rPr>
      </w:pPr>
      <w:r w:rsidRPr="0039491C">
        <w:rPr>
          <w:rFonts w:ascii="Arial" w:hAnsi="Arial" w:cs="Arial"/>
          <w:b/>
          <w:sz w:val="22"/>
          <w:szCs w:val="22"/>
        </w:rPr>
        <w:t>8.1</w:t>
      </w:r>
      <w:r w:rsidR="00BE353E" w:rsidRPr="0039491C">
        <w:rPr>
          <w:rFonts w:ascii="Arial" w:hAnsi="Arial" w:cs="Arial"/>
          <w:b/>
          <w:sz w:val="22"/>
          <w:szCs w:val="22"/>
        </w:rPr>
        <w:t>1</w:t>
      </w:r>
      <w:r w:rsidR="00F556B6" w:rsidRPr="0039491C">
        <w:rPr>
          <w:rFonts w:ascii="Arial" w:hAnsi="Arial" w:cs="Arial"/>
          <w:b/>
          <w:sz w:val="22"/>
          <w:szCs w:val="22"/>
        </w:rPr>
        <w:t xml:space="preserve"> –</w:t>
      </w:r>
      <w:r w:rsidR="00F556B6" w:rsidRPr="0039491C">
        <w:rPr>
          <w:rFonts w:ascii="Arial" w:hAnsi="Arial" w:cs="Arial"/>
          <w:sz w:val="22"/>
          <w:szCs w:val="22"/>
        </w:rPr>
        <w:t xml:space="preserve"> A prorrogação automática da etapa de</w:t>
      </w:r>
      <w:r w:rsidRPr="0039491C">
        <w:rPr>
          <w:rFonts w:ascii="Arial" w:hAnsi="Arial" w:cs="Arial"/>
          <w:sz w:val="22"/>
          <w:szCs w:val="22"/>
        </w:rPr>
        <w:t xml:space="preserve"> envio de</w:t>
      </w:r>
      <w:r w:rsidR="00F556B6" w:rsidRPr="0039491C">
        <w:rPr>
          <w:rFonts w:ascii="Arial" w:hAnsi="Arial" w:cs="Arial"/>
          <w:sz w:val="22"/>
          <w:szCs w:val="22"/>
        </w:rPr>
        <w:t xml:space="preserve"> lances, de que trata o item anterior, será de </w:t>
      </w:r>
      <w:r w:rsidR="00F556B6" w:rsidRPr="0039491C">
        <w:rPr>
          <w:rFonts w:ascii="Arial" w:hAnsi="Arial" w:cs="Arial"/>
          <w:b/>
          <w:sz w:val="22"/>
          <w:szCs w:val="22"/>
        </w:rPr>
        <w:t>2 (dois) minutos</w:t>
      </w:r>
      <w:r w:rsidR="00F556B6" w:rsidRPr="0039491C">
        <w:rPr>
          <w:rFonts w:ascii="Arial" w:hAnsi="Arial" w:cs="Arial"/>
          <w:sz w:val="22"/>
          <w:szCs w:val="22"/>
        </w:rPr>
        <w:t xml:space="preserve"> e ocorrerá sucessivamente sempre que houver lances enviados nesse período de prorrogação, inclusive no caso de lances intermediários.</w:t>
      </w:r>
    </w:p>
    <w:p w14:paraId="7D06DC0A" w14:textId="77777777" w:rsidR="001D1DE8" w:rsidRPr="0039491C" w:rsidRDefault="00655121" w:rsidP="00160533">
      <w:pPr>
        <w:spacing w:after="240"/>
        <w:jc w:val="both"/>
        <w:rPr>
          <w:rFonts w:ascii="Arial" w:hAnsi="Arial" w:cs="Arial"/>
          <w:sz w:val="22"/>
          <w:szCs w:val="22"/>
        </w:rPr>
      </w:pPr>
      <w:r w:rsidRPr="0039491C">
        <w:rPr>
          <w:rFonts w:ascii="Arial" w:hAnsi="Arial" w:cs="Arial"/>
          <w:b/>
          <w:sz w:val="22"/>
          <w:szCs w:val="22"/>
        </w:rPr>
        <w:t>8.1</w:t>
      </w:r>
      <w:r w:rsidR="00BE353E" w:rsidRPr="0039491C">
        <w:rPr>
          <w:rFonts w:ascii="Arial" w:hAnsi="Arial" w:cs="Arial"/>
          <w:b/>
          <w:sz w:val="22"/>
          <w:szCs w:val="22"/>
        </w:rPr>
        <w:t>2</w:t>
      </w:r>
      <w:r w:rsidR="00F556B6" w:rsidRPr="0039491C">
        <w:rPr>
          <w:rFonts w:ascii="Arial" w:hAnsi="Arial" w:cs="Arial"/>
          <w:b/>
          <w:sz w:val="22"/>
          <w:szCs w:val="22"/>
        </w:rPr>
        <w:t xml:space="preserve"> –</w:t>
      </w:r>
      <w:r w:rsidR="00F556B6" w:rsidRPr="0039491C">
        <w:rPr>
          <w:rFonts w:ascii="Arial" w:hAnsi="Arial" w:cs="Arial"/>
          <w:sz w:val="22"/>
          <w:szCs w:val="22"/>
        </w:rPr>
        <w:t xml:space="preserve"> Não havendo novos lances na forma estabelecida nos itens anteriores, a </w:t>
      </w:r>
      <w:r w:rsidR="00BE353E" w:rsidRPr="0039491C">
        <w:rPr>
          <w:rFonts w:ascii="Arial" w:hAnsi="Arial" w:cs="Arial"/>
          <w:sz w:val="22"/>
          <w:szCs w:val="22"/>
        </w:rPr>
        <w:t>etapa será encerrada</w:t>
      </w:r>
      <w:r w:rsidR="00F556B6" w:rsidRPr="0039491C">
        <w:rPr>
          <w:rFonts w:ascii="Arial" w:hAnsi="Arial" w:cs="Arial"/>
          <w:sz w:val="22"/>
          <w:szCs w:val="22"/>
        </w:rPr>
        <w:t xml:space="preserve"> automaticamente</w:t>
      </w:r>
      <w:r w:rsidR="001D1DE8" w:rsidRPr="0039491C">
        <w:rPr>
          <w:rFonts w:ascii="Arial" w:hAnsi="Arial" w:cs="Arial"/>
          <w:sz w:val="22"/>
          <w:szCs w:val="22"/>
        </w:rPr>
        <w:t>, e o sistema ordenará e divulgará os lances conforme ordem crescente de valor.</w:t>
      </w:r>
    </w:p>
    <w:p w14:paraId="76B7AFDD" w14:textId="553DD36B" w:rsidR="001D1DE8" w:rsidRPr="0039491C" w:rsidRDefault="001D1DE8" w:rsidP="00160533">
      <w:pPr>
        <w:spacing w:after="240"/>
        <w:jc w:val="both"/>
        <w:rPr>
          <w:rFonts w:ascii="Arial" w:hAnsi="Arial" w:cs="Arial"/>
          <w:sz w:val="22"/>
          <w:szCs w:val="22"/>
        </w:rPr>
      </w:pPr>
      <w:r w:rsidRPr="0039491C">
        <w:rPr>
          <w:rFonts w:ascii="Arial" w:hAnsi="Arial" w:cs="Arial"/>
          <w:b/>
          <w:sz w:val="22"/>
          <w:szCs w:val="22"/>
        </w:rPr>
        <w:t>8.1</w:t>
      </w:r>
      <w:r w:rsidR="00BE353E" w:rsidRPr="0039491C">
        <w:rPr>
          <w:rFonts w:ascii="Arial" w:hAnsi="Arial" w:cs="Arial"/>
          <w:b/>
          <w:sz w:val="22"/>
          <w:szCs w:val="22"/>
        </w:rPr>
        <w:t>3</w:t>
      </w:r>
      <w:r w:rsidRPr="0039491C">
        <w:rPr>
          <w:rFonts w:ascii="Arial" w:hAnsi="Arial" w:cs="Arial"/>
          <w:b/>
          <w:sz w:val="22"/>
          <w:szCs w:val="22"/>
        </w:rPr>
        <w:t xml:space="preserve"> -</w:t>
      </w:r>
      <w:r w:rsidRPr="0039491C">
        <w:rPr>
          <w:rFonts w:ascii="Arial" w:hAnsi="Arial" w:cs="Arial"/>
          <w:sz w:val="22"/>
          <w:szCs w:val="22"/>
        </w:rPr>
        <w:t xml:space="preserve"> Definida a melhor proposta, se a diferença em relação à proposta classificada em segundo lugar for de pelo menos 5% (cinco por cento), o </w:t>
      </w:r>
      <w:r w:rsidR="009200B0" w:rsidRPr="0039491C">
        <w:rPr>
          <w:rFonts w:ascii="Arial" w:hAnsi="Arial" w:cs="Arial"/>
          <w:sz w:val="22"/>
          <w:szCs w:val="22"/>
        </w:rPr>
        <w:t>p</w:t>
      </w:r>
      <w:r w:rsidRPr="0039491C">
        <w:rPr>
          <w:rFonts w:ascii="Arial" w:hAnsi="Arial" w:cs="Arial"/>
          <w:sz w:val="22"/>
          <w:szCs w:val="22"/>
        </w:rPr>
        <w:t>regoeiro</w:t>
      </w:r>
      <w:r w:rsidR="009200B0" w:rsidRPr="0039491C">
        <w:rPr>
          <w:rFonts w:ascii="Arial" w:hAnsi="Arial" w:cs="Arial"/>
          <w:sz w:val="22"/>
          <w:szCs w:val="22"/>
        </w:rPr>
        <w:t>/a pregoeira</w:t>
      </w:r>
      <w:r w:rsidRPr="0039491C">
        <w:rPr>
          <w:rFonts w:ascii="Arial" w:hAnsi="Arial" w:cs="Arial"/>
          <w:sz w:val="22"/>
          <w:szCs w:val="22"/>
        </w:rPr>
        <w:t xml:space="preserve">, </w:t>
      </w:r>
      <w:proofErr w:type="gramStart"/>
      <w:r w:rsidRPr="0039491C">
        <w:rPr>
          <w:rFonts w:ascii="Arial" w:hAnsi="Arial" w:cs="Arial"/>
          <w:sz w:val="22"/>
          <w:szCs w:val="22"/>
        </w:rPr>
        <w:t>auxiliado</w:t>
      </w:r>
      <w:r w:rsidR="008E09D7" w:rsidRPr="0039491C">
        <w:rPr>
          <w:rFonts w:ascii="Arial" w:hAnsi="Arial" w:cs="Arial"/>
          <w:sz w:val="22"/>
          <w:szCs w:val="22"/>
        </w:rPr>
        <w:t>(</w:t>
      </w:r>
      <w:proofErr w:type="gramEnd"/>
      <w:r w:rsidR="008E09D7" w:rsidRPr="0039491C">
        <w:rPr>
          <w:rFonts w:ascii="Arial" w:hAnsi="Arial" w:cs="Arial"/>
          <w:sz w:val="22"/>
          <w:szCs w:val="22"/>
        </w:rPr>
        <w:t>a)</w:t>
      </w:r>
      <w:r w:rsidRPr="0039491C">
        <w:rPr>
          <w:rFonts w:ascii="Arial" w:hAnsi="Arial" w:cs="Arial"/>
          <w:sz w:val="22"/>
          <w:szCs w:val="22"/>
        </w:rPr>
        <w:t xml:space="preserve"> pela equipe de apoio, poderá admitir o reinício da disputa aberta,</w:t>
      </w:r>
      <w:r w:rsidR="00434DF6" w:rsidRPr="0039491C">
        <w:rPr>
          <w:rFonts w:ascii="Arial" w:hAnsi="Arial" w:cs="Arial"/>
          <w:sz w:val="22"/>
          <w:szCs w:val="22"/>
        </w:rPr>
        <w:t xml:space="preserve"> em prol da consecução do melhor preço, nos termos dispostos</w:t>
      </w:r>
      <w:r w:rsidRPr="0039491C">
        <w:rPr>
          <w:rFonts w:ascii="Arial" w:hAnsi="Arial" w:cs="Arial"/>
          <w:sz w:val="22"/>
          <w:szCs w:val="22"/>
        </w:rPr>
        <w:t xml:space="preserve"> para a definição das demais colocações</w:t>
      </w:r>
      <w:r w:rsidR="00FB0E2A" w:rsidRPr="0039491C">
        <w:rPr>
          <w:rFonts w:ascii="Arial" w:hAnsi="Arial" w:cs="Arial"/>
          <w:sz w:val="22"/>
          <w:szCs w:val="22"/>
        </w:rPr>
        <w:t>.</w:t>
      </w:r>
    </w:p>
    <w:p w14:paraId="35080E05" w14:textId="77777777" w:rsidR="00FB0E2A" w:rsidRPr="0039491C" w:rsidRDefault="00FB0E2A" w:rsidP="00160533">
      <w:pPr>
        <w:spacing w:after="240"/>
        <w:jc w:val="both"/>
        <w:rPr>
          <w:rFonts w:ascii="Arial" w:eastAsia="Times New Roman" w:hAnsi="Arial" w:cs="Arial"/>
          <w:sz w:val="22"/>
          <w:szCs w:val="22"/>
        </w:rPr>
      </w:pPr>
      <w:r w:rsidRPr="0039491C">
        <w:rPr>
          <w:rFonts w:ascii="Arial" w:hAnsi="Arial" w:cs="Arial"/>
          <w:b/>
          <w:sz w:val="22"/>
          <w:szCs w:val="22"/>
        </w:rPr>
        <w:t>8.1</w:t>
      </w:r>
      <w:r w:rsidR="00BE353E" w:rsidRPr="0039491C">
        <w:rPr>
          <w:rFonts w:ascii="Arial" w:hAnsi="Arial" w:cs="Arial"/>
          <w:b/>
          <w:sz w:val="22"/>
          <w:szCs w:val="22"/>
        </w:rPr>
        <w:t>3</w:t>
      </w:r>
      <w:r w:rsidRPr="0039491C">
        <w:rPr>
          <w:rFonts w:ascii="Arial" w:hAnsi="Arial" w:cs="Arial"/>
          <w:b/>
          <w:sz w:val="22"/>
          <w:szCs w:val="22"/>
        </w:rPr>
        <w:t>.1 -</w:t>
      </w:r>
      <w:r w:rsidRPr="0039491C">
        <w:rPr>
          <w:rFonts w:ascii="Arial" w:hAnsi="Arial" w:cs="Arial"/>
          <w:sz w:val="22"/>
          <w:szCs w:val="22"/>
        </w:rPr>
        <w:t xml:space="preserve"> </w:t>
      </w:r>
      <w:r w:rsidRPr="0039491C">
        <w:rPr>
          <w:rFonts w:ascii="Arial" w:eastAsia="Times New Roman" w:hAnsi="Arial" w:cs="Arial"/>
          <w:sz w:val="22"/>
          <w:szCs w:val="22"/>
        </w:rPr>
        <w:t>Após o reinício previsto no item 8.1</w:t>
      </w:r>
      <w:r w:rsidR="00BE353E" w:rsidRPr="0039491C">
        <w:rPr>
          <w:rFonts w:ascii="Arial" w:eastAsia="Times New Roman" w:hAnsi="Arial" w:cs="Arial"/>
          <w:sz w:val="22"/>
          <w:szCs w:val="22"/>
        </w:rPr>
        <w:t>3</w:t>
      </w:r>
      <w:r w:rsidRPr="0039491C">
        <w:rPr>
          <w:rFonts w:ascii="Arial" w:eastAsia="Times New Roman" w:hAnsi="Arial" w:cs="Arial"/>
          <w:sz w:val="22"/>
          <w:szCs w:val="22"/>
        </w:rPr>
        <w:t>, as licitantes serão convocadas para apresentar lances intermediários.</w:t>
      </w:r>
    </w:p>
    <w:p w14:paraId="62AED396" w14:textId="646CA0F6" w:rsidR="00FB3552" w:rsidRPr="0039491C" w:rsidRDefault="00FB0E2A" w:rsidP="00160533">
      <w:pPr>
        <w:spacing w:after="240"/>
        <w:jc w:val="both"/>
        <w:rPr>
          <w:rFonts w:ascii="Arial" w:eastAsia="Times New Roman" w:hAnsi="Arial" w:cs="Arial"/>
          <w:sz w:val="22"/>
          <w:szCs w:val="22"/>
        </w:rPr>
      </w:pPr>
      <w:r w:rsidRPr="0039491C">
        <w:rPr>
          <w:rFonts w:ascii="Arial" w:eastAsia="Times New Roman" w:hAnsi="Arial" w:cs="Arial"/>
          <w:b/>
          <w:sz w:val="22"/>
          <w:szCs w:val="22"/>
        </w:rPr>
        <w:t>8.1</w:t>
      </w:r>
      <w:r w:rsidR="00BE353E" w:rsidRPr="0039491C">
        <w:rPr>
          <w:rFonts w:ascii="Arial" w:eastAsia="Times New Roman" w:hAnsi="Arial" w:cs="Arial"/>
          <w:b/>
          <w:sz w:val="22"/>
          <w:szCs w:val="22"/>
        </w:rPr>
        <w:t>3</w:t>
      </w:r>
      <w:r w:rsidRPr="0039491C">
        <w:rPr>
          <w:rFonts w:ascii="Arial" w:eastAsia="Times New Roman" w:hAnsi="Arial" w:cs="Arial"/>
          <w:b/>
          <w:sz w:val="22"/>
          <w:szCs w:val="22"/>
        </w:rPr>
        <w:t>.2 -</w:t>
      </w:r>
      <w:r w:rsidRPr="0039491C">
        <w:rPr>
          <w:rFonts w:ascii="Arial" w:eastAsia="Times New Roman" w:hAnsi="Arial" w:cs="Arial"/>
          <w:sz w:val="22"/>
          <w:szCs w:val="22"/>
        </w:rPr>
        <w:t xml:space="preserve"> Encerrada a etapa de que trata o item 8.1</w:t>
      </w:r>
      <w:r w:rsidR="00BE353E" w:rsidRPr="0039491C">
        <w:rPr>
          <w:rFonts w:ascii="Arial" w:eastAsia="Times New Roman" w:hAnsi="Arial" w:cs="Arial"/>
          <w:sz w:val="22"/>
          <w:szCs w:val="22"/>
        </w:rPr>
        <w:t>3</w:t>
      </w:r>
      <w:r w:rsidRPr="0039491C">
        <w:rPr>
          <w:rFonts w:ascii="Arial" w:eastAsia="Times New Roman" w:hAnsi="Arial" w:cs="Arial"/>
          <w:sz w:val="22"/>
          <w:szCs w:val="22"/>
        </w:rPr>
        <w:t>.1, o sistema ordenará e divulgará os lances conforme ordem crescente de valor.</w:t>
      </w:r>
    </w:p>
    <w:p w14:paraId="6F0388BB" w14:textId="6C8ADE5B" w:rsidR="00162C62" w:rsidRPr="0039491C" w:rsidRDefault="00F434D8" w:rsidP="00160533">
      <w:pPr>
        <w:spacing w:after="240"/>
        <w:jc w:val="both"/>
        <w:rPr>
          <w:rFonts w:ascii="Arial" w:hAnsi="Arial" w:cs="Arial"/>
          <w:sz w:val="22"/>
          <w:szCs w:val="22"/>
        </w:rPr>
      </w:pPr>
      <w:r w:rsidRPr="0039491C">
        <w:rPr>
          <w:rFonts w:ascii="Arial" w:hAnsi="Arial" w:cs="Arial"/>
          <w:b/>
          <w:sz w:val="22"/>
          <w:szCs w:val="22"/>
        </w:rPr>
        <w:t>8.14 –</w:t>
      </w:r>
      <w:r w:rsidRPr="0039491C">
        <w:rPr>
          <w:rFonts w:ascii="Arial" w:hAnsi="Arial" w:cs="Arial"/>
          <w:sz w:val="22"/>
          <w:szCs w:val="22"/>
        </w:rPr>
        <w:t xml:space="preserve"> A</w:t>
      </w:r>
      <w:r w:rsidR="00162C62" w:rsidRPr="0039491C">
        <w:rPr>
          <w:rFonts w:ascii="Arial" w:hAnsi="Arial" w:cs="Arial"/>
          <w:sz w:val="22"/>
          <w:szCs w:val="22"/>
        </w:rPr>
        <w:t xml:space="preserve">pós o encerramento da etapa de lances e da eventual etapa de reinício de lances, nos termos indicados no item 8.13, se houver a participação de microempresas e/ou empresas de </w:t>
      </w:r>
      <w:r w:rsidR="00162C62" w:rsidRPr="0039491C">
        <w:rPr>
          <w:rFonts w:ascii="Arial" w:hAnsi="Arial" w:cs="Arial"/>
          <w:sz w:val="22"/>
          <w:szCs w:val="22"/>
        </w:rPr>
        <w:lastRenderedPageBreak/>
        <w:t xml:space="preserve">pequeno porte e, nessa hipótese, ocorrer empate entre as propostas, nos termos da Lei Complementar </w:t>
      </w:r>
      <w:proofErr w:type="gramStart"/>
      <w:r w:rsidR="00162C62" w:rsidRPr="0039491C">
        <w:rPr>
          <w:rFonts w:ascii="Arial" w:hAnsi="Arial" w:cs="Arial"/>
          <w:sz w:val="22"/>
          <w:szCs w:val="22"/>
        </w:rPr>
        <w:t>n.º</w:t>
      </w:r>
      <w:proofErr w:type="gramEnd"/>
      <w:r w:rsidR="00162C62" w:rsidRPr="0039491C">
        <w:rPr>
          <w:rFonts w:ascii="Arial" w:hAnsi="Arial" w:cs="Arial"/>
          <w:sz w:val="22"/>
          <w:szCs w:val="22"/>
        </w:rPr>
        <w:t xml:space="preserve"> 123</w:t>
      </w:r>
      <w:r w:rsidR="000A5654" w:rsidRPr="0039491C">
        <w:rPr>
          <w:rFonts w:ascii="Arial" w:hAnsi="Arial" w:cs="Arial"/>
          <w:sz w:val="22"/>
          <w:szCs w:val="22"/>
        </w:rPr>
        <w:t>/</w:t>
      </w:r>
      <w:r w:rsidR="00162C62" w:rsidRPr="0039491C">
        <w:rPr>
          <w:rFonts w:ascii="Arial" w:hAnsi="Arial" w:cs="Arial"/>
          <w:sz w:val="22"/>
          <w:szCs w:val="22"/>
        </w:rPr>
        <w:t xml:space="preserve">2006 e alterações posteriores, ficará assegurada às microempresas ou empresas de pequeno porte, como critério de desempate, preferência de contratação. </w:t>
      </w:r>
    </w:p>
    <w:p w14:paraId="4905F4C3" w14:textId="77777777" w:rsidR="00162C62" w:rsidRPr="0039491C" w:rsidRDefault="00162C62" w:rsidP="00160533">
      <w:pPr>
        <w:spacing w:after="240"/>
        <w:jc w:val="both"/>
        <w:rPr>
          <w:rFonts w:ascii="Arial" w:hAnsi="Arial" w:cs="Arial"/>
          <w:sz w:val="22"/>
          <w:szCs w:val="22"/>
        </w:rPr>
      </w:pPr>
      <w:r w:rsidRPr="0039491C">
        <w:rPr>
          <w:rFonts w:ascii="Arial" w:hAnsi="Arial" w:cs="Arial"/>
          <w:b/>
          <w:sz w:val="22"/>
          <w:szCs w:val="22"/>
        </w:rPr>
        <w:t>8.14.1 –</w:t>
      </w:r>
      <w:r w:rsidRPr="0039491C">
        <w:rPr>
          <w:rFonts w:ascii="Arial" w:hAnsi="Arial" w:cs="Arial"/>
          <w:sz w:val="22"/>
          <w:szCs w:val="22"/>
        </w:rPr>
        <w:t xml:space="preserve"> Entende-se por empate aquelas situações em que as propostas apresentadas pelas MEs/EPPs sejam iguais ou até 5% (cinco por cento) superiores à proposta mais bem classificada durante a etapa de lances.</w:t>
      </w:r>
    </w:p>
    <w:p w14:paraId="7CC9DB74" w14:textId="77777777" w:rsidR="00162C62" w:rsidRPr="0039491C" w:rsidRDefault="00162C62" w:rsidP="00160533">
      <w:pPr>
        <w:spacing w:after="240"/>
        <w:jc w:val="both"/>
        <w:rPr>
          <w:rFonts w:ascii="Arial" w:hAnsi="Arial" w:cs="Arial"/>
          <w:sz w:val="22"/>
          <w:szCs w:val="22"/>
        </w:rPr>
      </w:pPr>
      <w:r w:rsidRPr="0039491C">
        <w:rPr>
          <w:rFonts w:ascii="Arial" w:hAnsi="Arial" w:cs="Arial"/>
          <w:b/>
          <w:sz w:val="22"/>
          <w:szCs w:val="22"/>
        </w:rPr>
        <w:t xml:space="preserve">8.14.2 – </w:t>
      </w:r>
      <w:r w:rsidRPr="0039491C">
        <w:rPr>
          <w:rFonts w:ascii="Arial" w:hAnsi="Arial" w:cs="Arial"/>
          <w:sz w:val="22"/>
          <w:szCs w:val="22"/>
        </w:rPr>
        <w:t>Para efeito do disposto no item 8.14.1, ocorrendo empate, proceder-se-á da seguinte forma:</w:t>
      </w:r>
    </w:p>
    <w:p w14:paraId="5A66368C" w14:textId="77777777" w:rsidR="00162C62" w:rsidRPr="0039491C" w:rsidRDefault="00162C62" w:rsidP="00160533">
      <w:pPr>
        <w:spacing w:after="240"/>
        <w:jc w:val="both"/>
        <w:rPr>
          <w:rFonts w:ascii="Arial" w:hAnsi="Arial" w:cs="Arial"/>
          <w:sz w:val="22"/>
          <w:szCs w:val="22"/>
        </w:rPr>
      </w:pPr>
      <w:r w:rsidRPr="0039491C">
        <w:rPr>
          <w:rFonts w:ascii="Arial" w:hAnsi="Arial" w:cs="Arial"/>
          <w:b/>
          <w:sz w:val="22"/>
          <w:szCs w:val="22"/>
        </w:rPr>
        <w:t>a)</w:t>
      </w:r>
      <w:r w:rsidRPr="0039491C">
        <w:rPr>
          <w:rFonts w:ascii="Arial" w:hAnsi="Arial" w:cs="Arial"/>
          <w:sz w:val="22"/>
          <w:szCs w:val="22"/>
        </w:rPr>
        <w:t xml:space="preserve"> o sistema de pregão eletrônico, após o encerramento da fase de lances, identificará em coluna própria as MEs/EPPs participantes, fazendo a comparação entre os valores da primeira colocada, caso essa não seja uma ME/EPP, e das demais MEs/EPPs na ordem de classificação;</w:t>
      </w:r>
    </w:p>
    <w:p w14:paraId="37809DC2" w14:textId="77777777" w:rsidR="00162C62" w:rsidRPr="0039491C" w:rsidRDefault="00162C62" w:rsidP="00160533">
      <w:pPr>
        <w:spacing w:after="240"/>
        <w:jc w:val="both"/>
        <w:rPr>
          <w:rFonts w:ascii="Arial" w:hAnsi="Arial" w:cs="Arial"/>
          <w:sz w:val="22"/>
          <w:szCs w:val="22"/>
        </w:rPr>
      </w:pPr>
      <w:r w:rsidRPr="0039491C">
        <w:rPr>
          <w:rFonts w:ascii="Arial" w:hAnsi="Arial" w:cs="Arial"/>
          <w:b/>
          <w:sz w:val="22"/>
          <w:szCs w:val="22"/>
        </w:rPr>
        <w:t>b)</w:t>
      </w:r>
      <w:r w:rsidRPr="0039491C">
        <w:rPr>
          <w:rFonts w:ascii="Arial" w:hAnsi="Arial" w:cs="Arial"/>
          <w:sz w:val="22"/>
          <w:szCs w:val="22"/>
        </w:rPr>
        <w:t xml:space="preserve"> a proposta que se encontrar na faixa até 5% (cinco por cento) acima da proposta de menor preço estará empatada com a primeira colocada e terá o direito de, no prazo de 5 (cinco) minutos controlados pelo sistema, encaminhar uma última oferta, obrigatoriamente abaixo da primeira colocada para desempate;</w:t>
      </w:r>
    </w:p>
    <w:p w14:paraId="5CC45BA8" w14:textId="02DF100B" w:rsidR="00162C62" w:rsidRPr="0039491C" w:rsidRDefault="00162C62" w:rsidP="00160533">
      <w:pPr>
        <w:spacing w:after="240"/>
        <w:jc w:val="both"/>
        <w:rPr>
          <w:rFonts w:ascii="Arial" w:hAnsi="Arial" w:cs="Arial"/>
          <w:sz w:val="22"/>
          <w:szCs w:val="22"/>
        </w:rPr>
      </w:pPr>
      <w:r w:rsidRPr="0039491C">
        <w:rPr>
          <w:rFonts w:ascii="Arial" w:hAnsi="Arial" w:cs="Arial"/>
          <w:b/>
          <w:sz w:val="22"/>
          <w:szCs w:val="22"/>
        </w:rPr>
        <w:t>c)</w:t>
      </w:r>
      <w:r w:rsidRPr="0039491C">
        <w:rPr>
          <w:rFonts w:ascii="Arial" w:hAnsi="Arial" w:cs="Arial"/>
          <w:sz w:val="22"/>
          <w:szCs w:val="22"/>
        </w:rPr>
        <w:t xml:space="preserve"> </w:t>
      </w:r>
      <w:r w:rsidR="00560CA6" w:rsidRPr="0039491C">
        <w:rPr>
          <w:rFonts w:ascii="Arial" w:hAnsi="Arial" w:cs="Arial"/>
          <w:color w:val="000000"/>
          <w:sz w:val="22"/>
          <w:szCs w:val="22"/>
        </w:rPr>
        <w:t xml:space="preserve">para viabilizar tal procedimento, o sistema encaminhará mensagem automática, por meio do </w:t>
      </w:r>
      <w:r w:rsidR="00560CA6" w:rsidRPr="0039491C">
        <w:rPr>
          <w:rFonts w:ascii="Arial" w:hAnsi="Arial" w:cs="Arial"/>
          <w:i/>
          <w:iCs/>
          <w:color w:val="000000"/>
          <w:sz w:val="22"/>
          <w:szCs w:val="22"/>
        </w:rPr>
        <w:t>chat</w:t>
      </w:r>
      <w:r w:rsidR="00560CA6" w:rsidRPr="0039491C">
        <w:rPr>
          <w:rFonts w:ascii="Arial" w:hAnsi="Arial" w:cs="Arial"/>
          <w:color w:val="000000"/>
          <w:sz w:val="22"/>
          <w:szCs w:val="22"/>
        </w:rPr>
        <w:t>, convocando a ME/EPP que se encontra em segundo lugar a fazer sua última oferta no prazo de 5 (cinco) minutos, sob pena de decair do direito concedido; </w:t>
      </w:r>
    </w:p>
    <w:p w14:paraId="52BAD576" w14:textId="77777777" w:rsidR="00162C62" w:rsidRPr="0039491C" w:rsidRDefault="00162C62" w:rsidP="00160533">
      <w:pPr>
        <w:spacing w:after="240"/>
        <w:jc w:val="both"/>
        <w:rPr>
          <w:rFonts w:ascii="Arial" w:hAnsi="Arial" w:cs="Arial"/>
          <w:sz w:val="22"/>
          <w:szCs w:val="22"/>
        </w:rPr>
      </w:pPr>
      <w:r w:rsidRPr="0039491C">
        <w:rPr>
          <w:rFonts w:ascii="Arial" w:hAnsi="Arial" w:cs="Arial"/>
          <w:b/>
          <w:sz w:val="22"/>
          <w:szCs w:val="22"/>
        </w:rPr>
        <w:t>d)</w:t>
      </w:r>
      <w:r w:rsidRPr="0039491C">
        <w:rPr>
          <w:rFonts w:ascii="Arial" w:hAnsi="Arial" w:cs="Arial"/>
          <w:sz w:val="22"/>
          <w:szCs w:val="22"/>
        </w:rPr>
        <w:t xml:space="preserve"> caso a ME/EPP, classificada em segundo lugar, desista ou não se manifeste no prazo estabelecido, o sistema convocará as demais MEs/EPPs participantes na mesma condição, na ordem de classificação. Havendo êxito nesse procedimento, o sistema disponibilizará a nova classificação dos fornecedores para fins de aceitação;</w:t>
      </w:r>
    </w:p>
    <w:p w14:paraId="4FBA2FE3" w14:textId="77777777" w:rsidR="00162C62" w:rsidRPr="0039491C" w:rsidRDefault="00162C62" w:rsidP="00160533">
      <w:pPr>
        <w:spacing w:after="240"/>
        <w:jc w:val="both"/>
        <w:rPr>
          <w:rFonts w:ascii="Arial" w:hAnsi="Arial" w:cs="Arial"/>
          <w:sz w:val="22"/>
          <w:szCs w:val="22"/>
        </w:rPr>
      </w:pPr>
      <w:r w:rsidRPr="0039491C">
        <w:rPr>
          <w:rFonts w:ascii="Arial" w:hAnsi="Arial" w:cs="Arial"/>
          <w:b/>
          <w:sz w:val="22"/>
          <w:szCs w:val="22"/>
        </w:rPr>
        <w:t>e)</w:t>
      </w:r>
      <w:r w:rsidRPr="0039491C">
        <w:rPr>
          <w:rFonts w:ascii="Arial" w:hAnsi="Arial" w:cs="Arial"/>
          <w:sz w:val="22"/>
          <w:szCs w:val="22"/>
        </w:rPr>
        <w:t xml:space="preserve"> não havendo êxito, ou não existindo ME/EPP participante, prevalecerá a classificação inicial. Caso sejam identificadas propostas de MEs/EPPs e haja equivalência dos valores apresentados pelas empresas que se encontram no intervalo estabelecido no item 8.14.1, o sistema fará sorteio eletrônico entre tais fornecedores, definindo e convocando automaticamente a vencedora para o encaminhamento da oferta final.</w:t>
      </w:r>
    </w:p>
    <w:p w14:paraId="0ED29090" w14:textId="77777777" w:rsidR="00162C62" w:rsidRPr="0039491C" w:rsidRDefault="00162C62" w:rsidP="00160533">
      <w:pPr>
        <w:spacing w:after="240"/>
        <w:jc w:val="both"/>
        <w:rPr>
          <w:rFonts w:ascii="Arial" w:hAnsi="Arial" w:cs="Arial"/>
          <w:sz w:val="22"/>
          <w:szCs w:val="22"/>
        </w:rPr>
      </w:pPr>
      <w:r w:rsidRPr="0039491C">
        <w:rPr>
          <w:rFonts w:ascii="Arial" w:hAnsi="Arial" w:cs="Arial"/>
          <w:b/>
          <w:sz w:val="22"/>
          <w:szCs w:val="22"/>
        </w:rPr>
        <w:t xml:space="preserve">8.14.3 – </w:t>
      </w:r>
      <w:r w:rsidRPr="0039491C">
        <w:rPr>
          <w:rFonts w:ascii="Arial" w:hAnsi="Arial" w:cs="Arial"/>
          <w:sz w:val="22"/>
          <w:szCs w:val="22"/>
        </w:rPr>
        <w:t>Na hipótese da não contratação, nos termos do item 8.14.2, o objeto licitado será adjudicado em favor da proposta originalmente vencedora do certame.</w:t>
      </w:r>
    </w:p>
    <w:p w14:paraId="16641FB1" w14:textId="77777777" w:rsidR="00162C62" w:rsidRPr="0039491C" w:rsidRDefault="00162C62" w:rsidP="00160533">
      <w:pPr>
        <w:spacing w:after="240"/>
        <w:jc w:val="both"/>
        <w:rPr>
          <w:rFonts w:ascii="Arial" w:hAnsi="Arial" w:cs="Arial"/>
          <w:sz w:val="22"/>
          <w:szCs w:val="22"/>
        </w:rPr>
      </w:pPr>
      <w:r w:rsidRPr="0039491C">
        <w:rPr>
          <w:rFonts w:ascii="Arial" w:hAnsi="Arial" w:cs="Arial"/>
          <w:b/>
          <w:sz w:val="22"/>
          <w:szCs w:val="22"/>
        </w:rPr>
        <w:t xml:space="preserve">8.14.4 – </w:t>
      </w:r>
      <w:r w:rsidRPr="0039491C">
        <w:rPr>
          <w:rFonts w:ascii="Arial" w:hAnsi="Arial" w:cs="Arial"/>
          <w:sz w:val="22"/>
          <w:szCs w:val="22"/>
        </w:rPr>
        <w:t>O disposto no item 8.14.1 aplicar-se-á quando a melhor oferta inicial não tiver sido apresentada por ME/EPP.</w:t>
      </w:r>
    </w:p>
    <w:p w14:paraId="67F8140E" w14:textId="55B1BC8A" w:rsidR="008966D9" w:rsidRPr="0039491C" w:rsidRDefault="008966D9" w:rsidP="00160533">
      <w:pPr>
        <w:suppressAutoHyphens w:val="0"/>
        <w:spacing w:after="240"/>
        <w:jc w:val="both"/>
        <w:rPr>
          <w:rFonts w:ascii="Arial" w:hAnsi="Arial" w:cs="Arial"/>
          <w:b/>
          <w:kern w:val="2"/>
          <w:sz w:val="22"/>
          <w:szCs w:val="22"/>
        </w:rPr>
      </w:pPr>
      <w:r w:rsidRPr="0039491C">
        <w:rPr>
          <w:rFonts w:ascii="Arial" w:hAnsi="Arial" w:cs="Arial"/>
          <w:b/>
          <w:sz w:val="22"/>
          <w:szCs w:val="22"/>
          <w:lang w:eastAsia="pt-BR"/>
        </w:rPr>
        <w:t>8.</w:t>
      </w:r>
      <w:r w:rsidR="00162C62" w:rsidRPr="0039491C">
        <w:rPr>
          <w:rFonts w:ascii="Arial" w:hAnsi="Arial" w:cs="Arial"/>
          <w:b/>
          <w:sz w:val="22"/>
          <w:szCs w:val="22"/>
          <w:lang w:eastAsia="pt-BR"/>
        </w:rPr>
        <w:t>15</w:t>
      </w:r>
      <w:r w:rsidRPr="0039491C">
        <w:rPr>
          <w:rFonts w:ascii="Arial" w:hAnsi="Arial" w:cs="Arial"/>
          <w:b/>
          <w:sz w:val="22"/>
          <w:szCs w:val="22"/>
          <w:lang w:eastAsia="pt-BR"/>
        </w:rPr>
        <w:t xml:space="preserve"> – </w:t>
      </w:r>
      <w:r w:rsidRPr="0039491C">
        <w:rPr>
          <w:rFonts w:ascii="Arial" w:hAnsi="Arial" w:cs="Arial"/>
          <w:sz w:val="22"/>
          <w:szCs w:val="22"/>
          <w:lang w:eastAsia="pt-BR"/>
        </w:rPr>
        <w:t>Não poderá haver desistência dos lances efetuados</w:t>
      </w:r>
      <w:r w:rsidR="00D47A16" w:rsidRPr="0039491C">
        <w:rPr>
          <w:rFonts w:ascii="Arial" w:hAnsi="Arial" w:cs="Arial"/>
          <w:sz w:val="22"/>
          <w:szCs w:val="22"/>
          <w:lang w:eastAsia="pt-BR"/>
        </w:rPr>
        <w:t>, salvo a hipótese do item 8.4</w:t>
      </w:r>
      <w:r w:rsidRPr="0039491C">
        <w:rPr>
          <w:rFonts w:ascii="Arial" w:hAnsi="Arial" w:cs="Arial"/>
          <w:sz w:val="22"/>
          <w:szCs w:val="22"/>
          <w:lang w:eastAsia="pt-BR"/>
        </w:rPr>
        <w:t xml:space="preserve">, sujeitando-se a proponente desistente às penalidades previstas neste Edital. </w:t>
      </w:r>
    </w:p>
    <w:p w14:paraId="60462388" w14:textId="3723575C" w:rsidR="00F556B6" w:rsidRPr="0039491C" w:rsidRDefault="00FB0E2A" w:rsidP="00160533">
      <w:pPr>
        <w:spacing w:after="240"/>
        <w:jc w:val="both"/>
        <w:rPr>
          <w:rFonts w:ascii="Arial" w:hAnsi="Arial" w:cs="Arial"/>
          <w:sz w:val="22"/>
          <w:szCs w:val="22"/>
        </w:rPr>
      </w:pPr>
      <w:r w:rsidRPr="0039491C">
        <w:rPr>
          <w:rFonts w:ascii="Arial" w:hAnsi="Arial" w:cs="Arial"/>
          <w:b/>
          <w:sz w:val="22"/>
          <w:szCs w:val="22"/>
        </w:rPr>
        <w:t>9</w:t>
      </w:r>
      <w:r w:rsidR="00F556B6" w:rsidRPr="0039491C">
        <w:rPr>
          <w:rFonts w:ascii="Arial" w:hAnsi="Arial" w:cs="Arial"/>
          <w:b/>
          <w:sz w:val="22"/>
          <w:szCs w:val="22"/>
        </w:rPr>
        <w:t xml:space="preserve"> – DA DESCONEXÃO DO SISTEMA NA ETAPA DE LANCES</w:t>
      </w:r>
    </w:p>
    <w:p w14:paraId="605D51DC" w14:textId="77777777" w:rsidR="00F556B6" w:rsidRPr="0039491C" w:rsidRDefault="00FB0E2A" w:rsidP="00160533">
      <w:pPr>
        <w:spacing w:after="240"/>
        <w:jc w:val="both"/>
        <w:rPr>
          <w:rFonts w:ascii="Arial" w:hAnsi="Arial" w:cs="Arial"/>
          <w:sz w:val="22"/>
          <w:szCs w:val="22"/>
        </w:rPr>
      </w:pPr>
      <w:r w:rsidRPr="0039491C">
        <w:rPr>
          <w:rFonts w:ascii="Arial" w:hAnsi="Arial" w:cs="Arial"/>
          <w:b/>
          <w:sz w:val="22"/>
          <w:szCs w:val="22"/>
        </w:rPr>
        <w:t>9.1</w:t>
      </w:r>
      <w:r w:rsidR="00F556B6" w:rsidRPr="0039491C">
        <w:rPr>
          <w:rFonts w:ascii="Arial" w:hAnsi="Arial" w:cs="Arial"/>
          <w:b/>
          <w:sz w:val="22"/>
          <w:szCs w:val="22"/>
        </w:rPr>
        <w:t xml:space="preserve"> – </w:t>
      </w:r>
      <w:r w:rsidR="007342C8" w:rsidRPr="0039491C">
        <w:rPr>
          <w:rFonts w:ascii="Arial" w:hAnsi="Arial" w:cs="Arial"/>
          <w:sz w:val="22"/>
          <w:szCs w:val="22"/>
        </w:rPr>
        <w:t>Na hipótese de o sistema eletrônico se desconectar no decorrer da etapa de envio de lances da sessão pública</w:t>
      </w:r>
      <w:r w:rsidR="00D578A3" w:rsidRPr="0039491C">
        <w:rPr>
          <w:rFonts w:ascii="Arial" w:hAnsi="Arial" w:cs="Arial"/>
          <w:sz w:val="22"/>
          <w:szCs w:val="22"/>
        </w:rPr>
        <w:t xml:space="preserve"> e </w:t>
      </w:r>
      <w:r w:rsidR="00F556B6" w:rsidRPr="0039491C">
        <w:rPr>
          <w:rFonts w:ascii="Arial" w:hAnsi="Arial" w:cs="Arial"/>
          <w:sz w:val="22"/>
          <w:szCs w:val="22"/>
        </w:rPr>
        <w:t>permanecer acessível às licitantes, os lances continuarão sendo recebidos, sem prejuízo dos atos realizados.</w:t>
      </w:r>
    </w:p>
    <w:p w14:paraId="472B3663" w14:textId="77777777" w:rsidR="00F556B6" w:rsidRPr="0039491C" w:rsidRDefault="00FB0E2A" w:rsidP="00160533">
      <w:pPr>
        <w:spacing w:after="240"/>
        <w:jc w:val="both"/>
        <w:rPr>
          <w:rFonts w:ascii="Arial" w:hAnsi="Arial" w:cs="Arial"/>
          <w:sz w:val="22"/>
          <w:szCs w:val="22"/>
        </w:rPr>
      </w:pPr>
      <w:r w:rsidRPr="0039491C">
        <w:rPr>
          <w:rFonts w:ascii="Arial" w:hAnsi="Arial" w:cs="Arial"/>
          <w:b/>
          <w:sz w:val="22"/>
          <w:szCs w:val="22"/>
        </w:rPr>
        <w:t>9.</w:t>
      </w:r>
      <w:r w:rsidR="00F556B6" w:rsidRPr="0039491C">
        <w:rPr>
          <w:rFonts w:ascii="Arial" w:hAnsi="Arial" w:cs="Arial"/>
          <w:b/>
          <w:sz w:val="22"/>
          <w:szCs w:val="22"/>
        </w:rPr>
        <w:t>2 –</w:t>
      </w:r>
      <w:r w:rsidR="00F556B6" w:rsidRPr="0039491C">
        <w:rPr>
          <w:rFonts w:ascii="Arial" w:hAnsi="Arial" w:cs="Arial"/>
          <w:sz w:val="22"/>
          <w:szCs w:val="22"/>
        </w:rPr>
        <w:t xml:space="preserve"> </w:t>
      </w:r>
      <w:r w:rsidR="00D578A3" w:rsidRPr="0039491C">
        <w:rPr>
          <w:rFonts w:ascii="Arial" w:hAnsi="Arial" w:cs="Arial"/>
          <w:sz w:val="22"/>
          <w:szCs w:val="22"/>
        </w:rPr>
        <w:t xml:space="preserve">Caso a desconexão do sistema eletrônico </w:t>
      </w:r>
      <w:r w:rsidR="00F556B6" w:rsidRPr="0039491C">
        <w:rPr>
          <w:rFonts w:ascii="Arial" w:hAnsi="Arial" w:cs="Arial"/>
          <w:sz w:val="22"/>
          <w:szCs w:val="22"/>
        </w:rPr>
        <w:t>persistir por tempo superior a 10 (dez) minutos</w:t>
      </w:r>
      <w:r w:rsidR="009200B0" w:rsidRPr="0039491C">
        <w:rPr>
          <w:rFonts w:ascii="Arial" w:hAnsi="Arial" w:cs="Arial"/>
          <w:sz w:val="22"/>
          <w:szCs w:val="22"/>
        </w:rPr>
        <w:t xml:space="preserve"> para o p</w:t>
      </w:r>
      <w:r w:rsidR="00D578A3" w:rsidRPr="0039491C">
        <w:rPr>
          <w:rFonts w:ascii="Arial" w:hAnsi="Arial" w:cs="Arial"/>
          <w:sz w:val="22"/>
          <w:szCs w:val="22"/>
        </w:rPr>
        <w:t>regoeiro</w:t>
      </w:r>
      <w:r w:rsidR="009200B0" w:rsidRPr="0039491C">
        <w:rPr>
          <w:rFonts w:ascii="Arial" w:hAnsi="Arial" w:cs="Arial"/>
          <w:sz w:val="22"/>
          <w:szCs w:val="22"/>
        </w:rPr>
        <w:t>/a pregoeira</w:t>
      </w:r>
      <w:r w:rsidR="00F556B6" w:rsidRPr="0039491C">
        <w:rPr>
          <w:rFonts w:ascii="Arial" w:hAnsi="Arial" w:cs="Arial"/>
          <w:sz w:val="22"/>
          <w:szCs w:val="22"/>
        </w:rPr>
        <w:t xml:space="preserve">, a sessão pública será suspensa e reiniciada somente decorridas 24 (vinte e quatro) horas após a comunicação do fato às participantes no sítio </w:t>
      </w:r>
      <w:hyperlink r:id="rId26" w:history="1">
        <w:r w:rsidR="00F556B6" w:rsidRPr="0039491C">
          <w:rPr>
            <w:rFonts w:ascii="Arial" w:hAnsi="Arial" w:cs="Arial"/>
            <w:sz w:val="22"/>
            <w:szCs w:val="22"/>
            <w:u w:val="single"/>
            <w:lang w:eastAsia="pt-BR" w:bidi="ar-SA"/>
          </w:rPr>
          <w:t>www.gov.br/compras/pt-br</w:t>
        </w:r>
      </w:hyperlink>
      <w:r w:rsidR="00F556B6" w:rsidRPr="0039491C">
        <w:rPr>
          <w:rFonts w:ascii="Arial" w:hAnsi="Arial" w:cs="Arial"/>
          <w:sz w:val="22"/>
          <w:szCs w:val="22"/>
        </w:rPr>
        <w:t>.</w:t>
      </w:r>
    </w:p>
    <w:p w14:paraId="23A9165F" w14:textId="138EFC93" w:rsidR="00F556B6" w:rsidRPr="0039491C" w:rsidRDefault="000F1F15" w:rsidP="00160533">
      <w:pPr>
        <w:spacing w:after="240"/>
        <w:jc w:val="both"/>
        <w:rPr>
          <w:rFonts w:ascii="Arial" w:hAnsi="Arial" w:cs="Arial"/>
          <w:b/>
          <w:sz w:val="22"/>
          <w:szCs w:val="22"/>
        </w:rPr>
      </w:pPr>
      <w:r w:rsidRPr="0039491C">
        <w:rPr>
          <w:rFonts w:ascii="Arial" w:hAnsi="Arial" w:cs="Arial"/>
          <w:b/>
          <w:sz w:val="22"/>
          <w:szCs w:val="22"/>
        </w:rPr>
        <w:lastRenderedPageBreak/>
        <w:t>10</w:t>
      </w:r>
      <w:r w:rsidR="00F556B6" w:rsidRPr="0039491C">
        <w:rPr>
          <w:rFonts w:ascii="Arial" w:hAnsi="Arial" w:cs="Arial"/>
          <w:b/>
          <w:sz w:val="22"/>
          <w:szCs w:val="22"/>
        </w:rPr>
        <w:t xml:space="preserve"> – DO CRITÉRIO DE DESEMPATE</w:t>
      </w:r>
    </w:p>
    <w:p w14:paraId="117B16BE" w14:textId="77777777" w:rsidR="00560CA6" w:rsidRPr="0039491C" w:rsidRDefault="00560CA6" w:rsidP="00160533">
      <w:pPr>
        <w:widowControl/>
        <w:suppressAutoHyphens w:val="0"/>
        <w:spacing w:after="240"/>
        <w:jc w:val="both"/>
        <w:rPr>
          <w:rFonts w:ascii="Arial" w:eastAsia="Times New Roman" w:hAnsi="Arial" w:cs="Arial"/>
          <w:kern w:val="0"/>
          <w:sz w:val="22"/>
          <w:szCs w:val="22"/>
          <w:lang w:eastAsia="pt-BR" w:bidi="ar-SA"/>
        </w:rPr>
      </w:pPr>
      <w:r w:rsidRPr="0039491C">
        <w:rPr>
          <w:rFonts w:ascii="Arial" w:eastAsia="Times New Roman" w:hAnsi="Arial" w:cs="Arial"/>
          <w:b/>
          <w:bCs/>
          <w:color w:val="000000"/>
          <w:kern w:val="0"/>
          <w:sz w:val="22"/>
          <w:szCs w:val="22"/>
          <w:lang w:eastAsia="pt-BR" w:bidi="ar-SA"/>
        </w:rPr>
        <w:t>10.1 -</w:t>
      </w:r>
      <w:r w:rsidRPr="0039491C">
        <w:rPr>
          <w:rFonts w:ascii="Arial" w:eastAsia="Times New Roman" w:hAnsi="Arial" w:cs="Arial"/>
          <w:color w:val="000000"/>
          <w:kern w:val="0"/>
          <w:sz w:val="22"/>
          <w:szCs w:val="22"/>
          <w:lang w:eastAsia="pt-BR" w:bidi="ar-SA"/>
        </w:rPr>
        <w:t xml:space="preserve"> Finalizada a etapa competitiva, caso ocorra empate por equivalência de preços, serão realizados os seguintes procedimentos:</w:t>
      </w:r>
    </w:p>
    <w:p w14:paraId="3A24361D" w14:textId="25299FF3" w:rsidR="00560CA6" w:rsidRPr="0039491C" w:rsidRDefault="00560CA6" w:rsidP="00160533">
      <w:pPr>
        <w:widowControl/>
        <w:suppressAutoHyphens w:val="0"/>
        <w:spacing w:after="240"/>
        <w:jc w:val="both"/>
        <w:rPr>
          <w:rFonts w:ascii="Arial" w:eastAsia="Times New Roman" w:hAnsi="Arial" w:cs="Arial"/>
          <w:kern w:val="0"/>
          <w:sz w:val="22"/>
          <w:szCs w:val="22"/>
          <w:lang w:eastAsia="pt-BR" w:bidi="ar-SA"/>
        </w:rPr>
      </w:pPr>
      <w:r w:rsidRPr="0039491C">
        <w:rPr>
          <w:rFonts w:ascii="Arial" w:eastAsia="Times New Roman" w:hAnsi="Arial" w:cs="Arial"/>
          <w:b/>
          <w:bCs/>
          <w:color w:val="000000"/>
          <w:kern w:val="0"/>
          <w:sz w:val="22"/>
          <w:szCs w:val="22"/>
          <w:lang w:eastAsia="pt-BR" w:bidi="ar-SA"/>
        </w:rPr>
        <w:t>10.1.1 -</w:t>
      </w:r>
      <w:r w:rsidRPr="0039491C">
        <w:rPr>
          <w:rFonts w:ascii="Arial" w:eastAsia="Times New Roman" w:hAnsi="Arial" w:cs="Arial"/>
          <w:color w:val="000000"/>
          <w:kern w:val="0"/>
          <w:sz w:val="22"/>
          <w:szCs w:val="22"/>
          <w:lang w:eastAsia="pt-BR" w:bidi="ar-SA"/>
        </w:rPr>
        <w:t xml:space="preserve"> aplicação dos critérios de desempate previstos nos arts. 44 e 45 da Lei Complementar nº 123/2006 e alterações posteriores, nos termos transcritos nos itens 8.14, 8.14.1 e 8.14.2 deste Edita</w:t>
      </w:r>
      <w:r w:rsidR="005051C5" w:rsidRPr="0039491C">
        <w:rPr>
          <w:rFonts w:ascii="Arial" w:eastAsia="Times New Roman" w:hAnsi="Arial" w:cs="Arial"/>
          <w:color w:val="000000"/>
          <w:kern w:val="0"/>
          <w:sz w:val="22"/>
          <w:szCs w:val="22"/>
          <w:lang w:eastAsia="pt-BR" w:bidi="ar-SA"/>
        </w:rPr>
        <w:t>l;</w:t>
      </w:r>
    </w:p>
    <w:p w14:paraId="1A3CCE21" w14:textId="2C9B7F0C" w:rsidR="00560CA6" w:rsidRPr="0039491C" w:rsidRDefault="00560CA6" w:rsidP="00160533">
      <w:pPr>
        <w:widowControl/>
        <w:suppressAutoHyphens w:val="0"/>
        <w:spacing w:after="240"/>
        <w:jc w:val="both"/>
        <w:rPr>
          <w:rFonts w:ascii="Arial" w:eastAsia="Times New Roman" w:hAnsi="Arial" w:cs="Arial"/>
          <w:kern w:val="0"/>
          <w:sz w:val="22"/>
          <w:szCs w:val="22"/>
          <w:lang w:eastAsia="pt-BR" w:bidi="ar-SA"/>
        </w:rPr>
      </w:pPr>
      <w:r w:rsidRPr="0039491C">
        <w:rPr>
          <w:rFonts w:ascii="Arial" w:eastAsia="Times New Roman" w:hAnsi="Arial" w:cs="Arial"/>
          <w:b/>
          <w:bCs/>
          <w:color w:val="000000"/>
          <w:kern w:val="0"/>
          <w:sz w:val="22"/>
          <w:szCs w:val="22"/>
          <w:lang w:eastAsia="pt-BR" w:bidi="ar-SA"/>
        </w:rPr>
        <w:t>10.1.2 -</w:t>
      </w:r>
      <w:r w:rsidRPr="0039491C">
        <w:rPr>
          <w:rFonts w:ascii="Arial" w:eastAsia="Times New Roman" w:hAnsi="Arial" w:cs="Arial"/>
          <w:color w:val="000000"/>
          <w:kern w:val="0"/>
          <w:sz w:val="22"/>
          <w:szCs w:val="22"/>
          <w:lang w:eastAsia="pt-BR" w:bidi="ar-SA"/>
        </w:rPr>
        <w:t xml:space="preserve"> aplicação do critério de desempate previsto no art. 60 da Lei nº 14.133/</w:t>
      </w:r>
      <w:r w:rsidR="00DD0D0B" w:rsidRPr="0039491C">
        <w:rPr>
          <w:rFonts w:ascii="Arial" w:eastAsia="Times New Roman" w:hAnsi="Arial" w:cs="Arial"/>
          <w:color w:val="000000"/>
          <w:kern w:val="0"/>
          <w:sz w:val="22"/>
          <w:szCs w:val="22"/>
          <w:lang w:eastAsia="pt-BR" w:bidi="ar-SA"/>
        </w:rPr>
        <w:t>20</w:t>
      </w:r>
      <w:r w:rsidRPr="0039491C">
        <w:rPr>
          <w:rFonts w:ascii="Arial" w:eastAsia="Times New Roman" w:hAnsi="Arial" w:cs="Arial"/>
          <w:color w:val="000000"/>
          <w:kern w:val="0"/>
          <w:sz w:val="22"/>
          <w:szCs w:val="22"/>
          <w:lang w:eastAsia="pt-BR" w:bidi="ar-SA"/>
        </w:rPr>
        <w:t xml:space="preserve">21, se dentre as empatadas </w:t>
      </w:r>
      <w:r w:rsidRPr="0039491C">
        <w:rPr>
          <w:rFonts w:ascii="Arial" w:eastAsia="Times New Roman" w:hAnsi="Arial" w:cs="Arial"/>
          <w:b/>
          <w:bCs/>
          <w:color w:val="000000"/>
          <w:kern w:val="0"/>
          <w:sz w:val="22"/>
          <w:szCs w:val="22"/>
          <w:u w:val="single"/>
          <w:lang w:eastAsia="pt-BR" w:bidi="ar-SA"/>
        </w:rPr>
        <w:t>não houver</w:t>
      </w:r>
      <w:r w:rsidRPr="0039491C">
        <w:rPr>
          <w:rFonts w:ascii="Arial" w:eastAsia="Times New Roman" w:hAnsi="Arial" w:cs="Arial"/>
          <w:color w:val="000000"/>
          <w:kern w:val="0"/>
          <w:sz w:val="22"/>
          <w:szCs w:val="22"/>
          <w:lang w:eastAsia="pt-BR" w:bidi="ar-SA"/>
        </w:rPr>
        <w:t xml:space="preserve"> empresa declarante ME/EPP.</w:t>
      </w:r>
    </w:p>
    <w:p w14:paraId="29BC886E" w14:textId="77777777" w:rsidR="00560CA6" w:rsidRPr="0039491C" w:rsidRDefault="00560CA6" w:rsidP="00160533">
      <w:pPr>
        <w:widowControl/>
        <w:suppressAutoHyphens w:val="0"/>
        <w:spacing w:after="240"/>
        <w:jc w:val="both"/>
        <w:rPr>
          <w:rFonts w:ascii="Arial" w:eastAsia="Times New Roman" w:hAnsi="Arial" w:cs="Arial"/>
          <w:kern w:val="0"/>
          <w:sz w:val="22"/>
          <w:szCs w:val="22"/>
          <w:lang w:eastAsia="pt-BR" w:bidi="ar-SA"/>
        </w:rPr>
      </w:pPr>
      <w:r w:rsidRPr="0039491C">
        <w:rPr>
          <w:rFonts w:ascii="Arial" w:eastAsia="Times New Roman" w:hAnsi="Arial" w:cs="Arial"/>
          <w:b/>
          <w:bCs/>
          <w:color w:val="000000"/>
          <w:kern w:val="0"/>
          <w:sz w:val="22"/>
          <w:szCs w:val="22"/>
          <w:lang w:eastAsia="pt-BR" w:bidi="ar-SA"/>
        </w:rPr>
        <w:t>10.2 –</w:t>
      </w:r>
      <w:r w:rsidRPr="0039491C">
        <w:rPr>
          <w:rFonts w:ascii="Arial" w:eastAsia="Times New Roman" w:hAnsi="Arial" w:cs="Arial"/>
          <w:color w:val="000000"/>
          <w:kern w:val="0"/>
          <w:sz w:val="22"/>
          <w:szCs w:val="22"/>
          <w:lang w:eastAsia="pt-BR" w:bidi="ar-SA"/>
        </w:rPr>
        <w:t xml:space="preserve"> </w:t>
      </w:r>
      <w:proofErr w:type="gramStart"/>
      <w:r w:rsidRPr="0039491C">
        <w:rPr>
          <w:rFonts w:ascii="Arial" w:eastAsia="Times New Roman" w:hAnsi="Arial" w:cs="Arial"/>
          <w:color w:val="000000"/>
          <w:kern w:val="0"/>
          <w:sz w:val="22"/>
          <w:szCs w:val="22"/>
          <w:lang w:eastAsia="pt-BR" w:bidi="ar-SA"/>
        </w:rPr>
        <w:t>O(</w:t>
      </w:r>
      <w:proofErr w:type="gramEnd"/>
      <w:r w:rsidRPr="0039491C">
        <w:rPr>
          <w:rFonts w:ascii="Arial" w:eastAsia="Times New Roman" w:hAnsi="Arial" w:cs="Arial"/>
          <w:color w:val="000000"/>
          <w:kern w:val="0"/>
          <w:sz w:val="22"/>
          <w:szCs w:val="22"/>
          <w:lang w:eastAsia="pt-BR" w:bidi="ar-SA"/>
        </w:rPr>
        <w:t>s) critério(s) de desempate disposto(s) no item 10.1 também será(ão) aplicado(s) caso não haja envio de lances após o início da fase competitiva.</w:t>
      </w:r>
    </w:p>
    <w:p w14:paraId="40CA9F87" w14:textId="71476EDD" w:rsidR="00560CA6" w:rsidRPr="0039491C" w:rsidRDefault="00560CA6" w:rsidP="00160533">
      <w:pPr>
        <w:widowControl/>
        <w:suppressAutoHyphens w:val="0"/>
        <w:spacing w:after="240"/>
        <w:jc w:val="both"/>
        <w:rPr>
          <w:rFonts w:ascii="Arial" w:eastAsia="Times New Roman" w:hAnsi="Arial" w:cs="Arial"/>
          <w:kern w:val="0"/>
          <w:sz w:val="22"/>
          <w:szCs w:val="22"/>
          <w:lang w:eastAsia="pt-BR" w:bidi="ar-SA"/>
        </w:rPr>
      </w:pPr>
      <w:r w:rsidRPr="0039491C">
        <w:rPr>
          <w:rFonts w:ascii="Arial" w:eastAsia="Times New Roman" w:hAnsi="Arial" w:cs="Arial"/>
          <w:b/>
          <w:bCs/>
          <w:color w:val="000000"/>
          <w:kern w:val="0"/>
          <w:sz w:val="22"/>
          <w:szCs w:val="22"/>
          <w:lang w:eastAsia="pt-BR" w:bidi="ar-SA"/>
        </w:rPr>
        <w:t xml:space="preserve">10.3 – </w:t>
      </w:r>
      <w:r w:rsidRPr="0039491C">
        <w:rPr>
          <w:rFonts w:ascii="Arial" w:eastAsia="Times New Roman" w:hAnsi="Arial" w:cs="Arial"/>
          <w:color w:val="000000"/>
          <w:kern w:val="0"/>
          <w:sz w:val="22"/>
          <w:szCs w:val="22"/>
          <w:lang w:eastAsia="pt-BR" w:bidi="ar-SA"/>
        </w:rPr>
        <w:t>Em igualdade de condições, se não houver desempate, nos termos dispostos no § 1º do art. 60 da Lei nº 14.133/</w:t>
      </w:r>
      <w:r w:rsidR="00DD0D0B" w:rsidRPr="0039491C">
        <w:rPr>
          <w:rFonts w:ascii="Arial" w:eastAsia="Times New Roman" w:hAnsi="Arial" w:cs="Arial"/>
          <w:color w:val="000000"/>
          <w:kern w:val="0"/>
          <w:sz w:val="22"/>
          <w:szCs w:val="22"/>
          <w:lang w:eastAsia="pt-BR" w:bidi="ar-SA"/>
        </w:rPr>
        <w:t>20</w:t>
      </w:r>
      <w:r w:rsidRPr="0039491C">
        <w:rPr>
          <w:rFonts w:ascii="Arial" w:eastAsia="Times New Roman" w:hAnsi="Arial" w:cs="Arial"/>
          <w:color w:val="000000"/>
          <w:kern w:val="0"/>
          <w:sz w:val="22"/>
          <w:szCs w:val="22"/>
          <w:lang w:eastAsia="pt-BR" w:bidi="ar-SA"/>
        </w:rPr>
        <w:t>21, será assegurada preferência, sucessivamente, aos bens e serviços produzidos ou prestados por:</w:t>
      </w:r>
    </w:p>
    <w:p w14:paraId="3856E765" w14:textId="77777777" w:rsidR="00560CA6" w:rsidRPr="0039491C" w:rsidRDefault="00560CA6" w:rsidP="00160533">
      <w:pPr>
        <w:widowControl/>
        <w:suppressAutoHyphens w:val="0"/>
        <w:spacing w:after="240"/>
        <w:jc w:val="both"/>
        <w:rPr>
          <w:rFonts w:ascii="Arial" w:eastAsia="Times New Roman" w:hAnsi="Arial" w:cs="Arial"/>
          <w:kern w:val="0"/>
          <w:sz w:val="22"/>
          <w:szCs w:val="22"/>
          <w:lang w:eastAsia="pt-BR" w:bidi="ar-SA"/>
        </w:rPr>
      </w:pPr>
      <w:r w:rsidRPr="0039491C">
        <w:rPr>
          <w:rFonts w:ascii="Arial" w:eastAsia="Times New Roman" w:hAnsi="Arial" w:cs="Arial"/>
          <w:b/>
          <w:bCs/>
          <w:color w:val="000000"/>
          <w:kern w:val="0"/>
          <w:sz w:val="22"/>
          <w:szCs w:val="22"/>
          <w:lang w:eastAsia="pt-BR" w:bidi="ar-SA"/>
        </w:rPr>
        <w:t xml:space="preserve">10.3.1 - </w:t>
      </w:r>
      <w:r w:rsidRPr="0039491C">
        <w:rPr>
          <w:rFonts w:ascii="Arial" w:eastAsia="Times New Roman" w:hAnsi="Arial" w:cs="Arial"/>
          <w:color w:val="000000"/>
          <w:kern w:val="0"/>
          <w:sz w:val="22"/>
          <w:szCs w:val="22"/>
          <w:lang w:eastAsia="pt-BR" w:bidi="ar-SA"/>
        </w:rPr>
        <w:t>empresas brasileiras;</w:t>
      </w:r>
    </w:p>
    <w:p w14:paraId="78F7D000" w14:textId="77777777" w:rsidR="00560CA6" w:rsidRPr="0039491C" w:rsidRDefault="00560CA6" w:rsidP="00160533">
      <w:pPr>
        <w:widowControl/>
        <w:suppressAutoHyphens w:val="0"/>
        <w:spacing w:after="240"/>
        <w:jc w:val="both"/>
        <w:rPr>
          <w:rFonts w:ascii="Arial" w:eastAsia="Times New Roman" w:hAnsi="Arial" w:cs="Arial"/>
          <w:kern w:val="0"/>
          <w:sz w:val="22"/>
          <w:szCs w:val="22"/>
          <w:lang w:eastAsia="pt-BR" w:bidi="ar-SA"/>
        </w:rPr>
      </w:pPr>
      <w:r w:rsidRPr="0039491C">
        <w:rPr>
          <w:rFonts w:ascii="Arial" w:eastAsia="Times New Roman" w:hAnsi="Arial" w:cs="Arial"/>
          <w:b/>
          <w:bCs/>
          <w:color w:val="000000"/>
          <w:kern w:val="0"/>
          <w:sz w:val="22"/>
          <w:szCs w:val="22"/>
          <w:lang w:eastAsia="pt-BR" w:bidi="ar-SA"/>
        </w:rPr>
        <w:t>10.3.2 -</w:t>
      </w:r>
      <w:r w:rsidRPr="0039491C">
        <w:rPr>
          <w:rFonts w:ascii="Arial" w:eastAsia="Times New Roman" w:hAnsi="Arial" w:cs="Arial"/>
          <w:color w:val="000000"/>
          <w:kern w:val="0"/>
          <w:sz w:val="22"/>
          <w:szCs w:val="22"/>
          <w:lang w:eastAsia="pt-BR" w:bidi="ar-SA"/>
        </w:rPr>
        <w:t xml:space="preserve"> empresas que invistam em pesquisa e no desenvolvimento de tecnologia no País;</w:t>
      </w:r>
    </w:p>
    <w:p w14:paraId="55F386AF" w14:textId="77777777" w:rsidR="00560CA6" w:rsidRPr="0039491C" w:rsidRDefault="00560CA6" w:rsidP="00160533">
      <w:pPr>
        <w:widowControl/>
        <w:suppressAutoHyphens w:val="0"/>
        <w:spacing w:after="240"/>
        <w:jc w:val="both"/>
        <w:rPr>
          <w:rFonts w:ascii="Arial" w:eastAsia="Times New Roman" w:hAnsi="Arial" w:cs="Arial"/>
          <w:kern w:val="0"/>
          <w:sz w:val="22"/>
          <w:szCs w:val="22"/>
          <w:lang w:eastAsia="pt-BR" w:bidi="ar-SA"/>
        </w:rPr>
      </w:pPr>
      <w:r w:rsidRPr="0039491C">
        <w:rPr>
          <w:rFonts w:ascii="Arial" w:eastAsia="Times New Roman" w:hAnsi="Arial" w:cs="Arial"/>
          <w:b/>
          <w:bCs/>
          <w:color w:val="000000"/>
          <w:kern w:val="0"/>
          <w:sz w:val="22"/>
          <w:szCs w:val="22"/>
          <w:lang w:eastAsia="pt-BR" w:bidi="ar-SA"/>
        </w:rPr>
        <w:t>10.3.3 -</w:t>
      </w:r>
      <w:r w:rsidRPr="0039491C">
        <w:rPr>
          <w:rFonts w:ascii="Arial" w:eastAsia="Times New Roman" w:hAnsi="Arial" w:cs="Arial"/>
          <w:color w:val="000000"/>
          <w:kern w:val="0"/>
          <w:sz w:val="22"/>
          <w:szCs w:val="22"/>
          <w:lang w:eastAsia="pt-BR" w:bidi="ar-SA"/>
        </w:rPr>
        <w:t xml:space="preserve"> empresas que comprovem a prática de mitigação, nos termos da Lei nº 12.187, de 29 de dezembro de 2009.</w:t>
      </w:r>
    </w:p>
    <w:p w14:paraId="7A82DCFC" w14:textId="77777777" w:rsidR="00560CA6" w:rsidRPr="0039491C" w:rsidRDefault="00560CA6" w:rsidP="00160533">
      <w:pPr>
        <w:widowControl/>
        <w:suppressAutoHyphens w:val="0"/>
        <w:spacing w:after="240"/>
        <w:jc w:val="both"/>
        <w:rPr>
          <w:rFonts w:ascii="Arial" w:eastAsia="Times New Roman" w:hAnsi="Arial" w:cs="Arial"/>
          <w:kern w:val="0"/>
          <w:sz w:val="22"/>
          <w:szCs w:val="22"/>
          <w:lang w:eastAsia="pt-BR" w:bidi="ar-SA"/>
        </w:rPr>
      </w:pPr>
      <w:r w:rsidRPr="0039491C">
        <w:rPr>
          <w:rFonts w:ascii="Arial" w:eastAsia="Times New Roman" w:hAnsi="Arial" w:cs="Arial"/>
          <w:b/>
          <w:bCs/>
          <w:color w:val="000000"/>
          <w:kern w:val="0"/>
          <w:sz w:val="22"/>
          <w:szCs w:val="22"/>
          <w:lang w:eastAsia="pt-BR" w:bidi="ar-SA"/>
        </w:rPr>
        <w:t>10.4 –</w:t>
      </w:r>
      <w:r w:rsidRPr="0039491C">
        <w:rPr>
          <w:rFonts w:ascii="Arial" w:eastAsia="Times New Roman" w:hAnsi="Arial" w:cs="Arial"/>
          <w:color w:val="000000"/>
          <w:kern w:val="0"/>
          <w:sz w:val="22"/>
          <w:szCs w:val="22"/>
          <w:lang w:eastAsia="pt-BR" w:bidi="ar-SA"/>
        </w:rPr>
        <w:t xml:space="preserve"> Persistindo o empate, a proposta vencedora será sorteada pelo sistema eletrônico compras.gov.br.</w:t>
      </w:r>
    </w:p>
    <w:p w14:paraId="5FA10CE3" w14:textId="710A2B3C" w:rsidR="00F556B6" w:rsidRPr="0039491C" w:rsidRDefault="000F1F15" w:rsidP="00160533">
      <w:pPr>
        <w:spacing w:after="240"/>
        <w:jc w:val="both"/>
        <w:rPr>
          <w:rFonts w:ascii="Arial" w:hAnsi="Arial" w:cs="Arial"/>
          <w:b/>
          <w:sz w:val="22"/>
          <w:szCs w:val="22"/>
        </w:rPr>
      </w:pPr>
      <w:r w:rsidRPr="0039491C">
        <w:rPr>
          <w:rFonts w:ascii="Arial" w:hAnsi="Arial" w:cs="Arial"/>
          <w:b/>
          <w:sz w:val="22"/>
          <w:szCs w:val="22"/>
        </w:rPr>
        <w:t>11</w:t>
      </w:r>
      <w:r w:rsidR="00F556B6" w:rsidRPr="0039491C">
        <w:rPr>
          <w:rFonts w:ascii="Arial" w:hAnsi="Arial" w:cs="Arial"/>
          <w:b/>
          <w:sz w:val="22"/>
          <w:szCs w:val="22"/>
        </w:rPr>
        <w:t xml:space="preserve"> – DA NEGOCIAÇÃO DA PROPOSTA</w:t>
      </w:r>
    </w:p>
    <w:p w14:paraId="60C8BFAF" w14:textId="2BE39626" w:rsidR="00234096" w:rsidRPr="0039491C" w:rsidRDefault="00234096" w:rsidP="00160533">
      <w:pPr>
        <w:widowControl/>
        <w:suppressAutoHyphens w:val="0"/>
        <w:spacing w:after="240"/>
        <w:jc w:val="both"/>
        <w:rPr>
          <w:rFonts w:ascii="Arial" w:eastAsia="Times New Roman" w:hAnsi="Arial" w:cs="Arial"/>
          <w:kern w:val="0"/>
          <w:sz w:val="22"/>
          <w:szCs w:val="22"/>
          <w:lang w:eastAsia="pt-BR" w:bidi="ar-SA"/>
        </w:rPr>
      </w:pPr>
      <w:r w:rsidRPr="0039491C">
        <w:rPr>
          <w:rFonts w:ascii="Arial" w:hAnsi="Arial" w:cs="Arial"/>
          <w:b/>
          <w:bCs/>
          <w:sz w:val="22"/>
          <w:szCs w:val="22"/>
        </w:rPr>
        <w:t>11.1 -</w:t>
      </w:r>
      <w:r w:rsidRPr="0039491C">
        <w:rPr>
          <w:rFonts w:ascii="Arial" w:hAnsi="Arial" w:cs="Arial"/>
          <w:sz w:val="22"/>
          <w:szCs w:val="22"/>
        </w:rPr>
        <w:t xml:space="preserve"> </w:t>
      </w:r>
      <w:r w:rsidRPr="0039491C">
        <w:rPr>
          <w:rFonts w:ascii="Arial" w:eastAsia="Times New Roman" w:hAnsi="Arial" w:cs="Arial"/>
          <w:kern w:val="0"/>
          <w:sz w:val="22"/>
          <w:szCs w:val="22"/>
          <w:lang w:eastAsia="pt-BR" w:bidi="ar-SA"/>
        </w:rPr>
        <w:t>Encerrada a etapa de envio de lances da sessão pública, o pregoeiro/a pregoeira realizará a verificação da conformidade da proposta classif</w:t>
      </w:r>
      <w:r w:rsidR="00560CA6" w:rsidRPr="0039491C">
        <w:rPr>
          <w:rFonts w:ascii="Arial" w:eastAsia="Times New Roman" w:hAnsi="Arial" w:cs="Arial"/>
          <w:kern w:val="0"/>
          <w:sz w:val="22"/>
          <w:szCs w:val="22"/>
          <w:lang w:eastAsia="pt-BR" w:bidi="ar-SA"/>
        </w:rPr>
        <w:t>icada em primeiro lugar quanto à</w:t>
      </w:r>
      <w:r w:rsidR="00021E6D" w:rsidRPr="0039491C">
        <w:rPr>
          <w:rFonts w:ascii="Arial" w:eastAsia="Times New Roman" w:hAnsi="Arial" w:cs="Arial"/>
          <w:kern w:val="0"/>
          <w:sz w:val="22"/>
          <w:szCs w:val="22"/>
          <w:lang w:eastAsia="pt-BR" w:bidi="ar-SA"/>
        </w:rPr>
        <w:t xml:space="preserve"> compatibilidade </w:t>
      </w:r>
      <w:proofErr w:type="gramStart"/>
      <w:r w:rsidR="00021E6D" w:rsidRPr="0039491C">
        <w:rPr>
          <w:rFonts w:ascii="Arial" w:eastAsia="Times New Roman" w:hAnsi="Arial" w:cs="Arial"/>
          <w:kern w:val="0"/>
          <w:sz w:val="22"/>
          <w:szCs w:val="22"/>
          <w:lang w:eastAsia="pt-BR" w:bidi="ar-SA"/>
        </w:rPr>
        <w:t>do(</w:t>
      </w:r>
      <w:proofErr w:type="gramEnd"/>
      <w:r w:rsidR="00021E6D" w:rsidRPr="0039491C">
        <w:rPr>
          <w:rFonts w:ascii="Arial" w:eastAsia="Times New Roman" w:hAnsi="Arial" w:cs="Arial"/>
          <w:kern w:val="0"/>
          <w:sz w:val="22"/>
          <w:szCs w:val="22"/>
          <w:lang w:eastAsia="pt-BR" w:bidi="ar-SA"/>
        </w:rPr>
        <w:t>s) preço(s)</w:t>
      </w:r>
      <w:r w:rsidR="00452303" w:rsidRPr="0039491C">
        <w:rPr>
          <w:rFonts w:ascii="Arial" w:eastAsia="Times New Roman" w:hAnsi="Arial" w:cs="Arial"/>
          <w:kern w:val="0"/>
          <w:sz w:val="22"/>
          <w:szCs w:val="22"/>
          <w:lang w:eastAsia="pt-BR" w:bidi="ar-SA"/>
        </w:rPr>
        <w:t xml:space="preserve"> </w:t>
      </w:r>
      <w:r w:rsidRPr="0039491C">
        <w:rPr>
          <w:rFonts w:ascii="Arial" w:eastAsia="Times New Roman" w:hAnsi="Arial" w:cs="Arial"/>
          <w:kern w:val="0"/>
          <w:sz w:val="22"/>
          <w:szCs w:val="22"/>
          <w:lang w:eastAsia="pt-BR" w:bidi="ar-SA"/>
        </w:rPr>
        <w:t xml:space="preserve">final(is) em relação ao(s) </w:t>
      </w:r>
      <w:r w:rsidRPr="0039491C">
        <w:rPr>
          <w:rFonts w:ascii="Arial" w:eastAsia="Times New Roman" w:hAnsi="Arial" w:cs="Arial"/>
          <w:b/>
          <w:bCs/>
          <w:kern w:val="0"/>
          <w:sz w:val="22"/>
          <w:szCs w:val="22"/>
          <w:lang w:eastAsia="pt-BR" w:bidi="ar-SA"/>
        </w:rPr>
        <w:t>preço(s) máximo(s) aceitável(is)</w:t>
      </w:r>
      <w:r w:rsidRPr="0039491C">
        <w:rPr>
          <w:rFonts w:ascii="Arial" w:eastAsia="Times New Roman" w:hAnsi="Arial" w:cs="Arial"/>
          <w:kern w:val="0"/>
          <w:sz w:val="22"/>
          <w:szCs w:val="22"/>
          <w:lang w:eastAsia="pt-BR" w:bidi="ar-SA"/>
        </w:rPr>
        <w:t xml:space="preserve"> </w:t>
      </w:r>
      <w:r w:rsidRPr="0039491C">
        <w:rPr>
          <w:rFonts w:ascii="Arial" w:eastAsia="Times New Roman" w:hAnsi="Arial" w:cs="Arial"/>
          <w:b/>
          <w:bCs/>
          <w:kern w:val="0"/>
          <w:sz w:val="22"/>
          <w:szCs w:val="22"/>
          <w:lang w:eastAsia="pt-BR" w:bidi="ar-SA"/>
        </w:rPr>
        <w:t>estipulado(s) no Anexo I (Termo de Referência) deste Edital</w:t>
      </w:r>
      <w:r w:rsidRPr="0039491C">
        <w:rPr>
          <w:rFonts w:ascii="Arial" w:eastAsia="Times New Roman" w:hAnsi="Arial" w:cs="Arial"/>
          <w:kern w:val="0"/>
          <w:sz w:val="22"/>
          <w:szCs w:val="22"/>
          <w:lang w:eastAsia="pt-BR" w:bidi="ar-SA"/>
        </w:rPr>
        <w:t>, observado o disposto no art. 34 da IN SEGES nº 73/</w:t>
      </w:r>
      <w:r w:rsidR="005051C5" w:rsidRPr="0039491C">
        <w:rPr>
          <w:rFonts w:ascii="Arial" w:eastAsia="Times New Roman" w:hAnsi="Arial" w:cs="Arial"/>
          <w:kern w:val="0"/>
          <w:sz w:val="22"/>
          <w:szCs w:val="22"/>
          <w:lang w:eastAsia="pt-BR" w:bidi="ar-SA"/>
        </w:rPr>
        <w:t>20</w:t>
      </w:r>
      <w:r w:rsidRPr="0039491C">
        <w:rPr>
          <w:rFonts w:ascii="Arial" w:eastAsia="Times New Roman" w:hAnsi="Arial" w:cs="Arial"/>
          <w:kern w:val="0"/>
          <w:sz w:val="22"/>
          <w:szCs w:val="22"/>
          <w:lang w:eastAsia="pt-BR" w:bidi="ar-SA"/>
        </w:rPr>
        <w:t>22.</w:t>
      </w:r>
    </w:p>
    <w:p w14:paraId="106E7571" w14:textId="21E1A574" w:rsidR="00234096" w:rsidRPr="0039491C" w:rsidRDefault="00234096" w:rsidP="00160533">
      <w:pPr>
        <w:spacing w:after="240"/>
        <w:jc w:val="both"/>
        <w:rPr>
          <w:rFonts w:ascii="Arial" w:hAnsi="Arial" w:cs="Arial"/>
          <w:sz w:val="22"/>
          <w:szCs w:val="22"/>
        </w:rPr>
      </w:pPr>
      <w:r w:rsidRPr="0039491C">
        <w:rPr>
          <w:rFonts w:ascii="Arial" w:hAnsi="Arial" w:cs="Arial"/>
          <w:b/>
          <w:bCs/>
          <w:sz w:val="22"/>
          <w:szCs w:val="22"/>
        </w:rPr>
        <w:t>11.2 –</w:t>
      </w:r>
      <w:r w:rsidRPr="0039491C">
        <w:rPr>
          <w:rFonts w:ascii="Arial" w:hAnsi="Arial" w:cs="Arial"/>
          <w:sz w:val="22"/>
          <w:szCs w:val="22"/>
        </w:rPr>
        <w:t xml:space="preserve"> </w:t>
      </w:r>
      <w:r w:rsidRPr="0039491C">
        <w:rPr>
          <w:rFonts w:ascii="Arial" w:hAnsi="Arial" w:cs="Arial"/>
          <w:sz w:val="22"/>
          <w:szCs w:val="22"/>
          <w:lang w:eastAsia="pt-BR" w:bidi="ar-SA"/>
        </w:rPr>
        <w:t xml:space="preserve">Na hipótese de a proposta da primeira colocada </w:t>
      </w:r>
      <w:r w:rsidR="00021E6D" w:rsidRPr="0039491C">
        <w:rPr>
          <w:rFonts w:ascii="Arial" w:hAnsi="Arial" w:cs="Arial"/>
          <w:sz w:val="22"/>
          <w:szCs w:val="22"/>
          <w:lang w:eastAsia="pt-BR" w:bidi="ar-SA"/>
        </w:rPr>
        <w:t xml:space="preserve">permanecer acima </w:t>
      </w:r>
      <w:proofErr w:type="gramStart"/>
      <w:r w:rsidR="00021E6D" w:rsidRPr="0039491C">
        <w:rPr>
          <w:rFonts w:ascii="Arial" w:hAnsi="Arial" w:cs="Arial"/>
          <w:sz w:val="22"/>
          <w:szCs w:val="22"/>
          <w:lang w:eastAsia="pt-BR" w:bidi="ar-SA"/>
        </w:rPr>
        <w:t>do(</w:t>
      </w:r>
      <w:proofErr w:type="gramEnd"/>
      <w:r w:rsidR="00021E6D" w:rsidRPr="0039491C">
        <w:rPr>
          <w:rFonts w:ascii="Arial" w:hAnsi="Arial" w:cs="Arial"/>
          <w:sz w:val="22"/>
          <w:szCs w:val="22"/>
          <w:lang w:eastAsia="pt-BR" w:bidi="ar-SA"/>
        </w:rPr>
        <w:t xml:space="preserve">s) preço(s) </w:t>
      </w:r>
      <w:r w:rsidRPr="0039491C">
        <w:rPr>
          <w:rFonts w:ascii="Arial" w:hAnsi="Arial" w:cs="Arial"/>
          <w:sz w:val="22"/>
          <w:szCs w:val="22"/>
          <w:lang w:eastAsia="pt-BR" w:bidi="ar-SA"/>
        </w:rPr>
        <w:t xml:space="preserve">máximo(s) aceitável(is), indicado(s) no Anexo </w:t>
      </w:r>
      <w:r w:rsidRPr="0039491C">
        <w:rPr>
          <w:rFonts w:ascii="Arial" w:eastAsia="Times New Roman" w:hAnsi="Arial" w:cs="Arial"/>
          <w:kern w:val="0"/>
          <w:sz w:val="22"/>
          <w:szCs w:val="22"/>
          <w:lang w:eastAsia="pt-BR" w:bidi="ar-SA"/>
        </w:rPr>
        <w:t xml:space="preserve">I (Termo de Referência) </w:t>
      </w:r>
      <w:r w:rsidRPr="0039491C">
        <w:rPr>
          <w:rFonts w:ascii="Arial" w:hAnsi="Arial" w:cs="Arial"/>
          <w:sz w:val="22"/>
          <w:szCs w:val="22"/>
          <w:lang w:eastAsia="pt-BR" w:bidi="ar-SA"/>
        </w:rPr>
        <w:t xml:space="preserve">deste Edital, o </w:t>
      </w:r>
      <w:r w:rsidRPr="0039491C">
        <w:rPr>
          <w:rFonts w:ascii="Arial" w:hAnsi="Arial" w:cs="Arial"/>
          <w:sz w:val="22"/>
          <w:szCs w:val="22"/>
        </w:rPr>
        <w:t>pregoeiro/a pregoeira</w:t>
      </w:r>
      <w:r w:rsidRPr="0039491C">
        <w:rPr>
          <w:rFonts w:ascii="Arial" w:hAnsi="Arial" w:cs="Arial"/>
          <w:sz w:val="22"/>
          <w:szCs w:val="22"/>
          <w:lang w:eastAsia="pt-BR" w:bidi="ar-SA"/>
        </w:rPr>
        <w:t xml:space="preserve"> poderá negociar condições mais vantajosas para a Administração</w:t>
      </w:r>
      <w:r w:rsidRPr="0039491C">
        <w:rPr>
          <w:rFonts w:ascii="Arial" w:hAnsi="Arial" w:cs="Arial"/>
          <w:sz w:val="22"/>
          <w:szCs w:val="22"/>
        </w:rPr>
        <w:t>.</w:t>
      </w:r>
    </w:p>
    <w:p w14:paraId="7F90B97A" w14:textId="77777777" w:rsidR="00D3778C" w:rsidRPr="0039491C" w:rsidRDefault="00D3778C" w:rsidP="00160533">
      <w:pPr>
        <w:spacing w:after="240"/>
        <w:jc w:val="both"/>
        <w:rPr>
          <w:rFonts w:ascii="Arial" w:hAnsi="Arial" w:cs="Arial"/>
          <w:sz w:val="22"/>
          <w:szCs w:val="22"/>
          <w:lang w:eastAsia="pt-BR" w:bidi="ar-SA"/>
        </w:rPr>
      </w:pPr>
      <w:r w:rsidRPr="0039491C">
        <w:rPr>
          <w:rFonts w:ascii="Arial" w:hAnsi="Arial" w:cs="Arial"/>
          <w:b/>
          <w:sz w:val="22"/>
          <w:szCs w:val="22"/>
          <w:lang w:eastAsia="pt-BR" w:bidi="ar-SA"/>
        </w:rPr>
        <w:t>11.3 –</w:t>
      </w:r>
      <w:r w:rsidRPr="0039491C">
        <w:rPr>
          <w:rFonts w:ascii="Arial" w:hAnsi="Arial" w:cs="Arial"/>
          <w:sz w:val="22"/>
          <w:szCs w:val="22"/>
          <w:lang w:eastAsia="pt-BR" w:bidi="ar-SA"/>
        </w:rPr>
        <w:t xml:space="preserve"> A negociação será realizada por meio do sistema, a qual poderá ser acompanhada pelas demais licitantes. </w:t>
      </w:r>
    </w:p>
    <w:p w14:paraId="16F3ED66" w14:textId="6CA99FB1" w:rsidR="00923F55" w:rsidRPr="0039491C" w:rsidRDefault="00923F55" w:rsidP="00160533">
      <w:pPr>
        <w:widowControl/>
        <w:suppressAutoHyphens w:val="0"/>
        <w:spacing w:after="240"/>
        <w:jc w:val="both"/>
        <w:rPr>
          <w:rFonts w:ascii="Arial" w:eastAsia="Times New Roman" w:hAnsi="Arial" w:cs="Arial"/>
          <w:b/>
          <w:bCs/>
          <w:kern w:val="0"/>
          <w:sz w:val="22"/>
          <w:szCs w:val="22"/>
          <w:lang w:eastAsia="pt-BR" w:bidi="ar-SA"/>
        </w:rPr>
      </w:pPr>
      <w:r w:rsidRPr="0039491C">
        <w:rPr>
          <w:rFonts w:ascii="Arial" w:eastAsia="Times New Roman" w:hAnsi="Arial" w:cs="Arial"/>
          <w:b/>
          <w:bCs/>
          <w:kern w:val="0"/>
          <w:sz w:val="22"/>
          <w:szCs w:val="22"/>
          <w:lang w:eastAsia="pt-BR" w:bidi="ar-SA"/>
        </w:rPr>
        <w:t xml:space="preserve">11.4 – </w:t>
      </w:r>
      <w:proofErr w:type="gramStart"/>
      <w:r w:rsidRPr="0039491C">
        <w:rPr>
          <w:rFonts w:ascii="Arial" w:eastAsia="Times New Roman" w:hAnsi="Arial" w:cs="Arial"/>
          <w:b/>
          <w:bCs/>
          <w:kern w:val="0"/>
          <w:sz w:val="22"/>
          <w:szCs w:val="22"/>
          <w:lang w:eastAsia="pt-BR" w:bidi="ar-SA"/>
        </w:rPr>
        <w:t>Será(</w:t>
      </w:r>
      <w:proofErr w:type="gramEnd"/>
      <w:r w:rsidRPr="0039491C">
        <w:rPr>
          <w:rFonts w:ascii="Arial" w:eastAsia="Times New Roman" w:hAnsi="Arial" w:cs="Arial"/>
          <w:b/>
          <w:bCs/>
          <w:kern w:val="0"/>
          <w:sz w:val="22"/>
          <w:szCs w:val="22"/>
          <w:lang w:eastAsia="pt-BR" w:bidi="ar-SA"/>
        </w:rPr>
        <w:t xml:space="preserve">ão) desclassificada(s) a(s) proposta(s) que, </w:t>
      </w:r>
      <w:r w:rsidRPr="0039491C">
        <w:rPr>
          <w:rFonts w:ascii="Arial" w:eastAsia="Times New Roman" w:hAnsi="Arial" w:cs="Arial"/>
          <w:b/>
          <w:bCs/>
          <w:kern w:val="0"/>
          <w:sz w:val="22"/>
          <w:szCs w:val="22"/>
          <w:u w:val="single"/>
          <w:lang w:eastAsia="pt-BR" w:bidi="ar-SA"/>
        </w:rPr>
        <w:t>após a etapa de negociação</w:t>
      </w:r>
      <w:r w:rsidRPr="0039491C">
        <w:rPr>
          <w:rFonts w:ascii="Arial" w:eastAsia="Times New Roman" w:hAnsi="Arial" w:cs="Arial"/>
          <w:b/>
          <w:bCs/>
          <w:kern w:val="0"/>
          <w:sz w:val="22"/>
          <w:szCs w:val="22"/>
          <w:lang w:eastAsia="pt-BR" w:bidi="ar-SA"/>
        </w:rPr>
        <w:t>, mantiver</w:t>
      </w:r>
      <w:r w:rsidR="00560CA6" w:rsidRPr="0039491C">
        <w:rPr>
          <w:rFonts w:ascii="Arial" w:eastAsia="Times New Roman" w:hAnsi="Arial" w:cs="Arial"/>
          <w:b/>
          <w:bCs/>
          <w:kern w:val="0"/>
          <w:sz w:val="22"/>
          <w:szCs w:val="22"/>
          <w:lang w:eastAsia="pt-BR" w:bidi="ar-SA"/>
        </w:rPr>
        <w:t>(em)</w:t>
      </w:r>
      <w:r w:rsidRPr="0039491C">
        <w:rPr>
          <w:rFonts w:ascii="Arial" w:eastAsia="Times New Roman" w:hAnsi="Arial" w:cs="Arial"/>
          <w:b/>
          <w:bCs/>
          <w:kern w:val="0"/>
          <w:sz w:val="22"/>
          <w:szCs w:val="22"/>
          <w:lang w:eastAsia="pt-BR" w:bidi="ar-SA"/>
        </w:rPr>
        <w:t xml:space="preserve"> seu(s) preço(s)</w:t>
      </w:r>
      <w:r w:rsidR="00D86E94" w:rsidRPr="0039491C">
        <w:rPr>
          <w:rFonts w:ascii="Arial" w:eastAsia="Times New Roman" w:hAnsi="Arial" w:cs="Arial"/>
          <w:b/>
          <w:bCs/>
          <w:kern w:val="0"/>
          <w:sz w:val="22"/>
          <w:szCs w:val="22"/>
          <w:lang w:eastAsia="pt-BR" w:bidi="ar-SA"/>
        </w:rPr>
        <w:t xml:space="preserve"> </w:t>
      </w:r>
      <w:r w:rsidRPr="0039491C">
        <w:rPr>
          <w:rFonts w:ascii="Arial" w:eastAsia="Times New Roman" w:hAnsi="Arial" w:cs="Arial"/>
          <w:b/>
          <w:bCs/>
          <w:kern w:val="0"/>
          <w:sz w:val="22"/>
          <w:szCs w:val="22"/>
          <w:lang w:eastAsia="pt-BR" w:bidi="ar-SA"/>
        </w:rPr>
        <w:t>final(is) superior(es) ao(s) preço(s)</w:t>
      </w:r>
      <w:r w:rsidR="00D86E94" w:rsidRPr="0039491C">
        <w:rPr>
          <w:rFonts w:ascii="Arial" w:eastAsia="Times New Roman" w:hAnsi="Arial" w:cs="Arial"/>
          <w:b/>
          <w:bCs/>
          <w:kern w:val="0"/>
          <w:sz w:val="22"/>
          <w:szCs w:val="22"/>
          <w:lang w:eastAsia="pt-BR" w:bidi="ar-SA"/>
        </w:rPr>
        <w:t xml:space="preserve"> </w:t>
      </w:r>
      <w:r w:rsidRPr="0039491C">
        <w:rPr>
          <w:rFonts w:ascii="Arial" w:eastAsia="Times New Roman" w:hAnsi="Arial" w:cs="Arial"/>
          <w:b/>
          <w:bCs/>
          <w:kern w:val="0"/>
          <w:sz w:val="22"/>
          <w:szCs w:val="22"/>
          <w:lang w:eastAsia="pt-BR" w:bidi="ar-SA"/>
        </w:rPr>
        <w:t>máximo(s) aceitável(is) pela Administração estipulado(s) no Anexo I (Termo de Referência) deste Edital</w:t>
      </w:r>
      <w:r w:rsidR="00D86E94" w:rsidRPr="0039491C">
        <w:rPr>
          <w:rFonts w:ascii="Arial" w:eastAsia="Times New Roman" w:hAnsi="Arial" w:cs="Arial"/>
          <w:b/>
          <w:bCs/>
          <w:kern w:val="0"/>
          <w:sz w:val="22"/>
          <w:szCs w:val="22"/>
          <w:lang w:eastAsia="pt-BR" w:bidi="ar-SA"/>
        </w:rPr>
        <w:t>.</w:t>
      </w:r>
    </w:p>
    <w:p w14:paraId="719F2536" w14:textId="46C22EBF" w:rsidR="00F556B6" w:rsidRPr="0039491C" w:rsidRDefault="00D3778C" w:rsidP="00160533">
      <w:pPr>
        <w:spacing w:after="240"/>
        <w:jc w:val="both"/>
        <w:rPr>
          <w:rFonts w:ascii="Arial" w:hAnsi="Arial" w:cs="Arial"/>
          <w:sz w:val="22"/>
          <w:szCs w:val="22"/>
          <w:lang w:eastAsia="pt-BR" w:bidi="ar-SA"/>
        </w:rPr>
      </w:pPr>
      <w:r w:rsidRPr="0039491C">
        <w:rPr>
          <w:rFonts w:ascii="Arial" w:hAnsi="Arial" w:cs="Arial"/>
          <w:b/>
          <w:sz w:val="22"/>
          <w:szCs w:val="22"/>
          <w:lang w:eastAsia="pt-BR" w:bidi="ar-SA"/>
        </w:rPr>
        <w:t>11.</w:t>
      </w:r>
      <w:r w:rsidR="002C08A3" w:rsidRPr="0039491C">
        <w:rPr>
          <w:rFonts w:ascii="Arial" w:hAnsi="Arial" w:cs="Arial"/>
          <w:b/>
          <w:sz w:val="22"/>
          <w:szCs w:val="22"/>
          <w:lang w:eastAsia="pt-BR" w:bidi="ar-SA"/>
        </w:rPr>
        <w:t>5</w:t>
      </w:r>
      <w:r w:rsidRPr="0039491C">
        <w:rPr>
          <w:rFonts w:ascii="Arial" w:hAnsi="Arial" w:cs="Arial"/>
          <w:b/>
          <w:sz w:val="22"/>
          <w:szCs w:val="22"/>
          <w:lang w:eastAsia="pt-BR" w:bidi="ar-SA"/>
        </w:rPr>
        <w:t xml:space="preserve"> -</w:t>
      </w:r>
      <w:r w:rsidRPr="0039491C">
        <w:rPr>
          <w:rFonts w:ascii="Arial" w:hAnsi="Arial" w:cs="Arial"/>
          <w:sz w:val="22"/>
          <w:szCs w:val="22"/>
          <w:lang w:eastAsia="pt-BR" w:bidi="ar-SA"/>
        </w:rPr>
        <w:t xml:space="preserve"> </w:t>
      </w:r>
      <w:r w:rsidR="002C39BC" w:rsidRPr="0039491C">
        <w:rPr>
          <w:rFonts w:ascii="Arial" w:hAnsi="Arial" w:cs="Arial"/>
          <w:sz w:val="22"/>
          <w:szCs w:val="22"/>
        </w:rPr>
        <w:t xml:space="preserve">Quando a melhor proposta, mesmo após a negociação, for desclassificada em razão de permanecer acima </w:t>
      </w:r>
      <w:proofErr w:type="gramStart"/>
      <w:r w:rsidR="002C39BC" w:rsidRPr="0039491C">
        <w:rPr>
          <w:rFonts w:ascii="Arial" w:hAnsi="Arial" w:cs="Arial"/>
          <w:sz w:val="22"/>
          <w:szCs w:val="22"/>
        </w:rPr>
        <w:t>do</w:t>
      </w:r>
      <w:r w:rsidR="00560CA6" w:rsidRPr="0039491C">
        <w:rPr>
          <w:rFonts w:ascii="Arial" w:hAnsi="Arial" w:cs="Arial"/>
          <w:sz w:val="22"/>
          <w:szCs w:val="22"/>
        </w:rPr>
        <w:t>(</w:t>
      </w:r>
      <w:proofErr w:type="gramEnd"/>
      <w:r w:rsidR="00560CA6" w:rsidRPr="0039491C">
        <w:rPr>
          <w:rFonts w:ascii="Arial" w:hAnsi="Arial" w:cs="Arial"/>
          <w:sz w:val="22"/>
          <w:szCs w:val="22"/>
        </w:rPr>
        <w:t>s)</w:t>
      </w:r>
      <w:r w:rsidR="002C39BC" w:rsidRPr="0039491C">
        <w:rPr>
          <w:rFonts w:ascii="Arial" w:hAnsi="Arial" w:cs="Arial"/>
          <w:sz w:val="22"/>
          <w:szCs w:val="22"/>
        </w:rPr>
        <w:t xml:space="preserve"> preço</w:t>
      </w:r>
      <w:r w:rsidR="00560CA6" w:rsidRPr="0039491C">
        <w:rPr>
          <w:rFonts w:ascii="Arial" w:hAnsi="Arial" w:cs="Arial"/>
          <w:sz w:val="22"/>
          <w:szCs w:val="22"/>
        </w:rPr>
        <w:t>(s)</w:t>
      </w:r>
      <w:r w:rsidR="002C39BC" w:rsidRPr="0039491C">
        <w:rPr>
          <w:rFonts w:ascii="Arial" w:hAnsi="Arial" w:cs="Arial"/>
          <w:sz w:val="22"/>
          <w:szCs w:val="22"/>
        </w:rPr>
        <w:t xml:space="preserve"> máximo</w:t>
      </w:r>
      <w:r w:rsidR="00560CA6" w:rsidRPr="0039491C">
        <w:rPr>
          <w:rFonts w:ascii="Arial" w:hAnsi="Arial" w:cs="Arial"/>
          <w:sz w:val="22"/>
          <w:szCs w:val="22"/>
        </w:rPr>
        <w:t>(s)</w:t>
      </w:r>
      <w:r w:rsidR="002C39BC" w:rsidRPr="0039491C">
        <w:rPr>
          <w:rFonts w:ascii="Arial" w:hAnsi="Arial" w:cs="Arial"/>
          <w:sz w:val="22"/>
          <w:szCs w:val="22"/>
        </w:rPr>
        <w:t xml:space="preserve"> aceitável</w:t>
      </w:r>
      <w:r w:rsidR="00560CA6" w:rsidRPr="0039491C">
        <w:rPr>
          <w:rFonts w:ascii="Arial" w:hAnsi="Arial" w:cs="Arial"/>
          <w:sz w:val="22"/>
          <w:szCs w:val="22"/>
        </w:rPr>
        <w:t>(is)</w:t>
      </w:r>
      <w:r w:rsidR="002C39BC" w:rsidRPr="0039491C">
        <w:rPr>
          <w:rFonts w:ascii="Arial" w:hAnsi="Arial" w:cs="Arial"/>
          <w:sz w:val="22"/>
          <w:szCs w:val="22"/>
        </w:rPr>
        <w:t xml:space="preserve">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w:t>
      </w:r>
      <w:r w:rsidR="002C39BC" w:rsidRPr="0039491C">
        <w:rPr>
          <w:rFonts w:ascii="Arial" w:hAnsi="Arial" w:cs="Arial"/>
          <w:iCs/>
          <w:sz w:val="22"/>
          <w:szCs w:val="22"/>
        </w:rPr>
        <w:t>nº</w:t>
      </w:r>
      <w:r w:rsidR="002C39BC" w:rsidRPr="0039491C">
        <w:rPr>
          <w:rFonts w:ascii="Arial" w:hAnsi="Arial" w:cs="Arial"/>
          <w:sz w:val="22"/>
          <w:szCs w:val="22"/>
        </w:rPr>
        <w:t xml:space="preserve"> 73/</w:t>
      </w:r>
      <w:r w:rsidR="005051C5" w:rsidRPr="0039491C">
        <w:rPr>
          <w:rFonts w:ascii="Arial" w:hAnsi="Arial" w:cs="Arial"/>
          <w:sz w:val="22"/>
          <w:szCs w:val="22"/>
        </w:rPr>
        <w:t>20</w:t>
      </w:r>
      <w:r w:rsidR="002C39BC" w:rsidRPr="0039491C">
        <w:rPr>
          <w:rFonts w:ascii="Arial" w:hAnsi="Arial" w:cs="Arial"/>
          <w:sz w:val="22"/>
          <w:szCs w:val="22"/>
        </w:rPr>
        <w:t>22</w:t>
      </w:r>
      <w:r w:rsidRPr="0039491C">
        <w:rPr>
          <w:rFonts w:ascii="Arial" w:hAnsi="Arial" w:cs="Arial"/>
          <w:sz w:val="22"/>
          <w:szCs w:val="22"/>
          <w:lang w:eastAsia="pt-BR" w:bidi="ar-SA"/>
        </w:rPr>
        <w:t>.</w:t>
      </w:r>
    </w:p>
    <w:p w14:paraId="01636AED" w14:textId="5AE17C54" w:rsidR="00FC2486" w:rsidRPr="0039491C" w:rsidRDefault="00FC2486" w:rsidP="00160533">
      <w:pPr>
        <w:suppressAutoHyphens w:val="0"/>
        <w:spacing w:after="240"/>
        <w:jc w:val="both"/>
        <w:rPr>
          <w:rFonts w:ascii="Arial" w:hAnsi="Arial" w:cs="Arial"/>
          <w:b/>
          <w:sz w:val="22"/>
          <w:szCs w:val="22"/>
        </w:rPr>
      </w:pPr>
      <w:r w:rsidRPr="0039491C">
        <w:rPr>
          <w:rFonts w:ascii="Arial" w:hAnsi="Arial" w:cs="Arial"/>
          <w:b/>
          <w:sz w:val="22"/>
          <w:szCs w:val="22"/>
        </w:rPr>
        <w:lastRenderedPageBreak/>
        <w:t>1</w:t>
      </w:r>
      <w:r w:rsidR="00CC09DD" w:rsidRPr="0039491C">
        <w:rPr>
          <w:rFonts w:ascii="Arial" w:hAnsi="Arial" w:cs="Arial"/>
          <w:b/>
          <w:sz w:val="22"/>
          <w:szCs w:val="22"/>
        </w:rPr>
        <w:t>2</w:t>
      </w:r>
      <w:r w:rsidR="000B1B5B" w:rsidRPr="0039491C">
        <w:rPr>
          <w:rFonts w:ascii="Arial" w:hAnsi="Arial" w:cs="Arial"/>
          <w:b/>
          <w:sz w:val="22"/>
          <w:szCs w:val="22"/>
        </w:rPr>
        <w:t xml:space="preserve"> </w:t>
      </w:r>
      <w:r w:rsidRPr="0039491C">
        <w:rPr>
          <w:rFonts w:ascii="Arial" w:hAnsi="Arial" w:cs="Arial"/>
          <w:b/>
          <w:sz w:val="22"/>
          <w:szCs w:val="22"/>
        </w:rPr>
        <w:t>– DA FASE DE JULGAMENTO DA PROPOSTA</w:t>
      </w:r>
    </w:p>
    <w:p w14:paraId="6D77BE7E" w14:textId="5738A5C3" w:rsidR="009100C3" w:rsidRPr="0039491C" w:rsidRDefault="009100C3" w:rsidP="00160533">
      <w:pPr>
        <w:spacing w:after="240"/>
        <w:jc w:val="both"/>
        <w:rPr>
          <w:rFonts w:ascii="Arial" w:hAnsi="Arial" w:cs="Arial"/>
          <w:sz w:val="22"/>
          <w:szCs w:val="22"/>
        </w:rPr>
      </w:pPr>
      <w:r w:rsidRPr="0039491C">
        <w:rPr>
          <w:rFonts w:ascii="Arial" w:hAnsi="Arial" w:cs="Arial"/>
          <w:b/>
          <w:bCs/>
          <w:sz w:val="22"/>
          <w:szCs w:val="22"/>
        </w:rPr>
        <w:t>12.1 -</w:t>
      </w:r>
      <w:r w:rsidRPr="0039491C">
        <w:rPr>
          <w:rFonts w:ascii="Arial" w:hAnsi="Arial" w:cs="Arial"/>
          <w:sz w:val="22"/>
          <w:szCs w:val="22"/>
        </w:rPr>
        <w:t xml:space="preserve"> Encerrada a etapa de negociação, o pregoeiro ou a pregoeira verificará se a licitante provisoriamente classificada em primeiro lugar não possui sanções que impeçam a participação no certame, conforme art. 14 da Lei nº 14.133/2021, legi</w:t>
      </w:r>
      <w:r w:rsidR="00BE290D" w:rsidRPr="0039491C">
        <w:rPr>
          <w:rFonts w:ascii="Arial" w:hAnsi="Arial" w:cs="Arial"/>
          <w:sz w:val="22"/>
          <w:szCs w:val="22"/>
        </w:rPr>
        <w:t>slação</w:t>
      </w:r>
      <w:r w:rsidR="003E693A" w:rsidRPr="0039491C">
        <w:rPr>
          <w:rFonts w:ascii="Arial" w:hAnsi="Arial" w:cs="Arial"/>
          <w:sz w:val="22"/>
          <w:szCs w:val="22"/>
        </w:rPr>
        <w:t xml:space="preserve"> correlata e no ite</w:t>
      </w:r>
      <w:r w:rsidR="005051C5" w:rsidRPr="0039491C">
        <w:rPr>
          <w:rFonts w:ascii="Arial" w:hAnsi="Arial" w:cs="Arial"/>
          <w:sz w:val="22"/>
          <w:szCs w:val="22"/>
        </w:rPr>
        <w:t>m</w:t>
      </w:r>
      <w:r w:rsidR="003E693A" w:rsidRPr="0039491C">
        <w:rPr>
          <w:rFonts w:ascii="Arial" w:hAnsi="Arial" w:cs="Arial"/>
          <w:sz w:val="22"/>
          <w:szCs w:val="22"/>
        </w:rPr>
        <w:t xml:space="preserve"> 3.5</w:t>
      </w:r>
      <w:r w:rsidRPr="0039491C">
        <w:rPr>
          <w:rFonts w:ascii="Arial" w:hAnsi="Arial" w:cs="Arial"/>
          <w:sz w:val="22"/>
          <w:szCs w:val="22"/>
        </w:rPr>
        <w:t xml:space="preserve"> deste Edital, mediante a consulta aos seguintes cadastros:</w:t>
      </w:r>
    </w:p>
    <w:p w14:paraId="2EEBA021" w14:textId="77777777" w:rsidR="002C39BC" w:rsidRPr="0039491C" w:rsidRDefault="002C39BC" w:rsidP="00160533">
      <w:pPr>
        <w:spacing w:after="240"/>
        <w:jc w:val="both"/>
        <w:rPr>
          <w:rFonts w:ascii="Arial" w:hAnsi="Arial" w:cs="Arial"/>
          <w:sz w:val="22"/>
          <w:szCs w:val="22"/>
        </w:rPr>
      </w:pPr>
      <w:r w:rsidRPr="0039491C">
        <w:rPr>
          <w:rFonts w:ascii="Arial" w:hAnsi="Arial" w:cs="Arial"/>
          <w:sz w:val="22"/>
          <w:szCs w:val="22"/>
        </w:rPr>
        <w:t>a) SICAF;</w:t>
      </w:r>
    </w:p>
    <w:p w14:paraId="206AD906" w14:textId="6DEDBA96" w:rsidR="002C39BC" w:rsidRPr="0039491C" w:rsidRDefault="002C39BC" w:rsidP="00160533">
      <w:pPr>
        <w:spacing w:after="240"/>
        <w:jc w:val="both"/>
        <w:rPr>
          <w:rFonts w:ascii="Arial" w:hAnsi="Arial" w:cs="Arial"/>
          <w:sz w:val="22"/>
          <w:szCs w:val="22"/>
        </w:rPr>
      </w:pPr>
      <w:r w:rsidRPr="0039491C">
        <w:rPr>
          <w:rFonts w:ascii="Arial" w:hAnsi="Arial" w:cs="Arial"/>
          <w:sz w:val="22"/>
          <w:szCs w:val="22"/>
        </w:rPr>
        <w:t>b) Consulta Consolidada de Pessoa Jurídica do Tribunal de Contas da União (</w:t>
      </w:r>
      <w:hyperlink r:id="rId27" w:history="1">
        <w:r w:rsidRPr="0039491C">
          <w:rPr>
            <w:rStyle w:val="Hyperlink"/>
            <w:rFonts w:ascii="Arial" w:hAnsi="Arial" w:cs="Arial"/>
            <w:sz w:val="22"/>
            <w:szCs w:val="22"/>
          </w:rPr>
          <w:t>https://certidoes-apf.apps.tcu.gov.br/</w:t>
        </w:r>
      </w:hyperlink>
      <w:r w:rsidRPr="0039491C">
        <w:rPr>
          <w:rFonts w:ascii="Arial" w:hAnsi="Arial" w:cs="Arial"/>
          <w:sz w:val="22"/>
          <w:szCs w:val="22"/>
        </w:rPr>
        <w:t>).</w:t>
      </w:r>
    </w:p>
    <w:p w14:paraId="320567C6" w14:textId="0BA474FC" w:rsidR="002C39BC" w:rsidRPr="0039491C" w:rsidRDefault="00671674" w:rsidP="00160533">
      <w:pPr>
        <w:suppressAutoHyphens w:val="0"/>
        <w:spacing w:after="240"/>
        <w:jc w:val="both"/>
        <w:rPr>
          <w:rFonts w:ascii="Arial" w:hAnsi="Arial" w:cs="Arial"/>
          <w:b/>
          <w:sz w:val="22"/>
          <w:szCs w:val="22"/>
        </w:rPr>
      </w:pPr>
      <w:r w:rsidRPr="0039491C">
        <w:rPr>
          <w:rFonts w:ascii="Arial" w:hAnsi="Arial" w:cs="Arial"/>
          <w:b/>
          <w:sz w:val="22"/>
          <w:szCs w:val="22"/>
        </w:rPr>
        <w:t>Observação</w:t>
      </w:r>
      <w:r w:rsidR="002C39BC" w:rsidRPr="0039491C">
        <w:rPr>
          <w:rFonts w:ascii="Arial" w:hAnsi="Arial" w:cs="Arial"/>
          <w:b/>
          <w:sz w:val="22"/>
          <w:szCs w:val="22"/>
        </w:rPr>
        <w:t>:</w:t>
      </w:r>
      <w:r w:rsidR="002C39BC" w:rsidRPr="0039491C">
        <w:rPr>
          <w:rFonts w:ascii="Arial" w:hAnsi="Arial" w:cs="Arial"/>
          <w:sz w:val="22"/>
          <w:szCs w:val="22"/>
        </w:rPr>
        <w:t xml:space="preserve">  A consulta aos dois cadastros – </w:t>
      </w:r>
      <w:r w:rsidR="002C39BC" w:rsidRPr="0039491C">
        <w:rPr>
          <w:rFonts w:ascii="Arial" w:hAnsi="Arial" w:cs="Arial"/>
          <w:b/>
          <w:sz w:val="22"/>
          <w:szCs w:val="22"/>
          <w:shd w:val="clear" w:color="auto" w:fill="FFFFFF"/>
        </w:rPr>
        <w:t>Cadastro Nacional de Empresas Inidôneas e Suspensas -</w:t>
      </w:r>
      <w:r w:rsidR="002C39BC" w:rsidRPr="0039491C">
        <w:rPr>
          <w:rFonts w:ascii="Arial" w:hAnsi="Arial" w:cs="Arial"/>
          <w:b/>
          <w:sz w:val="22"/>
          <w:szCs w:val="22"/>
        </w:rPr>
        <w:t xml:space="preserve"> (CEIS)</w:t>
      </w:r>
      <w:r w:rsidR="002C39BC" w:rsidRPr="0039491C">
        <w:rPr>
          <w:rFonts w:ascii="Arial" w:hAnsi="Arial" w:cs="Arial"/>
          <w:sz w:val="22"/>
          <w:szCs w:val="22"/>
        </w:rPr>
        <w:t xml:space="preserve"> e </w:t>
      </w:r>
      <w:r w:rsidR="002C39BC" w:rsidRPr="0039491C">
        <w:rPr>
          <w:rFonts w:ascii="Arial" w:hAnsi="Arial" w:cs="Arial"/>
          <w:b/>
          <w:bCs/>
          <w:sz w:val="22"/>
          <w:szCs w:val="22"/>
        </w:rPr>
        <w:t>Cadastro Nacional de Condenações Cíveis por Ato de Improbidade Administrativa (CNIA),</w:t>
      </w:r>
      <w:r w:rsidR="002C39BC" w:rsidRPr="0039491C">
        <w:rPr>
          <w:rFonts w:ascii="Arial" w:hAnsi="Arial" w:cs="Arial"/>
          <w:sz w:val="22"/>
          <w:szCs w:val="22"/>
        </w:rPr>
        <w:t> além do tradicional </w:t>
      </w:r>
      <w:r w:rsidR="002C39BC" w:rsidRPr="0039491C">
        <w:rPr>
          <w:rFonts w:ascii="Arial" w:hAnsi="Arial" w:cs="Arial"/>
          <w:b/>
          <w:bCs/>
          <w:sz w:val="22"/>
          <w:szCs w:val="22"/>
        </w:rPr>
        <w:t>Sistema de Cadastramento Unificado de Fornecedores – SICAF</w:t>
      </w:r>
      <w:r w:rsidR="002C39BC" w:rsidRPr="0039491C">
        <w:rPr>
          <w:rFonts w:ascii="Arial" w:hAnsi="Arial" w:cs="Arial"/>
          <w:sz w:val="22"/>
          <w:szCs w:val="22"/>
        </w:rPr>
        <w:t xml:space="preserve">, na fase de habilitação, é recomendação do TCU (Acórdão n° 1.793/2011 – Plenário). Trata-se de verificação da própria condição de participação na licitação. A Consulta Consolidada de Pessoa Jurídica do TCU </w:t>
      </w:r>
      <w:r w:rsidR="002C39BC" w:rsidRPr="0039491C">
        <w:rPr>
          <w:rFonts w:ascii="Arial" w:hAnsi="Arial" w:cs="Arial"/>
          <w:sz w:val="22"/>
          <w:szCs w:val="22"/>
          <w:shd w:val="clear" w:color="auto" w:fill="FFFFFF"/>
        </w:rPr>
        <w:t>(</w:t>
      </w:r>
      <w:hyperlink r:id="rId28" w:tgtFrame="_blank" w:history="1">
        <w:r w:rsidR="002C39BC" w:rsidRPr="0039491C">
          <w:rPr>
            <w:rStyle w:val="Hyperlink"/>
            <w:rFonts w:ascii="Arial" w:hAnsi="Arial" w:cs="Arial"/>
            <w:sz w:val="22"/>
            <w:szCs w:val="22"/>
            <w:bdr w:val="none" w:sz="0" w:space="0" w:color="auto" w:frame="1"/>
            <w:shd w:val="clear" w:color="auto" w:fill="FFFFFF"/>
          </w:rPr>
          <w:t>https://certidoes-apf.apps.tcu.gov.br/)</w:t>
        </w:r>
      </w:hyperlink>
      <w:r w:rsidR="002C39BC" w:rsidRPr="0039491C">
        <w:rPr>
          <w:rFonts w:ascii="Arial" w:hAnsi="Arial" w:cs="Arial"/>
          <w:sz w:val="22"/>
          <w:szCs w:val="22"/>
        </w:rPr>
        <w:t xml:space="preserve"> abrange o cadastro do CNJ, do CEIS, do próprio TCU e o Cadastro Nacional de Empresas Punidas – CNEP do Portal da Transparência. </w:t>
      </w:r>
    </w:p>
    <w:p w14:paraId="3D20CBDC" w14:textId="0D4374A4" w:rsidR="00CD4E7C" w:rsidRPr="0039491C" w:rsidRDefault="00CD4E7C" w:rsidP="00160533">
      <w:pPr>
        <w:shd w:val="clear" w:color="auto" w:fill="FFFFFF"/>
        <w:spacing w:after="240"/>
        <w:jc w:val="both"/>
        <w:rPr>
          <w:rFonts w:ascii="Arial" w:hAnsi="Arial" w:cs="Arial"/>
          <w:color w:val="222222"/>
          <w:sz w:val="22"/>
          <w:szCs w:val="22"/>
        </w:rPr>
      </w:pPr>
      <w:r w:rsidRPr="0039491C">
        <w:rPr>
          <w:rFonts w:ascii="Arial" w:hAnsi="Arial" w:cs="Arial"/>
          <w:b/>
          <w:color w:val="222222"/>
          <w:sz w:val="22"/>
          <w:szCs w:val="22"/>
        </w:rPr>
        <w:t>12.2 -</w:t>
      </w:r>
      <w:r w:rsidRPr="0039491C">
        <w:rPr>
          <w:rFonts w:ascii="Arial" w:hAnsi="Arial" w:cs="Arial"/>
          <w:color w:val="222222"/>
          <w:sz w:val="22"/>
          <w:szCs w:val="22"/>
        </w:rPr>
        <w:t xml:space="preserve"> Após verificação das condições de participação do certame, o pregoeiro ou a pregoeira verificará se a licitante provisoriamente classificada em primeiro lugar atende às condições para a futura contratação, mediante a consulta ao Cadastro Informativo de créditos não quitados do setor público federal (Cadin), cujo registro de pendência impede a celebração do futuro convênio, acordo, ajuste ou contrato que envolva desembolso, a qualquer título, de recursos públicos, e respectivos aditamentos, conforme art. 6º- A da Lei nº 10.522/2002 (atualizada pela Lei nº 14.973/2</w:t>
      </w:r>
      <w:r w:rsidR="00361696">
        <w:rPr>
          <w:rFonts w:ascii="Arial" w:hAnsi="Arial" w:cs="Arial"/>
          <w:color w:val="222222"/>
          <w:sz w:val="22"/>
          <w:szCs w:val="22"/>
        </w:rPr>
        <w:t>02</w:t>
      </w:r>
      <w:r w:rsidRPr="0039491C">
        <w:rPr>
          <w:rFonts w:ascii="Arial" w:hAnsi="Arial" w:cs="Arial"/>
          <w:color w:val="222222"/>
          <w:sz w:val="22"/>
          <w:szCs w:val="22"/>
        </w:rPr>
        <w:t>4). </w:t>
      </w:r>
    </w:p>
    <w:p w14:paraId="2E3996D5" w14:textId="1DE4D506" w:rsidR="00CD4E7C" w:rsidRPr="0039491C" w:rsidRDefault="00CD4E7C" w:rsidP="00160533">
      <w:pPr>
        <w:shd w:val="clear" w:color="auto" w:fill="FFFFFF"/>
        <w:spacing w:after="240"/>
        <w:jc w:val="both"/>
        <w:rPr>
          <w:rFonts w:ascii="Arial" w:hAnsi="Arial" w:cs="Arial"/>
          <w:color w:val="222222"/>
          <w:sz w:val="22"/>
          <w:szCs w:val="22"/>
        </w:rPr>
      </w:pPr>
      <w:r w:rsidRPr="0039491C">
        <w:rPr>
          <w:rFonts w:ascii="Arial" w:hAnsi="Arial" w:cs="Arial"/>
          <w:b/>
          <w:color w:val="222222"/>
          <w:sz w:val="22"/>
          <w:szCs w:val="22"/>
        </w:rPr>
        <w:t>12.2.1 -</w:t>
      </w:r>
      <w:r w:rsidRPr="0039491C">
        <w:rPr>
          <w:rFonts w:ascii="Arial" w:hAnsi="Arial" w:cs="Arial"/>
          <w:color w:val="222222"/>
          <w:sz w:val="22"/>
          <w:szCs w:val="22"/>
        </w:rPr>
        <w:t xml:space="preserve"> Por ocasião da consulta ao CADIN, o pregoeiro ou a pregoeira comunicará eventual registro de pendência e advertirá a licitante sobre o prazo de até 5 (</w:t>
      </w:r>
      <w:r w:rsidR="00101619" w:rsidRPr="0039491C">
        <w:rPr>
          <w:rFonts w:ascii="Arial" w:hAnsi="Arial" w:cs="Arial"/>
          <w:color w:val="222222"/>
          <w:sz w:val="22"/>
          <w:szCs w:val="22"/>
        </w:rPr>
        <w:t>cinco</w:t>
      </w:r>
      <w:r w:rsidRPr="0039491C">
        <w:rPr>
          <w:rFonts w:ascii="Arial" w:hAnsi="Arial" w:cs="Arial"/>
          <w:color w:val="222222"/>
          <w:sz w:val="22"/>
          <w:szCs w:val="22"/>
        </w:rPr>
        <w:t>)</w:t>
      </w:r>
      <w:r w:rsidR="00101619" w:rsidRPr="0039491C">
        <w:rPr>
          <w:rFonts w:ascii="Arial" w:hAnsi="Arial" w:cs="Arial"/>
          <w:color w:val="222222"/>
          <w:sz w:val="22"/>
          <w:szCs w:val="22"/>
        </w:rPr>
        <w:t xml:space="preserve"> dias</w:t>
      </w:r>
      <w:r w:rsidRPr="0039491C">
        <w:rPr>
          <w:rFonts w:ascii="Arial" w:hAnsi="Arial" w:cs="Arial"/>
          <w:color w:val="222222"/>
          <w:sz w:val="22"/>
          <w:szCs w:val="22"/>
        </w:rPr>
        <w:t xml:space="preserve"> úteis, contados da adjudicação do objeto e da homologação do certame no sistema </w:t>
      </w:r>
      <w:hyperlink r:id="rId29" w:tgtFrame="_blank" w:history="1">
        <w:r w:rsidRPr="0039491C">
          <w:rPr>
            <w:rStyle w:val="Hyperlink"/>
            <w:rFonts w:ascii="Arial" w:hAnsi="Arial" w:cs="Arial"/>
            <w:i/>
            <w:iCs/>
            <w:color w:val="1155CC"/>
            <w:sz w:val="22"/>
            <w:szCs w:val="22"/>
          </w:rPr>
          <w:t>compras.gov</w:t>
        </w:r>
      </w:hyperlink>
      <w:r w:rsidR="00477082" w:rsidRPr="0039491C">
        <w:rPr>
          <w:rStyle w:val="Hyperlink"/>
          <w:rFonts w:ascii="Arial" w:hAnsi="Arial" w:cs="Arial"/>
          <w:i/>
          <w:iCs/>
          <w:color w:val="1155CC"/>
          <w:sz w:val="22"/>
          <w:szCs w:val="22"/>
        </w:rPr>
        <w:t>.br</w:t>
      </w:r>
      <w:r w:rsidRPr="0039491C">
        <w:rPr>
          <w:rFonts w:ascii="Arial" w:hAnsi="Arial" w:cs="Arial"/>
          <w:i/>
          <w:iCs/>
          <w:color w:val="222222"/>
          <w:sz w:val="22"/>
          <w:szCs w:val="22"/>
        </w:rPr>
        <w:t>, </w:t>
      </w:r>
      <w:r w:rsidRPr="0039491C">
        <w:rPr>
          <w:rFonts w:ascii="Arial" w:hAnsi="Arial" w:cs="Arial"/>
          <w:color w:val="222222"/>
          <w:sz w:val="22"/>
          <w:szCs w:val="22"/>
        </w:rPr>
        <w:t>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14:paraId="55ABAE1F" w14:textId="77777777" w:rsidR="00CD4E7C" w:rsidRPr="0039491C" w:rsidRDefault="00CD4E7C" w:rsidP="00160533">
      <w:pPr>
        <w:shd w:val="clear" w:color="auto" w:fill="FFFFFF"/>
        <w:spacing w:after="240"/>
        <w:jc w:val="both"/>
        <w:rPr>
          <w:rFonts w:ascii="Arial" w:hAnsi="Arial" w:cs="Arial"/>
          <w:color w:val="222222"/>
          <w:sz w:val="22"/>
          <w:szCs w:val="22"/>
        </w:rPr>
      </w:pPr>
      <w:r w:rsidRPr="0039491C">
        <w:rPr>
          <w:rFonts w:ascii="Arial" w:hAnsi="Arial" w:cs="Arial"/>
          <w:b/>
          <w:color w:val="222222"/>
          <w:sz w:val="22"/>
          <w:szCs w:val="22"/>
        </w:rPr>
        <w:t>12.2.1.1</w:t>
      </w:r>
      <w:r w:rsidRPr="0039491C">
        <w:rPr>
          <w:rFonts w:ascii="Arial" w:hAnsi="Arial" w:cs="Arial"/>
          <w:color w:val="222222"/>
          <w:sz w:val="22"/>
          <w:szCs w:val="22"/>
        </w:rPr>
        <w:t xml:space="preserve"> - </w:t>
      </w:r>
      <w:r w:rsidRPr="0039491C">
        <w:rPr>
          <w:rFonts w:ascii="Arial" w:hAnsi="Arial" w:cs="Arial"/>
          <w:sz w:val="22"/>
          <w:szCs w:val="22"/>
        </w:rPr>
        <w:t>Durante a fase de julgamento e antes da declaração da vencedora</w:t>
      </w:r>
      <w:r w:rsidRPr="0039491C">
        <w:rPr>
          <w:rFonts w:ascii="Arial" w:hAnsi="Arial" w:cs="Arial"/>
          <w:color w:val="222222"/>
          <w:sz w:val="22"/>
          <w:szCs w:val="22"/>
        </w:rPr>
        <w:t>, a desistência da proposta pela licitante, exclusivamente sob a alegação de inviabilidade de regularização da pendência no CADIN no prazo estipulado neste edital, não constituirá infração administrativa.</w:t>
      </w:r>
    </w:p>
    <w:p w14:paraId="615BD786" w14:textId="22C5406D" w:rsidR="00CD4E7C" w:rsidRPr="0039491C" w:rsidRDefault="00CD4E7C" w:rsidP="00160533">
      <w:pPr>
        <w:shd w:val="clear" w:color="auto" w:fill="FFFFFF"/>
        <w:spacing w:after="240"/>
        <w:jc w:val="both"/>
        <w:rPr>
          <w:rFonts w:ascii="Arial" w:hAnsi="Arial" w:cs="Arial"/>
          <w:color w:val="222222"/>
          <w:sz w:val="22"/>
          <w:szCs w:val="22"/>
        </w:rPr>
      </w:pPr>
      <w:r w:rsidRPr="0039491C">
        <w:rPr>
          <w:rFonts w:ascii="Arial" w:hAnsi="Arial" w:cs="Arial"/>
          <w:b/>
          <w:color w:val="222222"/>
          <w:sz w:val="22"/>
          <w:szCs w:val="22"/>
        </w:rPr>
        <w:t>12.2.2 -</w:t>
      </w:r>
      <w:r w:rsidRPr="0039491C">
        <w:rPr>
          <w:rFonts w:ascii="Arial" w:hAnsi="Arial" w:cs="Arial"/>
          <w:color w:val="222222"/>
          <w:sz w:val="22"/>
          <w:szCs w:val="22"/>
        </w:rPr>
        <w:t xml:space="preserve"> Incumbe à licitante o ônus pelo acompanhamento da homologação do certame no sistema </w:t>
      </w:r>
      <w:hyperlink r:id="rId30" w:tgtFrame="_blank" w:history="1">
        <w:r w:rsidRPr="0039491C">
          <w:rPr>
            <w:rStyle w:val="Hyperlink"/>
            <w:rFonts w:ascii="Arial" w:hAnsi="Arial" w:cs="Arial"/>
            <w:iCs/>
            <w:color w:val="1155CC"/>
            <w:sz w:val="22"/>
            <w:szCs w:val="22"/>
          </w:rPr>
          <w:t>compras.gov</w:t>
        </w:r>
      </w:hyperlink>
      <w:r w:rsidR="00477082" w:rsidRPr="0039491C">
        <w:rPr>
          <w:rStyle w:val="Hyperlink"/>
          <w:rFonts w:ascii="Arial" w:hAnsi="Arial" w:cs="Arial"/>
          <w:iCs/>
          <w:color w:val="1155CC"/>
          <w:sz w:val="22"/>
          <w:szCs w:val="22"/>
        </w:rPr>
        <w:t>.br</w:t>
      </w:r>
      <w:r w:rsidRPr="0039491C">
        <w:rPr>
          <w:rFonts w:ascii="Arial" w:hAnsi="Arial" w:cs="Arial"/>
          <w:color w:val="222222"/>
          <w:sz w:val="22"/>
          <w:szCs w:val="22"/>
        </w:rPr>
        <w:t>, para os fins da contagem de prazo para a regularização. </w:t>
      </w:r>
    </w:p>
    <w:p w14:paraId="06890835" w14:textId="5B8255F0" w:rsidR="00CD4E7C" w:rsidRPr="0039491C" w:rsidRDefault="00CD4E7C" w:rsidP="00160533">
      <w:pPr>
        <w:shd w:val="clear" w:color="auto" w:fill="FFFFFF"/>
        <w:spacing w:after="240"/>
        <w:jc w:val="both"/>
        <w:rPr>
          <w:rFonts w:ascii="Arial" w:hAnsi="Arial" w:cs="Arial"/>
          <w:b/>
          <w:bCs/>
          <w:color w:val="EE0000"/>
          <w:sz w:val="22"/>
          <w:szCs w:val="22"/>
        </w:rPr>
      </w:pPr>
      <w:r w:rsidRPr="0039491C">
        <w:rPr>
          <w:rFonts w:ascii="Arial" w:hAnsi="Arial" w:cs="Arial"/>
          <w:b/>
          <w:color w:val="222222"/>
          <w:sz w:val="22"/>
          <w:szCs w:val="22"/>
        </w:rPr>
        <w:t>12.2.3 -</w:t>
      </w:r>
      <w:r w:rsidRPr="0039491C">
        <w:rPr>
          <w:rFonts w:ascii="Arial" w:hAnsi="Arial" w:cs="Arial"/>
          <w:color w:val="222222"/>
          <w:sz w:val="22"/>
          <w:szCs w:val="22"/>
        </w:rPr>
        <w:t xml:space="preserve"> A pedido da licitante, o prazo de 5 </w:t>
      </w:r>
      <w:r w:rsidR="00BD601C" w:rsidRPr="0039491C">
        <w:rPr>
          <w:rFonts w:ascii="Arial" w:hAnsi="Arial" w:cs="Arial"/>
          <w:color w:val="222222"/>
          <w:sz w:val="22"/>
          <w:szCs w:val="22"/>
        </w:rPr>
        <w:t xml:space="preserve">(cinco) </w:t>
      </w:r>
      <w:r w:rsidRPr="0039491C">
        <w:rPr>
          <w:rFonts w:ascii="Arial" w:hAnsi="Arial" w:cs="Arial"/>
          <w:color w:val="222222"/>
          <w:sz w:val="22"/>
          <w:szCs w:val="22"/>
        </w:rPr>
        <w:t>dias úteis acima poderá ser prorrogado, por igual período, a critério da Administração, devidamente motivada na falta de prejuízo irreparável ou de difícil reparação pela dilação concedida para a regularização das pendências no cadastro. </w:t>
      </w:r>
    </w:p>
    <w:p w14:paraId="4DFE7F6E" w14:textId="77777777" w:rsidR="00CD4E7C" w:rsidRPr="0039491C" w:rsidRDefault="00CD4E7C" w:rsidP="00160533">
      <w:pPr>
        <w:spacing w:after="240"/>
        <w:jc w:val="both"/>
        <w:rPr>
          <w:rFonts w:ascii="Arial" w:eastAsia="MS Mincho" w:hAnsi="Arial" w:cs="Arial"/>
          <w:sz w:val="22"/>
          <w:szCs w:val="22"/>
          <w:u w:val="single"/>
        </w:rPr>
      </w:pPr>
      <w:r w:rsidRPr="0039491C">
        <w:rPr>
          <w:rFonts w:ascii="Arial" w:eastAsia="MS Mincho" w:hAnsi="Arial" w:cs="Arial"/>
          <w:b/>
          <w:sz w:val="22"/>
          <w:szCs w:val="22"/>
        </w:rPr>
        <w:t>12.3 -</w:t>
      </w:r>
      <w:r w:rsidRPr="0039491C">
        <w:rPr>
          <w:rFonts w:ascii="Arial" w:eastAsia="MS Mincho" w:hAnsi="Arial" w:cs="Arial"/>
          <w:sz w:val="22"/>
          <w:szCs w:val="22"/>
        </w:rPr>
        <w:t xml:space="preserve"> A consulta aos cadastros será realizada em nome da empresa licitante e também de seu sócio majoritário, por força da vedação de que trata o </w:t>
      </w:r>
      <w:hyperlink r:id="rId31" w:anchor=":~:text=%C3%A0s%20seguintes%20comina%C3%A7%C3%B5es%3A-,Art.,n%C2%BA%2012.120%2C%20de%202009)." w:history="1">
        <w:r w:rsidRPr="0039491C">
          <w:rPr>
            <w:rFonts w:ascii="Arial" w:eastAsia="MS Mincho" w:hAnsi="Arial" w:cs="Arial"/>
            <w:sz w:val="22"/>
            <w:szCs w:val="22"/>
            <w:u w:val="single"/>
          </w:rPr>
          <w:t>artigo 12 da Lei n° 8.429, de 1992</w:t>
        </w:r>
      </w:hyperlink>
      <w:r w:rsidRPr="0039491C">
        <w:rPr>
          <w:rFonts w:ascii="Arial" w:eastAsia="MS Mincho" w:hAnsi="Arial" w:cs="Arial"/>
          <w:sz w:val="22"/>
          <w:szCs w:val="22"/>
          <w:u w:val="single"/>
        </w:rPr>
        <w:t>.</w:t>
      </w:r>
    </w:p>
    <w:p w14:paraId="376B8218" w14:textId="77777777" w:rsidR="00CD4E7C" w:rsidRPr="0039491C" w:rsidRDefault="00CD4E7C" w:rsidP="00160533">
      <w:pPr>
        <w:numPr>
          <w:ilvl w:val="1"/>
          <w:numId w:val="0"/>
        </w:numPr>
        <w:spacing w:after="240"/>
        <w:jc w:val="both"/>
        <w:rPr>
          <w:rFonts w:ascii="Arial" w:eastAsia="MS Mincho" w:hAnsi="Arial" w:cs="Arial"/>
          <w:sz w:val="22"/>
          <w:szCs w:val="22"/>
        </w:rPr>
      </w:pPr>
      <w:r w:rsidRPr="0039491C">
        <w:rPr>
          <w:rFonts w:ascii="Arial" w:eastAsia="MS Mincho" w:hAnsi="Arial" w:cs="Arial"/>
          <w:b/>
          <w:sz w:val="22"/>
          <w:szCs w:val="22"/>
        </w:rPr>
        <w:t>12.3.1 -</w:t>
      </w:r>
      <w:r w:rsidRPr="0039491C">
        <w:rPr>
          <w:rFonts w:ascii="Arial" w:eastAsia="MS Mincho" w:hAnsi="Arial" w:cs="Arial"/>
          <w:sz w:val="22"/>
          <w:szCs w:val="22"/>
        </w:rPr>
        <w:t xml:space="preserve"> Caso conste na Consulta de Situação da licitante a existência de Ocorrências Impeditivas Indiretas, o pregoeiro/a pregoeira diligenciará para verificar se houve fraude por parte das empresas apontadas no Relatório de Ocorrências Impeditivas Indiretas (</w:t>
      </w:r>
      <w:hyperlink r:id="rId32" w:anchor="art29" w:history="1">
        <w:r w:rsidRPr="0039491C">
          <w:rPr>
            <w:rFonts w:ascii="Arial" w:eastAsia="MS Mincho" w:hAnsi="Arial" w:cs="Arial"/>
            <w:sz w:val="22"/>
            <w:szCs w:val="22"/>
            <w:u w:val="single"/>
          </w:rPr>
          <w:t xml:space="preserve">IN nº 3/2018, art. 29, </w:t>
        </w:r>
        <w:r w:rsidRPr="0039491C">
          <w:rPr>
            <w:rFonts w:ascii="Arial" w:eastAsia="MS Mincho" w:hAnsi="Arial" w:cs="Arial"/>
            <w:i/>
            <w:iCs/>
            <w:sz w:val="22"/>
            <w:szCs w:val="22"/>
            <w:u w:val="single"/>
          </w:rPr>
          <w:t>caput</w:t>
        </w:r>
      </w:hyperlink>
      <w:r w:rsidRPr="0039491C">
        <w:rPr>
          <w:rFonts w:ascii="Arial" w:eastAsia="MS Mincho" w:hAnsi="Arial" w:cs="Arial"/>
          <w:sz w:val="22"/>
          <w:szCs w:val="22"/>
        </w:rPr>
        <w:t>).</w:t>
      </w:r>
    </w:p>
    <w:p w14:paraId="326A921C" w14:textId="3A8F4C41" w:rsidR="00CD4E7C" w:rsidRPr="0039491C" w:rsidRDefault="00CD4E7C" w:rsidP="00160533">
      <w:pPr>
        <w:numPr>
          <w:ilvl w:val="1"/>
          <w:numId w:val="0"/>
        </w:numPr>
        <w:spacing w:after="240"/>
        <w:jc w:val="both"/>
        <w:rPr>
          <w:rFonts w:ascii="Arial" w:eastAsia="MS Mincho" w:hAnsi="Arial" w:cs="Arial"/>
          <w:sz w:val="22"/>
          <w:szCs w:val="22"/>
        </w:rPr>
      </w:pPr>
      <w:r w:rsidRPr="0039491C">
        <w:rPr>
          <w:rFonts w:ascii="Arial" w:eastAsia="MS Mincho" w:hAnsi="Arial" w:cs="Arial"/>
          <w:b/>
          <w:sz w:val="22"/>
          <w:szCs w:val="22"/>
        </w:rPr>
        <w:lastRenderedPageBreak/>
        <w:t>12.3.1.</w:t>
      </w:r>
      <w:r w:rsidR="00DB6667" w:rsidRPr="0039491C">
        <w:rPr>
          <w:rFonts w:ascii="Arial" w:eastAsia="MS Mincho" w:hAnsi="Arial" w:cs="Arial"/>
          <w:b/>
          <w:sz w:val="22"/>
          <w:szCs w:val="22"/>
        </w:rPr>
        <w:t>1</w:t>
      </w:r>
      <w:r w:rsidRPr="0039491C">
        <w:rPr>
          <w:rFonts w:ascii="Arial" w:eastAsia="MS Mincho" w:hAnsi="Arial" w:cs="Arial"/>
          <w:b/>
          <w:sz w:val="22"/>
          <w:szCs w:val="22"/>
        </w:rPr>
        <w:t xml:space="preserve"> -</w:t>
      </w:r>
      <w:r w:rsidRPr="0039491C">
        <w:rPr>
          <w:rFonts w:ascii="Arial" w:eastAsia="MS Mincho" w:hAnsi="Arial" w:cs="Arial"/>
          <w:sz w:val="22"/>
          <w:szCs w:val="22"/>
        </w:rPr>
        <w:t xml:space="preserve"> A tentativa de burla será verificada por meio dos vínculos societários, linhas de fornecimento similares, dentre outros (</w:t>
      </w:r>
      <w:hyperlink r:id="rId33" w:history="1">
        <w:r w:rsidRPr="0039491C">
          <w:rPr>
            <w:rStyle w:val="Hyperlink"/>
            <w:rFonts w:ascii="Arial" w:eastAsia="MS Mincho" w:hAnsi="Arial" w:cs="Arial"/>
            <w:color w:val="auto"/>
            <w:sz w:val="22"/>
            <w:szCs w:val="22"/>
          </w:rPr>
          <w:t>IN nº 3/2018, art. 29, §1º</w:t>
        </w:r>
      </w:hyperlink>
      <w:r w:rsidRPr="0039491C">
        <w:rPr>
          <w:rFonts w:ascii="Arial" w:eastAsia="MS Mincho" w:hAnsi="Arial" w:cs="Arial"/>
          <w:sz w:val="22"/>
          <w:szCs w:val="22"/>
        </w:rPr>
        <w:t>).</w:t>
      </w:r>
    </w:p>
    <w:p w14:paraId="3D740946" w14:textId="20B51FAB" w:rsidR="00CD4E7C" w:rsidRPr="0039491C" w:rsidRDefault="00CD4E7C" w:rsidP="00160533">
      <w:pPr>
        <w:numPr>
          <w:ilvl w:val="1"/>
          <w:numId w:val="0"/>
        </w:numPr>
        <w:spacing w:after="240"/>
        <w:jc w:val="both"/>
        <w:rPr>
          <w:rFonts w:ascii="Arial" w:eastAsia="MS Mincho" w:hAnsi="Arial" w:cs="Arial"/>
          <w:sz w:val="22"/>
          <w:szCs w:val="22"/>
        </w:rPr>
      </w:pPr>
      <w:r w:rsidRPr="0039491C">
        <w:rPr>
          <w:rFonts w:ascii="Arial" w:eastAsia="MS Mincho" w:hAnsi="Arial" w:cs="Arial"/>
          <w:b/>
          <w:sz w:val="22"/>
          <w:szCs w:val="22"/>
        </w:rPr>
        <w:t>12.3.1.</w:t>
      </w:r>
      <w:r w:rsidR="00DB6667" w:rsidRPr="0039491C">
        <w:rPr>
          <w:rFonts w:ascii="Arial" w:eastAsia="MS Mincho" w:hAnsi="Arial" w:cs="Arial"/>
          <w:b/>
          <w:sz w:val="22"/>
          <w:szCs w:val="22"/>
        </w:rPr>
        <w:t>2</w:t>
      </w:r>
      <w:r w:rsidRPr="0039491C">
        <w:rPr>
          <w:rFonts w:ascii="Arial" w:eastAsia="MS Mincho" w:hAnsi="Arial" w:cs="Arial"/>
          <w:b/>
          <w:sz w:val="22"/>
          <w:szCs w:val="22"/>
        </w:rPr>
        <w:t xml:space="preserve"> -</w:t>
      </w:r>
      <w:r w:rsidRPr="0039491C">
        <w:rPr>
          <w:rFonts w:ascii="Arial" w:eastAsia="MS Mincho" w:hAnsi="Arial" w:cs="Arial"/>
          <w:sz w:val="22"/>
          <w:szCs w:val="22"/>
        </w:rPr>
        <w:t xml:space="preserve"> A licitante será convocada para manifestação previamente a uma eventual desclassificação (</w:t>
      </w:r>
      <w:hyperlink r:id="rId34" w:history="1">
        <w:r w:rsidRPr="0039491C">
          <w:rPr>
            <w:rStyle w:val="Hyperlink"/>
            <w:rFonts w:ascii="Arial" w:eastAsia="MS Mincho" w:hAnsi="Arial" w:cs="Arial"/>
            <w:color w:val="auto"/>
            <w:sz w:val="22"/>
            <w:szCs w:val="22"/>
          </w:rPr>
          <w:t>IN nº 3/2018, art. 29, §2º</w:t>
        </w:r>
      </w:hyperlink>
      <w:r w:rsidRPr="0039491C">
        <w:rPr>
          <w:rFonts w:ascii="Arial" w:eastAsia="MS Mincho" w:hAnsi="Arial" w:cs="Arial"/>
          <w:sz w:val="22"/>
          <w:szCs w:val="22"/>
        </w:rPr>
        <w:t>).</w:t>
      </w:r>
    </w:p>
    <w:p w14:paraId="279498C0" w14:textId="31F580AD" w:rsidR="00CD4E7C" w:rsidRPr="0039491C" w:rsidRDefault="00CD4E7C" w:rsidP="00160533">
      <w:pPr>
        <w:spacing w:after="240"/>
        <w:jc w:val="both"/>
        <w:rPr>
          <w:rFonts w:ascii="Arial" w:hAnsi="Arial" w:cs="Arial"/>
          <w:sz w:val="22"/>
          <w:szCs w:val="22"/>
        </w:rPr>
      </w:pPr>
      <w:r w:rsidRPr="0039491C">
        <w:rPr>
          <w:rFonts w:ascii="Arial" w:hAnsi="Arial" w:cs="Arial"/>
          <w:b/>
          <w:sz w:val="22"/>
          <w:szCs w:val="22"/>
        </w:rPr>
        <w:t>12.3.1.</w:t>
      </w:r>
      <w:r w:rsidR="00DB6667" w:rsidRPr="0039491C">
        <w:rPr>
          <w:rFonts w:ascii="Arial" w:hAnsi="Arial" w:cs="Arial"/>
          <w:b/>
          <w:sz w:val="22"/>
          <w:szCs w:val="22"/>
        </w:rPr>
        <w:t>3</w:t>
      </w:r>
      <w:r w:rsidRPr="0039491C">
        <w:rPr>
          <w:rFonts w:ascii="Arial" w:hAnsi="Arial" w:cs="Arial"/>
          <w:b/>
          <w:sz w:val="22"/>
          <w:szCs w:val="22"/>
        </w:rPr>
        <w:t xml:space="preserve"> –</w:t>
      </w:r>
      <w:r w:rsidRPr="0039491C">
        <w:rPr>
          <w:rFonts w:ascii="Arial" w:hAnsi="Arial" w:cs="Arial"/>
          <w:sz w:val="22"/>
          <w:szCs w:val="22"/>
        </w:rPr>
        <w:t xml:space="preserve"> Constatada a existência de sanção, o pregoeiro/a pregoeira poderá inabilitar a licitante, por falta de condição de participação.</w:t>
      </w:r>
    </w:p>
    <w:p w14:paraId="0AB4BAD2" w14:textId="7DEFCD81" w:rsidR="00CD4E7C" w:rsidRPr="0039491C" w:rsidRDefault="00AE026F" w:rsidP="00160533">
      <w:pPr>
        <w:spacing w:after="240"/>
        <w:jc w:val="both"/>
        <w:rPr>
          <w:rFonts w:ascii="Arial" w:hAnsi="Arial" w:cs="Arial"/>
          <w:color w:val="FF33CC"/>
          <w:sz w:val="22"/>
          <w:szCs w:val="22"/>
        </w:rPr>
      </w:pPr>
      <w:r w:rsidRPr="0039491C">
        <w:rPr>
          <w:rFonts w:ascii="Arial" w:hAnsi="Arial" w:cs="Arial"/>
          <w:b/>
          <w:sz w:val="22"/>
          <w:szCs w:val="22"/>
        </w:rPr>
        <w:t>12.4</w:t>
      </w:r>
      <w:r w:rsidR="00CD4E7C" w:rsidRPr="0039491C">
        <w:rPr>
          <w:rFonts w:ascii="Arial" w:hAnsi="Arial" w:cs="Arial"/>
          <w:b/>
          <w:sz w:val="22"/>
          <w:szCs w:val="22"/>
        </w:rPr>
        <w:t xml:space="preserve"> - </w:t>
      </w:r>
      <w:r w:rsidR="003E693A" w:rsidRPr="0039491C">
        <w:rPr>
          <w:rFonts w:ascii="Arial" w:hAnsi="Arial" w:cs="Arial"/>
          <w:color w:val="000000"/>
          <w:sz w:val="22"/>
          <w:szCs w:val="22"/>
        </w:rPr>
        <w:t>Caso a licitante provisoriamente classificada em primeiro lugar tenha se utilizado de algum tratamento favorecido às ME/EPPs, o pregoeiro/a pregoeira verificará se faz jus ao benefício, em conformidade com os itens 3.3.1 a 3.3.3 e 6.6 deste Edital.</w:t>
      </w:r>
    </w:p>
    <w:p w14:paraId="37266624" w14:textId="138EA54D" w:rsidR="00B70DCF" w:rsidRPr="0039491C" w:rsidRDefault="00AE026F" w:rsidP="00160533">
      <w:pPr>
        <w:pStyle w:val="NormalWeb"/>
        <w:spacing w:before="0" w:after="240"/>
        <w:jc w:val="both"/>
        <w:rPr>
          <w:rFonts w:ascii="Arial" w:hAnsi="Arial" w:cs="Arial"/>
          <w:sz w:val="22"/>
          <w:szCs w:val="22"/>
          <w:lang w:eastAsia="pt-BR" w:bidi="ar-SA"/>
        </w:rPr>
      </w:pPr>
      <w:r w:rsidRPr="0039491C">
        <w:rPr>
          <w:rFonts w:ascii="Arial" w:hAnsi="Arial" w:cs="Arial"/>
          <w:b/>
          <w:sz w:val="22"/>
          <w:szCs w:val="22"/>
        </w:rPr>
        <w:t>12.5</w:t>
      </w:r>
      <w:r w:rsidR="00B70DCF" w:rsidRPr="0039491C">
        <w:rPr>
          <w:rFonts w:ascii="Arial" w:hAnsi="Arial" w:cs="Arial"/>
          <w:b/>
          <w:sz w:val="22"/>
          <w:szCs w:val="22"/>
        </w:rPr>
        <w:t xml:space="preserve"> -</w:t>
      </w:r>
      <w:r w:rsidR="00B70DCF" w:rsidRPr="0039491C">
        <w:rPr>
          <w:rFonts w:ascii="Arial" w:hAnsi="Arial" w:cs="Arial"/>
          <w:sz w:val="22"/>
          <w:szCs w:val="22"/>
        </w:rPr>
        <w:t xml:space="preserve"> Verificadas as condições de participação e de utilizaç</w:t>
      </w:r>
      <w:r w:rsidR="009200B0" w:rsidRPr="0039491C">
        <w:rPr>
          <w:rFonts w:ascii="Arial" w:hAnsi="Arial" w:cs="Arial"/>
          <w:sz w:val="22"/>
          <w:szCs w:val="22"/>
        </w:rPr>
        <w:t>ão do tratamento favorecido, o p</w:t>
      </w:r>
      <w:r w:rsidR="00B70DCF" w:rsidRPr="0039491C">
        <w:rPr>
          <w:rFonts w:ascii="Arial" w:hAnsi="Arial" w:cs="Arial"/>
          <w:sz w:val="22"/>
          <w:szCs w:val="22"/>
        </w:rPr>
        <w:t>regoeiro</w:t>
      </w:r>
      <w:r w:rsidR="009200B0" w:rsidRPr="0039491C">
        <w:rPr>
          <w:rFonts w:ascii="Arial" w:hAnsi="Arial" w:cs="Arial"/>
          <w:sz w:val="22"/>
          <w:szCs w:val="22"/>
        </w:rPr>
        <w:t>/a pregoeira</w:t>
      </w:r>
      <w:r w:rsidR="00B70DCF" w:rsidRPr="0039491C">
        <w:rPr>
          <w:rFonts w:ascii="Arial" w:hAnsi="Arial" w:cs="Arial"/>
          <w:sz w:val="22"/>
          <w:szCs w:val="22"/>
        </w:rPr>
        <w:t xml:space="preserve"> examinará a proposta classificada em primeiro lugar</w:t>
      </w:r>
      <w:r w:rsidR="006A6505" w:rsidRPr="0039491C">
        <w:rPr>
          <w:rFonts w:ascii="Arial" w:hAnsi="Arial" w:cs="Arial"/>
          <w:sz w:val="22"/>
          <w:szCs w:val="22"/>
        </w:rPr>
        <w:t>,</w:t>
      </w:r>
      <w:r w:rsidR="00B70DCF" w:rsidRPr="0039491C">
        <w:rPr>
          <w:rFonts w:ascii="Arial" w:hAnsi="Arial" w:cs="Arial"/>
          <w:sz w:val="22"/>
          <w:szCs w:val="22"/>
        </w:rPr>
        <w:t xml:space="preserve"> quanto à adequação ao objeto e, estando em conformidade, solicitará </w:t>
      </w:r>
      <w:r w:rsidR="00B70DCF" w:rsidRPr="0039491C">
        <w:rPr>
          <w:rFonts w:ascii="Arial" w:hAnsi="Arial" w:cs="Arial"/>
          <w:b/>
          <w:sz w:val="22"/>
          <w:szCs w:val="22"/>
          <w:lang w:eastAsia="pt-BR"/>
        </w:rPr>
        <w:t>via chat</w:t>
      </w:r>
      <w:r w:rsidR="00B70DCF" w:rsidRPr="0039491C">
        <w:rPr>
          <w:rFonts w:ascii="Arial" w:hAnsi="Arial" w:cs="Arial"/>
          <w:sz w:val="22"/>
          <w:szCs w:val="22"/>
          <w:lang w:eastAsia="pt-BR"/>
        </w:rPr>
        <w:t>, no</w:t>
      </w:r>
      <w:r w:rsidR="00B70DCF" w:rsidRPr="0039491C">
        <w:rPr>
          <w:rFonts w:ascii="Arial" w:hAnsi="Arial" w:cs="Arial"/>
          <w:b/>
          <w:sz w:val="22"/>
          <w:szCs w:val="22"/>
          <w:lang w:eastAsia="pt-BR"/>
        </w:rPr>
        <w:t xml:space="preserve"> prazo e nos moldes</w:t>
      </w:r>
      <w:r w:rsidR="00B70DCF" w:rsidRPr="0039491C">
        <w:rPr>
          <w:rFonts w:ascii="Arial" w:hAnsi="Arial" w:cs="Arial"/>
          <w:sz w:val="22"/>
          <w:szCs w:val="22"/>
          <w:lang w:eastAsia="pt-BR"/>
        </w:rPr>
        <w:t xml:space="preserve"> elencados na cláusula 13 deste Edital, o envio da </w:t>
      </w:r>
      <w:r w:rsidR="00B70DCF" w:rsidRPr="0039491C">
        <w:rPr>
          <w:rFonts w:ascii="Arial" w:hAnsi="Arial" w:cs="Arial"/>
          <w:b/>
          <w:sz w:val="22"/>
          <w:szCs w:val="22"/>
          <w:lang w:eastAsia="pt-BR"/>
        </w:rPr>
        <w:t>PROPOSTA DEFINITIVA DE PREÇOS</w:t>
      </w:r>
      <w:r w:rsidR="00B70DCF" w:rsidRPr="0039491C">
        <w:rPr>
          <w:rFonts w:ascii="Arial" w:hAnsi="Arial" w:cs="Arial"/>
          <w:sz w:val="22"/>
          <w:szCs w:val="22"/>
          <w:lang w:eastAsia="pt-BR"/>
        </w:rPr>
        <w:t>, adequada ao último lance ofertado ou valor negociado</w:t>
      </w:r>
      <w:r w:rsidR="003326D1" w:rsidRPr="0039491C">
        <w:rPr>
          <w:rFonts w:ascii="Arial" w:hAnsi="Arial" w:cs="Arial"/>
          <w:sz w:val="22"/>
          <w:szCs w:val="22"/>
          <w:lang w:eastAsia="pt-BR"/>
        </w:rPr>
        <w:t>.</w:t>
      </w:r>
    </w:p>
    <w:p w14:paraId="11EEB21E" w14:textId="287DE24F" w:rsidR="00E2590A" w:rsidRPr="0039491C" w:rsidRDefault="000A6A41" w:rsidP="00160533">
      <w:pPr>
        <w:spacing w:after="240"/>
        <w:ind w:right="-140"/>
        <w:jc w:val="both"/>
        <w:rPr>
          <w:rFonts w:ascii="Arial" w:hAnsi="Arial" w:cs="Arial"/>
          <w:color w:val="000000"/>
          <w:sz w:val="22"/>
          <w:szCs w:val="22"/>
          <w:shd w:val="clear" w:color="auto" w:fill="FFFFFF"/>
        </w:rPr>
      </w:pPr>
      <w:r w:rsidRPr="0039491C">
        <w:rPr>
          <w:rFonts w:ascii="Arial" w:eastAsia="Times New Roman" w:hAnsi="Arial" w:cs="Arial"/>
          <w:b/>
          <w:kern w:val="0"/>
          <w:sz w:val="22"/>
          <w:szCs w:val="22"/>
          <w:shd w:val="clear" w:color="auto" w:fill="FFFFFF"/>
        </w:rPr>
        <w:t>12.6</w:t>
      </w:r>
      <w:r w:rsidR="00E2590A" w:rsidRPr="0039491C">
        <w:rPr>
          <w:rFonts w:ascii="Arial" w:eastAsia="Times New Roman" w:hAnsi="Arial" w:cs="Arial"/>
          <w:b/>
          <w:kern w:val="0"/>
          <w:sz w:val="22"/>
          <w:szCs w:val="22"/>
          <w:shd w:val="clear" w:color="auto" w:fill="FFFFFF"/>
        </w:rPr>
        <w:t xml:space="preserve"> –</w:t>
      </w:r>
      <w:r w:rsidR="00E2590A" w:rsidRPr="0039491C">
        <w:rPr>
          <w:rFonts w:ascii="Arial" w:eastAsia="Times New Roman" w:hAnsi="Arial" w:cs="Arial"/>
          <w:kern w:val="0"/>
          <w:sz w:val="22"/>
          <w:szCs w:val="22"/>
          <w:shd w:val="clear" w:color="auto" w:fill="FFFFFF"/>
        </w:rPr>
        <w:t xml:space="preserve"> </w:t>
      </w:r>
      <w:r w:rsidR="002D4F0E" w:rsidRPr="0039491C">
        <w:rPr>
          <w:rFonts w:ascii="Arial" w:hAnsi="Arial" w:cs="Arial"/>
          <w:color w:val="000000"/>
          <w:sz w:val="22"/>
          <w:szCs w:val="22"/>
          <w:shd w:val="clear" w:color="auto" w:fill="FFFFFF"/>
        </w:rPr>
        <w:t xml:space="preserve">Recebida a proposta definitiva de preços </w:t>
      </w:r>
      <w:r w:rsidR="003326D1" w:rsidRPr="0039491C">
        <w:rPr>
          <w:rFonts w:ascii="Arial" w:hAnsi="Arial" w:cs="Arial"/>
          <w:color w:val="000000"/>
          <w:sz w:val="22"/>
          <w:szCs w:val="22"/>
          <w:shd w:val="clear" w:color="auto" w:fill="FFFFFF"/>
        </w:rPr>
        <w:t>e estando essa</w:t>
      </w:r>
      <w:r w:rsidR="002D4F0E" w:rsidRPr="0039491C">
        <w:rPr>
          <w:rFonts w:ascii="Arial" w:hAnsi="Arial" w:cs="Arial"/>
          <w:color w:val="000000"/>
          <w:sz w:val="22"/>
          <w:szCs w:val="22"/>
          <w:shd w:val="clear" w:color="auto" w:fill="FFFFFF"/>
        </w:rPr>
        <w:t xml:space="preserve"> de acordo com os requisitos formais exigidos neste Edital, o pregoeiro/a pregoeira procederá à aceitação da proposta no sistema.</w:t>
      </w:r>
    </w:p>
    <w:p w14:paraId="3091A7C4" w14:textId="7E5CF33C" w:rsidR="008F10CA" w:rsidRPr="0039491C" w:rsidRDefault="00726AC6" w:rsidP="00160533">
      <w:pPr>
        <w:spacing w:after="240"/>
        <w:jc w:val="both"/>
        <w:rPr>
          <w:rFonts w:ascii="Arial" w:eastAsia="Times New Roman" w:hAnsi="Arial" w:cs="Arial"/>
          <w:kern w:val="0"/>
          <w:sz w:val="22"/>
          <w:szCs w:val="22"/>
          <w:shd w:val="clear" w:color="auto" w:fill="FFFFFF"/>
        </w:rPr>
      </w:pPr>
      <w:r w:rsidRPr="0039491C">
        <w:rPr>
          <w:rFonts w:ascii="Arial" w:eastAsia="Times New Roman" w:hAnsi="Arial" w:cs="Arial"/>
          <w:b/>
          <w:kern w:val="0"/>
          <w:sz w:val="22"/>
          <w:szCs w:val="22"/>
          <w:shd w:val="clear" w:color="auto" w:fill="FFFFFF"/>
        </w:rPr>
        <w:t>12.7</w:t>
      </w:r>
      <w:r w:rsidR="00B70DCF" w:rsidRPr="0039491C">
        <w:rPr>
          <w:rFonts w:ascii="Arial" w:eastAsia="Times New Roman" w:hAnsi="Arial" w:cs="Arial"/>
          <w:b/>
          <w:kern w:val="0"/>
          <w:sz w:val="22"/>
          <w:szCs w:val="22"/>
          <w:shd w:val="clear" w:color="auto" w:fill="FFFFFF"/>
        </w:rPr>
        <w:t xml:space="preserve"> –</w:t>
      </w:r>
      <w:r w:rsidR="00B70DCF" w:rsidRPr="0039491C">
        <w:rPr>
          <w:rFonts w:ascii="Arial" w:eastAsia="Times New Roman" w:hAnsi="Arial" w:cs="Arial"/>
          <w:kern w:val="0"/>
          <w:sz w:val="22"/>
          <w:szCs w:val="22"/>
          <w:shd w:val="clear" w:color="auto" w:fill="FFFFFF"/>
        </w:rPr>
        <w:t xml:space="preserve"> </w:t>
      </w:r>
      <w:r w:rsidR="002D4F0E" w:rsidRPr="0039491C">
        <w:rPr>
          <w:rFonts w:ascii="Arial" w:hAnsi="Arial" w:cs="Arial"/>
          <w:color w:val="000000"/>
          <w:sz w:val="22"/>
          <w:szCs w:val="22"/>
        </w:rPr>
        <w:t> O não encaminhamento da proposta definitiva de preços</w:t>
      </w:r>
      <w:r w:rsidR="003326D1" w:rsidRPr="0039491C">
        <w:rPr>
          <w:rFonts w:ascii="Arial" w:hAnsi="Arial" w:cs="Arial"/>
          <w:color w:val="000000"/>
          <w:sz w:val="22"/>
          <w:szCs w:val="22"/>
        </w:rPr>
        <w:t>,</w:t>
      </w:r>
      <w:r w:rsidR="002D4F0E" w:rsidRPr="0039491C">
        <w:rPr>
          <w:rFonts w:ascii="Arial" w:hAnsi="Arial" w:cs="Arial"/>
          <w:color w:val="000000"/>
          <w:sz w:val="22"/>
          <w:szCs w:val="22"/>
        </w:rPr>
        <w:t xml:space="preserve"> no prazo estabelecido na cláusula 13 deste Edital, configurará desistência da proposta, sujeitando a licitante às sanções previstas na cláusula 24 deste Edital.</w:t>
      </w:r>
    </w:p>
    <w:p w14:paraId="0BF0B67D" w14:textId="0A9C8006" w:rsidR="00FC2486" w:rsidRPr="0039491C" w:rsidRDefault="00203D83" w:rsidP="00160533">
      <w:pPr>
        <w:spacing w:after="240"/>
        <w:jc w:val="both"/>
        <w:rPr>
          <w:rFonts w:ascii="Arial" w:eastAsia="Times New Roman" w:hAnsi="Arial" w:cs="Arial"/>
          <w:kern w:val="0"/>
          <w:sz w:val="22"/>
          <w:szCs w:val="22"/>
          <w:lang w:eastAsia="pt-BR" w:bidi="ar-SA"/>
        </w:rPr>
      </w:pPr>
      <w:r w:rsidRPr="0039491C">
        <w:rPr>
          <w:rFonts w:ascii="Arial" w:hAnsi="Arial" w:cs="Arial"/>
          <w:b/>
          <w:sz w:val="22"/>
          <w:szCs w:val="22"/>
        </w:rPr>
        <w:t>12.</w:t>
      </w:r>
      <w:r w:rsidR="00726AC6" w:rsidRPr="0039491C">
        <w:rPr>
          <w:rFonts w:ascii="Arial" w:hAnsi="Arial" w:cs="Arial"/>
          <w:b/>
          <w:sz w:val="22"/>
          <w:szCs w:val="22"/>
        </w:rPr>
        <w:t>8</w:t>
      </w:r>
      <w:r w:rsidR="00FC2486" w:rsidRPr="0039491C">
        <w:rPr>
          <w:rFonts w:ascii="Arial" w:hAnsi="Arial" w:cs="Arial"/>
          <w:b/>
          <w:sz w:val="22"/>
          <w:szCs w:val="22"/>
        </w:rPr>
        <w:t xml:space="preserve"> –</w:t>
      </w:r>
      <w:r w:rsidR="00FC2486" w:rsidRPr="0039491C">
        <w:rPr>
          <w:rFonts w:ascii="Arial" w:hAnsi="Arial" w:cs="Arial"/>
          <w:sz w:val="22"/>
          <w:szCs w:val="22"/>
        </w:rPr>
        <w:t xml:space="preserve"> O critério de julgamento das propostas será o de </w:t>
      </w:r>
      <w:r w:rsidR="00FC2486" w:rsidRPr="0039491C">
        <w:rPr>
          <w:rFonts w:ascii="Arial" w:hAnsi="Arial" w:cs="Arial"/>
          <w:b/>
          <w:sz w:val="22"/>
          <w:szCs w:val="22"/>
        </w:rPr>
        <w:t>MENOR PREÇO</w:t>
      </w:r>
      <w:r w:rsidR="00C05008" w:rsidRPr="0039491C">
        <w:rPr>
          <w:rFonts w:ascii="Arial" w:hAnsi="Arial" w:cs="Arial"/>
          <w:b/>
          <w:sz w:val="22"/>
          <w:szCs w:val="22"/>
        </w:rPr>
        <w:t xml:space="preserve"> UNITÁRIO</w:t>
      </w:r>
      <w:r w:rsidR="00DC7951" w:rsidRPr="0039491C">
        <w:rPr>
          <w:rFonts w:ascii="Arial" w:hAnsi="Arial" w:cs="Arial"/>
          <w:b/>
          <w:sz w:val="22"/>
          <w:szCs w:val="22"/>
        </w:rPr>
        <w:t xml:space="preserve"> </w:t>
      </w:r>
      <w:r w:rsidR="00726AC6" w:rsidRPr="0039491C">
        <w:rPr>
          <w:rFonts w:ascii="Arial" w:hAnsi="Arial" w:cs="Arial"/>
          <w:b/>
          <w:sz w:val="22"/>
          <w:szCs w:val="22"/>
        </w:rPr>
        <w:t>DO</w:t>
      </w:r>
      <w:r w:rsidR="00DC7951" w:rsidRPr="0039491C">
        <w:rPr>
          <w:rFonts w:ascii="Arial" w:hAnsi="Arial" w:cs="Arial"/>
          <w:b/>
          <w:sz w:val="22"/>
          <w:szCs w:val="22"/>
        </w:rPr>
        <w:t xml:space="preserve"> ITEM</w:t>
      </w:r>
      <w:r w:rsidR="00726AC6" w:rsidRPr="0039491C">
        <w:rPr>
          <w:rFonts w:ascii="Arial" w:hAnsi="Arial" w:cs="Arial"/>
          <w:b/>
          <w:sz w:val="22"/>
          <w:szCs w:val="22"/>
        </w:rPr>
        <w:t xml:space="preserve"> ÚNICO</w:t>
      </w:r>
      <w:r w:rsidR="00FC2486" w:rsidRPr="0039491C">
        <w:rPr>
          <w:rFonts w:ascii="Arial" w:hAnsi="Arial" w:cs="Arial"/>
          <w:b/>
          <w:sz w:val="22"/>
          <w:szCs w:val="22"/>
        </w:rPr>
        <w:t>,</w:t>
      </w:r>
      <w:r w:rsidR="00FC2486" w:rsidRPr="0039491C">
        <w:rPr>
          <w:rFonts w:ascii="Arial" w:hAnsi="Arial" w:cs="Arial"/>
          <w:sz w:val="22"/>
          <w:szCs w:val="22"/>
        </w:rPr>
        <w:t xml:space="preserve"> desde que satisfeitos todos os termos estabelecidos neste ato convocatório. </w:t>
      </w:r>
    </w:p>
    <w:p w14:paraId="018F8387" w14:textId="471ED506" w:rsidR="00FC2486" w:rsidRPr="0039491C" w:rsidRDefault="00203D83" w:rsidP="00160533">
      <w:pPr>
        <w:suppressAutoHyphens w:val="0"/>
        <w:spacing w:after="240"/>
        <w:jc w:val="both"/>
        <w:rPr>
          <w:rFonts w:ascii="Arial" w:hAnsi="Arial" w:cs="Arial"/>
          <w:sz w:val="22"/>
          <w:szCs w:val="22"/>
        </w:rPr>
      </w:pPr>
      <w:r w:rsidRPr="0039491C">
        <w:rPr>
          <w:rFonts w:ascii="Arial" w:hAnsi="Arial" w:cs="Arial"/>
          <w:b/>
          <w:sz w:val="22"/>
          <w:szCs w:val="22"/>
        </w:rPr>
        <w:t>12.</w:t>
      </w:r>
      <w:r w:rsidR="00726AC6" w:rsidRPr="0039491C">
        <w:rPr>
          <w:rFonts w:ascii="Arial" w:hAnsi="Arial" w:cs="Arial"/>
          <w:b/>
          <w:sz w:val="22"/>
          <w:szCs w:val="22"/>
        </w:rPr>
        <w:t>9</w:t>
      </w:r>
      <w:r w:rsidR="00FC2486" w:rsidRPr="0039491C">
        <w:rPr>
          <w:rFonts w:ascii="Arial" w:hAnsi="Arial" w:cs="Arial"/>
          <w:b/>
          <w:sz w:val="22"/>
          <w:szCs w:val="22"/>
        </w:rPr>
        <w:t xml:space="preserve"> –</w:t>
      </w:r>
      <w:r w:rsidR="00FC2486" w:rsidRPr="0039491C">
        <w:rPr>
          <w:rFonts w:ascii="Arial" w:hAnsi="Arial" w:cs="Arial"/>
          <w:sz w:val="22"/>
          <w:szCs w:val="22"/>
        </w:rPr>
        <w:t xml:space="preserve"> No julgamento das propostas, o </w:t>
      </w:r>
      <w:r w:rsidR="009200B0" w:rsidRPr="0039491C">
        <w:rPr>
          <w:rFonts w:ascii="Arial" w:hAnsi="Arial" w:cs="Arial"/>
          <w:sz w:val="22"/>
          <w:szCs w:val="22"/>
        </w:rPr>
        <w:t>p</w:t>
      </w:r>
      <w:r w:rsidR="00FC2486" w:rsidRPr="0039491C">
        <w:rPr>
          <w:rFonts w:ascii="Arial" w:hAnsi="Arial" w:cs="Arial"/>
          <w:sz w:val="22"/>
          <w:szCs w:val="22"/>
        </w:rPr>
        <w:t>regoeiro</w:t>
      </w:r>
      <w:r w:rsidR="009200B0" w:rsidRPr="0039491C">
        <w:rPr>
          <w:rFonts w:ascii="Arial" w:hAnsi="Arial" w:cs="Arial"/>
          <w:sz w:val="22"/>
          <w:szCs w:val="22"/>
        </w:rPr>
        <w:t>/a pregoeira</w:t>
      </w:r>
      <w:r w:rsidR="00FC2486" w:rsidRPr="0039491C">
        <w:rPr>
          <w:rFonts w:ascii="Arial" w:hAnsi="Arial" w:cs="Arial"/>
          <w:sz w:val="22"/>
          <w:szCs w:val="22"/>
        </w:rPr>
        <w:t xml:space="preserve"> poderá sanar erros ou falhas que não alterem a substância das propostas e sua validade jurídica, mediante despacho fundamentado, registrado em ata e acessível a todos, atribuindo-lhes validade e eficácia para fins de classificação.</w:t>
      </w:r>
    </w:p>
    <w:p w14:paraId="74FAC554" w14:textId="44ED11CA" w:rsidR="00FC2486" w:rsidRPr="0039491C" w:rsidRDefault="00203D83" w:rsidP="00160533">
      <w:pPr>
        <w:suppressAutoHyphens w:val="0"/>
        <w:spacing w:after="240"/>
        <w:jc w:val="both"/>
        <w:rPr>
          <w:rFonts w:ascii="Arial" w:hAnsi="Arial" w:cs="Arial"/>
          <w:sz w:val="22"/>
          <w:szCs w:val="22"/>
          <w:shd w:val="clear" w:color="auto" w:fill="FFFFFF"/>
        </w:rPr>
      </w:pPr>
      <w:r w:rsidRPr="0039491C">
        <w:rPr>
          <w:rFonts w:ascii="Arial" w:hAnsi="Arial" w:cs="Arial"/>
          <w:b/>
          <w:sz w:val="22"/>
          <w:szCs w:val="22"/>
          <w:shd w:val="clear" w:color="auto" w:fill="FFFFFF"/>
        </w:rPr>
        <w:t>12.</w:t>
      </w:r>
      <w:r w:rsidR="00726AC6" w:rsidRPr="0039491C">
        <w:rPr>
          <w:rFonts w:ascii="Arial" w:hAnsi="Arial" w:cs="Arial"/>
          <w:b/>
          <w:sz w:val="22"/>
          <w:szCs w:val="22"/>
          <w:shd w:val="clear" w:color="auto" w:fill="FFFFFF"/>
        </w:rPr>
        <w:t>10</w:t>
      </w:r>
      <w:r w:rsidR="00FC2486" w:rsidRPr="0039491C">
        <w:rPr>
          <w:rFonts w:ascii="Arial" w:hAnsi="Arial" w:cs="Arial"/>
          <w:b/>
          <w:sz w:val="22"/>
          <w:szCs w:val="22"/>
          <w:shd w:val="clear" w:color="auto" w:fill="FFFFFF"/>
        </w:rPr>
        <w:t xml:space="preserve"> –</w:t>
      </w:r>
      <w:r w:rsidR="00FC2486" w:rsidRPr="0039491C">
        <w:rPr>
          <w:rFonts w:ascii="Arial" w:hAnsi="Arial" w:cs="Arial"/>
          <w:sz w:val="22"/>
          <w:szCs w:val="22"/>
          <w:shd w:val="clear" w:color="auto" w:fill="FFFFFF"/>
        </w:rPr>
        <w:t xml:space="preserve"> Caso a licitante detentora da melhor oferta apresente quaisquer das ocorrências abaixo citadas, o </w:t>
      </w:r>
      <w:r w:rsidR="009200B0" w:rsidRPr="0039491C">
        <w:rPr>
          <w:rFonts w:ascii="Arial" w:hAnsi="Arial" w:cs="Arial"/>
          <w:sz w:val="22"/>
          <w:szCs w:val="22"/>
          <w:shd w:val="clear" w:color="auto" w:fill="FFFFFF"/>
        </w:rPr>
        <w:t>p</w:t>
      </w:r>
      <w:r w:rsidR="00FC2486" w:rsidRPr="0039491C">
        <w:rPr>
          <w:rFonts w:ascii="Arial" w:hAnsi="Arial" w:cs="Arial"/>
          <w:sz w:val="22"/>
          <w:szCs w:val="22"/>
        </w:rPr>
        <w:t>regoeiro</w:t>
      </w:r>
      <w:r w:rsidR="009200B0" w:rsidRPr="0039491C">
        <w:rPr>
          <w:rFonts w:ascii="Arial" w:hAnsi="Arial" w:cs="Arial"/>
          <w:sz w:val="22"/>
          <w:szCs w:val="22"/>
        </w:rPr>
        <w:t>/a pregoeira</w:t>
      </w:r>
      <w:r w:rsidR="00FC2486" w:rsidRPr="0039491C">
        <w:rPr>
          <w:rFonts w:ascii="Arial" w:hAnsi="Arial" w:cs="Arial"/>
          <w:sz w:val="22"/>
          <w:szCs w:val="22"/>
          <w:shd w:val="clear" w:color="auto" w:fill="FFFFFF"/>
        </w:rPr>
        <w:t xml:space="preserve"> examinará a proposta subsequente, procedendo à sucessiva verificação, até a apuração de uma</w:t>
      </w:r>
      <w:r w:rsidR="00F34034" w:rsidRPr="0039491C">
        <w:rPr>
          <w:rFonts w:ascii="Arial" w:hAnsi="Arial" w:cs="Arial"/>
          <w:sz w:val="22"/>
          <w:szCs w:val="22"/>
          <w:shd w:val="clear" w:color="auto" w:fill="FFFFFF"/>
        </w:rPr>
        <w:t xml:space="preserve"> proposta que atenda ao Edital:</w:t>
      </w:r>
    </w:p>
    <w:p w14:paraId="5AC90E67" w14:textId="77777777" w:rsidR="00F34034" w:rsidRPr="0039491C" w:rsidRDefault="00F34034" w:rsidP="00160533">
      <w:pPr>
        <w:pStyle w:val="NormalWeb"/>
        <w:spacing w:before="0" w:after="240"/>
        <w:jc w:val="both"/>
        <w:rPr>
          <w:rFonts w:ascii="Arial" w:hAnsi="Arial" w:cs="Arial"/>
          <w:sz w:val="22"/>
          <w:szCs w:val="22"/>
          <w:lang w:eastAsia="pt-BR" w:bidi="ar-SA"/>
        </w:rPr>
      </w:pPr>
      <w:r w:rsidRPr="0039491C">
        <w:rPr>
          <w:rFonts w:ascii="Arial" w:hAnsi="Arial" w:cs="Arial"/>
          <w:b/>
          <w:bCs/>
          <w:color w:val="000000"/>
          <w:sz w:val="22"/>
          <w:szCs w:val="22"/>
        </w:rPr>
        <w:t>12.10.1</w:t>
      </w:r>
      <w:r w:rsidRPr="0039491C">
        <w:rPr>
          <w:rFonts w:ascii="Arial" w:hAnsi="Arial" w:cs="Arial"/>
          <w:color w:val="000000"/>
          <w:sz w:val="22"/>
          <w:szCs w:val="22"/>
        </w:rPr>
        <w:t xml:space="preserve"> </w:t>
      </w:r>
      <w:r w:rsidRPr="0039491C">
        <w:rPr>
          <w:rFonts w:ascii="Arial" w:hAnsi="Arial" w:cs="Arial"/>
          <w:b/>
          <w:bCs/>
          <w:color w:val="000000"/>
          <w:sz w:val="22"/>
          <w:szCs w:val="22"/>
        </w:rPr>
        <w:t>–</w:t>
      </w:r>
      <w:r w:rsidRPr="0039491C">
        <w:rPr>
          <w:rFonts w:ascii="Arial" w:hAnsi="Arial" w:cs="Arial"/>
          <w:color w:val="000000"/>
          <w:sz w:val="22"/>
          <w:szCs w:val="22"/>
        </w:rPr>
        <w:t xml:space="preserve"> contiver vícios insanáveis;</w:t>
      </w:r>
    </w:p>
    <w:p w14:paraId="53A11367" w14:textId="49E01182" w:rsidR="00F34034" w:rsidRPr="0039491C" w:rsidRDefault="00F34034"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12.10.</w:t>
      </w:r>
      <w:r w:rsidR="003326D1" w:rsidRPr="0039491C">
        <w:rPr>
          <w:rFonts w:ascii="Arial" w:hAnsi="Arial" w:cs="Arial"/>
          <w:b/>
          <w:bCs/>
          <w:color w:val="000000"/>
          <w:sz w:val="22"/>
          <w:szCs w:val="22"/>
        </w:rPr>
        <w:t>2</w:t>
      </w:r>
      <w:r w:rsidRPr="0039491C">
        <w:rPr>
          <w:rFonts w:ascii="Arial" w:hAnsi="Arial" w:cs="Arial"/>
          <w:color w:val="000000"/>
          <w:sz w:val="22"/>
          <w:szCs w:val="22"/>
        </w:rPr>
        <w:t xml:space="preserve"> </w:t>
      </w:r>
      <w:r w:rsidRPr="0039491C">
        <w:rPr>
          <w:rFonts w:ascii="Arial" w:hAnsi="Arial" w:cs="Arial"/>
          <w:b/>
          <w:bCs/>
          <w:color w:val="000000"/>
          <w:sz w:val="22"/>
          <w:szCs w:val="22"/>
        </w:rPr>
        <w:t xml:space="preserve">– </w:t>
      </w:r>
      <w:r w:rsidRPr="0039491C">
        <w:rPr>
          <w:rFonts w:ascii="Arial" w:hAnsi="Arial" w:cs="Arial"/>
          <w:color w:val="000000"/>
          <w:sz w:val="22"/>
          <w:szCs w:val="22"/>
        </w:rPr>
        <w:t>não obedecer às especificações técnicas do Anexo I (Termo de Referência) e Apêndice deste Edital;</w:t>
      </w:r>
    </w:p>
    <w:p w14:paraId="6572325A" w14:textId="7ED94FC6" w:rsidR="00F34034" w:rsidRPr="0039491C" w:rsidRDefault="003326D1"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12.10.3</w:t>
      </w:r>
      <w:r w:rsidR="00F34034" w:rsidRPr="0039491C">
        <w:rPr>
          <w:rFonts w:ascii="Arial" w:hAnsi="Arial" w:cs="Arial"/>
          <w:color w:val="000000"/>
          <w:sz w:val="22"/>
          <w:szCs w:val="22"/>
        </w:rPr>
        <w:t xml:space="preserve"> </w:t>
      </w:r>
      <w:r w:rsidR="00F34034" w:rsidRPr="0039491C">
        <w:rPr>
          <w:rFonts w:ascii="Arial" w:hAnsi="Arial" w:cs="Arial"/>
          <w:b/>
          <w:bCs/>
          <w:color w:val="000000"/>
          <w:sz w:val="22"/>
          <w:szCs w:val="22"/>
        </w:rPr>
        <w:t>–</w:t>
      </w:r>
      <w:r w:rsidR="00F34034" w:rsidRPr="0039491C">
        <w:rPr>
          <w:rFonts w:ascii="Arial" w:hAnsi="Arial" w:cs="Arial"/>
          <w:color w:val="000000"/>
          <w:sz w:val="22"/>
          <w:szCs w:val="22"/>
        </w:rPr>
        <w:t xml:space="preserve"> apresentar preços inexequíveis ou permanecer acima </w:t>
      </w:r>
      <w:proofErr w:type="gramStart"/>
      <w:r w:rsidR="00F34034" w:rsidRPr="0039491C">
        <w:rPr>
          <w:rFonts w:ascii="Arial" w:hAnsi="Arial" w:cs="Arial"/>
          <w:color w:val="000000"/>
          <w:sz w:val="22"/>
          <w:szCs w:val="22"/>
        </w:rPr>
        <w:t>do</w:t>
      </w:r>
      <w:r w:rsidR="00F34034" w:rsidRPr="0039491C">
        <w:rPr>
          <w:rFonts w:ascii="Arial" w:hAnsi="Arial" w:cs="Arial"/>
          <w:color w:val="434343"/>
          <w:sz w:val="22"/>
          <w:szCs w:val="22"/>
        </w:rPr>
        <w:t>(</w:t>
      </w:r>
      <w:proofErr w:type="gramEnd"/>
      <w:r w:rsidR="00F34034" w:rsidRPr="0039491C">
        <w:rPr>
          <w:rFonts w:ascii="Arial" w:hAnsi="Arial" w:cs="Arial"/>
          <w:color w:val="434343"/>
          <w:sz w:val="22"/>
          <w:szCs w:val="22"/>
        </w:rPr>
        <w:t xml:space="preserve">s) </w:t>
      </w:r>
      <w:r w:rsidR="00F34034" w:rsidRPr="0039491C">
        <w:rPr>
          <w:rFonts w:ascii="Arial" w:hAnsi="Arial" w:cs="Arial"/>
          <w:color w:val="000000"/>
          <w:sz w:val="22"/>
          <w:szCs w:val="22"/>
        </w:rPr>
        <w:t>preço</w:t>
      </w:r>
      <w:r w:rsidR="00F34034" w:rsidRPr="0039491C">
        <w:rPr>
          <w:rFonts w:ascii="Arial" w:hAnsi="Arial" w:cs="Arial"/>
          <w:color w:val="434343"/>
          <w:sz w:val="22"/>
          <w:szCs w:val="22"/>
        </w:rPr>
        <w:t xml:space="preserve">(s) </w:t>
      </w:r>
      <w:r w:rsidR="00F34034" w:rsidRPr="0039491C">
        <w:rPr>
          <w:rFonts w:ascii="Arial" w:hAnsi="Arial" w:cs="Arial"/>
          <w:color w:val="000000"/>
          <w:sz w:val="22"/>
          <w:szCs w:val="22"/>
        </w:rPr>
        <w:t>máximo</w:t>
      </w:r>
      <w:r w:rsidR="00F34034" w:rsidRPr="0039491C">
        <w:rPr>
          <w:rFonts w:ascii="Arial" w:hAnsi="Arial" w:cs="Arial"/>
          <w:color w:val="434343"/>
          <w:sz w:val="22"/>
          <w:szCs w:val="22"/>
        </w:rPr>
        <w:t>(s)</w:t>
      </w:r>
      <w:r w:rsidR="00F34034" w:rsidRPr="0039491C">
        <w:rPr>
          <w:rFonts w:ascii="Arial" w:hAnsi="Arial" w:cs="Arial"/>
          <w:color w:val="000000"/>
          <w:sz w:val="22"/>
          <w:szCs w:val="22"/>
        </w:rPr>
        <w:t xml:space="preserve"> aceitável</w:t>
      </w:r>
      <w:r w:rsidR="00F34034" w:rsidRPr="0039491C">
        <w:rPr>
          <w:rFonts w:ascii="Arial" w:hAnsi="Arial" w:cs="Arial"/>
          <w:color w:val="434343"/>
          <w:sz w:val="22"/>
          <w:szCs w:val="22"/>
        </w:rPr>
        <w:t xml:space="preserve">(is) </w:t>
      </w:r>
      <w:r w:rsidR="00F34034" w:rsidRPr="0039491C">
        <w:rPr>
          <w:rFonts w:ascii="Arial" w:hAnsi="Arial" w:cs="Arial"/>
          <w:color w:val="000000"/>
          <w:sz w:val="22"/>
          <w:szCs w:val="22"/>
        </w:rPr>
        <w:t>definido</w:t>
      </w:r>
      <w:r w:rsidR="00F34034" w:rsidRPr="0039491C">
        <w:rPr>
          <w:rFonts w:ascii="Arial" w:hAnsi="Arial" w:cs="Arial"/>
          <w:color w:val="434343"/>
          <w:sz w:val="22"/>
          <w:szCs w:val="22"/>
        </w:rPr>
        <w:t>(s)</w:t>
      </w:r>
      <w:r w:rsidR="00F34034" w:rsidRPr="0039491C">
        <w:rPr>
          <w:rFonts w:ascii="Arial" w:hAnsi="Arial" w:cs="Arial"/>
          <w:color w:val="000000"/>
          <w:sz w:val="22"/>
          <w:szCs w:val="22"/>
        </w:rPr>
        <w:t xml:space="preserve"> no Anexo I (Termo de Referência) deste Edital.</w:t>
      </w:r>
    </w:p>
    <w:p w14:paraId="6902A206" w14:textId="30308C2F" w:rsidR="00F34034" w:rsidRPr="0039491C" w:rsidRDefault="003326D1"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12.10.4</w:t>
      </w:r>
      <w:r w:rsidR="00F34034" w:rsidRPr="0039491C">
        <w:rPr>
          <w:rFonts w:ascii="Arial" w:hAnsi="Arial" w:cs="Arial"/>
          <w:b/>
          <w:bCs/>
          <w:color w:val="000000"/>
          <w:sz w:val="22"/>
          <w:szCs w:val="22"/>
        </w:rPr>
        <w:t xml:space="preserve"> -</w:t>
      </w:r>
      <w:r w:rsidR="00F34034" w:rsidRPr="0039491C">
        <w:rPr>
          <w:rFonts w:ascii="Arial" w:hAnsi="Arial" w:cs="Arial"/>
          <w:color w:val="000000"/>
          <w:sz w:val="22"/>
          <w:szCs w:val="22"/>
        </w:rPr>
        <w:t xml:space="preserve"> não tiver sua exequibilidade demonstrada, quando exigido pela Administração, conforme disposto no art.34 da IN SEGES nº 73/2022;</w:t>
      </w:r>
    </w:p>
    <w:p w14:paraId="41DA8291" w14:textId="6E2090B7" w:rsidR="00F34034" w:rsidRPr="0039491C" w:rsidRDefault="003326D1"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12.10.5</w:t>
      </w:r>
      <w:r w:rsidR="00F34034" w:rsidRPr="0039491C">
        <w:rPr>
          <w:rFonts w:ascii="Arial" w:hAnsi="Arial" w:cs="Arial"/>
          <w:b/>
          <w:bCs/>
          <w:color w:val="000000"/>
          <w:sz w:val="22"/>
          <w:szCs w:val="22"/>
        </w:rPr>
        <w:t xml:space="preserve"> -</w:t>
      </w:r>
      <w:r w:rsidR="00F34034" w:rsidRPr="0039491C">
        <w:rPr>
          <w:rFonts w:ascii="Arial" w:hAnsi="Arial" w:cs="Arial"/>
          <w:color w:val="000000"/>
          <w:sz w:val="22"/>
          <w:szCs w:val="22"/>
        </w:rPr>
        <w:t xml:space="preserve"> não adequação da proposta e do preço às exigências editalícias; ou</w:t>
      </w:r>
    </w:p>
    <w:p w14:paraId="76CFD0E9" w14:textId="487CA830" w:rsidR="00F34034" w:rsidRPr="0039491C" w:rsidRDefault="003326D1" w:rsidP="00160533">
      <w:pPr>
        <w:pStyle w:val="NormalWeb"/>
        <w:spacing w:before="0" w:after="240"/>
        <w:jc w:val="both"/>
        <w:rPr>
          <w:rFonts w:ascii="Arial" w:hAnsi="Arial" w:cs="Arial"/>
          <w:sz w:val="22"/>
          <w:szCs w:val="22"/>
        </w:rPr>
      </w:pPr>
      <w:r w:rsidRPr="0039491C">
        <w:rPr>
          <w:rFonts w:ascii="Arial" w:hAnsi="Arial" w:cs="Arial"/>
          <w:b/>
          <w:bCs/>
          <w:color w:val="000000"/>
          <w:sz w:val="22"/>
          <w:szCs w:val="22"/>
        </w:rPr>
        <w:t>12.10.6</w:t>
      </w:r>
      <w:r w:rsidR="00F34034" w:rsidRPr="0039491C">
        <w:rPr>
          <w:rFonts w:ascii="Arial" w:hAnsi="Arial" w:cs="Arial"/>
          <w:b/>
          <w:bCs/>
          <w:color w:val="000000"/>
          <w:sz w:val="22"/>
          <w:szCs w:val="22"/>
        </w:rPr>
        <w:t xml:space="preserve"> -</w:t>
      </w:r>
      <w:r w:rsidR="00F34034" w:rsidRPr="0039491C">
        <w:rPr>
          <w:rFonts w:ascii="Arial" w:hAnsi="Arial" w:cs="Arial"/>
          <w:color w:val="000000"/>
          <w:sz w:val="22"/>
          <w:szCs w:val="22"/>
        </w:rPr>
        <w:t xml:space="preserve"> não atendimento ao chamado do pregoeiro/da pregoeira durante a sessão pública do certame licitatório. </w:t>
      </w:r>
    </w:p>
    <w:p w14:paraId="5BC32AE3" w14:textId="3BF83DDE" w:rsidR="00567219" w:rsidRPr="0039491C" w:rsidRDefault="00726AC6" w:rsidP="00160533">
      <w:pPr>
        <w:suppressAutoHyphens w:val="0"/>
        <w:spacing w:after="240"/>
        <w:jc w:val="both"/>
        <w:rPr>
          <w:rFonts w:ascii="Arial" w:hAnsi="Arial" w:cs="Arial"/>
          <w:sz w:val="22"/>
          <w:szCs w:val="22"/>
        </w:rPr>
      </w:pPr>
      <w:r w:rsidRPr="0039491C">
        <w:rPr>
          <w:rFonts w:ascii="Arial" w:hAnsi="Arial" w:cs="Arial"/>
          <w:b/>
          <w:bCs/>
          <w:sz w:val="22"/>
          <w:szCs w:val="22"/>
        </w:rPr>
        <w:t>12.11</w:t>
      </w:r>
      <w:r w:rsidR="4514D479" w:rsidRPr="0039491C">
        <w:rPr>
          <w:rFonts w:ascii="Arial" w:hAnsi="Arial" w:cs="Arial"/>
          <w:b/>
          <w:bCs/>
          <w:sz w:val="22"/>
          <w:szCs w:val="22"/>
        </w:rPr>
        <w:t xml:space="preserve"> -</w:t>
      </w:r>
      <w:r w:rsidR="4514D479" w:rsidRPr="0039491C">
        <w:rPr>
          <w:rFonts w:ascii="Arial" w:hAnsi="Arial" w:cs="Arial"/>
          <w:sz w:val="22"/>
          <w:szCs w:val="22"/>
        </w:rPr>
        <w:t xml:space="preserve"> Encerrada a fase de julgamento da proposta, será aberto </w:t>
      </w:r>
      <w:r w:rsidR="4514D479" w:rsidRPr="0039491C">
        <w:rPr>
          <w:rFonts w:ascii="Arial" w:hAnsi="Arial" w:cs="Arial"/>
          <w:b/>
          <w:bCs/>
          <w:sz w:val="22"/>
          <w:szCs w:val="22"/>
        </w:rPr>
        <w:t xml:space="preserve">prazo de 10 (dez) minutos </w:t>
      </w:r>
      <w:r w:rsidR="4514D479" w:rsidRPr="0039491C">
        <w:rPr>
          <w:rFonts w:ascii="Arial" w:hAnsi="Arial" w:cs="Arial"/>
          <w:sz w:val="22"/>
          <w:szCs w:val="22"/>
        </w:rPr>
        <w:t xml:space="preserve">para </w:t>
      </w:r>
      <w:r w:rsidR="4514D479" w:rsidRPr="0039491C">
        <w:rPr>
          <w:rFonts w:ascii="Arial" w:hAnsi="Arial" w:cs="Arial"/>
          <w:sz w:val="22"/>
          <w:szCs w:val="22"/>
        </w:rPr>
        <w:lastRenderedPageBreak/>
        <w:t xml:space="preserve">o registro de intenção de </w:t>
      </w:r>
      <w:r w:rsidR="00E12FDB" w:rsidRPr="0039491C">
        <w:rPr>
          <w:rFonts w:ascii="Arial" w:hAnsi="Arial" w:cs="Arial"/>
          <w:sz w:val="22"/>
          <w:szCs w:val="22"/>
        </w:rPr>
        <w:t>recorrer</w:t>
      </w:r>
      <w:r w:rsidR="00F370BD" w:rsidRPr="0039491C">
        <w:rPr>
          <w:rFonts w:ascii="Arial" w:hAnsi="Arial" w:cs="Arial"/>
          <w:sz w:val="22"/>
          <w:szCs w:val="22"/>
        </w:rPr>
        <w:t>,</w:t>
      </w:r>
      <w:r w:rsidR="4514D479" w:rsidRPr="0039491C">
        <w:rPr>
          <w:rFonts w:ascii="Arial" w:hAnsi="Arial" w:cs="Arial"/>
          <w:sz w:val="22"/>
          <w:szCs w:val="22"/>
        </w:rPr>
        <w:t xml:space="preserve"> nos termos dispostos na cláusula 16 deste Edital.</w:t>
      </w:r>
    </w:p>
    <w:p w14:paraId="685F815C" w14:textId="388282B2" w:rsidR="00F556B6" w:rsidRPr="0039491C" w:rsidRDefault="000F1F15" w:rsidP="00160533">
      <w:pPr>
        <w:suppressAutoHyphens w:val="0"/>
        <w:spacing w:after="240"/>
        <w:jc w:val="both"/>
        <w:rPr>
          <w:rFonts w:ascii="Arial" w:hAnsi="Arial" w:cs="Arial"/>
          <w:b/>
          <w:sz w:val="22"/>
          <w:szCs w:val="22"/>
        </w:rPr>
      </w:pPr>
      <w:r w:rsidRPr="0039491C">
        <w:rPr>
          <w:rFonts w:ascii="Arial" w:hAnsi="Arial" w:cs="Arial"/>
          <w:b/>
          <w:sz w:val="22"/>
          <w:szCs w:val="22"/>
        </w:rPr>
        <w:t>1</w:t>
      </w:r>
      <w:r w:rsidR="00CC09DD" w:rsidRPr="0039491C">
        <w:rPr>
          <w:rFonts w:ascii="Arial" w:hAnsi="Arial" w:cs="Arial"/>
          <w:b/>
          <w:sz w:val="22"/>
          <w:szCs w:val="22"/>
        </w:rPr>
        <w:t>3</w:t>
      </w:r>
      <w:r w:rsidR="00F556B6" w:rsidRPr="0039491C">
        <w:rPr>
          <w:rFonts w:ascii="Arial" w:hAnsi="Arial" w:cs="Arial"/>
          <w:b/>
          <w:sz w:val="22"/>
          <w:szCs w:val="22"/>
        </w:rPr>
        <w:t xml:space="preserve"> – DA PROPOSTA DEFINITIVA DE PREÇOS</w:t>
      </w:r>
    </w:p>
    <w:p w14:paraId="1EC75E24" w14:textId="1A717C96" w:rsidR="00F556B6" w:rsidRPr="0039491C" w:rsidRDefault="00527D25" w:rsidP="00160533">
      <w:pPr>
        <w:spacing w:after="240"/>
        <w:jc w:val="both"/>
        <w:rPr>
          <w:rFonts w:ascii="Arial" w:hAnsi="Arial" w:cs="Arial"/>
          <w:strike/>
          <w:sz w:val="22"/>
          <w:szCs w:val="22"/>
        </w:rPr>
      </w:pPr>
      <w:r w:rsidRPr="0039491C">
        <w:rPr>
          <w:rFonts w:ascii="Arial" w:hAnsi="Arial" w:cs="Arial"/>
          <w:b/>
          <w:sz w:val="22"/>
          <w:szCs w:val="22"/>
        </w:rPr>
        <w:t>1</w:t>
      </w:r>
      <w:r w:rsidR="00CC09DD" w:rsidRPr="0039491C">
        <w:rPr>
          <w:rFonts w:ascii="Arial" w:hAnsi="Arial" w:cs="Arial"/>
          <w:b/>
          <w:sz w:val="22"/>
          <w:szCs w:val="22"/>
        </w:rPr>
        <w:t>3</w:t>
      </w:r>
      <w:r w:rsidRPr="0039491C">
        <w:rPr>
          <w:rFonts w:ascii="Arial" w:hAnsi="Arial" w:cs="Arial"/>
          <w:b/>
          <w:sz w:val="22"/>
          <w:szCs w:val="22"/>
        </w:rPr>
        <w:t>.</w:t>
      </w:r>
      <w:r w:rsidR="00F556B6" w:rsidRPr="0039491C">
        <w:rPr>
          <w:rFonts w:ascii="Arial" w:hAnsi="Arial" w:cs="Arial"/>
          <w:b/>
          <w:sz w:val="22"/>
          <w:szCs w:val="22"/>
        </w:rPr>
        <w:t xml:space="preserve">1 – </w:t>
      </w:r>
      <w:r w:rsidR="00F556B6" w:rsidRPr="0039491C">
        <w:rPr>
          <w:rFonts w:ascii="Arial" w:hAnsi="Arial" w:cs="Arial"/>
          <w:sz w:val="22"/>
          <w:szCs w:val="22"/>
        </w:rPr>
        <w:t xml:space="preserve">A licitante melhor classificada, nos termos dispostos no </w:t>
      </w:r>
      <w:r w:rsidR="00203D83" w:rsidRPr="0039491C">
        <w:rPr>
          <w:rFonts w:ascii="Arial" w:hAnsi="Arial" w:cs="Arial"/>
          <w:sz w:val="22"/>
          <w:szCs w:val="22"/>
        </w:rPr>
        <w:t>item 12.</w:t>
      </w:r>
      <w:r w:rsidR="0093730B" w:rsidRPr="0039491C">
        <w:rPr>
          <w:rFonts w:ascii="Arial" w:hAnsi="Arial" w:cs="Arial"/>
          <w:sz w:val="22"/>
          <w:szCs w:val="22"/>
        </w:rPr>
        <w:t>5</w:t>
      </w:r>
      <w:r w:rsidR="00F556B6" w:rsidRPr="0039491C">
        <w:rPr>
          <w:rFonts w:ascii="Arial" w:hAnsi="Arial" w:cs="Arial"/>
          <w:sz w:val="22"/>
          <w:szCs w:val="22"/>
        </w:rPr>
        <w:t xml:space="preserve"> deste Edital, deverá enviar a proposta definitiva de preços, elaborada nos moldes do Anexo II deste Edital, por meio do </w:t>
      </w:r>
      <w:r w:rsidR="00F556B6" w:rsidRPr="0039491C">
        <w:rPr>
          <w:rFonts w:ascii="Arial" w:hAnsi="Arial" w:cs="Arial"/>
          <w:i/>
          <w:sz w:val="22"/>
          <w:szCs w:val="22"/>
        </w:rPr>
        <w:t xml:space="preserve">link </w:t>
      </w:r>
      <w:r w:rsidR="00F556B6" w:rsidRPr="0039491C">
        <w:rPr>
          <w:rFonts w:ascii="Arial" w:hAnsi="Arial" w:cs="Arial"/>
          <w:sz w:val="22"/>
          <w:szCs w:val="22"/>
        </w:rPr>
        <w:t xml:space="preserve">“Enviar anexo/planilha atualizada”, </w:t>
      </w:r>
      <w:r w:rsidR="00F556B6" w:rsidRPr="0039491C">
        <w:rPr>
          <w:rFonts w:ascii="Arial" w:hAnsi="Arial" w:cs="Arial"/>
          <w:b/>
          <w:sz w:val="22"/>
          <w:szCs w:val="22"/>
        </w:rPr>
        <w:t>no prazo de 2 (duas) horas</w:t>
      </w:r>
      <w:r w:rsidR="00F556B6" w:rsidRPr="0039491C">
        <w:rPr>
          <w:rFonts w:ascii="Arial" w:hAnsi="Arial" w:cs="Arial"/>
          <w:sz w:val="22"/>
          <w:szCs w:val="22"/>
        </w:rPr>
        <w:t>, a cont</w:t>
      </w:r>
      <w:r w:rsidR="009200B0" w:rsidRPr="0039491C">
        <w:rPr>
          <w:rFonts w:ascii="Arial" w:hAnsi="Arial" w:cs="Arial"/>
          <w:sz w:val="22"/>
          <w:szCs w:val="22"/>
        </w:rPr>
        <w:t>ar da solicitação do p</w:t>
      </w:r>
      <w:r w:rsidR="00F556B6" w:rsidRPr="0039491C">
        <w:rPr>
          <w:rFonts w:ascii="Arial" w:hAnsi="Arial" w:cs="Arial"/>
          <w:sz w:val="22"/>
          <w:szCs w:val="22"/>
        </w:rPr>
        <w:t>regoeiro</w:t>
      </w:r>
      <w:r w:rsidR="009200B0" w:rsidRPr="0039491C">
        <w:rPr>
          <w:rFonts w:ascii="Arial" w:hAnsi="Arial" w:cs="Arial"/>
          <w:sz w:val="22"/>
          <w:szCs w:val="22"/>
        </w:rPr>
        <w:t>/da pregoeira</w:t>
      </w:r>
      <w:r w:rsidR="00F556B6" w:rsidRPr="0039491C">
        <w:rPr>
          <w:rFonts w:ascii="Arial" w:hAnsi="Arial" w:cs="Arial"/>
          <w:sz w:val="22"/>
          <w:szCs w:val="22"/>
        </w:rPr>
        <w:t xml:space="preserve"> no sistema eletrônico</w:t>
      </w:r>
      <w:r w:rsidR="00D631E2" w:rsidRPr="0039491C">
        <w:rPr>
          <w:rFonts w:ascii="Arial" w:hAnsi="Arial" w:cs="Arial"/>
          <w:sz w:val="22"/>
          <w:szCs w:val="22"/>
        </w:rPr>
        <w:t>.</w:t>
      </w:r>
    </w:p>
    <w:p w14:paraId="1E3373C0" w14:textId="77777777" w:rsidR="00F84F87" w:rsidRPr="0039491C" w:rsidRDefault="00F84F87" w:rsidP="00160533">
      <w:pPr>
        <w:spacing w:after="240"/>
        <w:jc w:val="both"/>
        <w:rPr>
          <w:rFonts w:ascii="Arial" w:hAnsi="Arial" w:cs="Arial"/>
          <w:sz w:val="22"/>
          <w:szCs w:val="22"/>
        </w:rPr>
      </w:pPr>
      <w:r w:rsidRPr="0039491C">
        <w:rPr>
          <w:rFonts w:ascii="Arial" w:hAnsi="Arial" w:cs="Arial"/>
          <w:b/>
          <w:sz w:val="22"/>
          <w:szCs w:val="22"/>
        </w:rPr>
        <w:t xml:space="preserve">13.1.1 – </w:t>
      </w:r>
      <w:r w:rsidRPr="0039491C">
        <w:rPr>
          <w:rFonts w:ascii="Arial" w:hAnsi="Arial" w:cs="Arial"/>
          <w:sz w:val="22"/>
          <w:szCs w:val="22"/>
        </w:rPr>
        <w:t>O</w:t>
      </w:r>
      <w:r w:rsidR="00E566FC" w:rsidRPr="0039491C">
        <w:rPr>
          <w:rFonts w:ascii="Arial" w:hAnsi="Arial" w:cs="Arial"/>
          <w:sz w:val="22"/>
          <w:szCs w:val="22"/>
        </w:rPr>
        <w:t xml:space="preserve"> prazo disposto no </w:t>
      </w:r>
      <w:r w:rsidRPr="0039491C">
        <w:rPr>
          <w:rFonts w:ascii="Arial" w:hAnsi="Arial" w:cs="Arial"/>
          <w:sz w:val="22"/>
          <w:szCs w:val="22"/>
        </w:rPr>
        <w:t>item 13.1 poderá ser prorrogado por igual período nas seguintes situações:</w:t>
      </w:r>
    </w:p>
    <w:p w14:paraId="22DE466C" w14:textId="77777777" w:rsidR="00F84F87" w:rsidRPr="0039491C" w:rsidRDefault="0021195D" w:rsidP="00160533">
      <w:pPr>
        <w:spacing w:after="240"/>
        <w:jc w:val="both"/>
        <w:rPr>
          <w:rFonts w:ascii="Arial" w:hAnsi="Arial" w:cs="Arial"/>
          <w:sz w:val="22"/>
          <w:szCs w:val="22"/>
        </w:rPr>
      </w:pPr>
      <w:r w:rsidRPr="0039491C">
        <w:rPr>
          <w:rFonts w:ascii="Arial" w:hAnsi="Arial" w:cs="Arial"/>
          <w:b/>
          <w:sz w:val="22"/>
          <w:szCs w:val="22"/>
        </w:rPr>
        <w:t>13.1.1.1 -</w:t>
      </w:r>
      <w:r w:rsidR="00F84F87" w:rsidRPr="0039491C">
        <w:rPr>
          <w:rFonts w:ascii="Arial" w:hAnsi="Arial" w:cs="Arial"/>
          <w:sz w:val="22"/>
          <w:szCs w:val="22"/>
        </w:rPr>
        <w:t xml:space="preserve"> por solicitação da licitante, medi</w:t>
      </w:r>
      <w:r w:rsidR="004705C5" w:rsidRPr="0039491C">
        <w:rPr>
          <w:rFonts w:ascii="Arial" w:hAnsi="Arial" w:cs="Arial"/>
          <w:sz w:val="22"/>
          <w:szCs w:val="22"/>
        </w:rPr>
        <w:t>ante justificativa aceita pelo p</w:t>
      </w:r>
      <w:r w:rsidR="00417E4B" w:rsidRPr="0039491C">
        <w:rPr>
          <w:rFonts w:ascii="Arial" w:hAnsi="Arial" w:cs="Arial"/>
          <w:sz w:val="22"/>
          <w:szCs w:val="22"/>
        </w:rPr>
        <w:t>regoeiro</w:t>
      </w:r>
      <w:r w:rsidR="004705C5" w:rsidRPr="0039491C">
        <w:rPr>
          <w:rFonts w:ascii="Arial" w:hAnsi="Arial" w:cs="Arial"/>
          <w:sz w:val="22"/>
          <w:szCs w:val="22"/>
        </w:rPr>
        <w:t>/pela pregoeira</w:t>
      </w:r>
      <w:r w:rsidR="00384C2A" w:rsidRPr="0039491C">
        <w:rPr>
          <w:rFonts w:ascii="Arial" w:hAnsi="Arial" w:cs="Arial"/>
          <w:sz w:val="22"/>
          <w:szCs w:val="22"/>
        </w:rPr>
        <w:t>;</w:t>
      </w:r>
      <w:r w:rsidR="00384C2A" w:rsidRPr="0039491C">
        <w:rPr>
          <w:rFonts w:ascii="Arial" w:hAnsi="Arial" w:cs="Arial"/>
          <w:color w:val="FF0000"/>
          <w:sz w:val="22"/>
          <w:szCs w:val="22"/>
        </w:rPr>
        <w:t xml:space="preserve"> </w:t>
      </w:r>
      <w:r w:rsidR="00417E4B" w:rsidRPr="0039491C">
        <w:rPr>
          <w:rFonts w:ascii="Arial" w:hAnsi="Arial" w:cs="Arial"/>
          <w:sz w:val="22"/>
          <w:szCs w:val="22"/>
        </w:rPr>
        <w:t>ou</w:t>
      </w:r>
    </w:p>
    <w:p w14:paraId="750E6923" w14:textId="2C1153C1" w:rsidR="00417E4B" w:rsidRPr="0039491C" w:rsidRDefault="0021195D" w:rsidP="00160533">
      <w:pPr>
        <w:spacing w:after="240"/>
        <w:jc w:val="both"/>
        <w:rPr>
          <w:rFonts w:ascii="Arial" w:hAnsi="Arial" w:cs="Arial"/>
          <w:sz w:val="22"/>
          <w:szCs w:val="22"/>
        </w:rPr>
      </w:pPr>
      <w:r w:rsidRPr="0039491C">
        <w:rPr>
          <w:rFonts w:ascii="Arial" w:hAnsi="Arial" w:cs="Arial"/>
          <w:b/>
          <w:sz w:val="22"/>
          <w:szCs w:val="22"/>
        </w:rPr>
        <w:t>13.1.1.2 -</w:t>
      </w:r>
      <w:r w:rsidR="00417E4B" w:rsidRPr="0039491C">
        <w:rPr>
          <w:rFonts w:ascii="Arial" w:hAnsi="Arial" w:cs="Arial"/>
          <w:sz w:val="22"/>
          <w:szCs w:val="22"/>
        </w:rPr>
        <w:t xml:space="preserve"> de ofíci</w:t>
      </w:r>
      <w:r w:rsidR="003C79D4" w:rsidRPr="0039491C">
        <w:rPr>
          <w:rFonts w:ascii="Arial" w:hAnsi="Arial" w:cs="Arial"/>
          <w:sz w:val="22"/>
          <w:szCs w:val="22"/>
        </w:rPr>
        <w:t xml:space="preserve">o, </w:t>
      </w:r>
      <w:r w:rsidR="002C30CD" w:rsidRPr="0039491C">
        <w:rPr>
          <w:rFonts w:ascii="Arial" w:hAnsi="Arial" w:cs="Arial"/>
          <w:sz w:val="22"/>
          <w:szCs w:val="22"/>
        </w:rPr>
        <w:t xml:space="preserve">a </w:t>
      </w:r>
      <w:r w:rsidR="004705C5" w:rsidRPr="0039491C">
        <w:rPr>
          <w:rFonts w:ascii="Arial" w:hAnsi="Arial" w:cs="Arial"/>
          <w:sz w:val="22"/>
          <w:szCs w:val="22"/>
        </w:rPr>
        <w:t>critério do p</w:t>
      </w:r>
      <w:r w:rsidR="00417E4B" w:rsidRPr="0039491C">
        <w:rPr>
          <w:rFonts w:ascii="Arial" w:hAnsi="Arial" w:cs="Arial"/>
          <w:sz w:val="22"/>
          <w:szCs w:val="22"/>
        </w:rPr>
        <w:t>regoeiro</w:t>
      </w:r>
      <w:r w:rsidR="004705C5" w:rsidRPr="0039491C">
        <w:rPr>
          <w:rFonts w:ascii="Arial" w:hAnsi="Arial" w:cs="Arial"/>
          <w:sz w:val="22"/>
          <w:szCs w:val="22"/>
        </w:rPr>
        <w:t>/da pregoeira</w:t>
      </w:r>
      <w:r w:rsidR="00417E4B" w:rsidRPr="0039491C">
        <w:rPr>
          <w:rFonts w:ascii="Arial" w:hAnsi="Arial" w:cs="Arial"/>
          <w:sz w:val="22"/>
          <w:szCs w:val="22"/>
        </w:rPr>
        <w:t>, quando constatado que o prazo estabelecido não é suficiente para o envio dos documentos exigidos n</w:t>
      </w:r>
      <w:r w:rsidR="0082057A" w:rsidRPr="0039491C">
        <w:rPr>
          <w:rFonts w:ascii="Arial" w:hAnsi="Arial" w:cs="Arial"/>
          <w:sz w:val="22"/>
          <w:szCs w:val="22"/>
        </w:rPr>
        <w:t>este</w:t>
      </w:r>
      <w:r w:rsidR="00417E4B" w:rsidRPr="0039491C">
        <w:rPr>
          <w:rFonts w:ascii="Arial" w:hAnsi="Arial" w:cs="Arial"/>
          <w:sz w:val="22"/>
          <w:szCs w:val="22"/>
        </w:rPr>
        <w:t xml:space="preserve"> </w:t>
      </w:r>
      <w:r w:rsidR="0082057A" w:rsidRPr="0039491C">
        <w:rPr>
          <w:rFonts w:ascii="Arial" w:hAnsi="Arial" w:cs="Arial"/>
          <w:sz w:val="22"/>
          <w:szCs w:val="22"/>
        </w:rPr>
        <w:t>E</w:t>
      </w:r>
      <w:r w:rsidR="00417E4B" w:rsidRPr="0039491C">
        <w:rPr>
          <w:rFonts w:ascii="Arial" w:hAnsi="Arial" w:cs="Arial"/>
          <w:sz w:val="22"/>
          <w:szCs w:val="22"/>
        </w:rPr>
        <w:t>dital para verificação da conformidade da proposta.</w:t>
      </w:r>
    </w:p>
    <w:p w14:paraId="06253F5D" w14:textId="77777777" w:rsidR="00F556B6" w:rsidRPr="0039491C" w:rsidRDefault="00527D25" w:rsidP="00160533">
      <w:pPr>
        <w:spacing w:after="240"/>
        <w:jc w:val="both"/>
        <w:rPr>
          <w:rFonts w:ascii="Arial" w:hAnsi="Arial" w:cs="Arial"/>
          <w:sz w:val="22"/>
          <w:szCs w:val="22"/>
        </w:rPr>
      </w:pPr>
      <w:r w:rsidRPr="0039491C">
        <w:rPr>
          <w:rFonts w:ascii="Arial" w:hAnsi="Arial" w:cs="Arial"/>
          <w:b/>
          <w:sz w:val="22"/>
          <w:szCs w:val="22"/>
        </w:rPr>
        <w:t>1</w:t>
      </w:r>
      <w:r w:rsidR="00CC09DD" w:rsidRPr="0039491C">
        <w:rPr>
          <w:rFonts w:ascii="Arial" w:hAnsi="Arial" w:cs="Arial"/>
          <w:b/>
          <w:sz w:val="22"/>
          <w:szCs w:val="22"/>
        </w:rPr>
        <w:t>3</w:t>
      </w:r>
      <w:r w:rsidRPr="0039491C">
        <w:rPr>
          <w:rFonts w:ascii="Arial" w:hAnsi="Arial" w:cs="Arial"/>
          <w:b/>
          <w:sz w:val="22"/>
          <w:szCs w:val="22"/>
        </w:rPr>
        <w:t>.</w:t>
      </w:r>
      <w:r w:rsidR="00F556B6" w:rsidRPr="0039491C">
        <w:rPr>
          <w:rFonts w:ascii="Arial" w:hAnsi="Arial" w:cs="Arial"/>
          <w:b/>
          <w:sz w:val="22"/>
          <w:szCs w:val="22"/>
        </w:rPr>
        <w:t>1.</w:t>
      </w:r>
      <w:r w:rsidR="00D631E2" w:rsidRPr="0039491C">
        <w:rPr>
          <w:rFonts w:ascii="Arial" w:hAnsi="Arial" w:cs="Arial"/>
          <w:b/>
          <w:sz w:val="22"/>
          <w:szCs w:val="22"/>
        </w:rPr>
        <w:t>2</w:t>
      </w:r>
      <w:r w:rsidR="00F556B6" w:rsidRPr="0039491C">
        <w:rPr>
          <w:rFonts w:ascii="Arial" w:hAnsi="Arial" w:cs="Arial"/>
          <w:b/>
          <w:sz w:val="22"/>
          <w:szCs w:val="22"/>
        </w:rPr>
        <w:t xml:space="preserve"> –</w:t>
      </w:r>
      <w:r w:rsidR="00F556B6" w:rsidRPr="0039491C">
        <w:rPr>
          <w:rFonts w:ascii="Arial" w:hAnsi="Arial" w:cs="Arial"/>
          <w:sz w:val="22"/>
          <w:szCs w:val="22"/>
        </w:rPr>
        <w:t xml:space="preserve"> Em cumprimento ao princípio da publicidade e da transparência, a inserção da proposta definitiva de preços no </w:t>
      </w:r>
      <w:r w:rsidR="00421547" w:rsidRPr="0039491C">
        <w:rPr>
          <w:rFonts w:ascii="Arial" w:hAnsi="Arial" w:cs="Arial"/>
          <w:sz w:val="22"/>
          <w:szCs w:val="22"/>
        </w:rPr>
        <w:t>s</w:t>
      </w:r>
      <w:r w:rsidR="00F556B6" w:rsidRPr="0039491C">
        <w:rPr>
          <w:rFonts w:ascii="Arial" w:hAnsi="Arial" w:cs="Arial"/>
          <w:sz w:val="22"/>
          <w:szCs w:val="22"/>
        </w:rPr>
        <w:t xml:space="preserve">istema </w:t>
      </w:r>
      <w:r w:rsidR="00F556B6" w:rsidRPr="0039491C">
        <w:rPr>
          <w:rFonts w:ascii="Arial" w:hAnsi="Arial" w:cs="Arial"/>
          <w:b/>
          <w:sz w:val="22"/>
          <w:szCs w:val="22"/>
          <w:u w:val="single"/>
        </w:rPr>
        <w:t>é obrigatória</w:t>
      </w:r>
      <w:r w:rsidR="00F556B6" w:rsidRPr="0039491C">
        <w:rPr>
          <w:rFonts w:ascii="Arial" w:hAnsi="Arial" w:cs="Arial"/>
          <w:sz w:val="22"/>
          <w:szCs w:val="22"/>
        </w:rPr>
        <w:t>, sob pena de desclassificação</w:t>
      </w:r>
      <w:r w:rsidR="00D631E2" w:rsidRPr="0039491C">
        <w:rPr>
          <w:rFonts w:ascii="Arial" w:hAnsi="Arial" w:cs="Arial"/>
          <w:sz w:val="22"/>
          <w:szCs w:val="22"/>
        </w:rPr>
        <w:t xml:space="preserve">, </w:t>
      </w:r>
      <w:r w:rsidR="00D631E2" w:rsidRPr="0039491C">
        <w:rPr>
          <w:rFonts w:ascii="Arial" w:hAnsi="Arial" w:cs="Arial"/>
          <w:iCs/>
          <w:sz w:val="22"/>
          <w:szCs w:val="22"/>
        </w:rPr>
        <w:t>sujeitando a licitante às sanções previstas neste Edital</w:t>
      </w:r>
      <w:r w:rsidR="00F556B6" w:rsidRPr="0039491C">
        <w:rPr>
          <w:rFonts w:ascii="Arial" w:hAnsi="Arial" w:cs="Arial"/>
          <w:sz w:val="22"/>
          <w:szCs w:val="22"/>
        </w:rPr>
        <w:t>.</w:t>
      </w:r>
    </w:p>
    <w:p w14:paraId="3D191A1B" w14:textId="6118A9E8" w:rsidR="00F556B6" w:rsidRPr="0039491C" w:rsidRDefault="00527D25" w:rsidP="00160533">
      <w:pPr>
        <w:spacing w:after="240"/>
        <w:jc w:val="both"/>
        <w:rPr>
          <w:rFonts w:ascii="Arial" w:hAnsi="Arial" w:cs="Arial"/>
          <w:sz w:val="22"/>
          <w:szCs w:val="22"/>
        </w:rPr>
      </w:pPr>
      <w:r w:rsidRPr="0039491C">
        <w:rPr>
          <w:rFonts w:ascii="Arial" w:hAnsi="Arial" w:cs="Arial"/>
          <w:b/>
          <w:sz w:val="22"/>
          <w:szCs w:val="22"/>
        </w:rPr>
        <w:t>1</w:t>
      </w:r>
      <w:r w:rsidR="00CC09DD" w:rsidRPr="0039491C">
        <w:rPr>
          <w:rFonts w:ascii="Arial" w:hAnsi="Arial" w:cs="Arial"/>
          <w:b/>
          <w:sz w:val="22"/>
          <w:szCs w:val="22"/>
        </w:rPr>
        <w:t>3</w:t>
      </w:r>
      <w:r w:rsidRPr="0039491C">
        <w:rPr>
          <w:rFonts w:ascii="Arial" w:hAnsi="Arial" w:cs="Arial"/>
          <w:b/>
          <w:sz w:val="22"/>
          <w:szCs w:val="22"/>
        </w:rPr>
        <w:t>.</w:t>
      </w:r>
      <w:r w:rsidR="00F556B6" w:rsidRPr="0039491C">
        <w:rPr>
          <w:rFonts w:ascii="Arial" w:hAnsi="Arial" w:cs="Arial"/>
          <w:b/>
          <w:sz w:val="22"/>
          <w:szCs w:val="22"/>
        </w:rPr>
        <w:t>2 –</w:t>
      </w:r>
      <w:r w:rsidR="00F556B6" w:rsidRPr="0039491C">
        <w:rPr>
          <w:rFonts w:ascii="Arial" w:hAnsi="Arial" w:cs="Arial"/>
          <w:sz w:val="22"/>
          <w:szCs w:val="22"/>
        </w:rPr>
        <w:t xml:space="preserve"> Na proposta deverão constar, obrigatoriamente, todas as informações requeridas no Anexo II</w:t>
      </w:r>
      <w:r w:rsidR="00B365AC">
        <w:rPr>
          <w:rFonts w:ascii="Arial" w:hAnsi="Arial" w:cs="Arial"/>
          <w:sz w:val="22"/>
          <w:szCs w:val="22"/>
        </w:rPr>
        <w:t xml:space="preserve"> deste Edital</w:t>
      </w:r>
      <w:r w:rsidR="00F556B6" w:rsidRPr="0039491C">
        <w:rPr>
          <w:rFonts w:ascii="Arial" w:hAnsi="Arial" w:cs="Arial"/>
          <w:sz w:val="22"/>
          <w:szCs w:val="22"/>
        </w:rPr>
        <w:t>, a saber:</w:t>
      </w:r>
    </w:p>
    <w:p w14:paraId="56AA5AC8" w14:textId="3132B4C5" w:rsidR="00D631E2" w:rsidRPr="0039491C" w:rsidRDefault="00527D25" w:rsidP="00160533">
      <w:pPr>
        <w:spacing w:after="240"/>
        <w:jc w:val="both"/>
        <w:rPr>
          <w:rFonts w:ascii="Arial" w:hAnsi="Arial" w:cs="Arial"/>
          <w:b/>
          <w:bCs/>
          <w:sz w:val="22"/>
          <w:szCs w:val="22"/>
        </w:rPr>
      </w:pPr>
      <w:bookmarkStart w:id="4" w:name="_Hlk48125461"/>
      <w:r w:rsidRPr="0039491C">
        <w:rPr>
          <w:rFonts w:ascii="Arial" w:hAnsi="Arial" w:cs="Arial"/>
          <w:b/>
          <w:bCs/>
          <w:sz w:val="22"/>
          <w:szCs w:val="22"/>
          <w:shd w:val="clear" w:color="auto" w:fill="FFFFFF"/>
        </w:rPr>
        <w:t>1</w:t>
      </w:r>
      <w:r w:rsidR="00CC09DD" w:rsidRPr="0039491C">
        <w:rPr>
          <w:rFonts w:ascii="Arial" w:hAnsi="Arial" w:cs="Arial"/>
          <w:b/>
          <w:bCs/>
          <w:sz w:val="22"/>
          <w:szCs w:val="22"/>
          <w:shd w:val="clear" w:color="auto" w:fill="FFFFFF"/>
        </w:rPr>
        <w:t>3</w:t>
      </w:r>
      <w:r w:rsidRPr="0039491C">
        <w:rPr>
          <w:rFonts w:ascii="Arial" w:hAnsi="Arial" w:cs="Arial"/>
          <w:b/>
          <w:bCs/>
          <w:sz w:val="22"/>
          <w:szCs w:val="22"/>
          <w:shd w:val="clear" w:color="auto" w:fill="FFFFFF"/>
        </w:rPr>
        <w:t>.</w:t>
      </w:r>
      <w:r w:rsidR="00F556B6" w:rsidRPr="0039491C">
        <w:rPr>
          <w:rFonts w:ascii="Arial" w:hAnsi="Arial" w:cs="Arial"/>
          <w:b/>
          <w:bCs/>
          <w:sz w:val="22"/>
          <w:szCs w:val="22"/>
          <w:shd w:val="clear" w:color="auto" w:fill="FFFFFF"/>
        </w:rPr>
        <w:t xml:space="preserve">2.1 – </w:t>
      </w:r>
      <w:r w:rsidR="003B748F" w:rsidRPr="0039491C">
        <w:rPr>
          <w:rFonts w:ascii="Arial" w:hAnsi="Arial" w:cs="Arial"/>
          <w:b/>
          <w:bCs/>
          <w:sz w:val="22"/>
          <w:szCs w:val="22"/>
        </w:rPr>
        <w:t>PREÇO</w:t>
      </w:r>
      <w:r w:rsidR="002814A2" w:rsidRPr="0039491C">
        <w:rPr>
          <w:rFonts w:ascii="Arial" w:hAnsi="Arial" w:cs="Arial"/>
          <w:b/>
          <w:bCs/>
          <w:sz w:val="22"/>
          <w:szCs w:val="22"/>
        </w:rPr>
        <w:t xml:space="preserve"> UNITÁRIO E TOTAL</w:t>
      </w:r>
      <w:r w:rsidR="003B748F" w:rsidRPr="0039491C">
        <w:rPr>
          <w:rFonts w:ascii="Arial" w:hAnsi="Arial" w:cs="Arial"/>
          <w:b/>
          <w:bCs/>
          <w:sz w:val="22"/>
          <w:szCs w:val="22"/>
        </w:rPr>
        <w:t xml:space="preserve"> </w:t>
      </w:r>
      <w:r w:rsidR="007B5DA1" w:rsidRPr="0039491C">
        <w:rPr>
          <w:rFonts w:ascii="Arial" w:hAnsi="Arial" w:cs="Arial"/>
          <w:b/>
          <w:bCs/>
          <w:sz w:val="22"/>
          <w:szCs w:val="22"/>
        </w:rPr>
        <w:t>DO</w:t>
      </w:r>
      <w:r w:rsidR="004175A5" w:rsidRPr="0039491C">
        <w:rPr>
          <w:rFonts w:ascii="Arial" w:hAnsi="Arial" w:cs="Arial"/>
          <w:b/>
          <w:bCs/>
          <w:sz w:val="22"/>
          <w:szCs w:val="22"/>
        </w:rPr>
        <w:t xml:space="preserve"> ITEM</w:t>
      </w:r>
      <w:r w:rsidR="007B5DA1" w:rsidRPr="0039491C">
        <w:rPr>
          <w:rFonts w:ascii="Arial" w:hAnsi="Arial" w:cs="Arial"/>
          <w:b/>
          <w:bCs/>
          <w:sz w:val="22"/>
          <w:szCs w:val="22"/>
        </w:rPr>
        <w:t xml:space="preserve"> ÚNICO</w:t>
      </w:r>
      <w:r w:rsidR="00420B2A" w:rsidRPr="0039491C">
        <w:rPr>
          <w:rFonts w:ascii="Arial" w:hAnsi="Arial" w:cs="Arial"/>
          <w:b/>
          <w:bCs/>
          <w:sz w:val="22"/>
          <w:szCs w:val="22"/>
        </w:rPr>
        <w:t>;</w:t>
      </w:r>
      <w:r w:rsidR="00342375" w:rsidRPr="0039491C">
        <w:rPr>
          <w:rFonts w:ascii="Arial" w:hAnsi="Arial" w:cs="Arial"/>
          <w:b/>
          <w:bCs/>
          <w:sz w:val="22"/>
          <w:szCs w:val="22"/>
        </w:rPr>
        <w:t xml:space="preserve"> </w:t>
      </w:r>
    </w:p>
    <w:p w14:paraId="61DBD8C7" w14:textId="77777777" w:rsidR="00CC3F1B" w:rsidRPr="0039491C" w:rsidRDefault="00CC3F1B" w:rsidP="00160533">
      <w:pPr>
        <w:spacing w:after="240"/>
        <w:jc w:val="both"/>
        <w:rPr>
          <w:rFonts w:ascii="Arial" w:hAnsi="Arial" w:cs="Arial"/>
          <w:b/>
          <w:bCs/>
          <w:sz w:val="22"/>
          <w:szCs w:val="22"/>
        </w:rPr>
      </w:pPr>
      <w:r w:rsidRPr="0039491C">
        <w:rPr>
          <w:rFonts w:ascii="Arial" w:hAnsi="Arial" w:cs="Arial"/>
          <w:b/>
          <w:sz w:val="22"/>
          <w:szCs w:val="22"/>
        </w:rPr>
        <w:t>13.2.1.1</w:t>
      </w:r>
      <w:r w:rsidRPr="0039491C">
        <w:rPr>
          <w:rFonts w:ascii="Arial" w:hAnsi="Arial" w:cs="Arial"/>
          <w:sz w:val="22"/>
          <w:szCs w:val="22"/>
        </w:rPr>
        <w:t xml:space="preserve"> – O(s) preço(s) proposto(s) deverá(ão) ser final(is), acrescido(s) de todas as despesas (</w:t>
      </w:r>
      <w:r w:rsidRPr="0039491C">
        <w:rPr>
          <w:rFonts w:ascii="Arial" w:eastAsia="Times New Roman" w:hAnsi="Arial" w:cs="Arial"/>
          <w:color w:val="000000"/>
          <w:sz w:val="22"/>
          <w:szCs w:val="22"/>
        </w:rPr>
        <w:t>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w:t>
      </w:r>
      <w:r w:rsidRPr="0039491C">
        <w:rPr>
          <w:rFonts w:ascii="Arial" w:hAnsi="Arial" w:cs="Arial"/>
          <w:sz w:val="22"/>
          <w:szCs w:val="22"/>
        </w:rPr>
        <w:t xml:space="preserve">) e </w:t>
      </w:r>
      <w:r w:rsidRPr="0039491C">
        <w:rPr>
          <w:rFonts w:ascii="Arial" w:hAnsi="Arial" w:cs="Arial"/>
          <w:b/>
          <w:sz w:val="22"/>
          <w:szCs w:val="22"/>
          <w:u w:val="single"/>
        </w:rPr>
        <w:t>conter somente duas casas decimais</w:t>
      </w:r>
      <w:r w:rsidRPr="0039491C">
        <w:rPr>
          <w:rFonts w:ascii="Arial" w:hAnsi="Arial" w:cs="Arial"/>
          <w:sz w:val="22"/>
          <w:szCs w:val="22"/>
        </w:rPr>
        <w:t xml:space="preserve">, não sendo admitido(s) valor(es) simbólico(s), irrisório(s) ou igual(is) a zero, o que enseja a desclassificação. </w:t>
      </w:r>
    </w:p>
    <w:p w14:paraId="1F4B0EB1" w14:textId="77777777" w:rsidR="00CC3F1B" w:rsidRPr="0039491C" w:rsidRDefault="00CC3F1B" w:rsidP="00160533">
      <w:pPr>
        <w:spacing w:after="240"/>
        <w:jc w:val="both"/>
        <w:rPr>
          <w:rFonts w:ascii="Arial" w:hAnsi="Arial" w:cs="Arial"/>
          <w:sz w:val="22"/>
          <w:szCs w:val="22"/>
        </w:rPr>
      </w:pPr>
      <w:r w:rsidRPr="0039491C">
        <w:rPr>
          <w:rFonts w:ascii="Arial" w:hAnsi="Arial" w:cs="Arial"/>
          <w:b/>
          <w:sz w:val="22"/>
          <w:szCs w:val="22"/>
        </w:rPr>
        <w:t xml:space="preserve">13.2.2 - PRAZO </w:t>
      </w:r>
      <w:r w:rsidRPr="0039491C">
        <w:rPr>
          <w:rFonts w:ascii="Arial" w:eastAsia="Times New Roman" w:hAnsi="Arial" w:cs="Arial"/>
          <w:b/>
          <w:color w:val="000000"/>
          <w:sz w:val="22"/>
          <w:szCs w:val="22"/>
          <w:shd w:val="clear" w:color="auto" w:fill="FFFFFF"/>
        </w:rPr>
        <w:t>PARA EXECUÇÃO DOS SERVIÇOS:</w:t>
      </w:r>
      <w:r w:rsidRPr="0039491C">
        <w:rPr>
          <w:rFonts w:ascii="Arial" w:eastAsia="Times New Roman" w:hAnsi="Arial" w:cs="Arial"/>
          <w:color w:val="000000"/>
          <w:sz w:val="22"/>
          <w:szCs w:val="22"/>
          <w:shd w:val="clear" w:color="auto" w:fill="FFFFFF"/>
        </w:rPr>
        <w:t xml:space="preserve"> conforme disposto nos itens 4.39, 4.40, 4.54 a 4.56 do Anexo I (Termo de Referência) deste Edital</w:t>
      </w:r>
      <w:r w:rsidRPr="0039491C">
        <w:rPr>
          <w:rFonts w:ascii="Arial" w:hAnsi="Arial" w:cs="Arial"/>
          <w:sz w:val="22"/>
          <w:szCs w:val="22"/>
        </w:rPr>
        <w:t xml:space="preserve">; </w:t>
      </w:r>
    </w:p>
    <w:p w14:paraId="18CAE74D" w14:textId="6F1CF98B" w:rsidR="00F556B6" w:rsidRPr="0039491C" w:rsidRDefault="007D76DE" w:rsidP="00160533">
      <w:pPr>
        <w:spacing w:after="240"/>
        <w:jc w:val="both"/>
        <w:rPr>
          <w:rFonts w:ascii="Arial" w:hAnsi="Arial" w:cs="Arial"/>
          <w:sz w:val="22"/>
          <w:szCs w:val="22"/>
        </w:rPr>
      </w:pPr>
      <w:r w:rsidRPr="0039491C">
        <w:rPr>
          <w:rFonts w:ascii="Arial" w:hAnsi="Arial" w:cs="Arial"/>
          <w:b/>
          <w:bCs/>
          <w:sz w:val="22"/>
          <w:szCs w:val="22"/>
        </w:rPr>
        <w:t>13.2.</w:t>
      </w:r>
      <w:r w:rsidR="00106D28" w:rsidRPr="0039491C">
        <w:rPr>
          <w:rFonts w:ascii="Arial" w:hAnsi="Arial" w:cs="Arial"/>
          <w:b/>
          <w:bCs/>
          <w:sz w:val="22"/>
          <w:szCs w:val="22"/>
        </w:rPr>
        <w:t>3</w:t>
      </w:r>
      <w:r w:rsidR="169210F0" w:rsidRPr="0039491C">
        <w:rPr>
          <w:rFonts w:ascii="Arial" w:hAnsi="Arial" w:cs="Arial"/>
          <w:b/>
          <w:bCs/>
          <w:sz w:val="22"/>
          <w:szCs w:val="22"/>
        </w:rPr>
        <w:t xml:space="preserve"> – PRAZO DE VALIDADE DA PROPOSTA: </w:t>
      </w:r>
      <w:r w:rsidR="169210F0" w:rsidRPr="0039491C">
        <w:rPr>
          <w:rFonts w:ascii="Arial" w:hAnsi="Arial" w:cs="Arial"/>
          <w:sz w:val="22"/>
          <w:szCs w:val="22"/>
        </w:rPr>
        <w:t>60 (sessenta) dias corridos, a contar da data fixada par</w:t>
      </w:r>
      <w:r w:rsidR="009E21E3" w:rsidRPr="0039491C">
        <w:rPr>
          <w:rFonts w:ascii="Arial" w:hAnsi="Arial" w:cs="Arial"/>
          <w:sz w:val="22"/>
          <w:szCs w:val="22"/>
        </w:rPr>
        <w:t>a a sessão pública deste pregão.</w:t>
      </w:r>
    </w:p>
    <w:bookmarkEnd w:id="4"/>
    <w:p w14:paraId="2AB49FDA" w14:textId="1D6FD7CF" w:rsidR="00F556B6" w:rsidRPr="0039491C" w:rsidRDefault="007D76DE" w:rsidP="00160533">
      <w:pPr>
        <w:spacing w:after="240"/>
        <w:jc w:val="both"/>
        <w:rPr>
          <w:rFonts w:ascii="Arial" w:hAnsi="Arial" w:cs="Arial"/>
          <w:sz w:val="22"/>
          <w:szCs w:val="22"/>
        </w:rPr>
      </w:pPr>
      <w:r w:rsidRPr="0039491C">
        <w:rPr>
          <w:rFonts w:ascii="Arial" w:hAnsi="Arial" w:cs="Arial"/>
          <w:b/>
          <w:bCs/>
          <w:sz w:val="22"/>
          <w:szCs w:val="22"/>
        </w:rPr>
        <w:t>13.2.</w:t>
      </w:r>
      <w:r w:rsidR="00106D28" w:rsidRPr="0039491C">
        <w:rPr>
          <w:rFonts w:ascii="Arial" w:hAnsi="Arial" w:cs="Arial"/>
          <w:b/>
          <w:bCs/>
          <w:sz w:val="22"/>
          <w:szCs w:val="22"/>
        </w:rPr>
        <w:t>4</w:t>
      </w:r>
      <w:r w:rsidR="169210F0" w:rsidRPr="0039491C">
        <w:rPr>
          <w:rFonts w:ascii="Arial" w:hAnsi="Arial" w:cs="Arial"/>
          <w:b/>
          <w:bCs/>
          <w:sz w:val="22"/>
          <w:szCs w:val="22"/>
        </w:rPr>
        <w:t xml:space="preserve"> –</w:t>
      </w:r>
      <w:r w:rsidR="169210F0" w:rsidRPr="0039491C">
        <w:rPr>
          <w:rFonts w:ascii="Arial" w:hAnsi="Arial" w:cs="Arial"/>
          <w:sz w:val="22"/>
          <w:szCs w:val="22"/>
        </w:rPr>
        <w:t xml:space="preserve"> Razão social da empresa, C.N.P.J., endereço completo, telefone e e-mail atualizados para contato e recebimento de Nota de Empenho, qualificação do representante legal que firmará a ata de registro de preços e do preposto que representará a detentora durante a vigência do ajuste, instituição financeira, agência, praça de pagamento e conta corrente, assinatura e nome legível do representante legal da empresa responsável pela proposta.</w:t>
      </w:r>
    </w:p>
    <w:p w14:paraId="3ED12FB5" w14:textId="34517F9A" w:rsidR="00F556B6" w:rsidRPr="0039491C" w:rsidRDefault="00106D28" w:rsidP="00160533">
      <w:pPr>
        <w:spacing w:after="240"/>
        <w:jc w:val="both"/>
        <w:rPr>
          <w:rFonts w:ascii="Arial" w:hAnsi="Arial" w:cs="Arial"/>
          <w:sz w:val="22"/>
          <w:szCs w:val="22"/>
        </w:rPr>
      </w:pPr>
      <w:r w:rsidRPr="0039491C">
        <w:rPr>
          <w:rFonts w:ascii="Arial" w:hAnsi="Arial" w:cs="Arial"/>
          <w:b/>
          <w:bCs/>
          <w:sz w:val="22"/>
          <w:szCs w:val="22"/>
        </w:rPr>
        <w:t>13.2.4</w:t>
      </w:r>
      <w:r w:rsidR="169210F0" w:rsidRPr="0039491C">
        <w:rPr>
          <w:rFonts w:ascii="Arial" w:hAnsi="Arial" w:cs="Arial"/>
          <w:b/>
          <w:bCs/>
          <w:sz w:val="22"/>
          <w:szCs w:val="22"/>
        </w:rPr>
        <w:t>.1 –</w:t>
      </w:r>
      <w:r w:rsidR="169210F0" w:rsidRPr="0039491C">
        <w:rPr>
          <w:rFonts w:ascii="Arial" w:hAnsi="Arial" w:cs="Arial"/>
          <w:sz w:val="22"/>
          <w:szCs w:val="22"/>
        </w:rPr>
        <w:t xml:space="preserve"> O endereço e C.N.P.J. informados deverão ser do estabelecimento que de fato emitirá a nota fiscal/fatura.</w:t>
      </w:r>
    </w:p>
    <w:p w14:paraId="306C63FF" w14:textId="600A65DA" w:rsidR="003C11DB" w:rsidRPr="0039491C" w:rsidRDefault="007D76DE" w:rsidP="00160533">
      <w:pPr>
        <w:spacing w:after="240"/>
        <w:ind w:right="-140"/>
        <w:jc w:val="both"/>
        <w:rPr>
          <w:rFonts w:ascii="Arial" w:hAnsi="Arial" w:cs="Arial"/>
          <w:sz w:val="22"/>
          <w:szCs w:val="22"/>
        </w:rPr>
      </w:pPr>
      <w:r w:rsidRPr="0039491C">
        <w:rPr>
          <w:rFonts w:ascii="Arial" w:hAnsi="Arial" w:cs="Arial"/>
          <w:b/>
          <w:bCs/>
          <w:sz w:val="22"/>
          <w:szCs w:val="22"/>
        </w:rPr>
        <w:t>13.2.</w:t>
      </w:r>
      <w:r w:rsidR="00106D28" w:rsidRPr="0039491C">
        <w:rPr>
          <w:rFonts w:ascii="Arial" w:hAnsi="Arial" w:cs="Arial"/>
          <w:b/>
          <w:bCs/>
          <w:sz w:val="22"/>
          <w:szCs w:val="22"/>
        </w:rPr>
        <w:t>4</w:t>
      </w:r>
      <w:r w:rsidR="003C11DB" w:rsidRPr="0039491C">
        <w:rPr>
          <w:rFonts w:ascii="Arial" w:hAnsi="Arial" w:cs="Arial"/>
          <w:b/>
          <w:bCs/>
          <w:sz w:val="22"/>
          <w:szCs w:val="22"/>
        </w:rPr>
        <w:t>.</w:t>
      </w:r>
      <w:r w:rsidR="007C01F8" w:rsidRPr="0039491C">
        <w:rPr>
          <w:rFonts w:ascii="Arial" w:hAnsi="Arial" w:cs="Arial"/>
          <w:b/>
          <w:bCs/>
          <w:sz w:val="22"/>
          <w:szCs w:val="22"/>
        </w:rPr>
        <w:t>1.1</w:t>
      </w:r>
      <w:r w:rsidR="003C11DB" w:rsidRPr="0039491C">
        <w:rPr>
          <w:rFonts w:ascii="Arial" w:hAnsi="Arial" w:cs="Arial"/>
          <w:b/>
          <w:bCs/>
          <w:sz w:val="22"/>
          <w:szCs w:val="22"/>
        </w:rPr>
        <w:t xml:space="preserve"> –</w:t>
      </w:r>
      <w:r w:rsidR="003C11DB" w:rsidRPr="0039491C">
        <w:rPr>
          <w:rFonts w:ascii="Arial" w:hAnsi="Arial" w:cs="Arial"/>
          <w:sz w:val="22"/>
          <w:szCs w:val="22"/>
        </w:rPr>
        <w:t> O eventual faturamento por C.N.P.J distinto do indicado na proposta (filial), exigirá:</w:t>
      </w:r>
    </w:p>
    <w:p w14:paraId="78B83F6E" w14:textId="5B1800D1" w:rsidR="003C11DB" w:rsidRPr="0039491C" w:rsidRDefault="00106D28" w:rsidP="00160533">
      <w:pPr>
        <w:spacing w:after="240"/>
        <w:ind w:right="-140"/>
        <w:jc w:val="both"/>
        <w:rPr>
          <w:rFonts w:ascii="Arial" w:hAnsi="Arial" w:cs="Arial"/>
          <w:sz w:val="22"/>
          <w:szCs w:val="22"/>
        </w:rPr>
      </w:pPr>
      <w:r w:rsidRPr="0039491C">
        <w:rPr>
          <w:rFonts w:ascii="Arial" w:hAnsi="Arial" w:cs="Arial"/>
          <w:b/>
          <w:sz w:val="22"/>
          <w:szCs w:val="22"/>
        </w:rPr>
        <w:t>13.2.4</w:t>
      </w:r>
      <w:r w:rsidR="003C11DB" w:rsidRPr="0039491C">
        <w:rPr>
          <w:rFonts w:ascii="Arial" w:hAnsi="Arial" w:cs="Arial"/>
          <w:b/>
          <w:sz w:val="22"/>
          <w:szCs w:val="22"/>
        </w:rPr>
        <w:t>.</w:t>
      </w:r>
      <w:r w:rsidR="007C01F8" w:rsidRPr="0039491C">
        <w:rPr>
          <w:rFonts w:ascii="Arial" w:hAnsi="Arial" w:cs="Arial"/>
          <w:b/>
          <w:bCs/>
          <w:sz w:val="22"/>
          <w:szCs w:val="22"/>
        </w:rPr>
        <w:t>1</w:t>
      </w:r>
      <w:r w:rsidR="003C11DB" w:rsidRPr="0039491C">
        <w:rPr>
          <w:rFonts w:ascii="Arial" w:hAnsi="Arial" w:cs="Arial"/>
          <w:b/>
          <w:sz w:val="22"/>
          <w:szCs w:val="22"/>
        </w:rPr>
        <w:t>.</w:t>
      </w:r>
      <w:r w:rsidR="007C01F8" w:rsidRPr="0039491C">
        <w:rPr>
          <w:rFonts w:ascii="Arial" w:hAnsi="Arial" w:cs="Arial"/>
          <w:b/>
          <w:sz w:val="22"/>
          <w:szCs w:val="22"/>
        </w:rPr>
        <w:t>1.1</w:t>
      </w:r>
      <w:r w:rsidR="003C11DB" w:rsidRPr="0039491C">
        <w:rPr>
          <w:rFonts w:ascii="Arial" w:hAnsi="Arial" w:cs="Arial"/>
          <w:b/>
          <w:sz w:val="22"/>
          <w:szCs w:val="22"/>
        </w:rPr>
        <w:t xml:space="preserve"> –</w:t>
      </w:r>
      <w:r w:rsidR="003C11DB" w:rsidRPr="0039491C">
        <w:rPr>
          <w:rFonts w:ascii="Arial" w:hAnsi="Arial" w:cs="Arial"/>
          <w:sz w:val="22"/>
          <w:szCs w:val="22"/>
        </w:rPr>
        <w:t xml:space="preserve"> A verificação da regularidade fiscal e trabalhista da matriz e da filial da pessoa jurídica;</w:t>
      </w:r>
    </w:p>
    <w:p w14:paraId="21BD29B4" w14:textId="4AD35960" w:rsidR="003C11DB" w:rsidRPr="0039491C" w:rsidRDefault="00106D28" w:rsidP="00160533">
      <w:pPr>
        <w:spacing w:after="240"/>
        <w:ind w:right="-140"/>
        <w:jc w:val="both"/>
        <w:rPr>
          <w:rFonts w:ascii="Arial" w:hAnsi="Arial" w:cs="Arial"/>
          <w:sz w:val="22"/>
          <w:szCs w:val="22"/>
        </w:rPr>
      </w:pPr>
      <w:r w:rsidRPr="0039491C">
        <w:rPr>
          <w:rFonts w:ascii="Arial" w:hAnsi="Arial" w:cs="Arial"/>
          <w:b/>
          <w:sz w:val="22"/>
          <w:szCs w:val="22"/>
        </w:rPr>
        <w:t>13.2.4</w:t>
      </w:r>
      <w:r w:rsidR="003C11DB" w:rsidRPr="0039491C">
        <w:rPr>
          <w:rFonts w:ascii="Arial" w:hAnsi="Arial" w:cs="Arial"/>
          <w:b/>
          <w:sz w:val="22"/>
          <w:szCs w:val="22"/>
        </w:rPr>
        <w:t>.</w:t>
      </w:r>
      <w:r w:rsidR="007C01F8" w:rsidRPr="0039491C">
        <w:rPr>
          <w:rFonts w:ascii="Arial" w:hAnsi="Arial" w:cs="Arial"/>
          <w:b/>
          <w:sz w:val="22"/>
          <w:szCs w:val="22"/>
        </w:rPr>
        <w:t>1.1.2</w:t>
      </w:r>
      <w:r w:rsidR="003C11DB" w:rsidRPr="0039491C">
        <w:rPr>
          <w:rFonts w:ascii="Arial" w:hAnsi="Arial" w:cs="Arial"/>
          <w:b/>
          <w:sz w:val="22"/>
          <w:szCs w:val="22"/>
        </w:rPr>
        <w:t xml:space="preserve"> –</w:t>
      </w:r>
      <w:r w:rsidR="003C11DB" w:rsidRPr="0039491C">
        <w:rPr>
          <w:rFonts w:ascii="Arial" w:hAnsi="Arial" w:cs="Arial"/>
          <w:sz w:val="22"/>
          <w:szCs w:val="22"/>
        </w:rPr>
        <w:t xml:space="preserve"> Avaliação técnica acerca da repercussão tributária da alteração no âmbito do contrato </w:t>
      </w:r>
      <w:r w:rsidR="003C11DB" w:rsidRPr="0039491C">
        <w:rPr>
          <w:rFonts w:ascii="Arial" w:hAnsi="Arial" w:cs="Arial"/>
          <w:sz w:val="22"/>
          <w:szCs w:val="22"/>
        </w:rPr>
        <w:lastRenderedPageBreak/>
        <w:t>administrativo, ressalvados:</w:t>
      </w:r>
    </w:p>
    <w:p w14:paraId="1BDAB5EE" w14:textId="77777777" w:rsidR="003C11DB" w:rsidRPr="0039491C" w:rsidRDefault="003C11DB" w:rsidP="00160533">
      <w:pPr>
        <w:pStyle w:val="PargrafodaLista"/>
        <w:numPr>
          <w:ilvl w:val="0"/>
          <w:numId w:val="65"/>
        </w:numPr>
        <w:suppressAutoHyphens w:val="0"/>
        <w:spacing w:after="240"/>
        <w:ind w:left="426" w:right="-140" w:hanging="426"/>
        <w:contextualSpacing/>
        <w:jc w:val="both"/>
        <w:rPr>
          <w:rFonts w:cs="Arial"/>
          <w:sz w:val="22"/>
          <w:szCs w:val="22"/>
        </w:rPr>
      </w:pPr>
      <w:proofErr w:type="gramStart"/>
      <w:r w:rsidRPr="0039491C">
        <w:rPr>
          <w:rFonts w:cs="Arial"/>
          <w:sz w:val="22"/>
          <w:szCs w:val="22"/>
        </w:rPr>
        <w:t>a</w:t>
      </w:r>
      <w:proofErr w:type="gramEnd"/>
      <w:r w:rsidRPr="0039491C">
        <w:rPr>
          <w:rFonts w:cs="Arial"/>
          <w:sz w:val="22"/>
          <w:szCs w:val="22"/>
        </w:rPr>
        <w:t xml:space="preserve"> vedação de prejuízo ou qualquer ônus financeiro adicional à contratante;</w:t>
      </w:r>
    </w:p>
    <w:p w14:paraId="0C8D5BFB" w14:textId="77777777" w:rsidR="003C11DB" w:rsidRPr="0039491C" w:rsidRDefault="003C11DB" w:rsidP="00160533">
      <w:pPr>
        <w:spacing w:after="240"/>
        <w:ind w:right="-140"/>
        <w:jc w:val="both"/>
        <w:rPr>
          <w:rFonts w:ascii="Arial" w:hAnsi="Arial" w:cs="Arial"/>
          <w:sz w:val="22"/>
          <w:szCs w:val="22"/>
        </w:rPr>
      </w:pPr>
      <w:r w:rsidRPr="0039491C">
        <w:rPr>
          <w:rFonts w:ascii="Arial" w:hAnsi="Arial" w:cs="Arial"/>
          <w:b/>
          <w:sz w:val="22"/>
          <w:szCs w:val="22"/>
        </w:rPr>
        <w:t>b) </w:t>
      </w:r>
      <w:r w:rsidRPr="0039491C">
        <w:rPr>
          <w:rFonts w:ascii="Arial" w:hAnsi="Arial" w:cs="Arial"/>
          <w:sz w:val="22"/>
          <w:szCs w:val="22"/>
        </w:rPr>
        <w:t xml:space="preserve">   a revisão contratual em favor da Administração, com redução proporcional do valor do contrato, caso a alteração implique diminuição dos custos previstos na proposta da contratada;</w:t>
      </w:r>
    </w:p>
    <w:p w14:paraId="123913E5" w14:textId="77777777" w:rsidR="003C11DB" w:rsidRPr="0039491C" w:rsidRDefault="003C11DB" w:rsidP="00160533">
      <w:pPr>
        <w:spacing w:after="240"/>
        <w:ind w:right="-140"/>
        <w:jc w:val="both"/>
        <w:rPr>
          <w:rFonts w:ascii="Arial" w:hAnsi="Arial" w:cs="Arial"/>
          <w:sz w:val="22"/>
          <w:szCs w:val="22"/>
        </w:rPr>
      </w:pPr>
      <w:r w:rsidRPr="0039491C">
        <w:rPr>
          <w:rFonts w:ascii="Arial" w:hAnsi="Arial" w:cs="Arial"/>
          <w:b/>
          <w:sz w:val="22"/>
          <w:szCs w:val="22"/>
        </w:rPr>
        <w:t>c)</w:t>
      </w:r>
      <w:r w:rsidRPr="0039491C">
        <w:rPr>
          <w:rFonts w:ascii="Arial" w:hAnsi="Arial" w:cs="Arial"/>
          <w:sz w:val="22"/>
          <w:szCs w:val="22"/>
        </w:rPr>
        <w:t>    a obrigatoriedade de vinculação do C.N.P.J. ao local definido ou área geográfica delimitada pelo termo de referência para o cumprimento da obrigação pelo estabelecimento da representante.</w:t>
      </w:r>
    </w:p>
    <w:p w14:paraId="3C5060B7" w14:textId="501F0AE3" w:rsidR="00A627ED" w:rsidRPr="0039491C" w:rsidRDefault="00F567B0" w:rsidP="00160533">
      <w:pPr>
        <w:spacing w:after="240"/>
        <w:jc w:val="both"/>
        <w:rPr>
          <w:rFonts w:ascii="Arial" w:hAnsi="Arial" w:cs="Arial"/>
          <w:b/>
          <w:sz w:val="22"/>
          <w:szCs w:val="22"/>
        </w:rPr>
      </w:pPr>
      <w:r w:rsidRPr="0039491C">
        <w:rPr>
          <w:rFonts w:ascii="Arial" w:hAnsi="Arial" w:cs="Arial"/>
          <w:b/>
          <w:bCs/>
          <w:iCs/>
          <w:sz w:val="22"/>
          <w:szCs w:val="22"/>
        </w:rPr>
        <w:t>1</w:t>
      </w:r>
      <w:r w:rsidR="00CC09DD" w:rsidRPr="0039491C">
        <w:rPr>
          <w:rFonts w:ascii="Arial" w:hAnsi="Arial" w:cs="Arial"/>
          <w:b/>
          <w:bCs/>
          <w:iCs/>
          <w:sz w:val="22"/>
          <w:szCs w:val="22"/>
        </w:rPr>
        <w:t>4</w:t>
      </w:r>
      <w:r w:rsidR="00A627ED" w:rsidRPr="0039491C">
        <w:rPr>
          <w:rFonts w:ascii="Arial" w:hAnsi="Arial" w:cs="Arial"/>
          <w:b/>
          <w:bCs/>
          <w:iCs/>
          <w:sz w:val="22"/>
          <w:szCs w:val="22"/>
        </w:rPr>
        <w:t xml:space="preserve"> – DA DOCUMENTAÇÃO COMPLEMENTAR À PROPOSTA</w:t>
      </w:r>
      <w:r w:rsidR="00D43226" w:rsidRPr="0039491C">
        <w:rPr>
          <w:rFonts w:ascii="Arial" w:hAnsi="Arial" w:cs="Arial"/>
          <w:b/>
          <w:bCs/>
          <w:iCs/>
          <w:sz w:val="22"/>
          <w:szCs w:val="22"/>
        </w:rPr>
        <w:t xml:space="preserve"> </w:t>
      </w:r>
    </w:p>
    <w:p w14:paraId="3D90CE35" w14:textId="74720E65" w:rsidR="00106D28" w:rsidRPr="0039491C" w:rsidRDefault="00106D28" w:rsidP="00160533">
      <w:pPr>
        <w:spacing w:after="240"/>
        <w:jc w:val="both"/>
        <w:rPr>
          <w:rFonts w:ascii="Arial" w:hAnsi="Arial" w:cs="Arial"/>
          <w:b/>
          <w:sz w:val="22"/>
          <w:szCs w:val="22"/>
          <w:shd w:val="clear" w:color="auto" w:fill="FFFFFF"/>
          <w:lang w:val="pt-PT"/>
        </w:rPr>
      </w:pPr>
      <w:r w:rsidRPr="0039491C">
        <w:rPr>
          <w:rFonts w:ascii="Arial" w:hAnsi="Arial" w:cs="Arial"/>
          <w:sz w:val="22"/>
          <w:szCs w:val="22"/>
        </w:rPr>
        <w:t>Não aplicável à presente contratação.</w:t>
      </w:r>
    </w:p>
    <w:p w14:paraId="42866346" w14:textId="1C7AA81E" w:rsidR="00F556B6" w:rsidRPr="0039491C" w:rsidRDefault="00CC09DD" w:rsidP="00160533">
      <w:pPr>
        <w:spacing w:after="240"/>
        <w:jc w:val="both"/>
        <w:rPr>
          <w:rFonts w:ascii="Arial" w:hAnsi="Arial" w:cs="Arial"/>
          <w:sz w:val="22"/>
          <w:szCs w:val="22"/>
        </w:rPr>
      </w:pPr>
      <w:r w:rsidRPr="0039491C">
        <w:rPr>
          <w:rFonts w:ascii="Arial" w:hAnsi="Arial" w:cs="Arial"/>
          <w:b/>
          <w:sz w:val="22"/>
          <w:szCs w:val="22"/>
        </w:rPr>
        <w:t>1</w:t>
      </w:r>
      <w:r w:rsidR="00567219" w:rsidRPr="0039491C">
        <w:rPr>
          <w:rFonts w:ascii="Arial" w:hAnsi="Arial" w:cs="Arial"/>
          <w:b/>
          <w:sz w:val="22"/>
          <w:szCs w:val="22"/>
        </w:rPr>
        <w:t>5</w:t>
      </w:r>
      <w:r w:rsidR="00F556B6" w:rsidRPr="0039491C">
        <w:rPr>
          <w:rFonts w:ascii="Arial" w:hAnsi="Arial" w:cs="Arial"/>
          <w:b/>
          <w:sz w:val="22"/>
          <w:szCs w:val="22"/>
        </w:rPr>
        <w:t xml:space="preserve"> – DA HABILITAÇÃO </w:t>
      </w:r>
    </w:p>
    <w:p w14:paraId="3B66A419" w14:textId="3BAE63EC" w:rsidR="00D70F03" w:rsidRPr="0039491C" w:rsidRDefault="00567219" w:rsidP="00160533">
      <w:pPr>
        <w:tabs>
          <w:tab w:val="left" w:pos="3969"/>
        </w:tabs>
        <w:spacing w:after="240"/>
        <w:jc w:val="both"/>
        <w:rPr>
          <w:rFonts w:ascii="Arial" w:hAnsi="Arial" w:cs="Arial"/>
          <w:sz w:val="22"/>
          <w:szCs w:val="22"/>
        </w:rPr>
      </w:pPr>
      <w:r w:rsidRPr="0039491C">
        <w:rPr>
          <w:rFonts w:ascii="Arial" w:hAnsi="Arial" w:cs="Arial"/>
          <w:b/>
          <w:sz w:val="22"/>
          <w:szCs w:val="22"/>
        </w:rPr>
        <w:t>15.1</w:t>
      </w:r>
      <w:r w:rsidR="00F556B6" w:rsidRPr="0039491C">
        <w:rPr>
          <w:rFonts w:ascii="Arial" w:hAnsi="Arial" w:cs="Arial"/>
          <w:b/>
          <w:sz w:val="22"/>
          <w:szCs w:val="22"/>
        </w:rPr>
        <w:t xml:space="preserve"> – </w:t>
      </w:r>
      <w:r w:rsidR="00D70F03" w:rsidRPr="0039491C">
        <w:rPr>
          <w:rFonts w:ascii="Arial" w:hAnsi="Arial" w:cs="Arial"/>
          <w:sz w:val="22"/>
          <w:szCs w:val="22"/>
        </w:rPr>
        <w:t>Os documentos previstos nest</w:t>
      </w:r>
      <w:r w:rsidR="00271616" w:rsidRPr="0039491C">
        <w:rPr>
          <w:rFonts w:ascii="Arial" w:hAnsi="Arial" w:cs="Arial"/>
          <w:sz w:val="22"/>
          <w:szCs w:val="22"/>
        </w:rPr>
        <w:t>a cláusula</w:t>
      </w:r>
      <w:r w:rsidR="00D70F03" w:rsidRPr="0039491C">
        <w:rPr>
          <w:rFonts w:ascii="Arial" w:hAnsi="Arial" w:cs="Arial"/>
          <w:sz w:val="22"/>
          <w:szCs w:val="22"/>
        </w:rPr>
        <w:t xml:space="preserve">, necessários e suficientes para demonstrar a capacidade da licitante de realizar o objeto da licitação, serão exigidos para fins de habilitação, nos termos dos </w:t>
      </w:r>
      <w:hyperlink r:id="rId35" w:anchor="art62" w:history="1">
        <w:r w:rsidR="00D70F03" w:rsidRPr="0039491C">
          <w:rPr>
            <w:rStyle w:val="Hyperlink"/>
            <w:rFonts w:ascii="Arial" w:hAnsi="Arial" w:cs="Arial"/>
            <w:sz w:val="22"/>
            <w:szCs w:val="22"/>
          </w:rPr>
          <w:t>arts. 62 a 70 da Lei nº 14.133</w:t>
        </w:r>
        <w:r w:rsidR="00DD0D0B" w:rsidRPr="0039491C">
          <w:rPr>
            <w:rStyle w:val="Hyperlink"/>
            <w:rFonts w:ascii="Arial" w:hAnsi="Arial" w:cs="Arial"/>
            <w:sz w:val="22"/>
            <w:szCs w:val="22"/>
          </w:rPr>
          <w:t>/</w:t>
        </w:r>
        <w:r w:rsidR="00D70F03" w:rsidRPr="0039491C">
          <w:rPr>
            <w:rStyle w:val="Hyperlink"/>
            <w:rFonts w:ascii="Arial" w:hAnsi="Arial" w:cs="Arial"/>
            <w:sz w:val="22"/>
            <w:szCs w:val="22"/>
          </w:rPr>
          <w:t>2021</w:t>
        </w:r>
      </w:hyperlink>
      <w:r w:rsidR="00D70F03" w:rsidRPr="0039491C">
        <w:rPr>
          <w:rFonts w:ascii="Arial" w:hAnsi="Arial" w:cs="Arial"/>
          <w:sz w:val="22"/>
          <w:szCs w:val="22"/>
        </w:rPr>
        <w:t>.</w:t>
      </w:r>
    </w:p>
    <w:p w14:paraId="2CA334B8" w14:textId="25FA5C92" w:rsidR="00447074" w:rsidRPr="0039491C" w:rsidRDefault="00011F60" w:rsidP="00160533">
      <w:pPr>
        <w:tabs>
          <w:tab w:val="left" w:pos="3969"/>
        </w:tabs>
        <w:spacing w:after="240"/>
        <w:jc w:val="both"/>
        <w:rPr>
          <w:rFonts w:ascii="Arial" w:hAnsi="Arial" w:cs="Arial"/>
          <w:sz w:val="22"/>
          <w:szCs w:val="22"/>
          <w:lang w:eastAsia="pt-BR"/>
        </w:rPr>
      </w:pPr>
      <w:r w:rsidRPr="0039491C">
        <w:rPr>
          <w:rFonts w:ascii="Arial" w:hAnsi="Arial" w:cs="Arial"/>
          <w:b/>
          <w:sz w:val="22"/>
          <w:szCs w:val="22"/>
        </w:rPr>
        <w:t>15.1.1 –</w:t>
      </w:r>
      <w:r w:rsidR="00D70F03" w:rsidRPr="0039491C">
        <w:rPr>
          <w:rFonts w:ascii="Arial" w:hAnsi="Arial" w:cs="Arial"/>
          <w:sz w:val="22"/>
          <w:szCs w:val="22"/>
        </w:rPr>
        <w:t xml:space="preserve"> </w:t>
      </w:r>
      <w:bookmarkStart w:id="5" w:name="_Ref114663777"/>
      <w:r w:rsidR="00D70F03" w:rsidRPr="0039491C">
        <w:rPr>
          <w:rFonts w:ascii="Arial" w:hAnsi="Arial" w:cs="Arial"/>
          <w:sz w:val="22"/>
          <w:szCs w:val="22"/>
        </w:rPr>
        <w:t xml:space="preserve">A documentação exigida para fins de habilitação jurídica, fiscal, social e trabalhista e econômico-ﬁnanceira, poderá ser substituída pelo registro cadastral no </w:t>
      </w:r>
      <w:bookmarkEnd w:id="5"/>
      <w:r w:rsidR="00F556B6" w:rsidRPr="0039491C">
        <w:rPr>
          <w:rFonts w:ascii="Arial" w:hAnsi="Arial" w:cs="Arial"/>
          <w:sz w:val="22"/>
          <w:szCs w:val="22"/>
          <w:lang w:eastAsia="pt-BR"/>
        </w:rPr>
        <w:t>Sistema de Cadastramento Unificado de Fornecedores – SICAF, no que concerne à regularidade dos documentos exigidos neste Edital e a</w:t>
      </w:r>
      <w:r w:rsidR="00A90F21" w:rsidRPr="0039491C">
        <w:rPr>
          <w:rFonts w:ascii="Arial" w:hAnsi="Arial" w:cs="Arial"/>
          <w:sz w:val="22"/>
          <w:szCs w:val="22"/>
          <w:lang w:eastAsia="pt-BR"/>
        </w:rPr>
        <w:t>brangidos pelo referido sistema</w:t>
      </w:r>
      <w:r w:rsidR="00447074" w:rsidRPr="0039491C">
        <w:rPr>
          <w:rFonts w:ascii="Arial" w:hAnsi="Arial" w:cs="Arial"/>
          <w:sz w:val="22"/>
          <w:szCs w:val="22"/>
          <w:lang w:eastAsia="pt-BR"/>
        </w:rPr>
        <w:t>.</w:t>
      </w:r>
    </w:p>
    <w:p w14:paraId="4CD3AD5A" w14:textId="034F3D06" w:rsidR="00E86C99" w:rsidRPr="0039491C" w:rsidRDefault="00011F60" w:rsidP="00160533">
      <w:pPr>
        <w:tabs>
          <w:tab w:val="left" w:pos="3969"/>
        </w:tabs>
        <w:spacing w:after="240"/>
        <w:jc w:val="both"/>
        <w:rPr>
          <w:rFonts w:ascii="Arial" w:hAnsi="Arial" w:cs="Arial"/>
          <w:sz w:val="22"/>
          <w:szCs w:val="22"/>
          <w:lang w:eastAsia="pt-BR"/>
        </w:rPr>
      </w:pPr>
      <w:r w:rsidRPr="0039491C">
        <w:rPr>
          <w:rFonts w:ascii="Arial" w:hAnsi="Arial" w:cs="Arial"/>
          <w:b/>
          <w:sz w:val="22"/>
          <w:szCs w:val="22"/>
          <w:lang w:eastAsia="pt-BR"/>
        </w:rPr>
        <w:t xml:space="preserve">15.2 </w:t>
      </w:r>
      <w:r w:rsidRPr="0039491C">
        <w:rPr>
          <w:rFonts w:ascii="Arial" w:hAnsi="Arial" w:cs="Arial"/>
          <w:b/>
          <w:sz w:val="22"/>
          <w:szCs w:val="22"/>
        </w:rPr>
        <w:t>–</w:t>
      </w:r>
      <w:r w:rsidR="00E86C99" w:rsidRPr="0039491C">
        <w:rPr>
          <w:rFonts w:ascii="Arial" w:hAnsi="Arial" w:cs="Arial"/>
          <w:sz w:val="22"/>
          <w:szCs w:val="22"/>
          <w:lang w:eastAsia="pt-BR"/>
        </w:rPr>
        <w:t xml:space="preserve"> Será verificado se a licitante apresentou declaração de que atende aos requisitos de habilitação, e a declarante responderá pela veracidade das informações prestadas, na forma da lei (</w:t>
      </w:r>
      <w:hyperlink r:id="rId36" w:anchor="art63">
        <w:r w:rsidR="00E86C99" w:rsidRPr="0039491C">
          <w:rPr>
            <w:rStyle w:val="Hyperlink"/>
            <w:rFonts w:ascii="Arial" w:hAnsi="Arial" w:cs="Arial"/>
            <w:sz w:val="22"/>
            <w:szCs w:val="22"/>
            <w:lang w:eastAsia="pt-BR"/>
          </w:rPr>
          <w:t>art. 63, I, da Lei nº 14.133/2021</w:t>
        </w:r>
      </w:hyperlink>
      <w:r w:rsidR="00E86C99" w:rsidRPr="0039491C">
        <w:rPr>
          <w:rFonts w:ascii="Arial" w:hAnsi="Arial" w:cs="Arial"/>
          <w:sz w:val="22"/>
          <w:szCs w:val="22"/>
          <w:lang w:eastAsia="pt-BR"/>
        </w:rPr>
        <w:t>).</w:t>
      </w:r>
    </w:p>
    <w:p w14:paraId="43B5E1C1" w14:textId="74827C0E" w:rsidR="009D5E36" w:rsidRPr="0039491C" w:rsidRDefault="00011F60" w:rsidP="00160533">
      <w:pPr>
        <w:spacing w:after="240"/>
        <w:jc w:val="both"/>
        <w:rPr>
          <w:rFonts w:ascii="Arial" w:eastAsia="Arial" w:hAnsi="Arial" w:cs="Arial"/>
          <w:sz w:val="22"/>
          <w:szCs w:val="22"/>
        </w:rPr>
      </w:pPr>
      <w:r w:rsidRPr="0039491C">
        <w:rPr>
          <w:rFonts w:ascii="Arial" w:hAnsi="Arial" w:cs="Arial"/>
          <w:b/>
          <w:sz w:val="22"/>
          <w:szCs w:val="22"/>
          <w:lang w:eastAsia="pt-BR"/>
        </w:rPr>
        <w:t xml:space="preserve">15.3 </w:t>
      </w:r>
      <w:r w:rsidRPr="0039491C">
        <w:rPr>
          <w:rFonts w:ascii="Arial" w:hAnsi="Arial" w:cs="Arial"/>
          <w:b/>
          <w:sz w:val="22"/>
          <w:szCs w:val="22"/>
        </w:rPr>
        <w:t>–</w:t>
      </w:r>
      <w:r w:rsidR="00E86C99" w:rsidRPr="0039491C">
        <w:rPr>
          <w:rFonts w:ascii="Arial" w:hAnsi="Arial" w:cs="Arial"/>
          <w:sz w:val="22"/>
          <w:szCs w:val="22"/>
          <w:lang w:eastAsia="pt-BR"/>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w:t>
      </w:r>
      <w:r w:rsidR="009D5E36" w:rsidRPr="0039491C">
        <w:rPr>
          <w:rFonts w:ascii="Arial" w:hAnsi="Arial" w:cs="Arial"/>
          <w:sz w:val="22"/>
          <w:szCs w:val="22"/>
          <w:lang w:eastAsia="pt-BR"/>
        </w:rPr>
        <w:t>,</w:t>
      </w:r>
      <w:r w:rsidR="009D5E36" w:rsidRPr="0039491C">
        <w:rPr>
          <w:rFonts w:ascii="Arial" w:eastAsia="Arial" w:hAnsi="Arial" w:cs="Arial"/>
          <w:sz w:val="22"/>
          <w:szCs w:val="22"/>
        </w:rPr>
        <w:t xml:space="preserve"> nos termos do art. 63, inciso IV da Lei nº 14.133/</w:t>
      </w:r>
      <w:r w:rsidR="00DD0D0B" w:rsidRPr="0039491C">
        <w:rPr>
          <w:rFonts w:ascii="Arial" w:eastAsia="Arial" w:hAnsi="Arial" w:cs="Arial"/>
          <w:sz w:val="22"/>
          <w:szCs w:val="22"/>
        </w:rPr>
        <w:t>20</w:t>
      </w:r>
      <w:r w:rsidR="009D5E36" w:rsidRPr="0039491C">
        <w:rPr>
          <w:rFonts w:ascii="Arial" w:eastAsia="Arial" w:hAnsi="Arial" w:cs="Arial"/>
          <w:sz w:val="22"/>
          <w:szCs w:val="22"/>
        </w:rPr>
        <w:t>21.</w:t>
      </w:r>
    </w:p>
    <w:p w14:paraId="61CE941D" w14:textId="1793FE73" w:rsidR="00E86C99" w:rsidRPr="0039491C" w:rsidRDefault="00011F60" w:rsidP="00160533">
      <w:pPr>
        <w:tabs>
          <w:tab w:val="left" w:pos="3969"/>
        </w:tabs>
        <w:spacing w:after="240"/>
        <w:jc w:val="both"/>
        <w:rPr>
          <w:rFonts w:ascii="Arial" w:hAnsi="Arial" w:cs="Arial"/>
          <w:i/>
          <w:sz w:val="22"/>
          <w:szCs w:val="22"/>
          <w:lang w:eastAsia="pt-BR"/>
        </w:rPr>
      </w:pPr>
      <w:r w:rsidRPr="0039491C">
        <w:rPr>
          <w:rFonts w:ascii="Arial" w:hAnsi="Arial" w:cs="Arial"/>
          <w:b/>
          <w:sz w:val="22"/>
          <w:szCs w:val="22"/>
          <w:lang w:eastAsia="pt-BR"/>
        </w:rPr>
        <w:t xml:space="preserve">15.4 </w:t>
      </w:r>
      <w:r w:rsidRPr="0039491C">
        <w:rPr>
          <w:rFonts w:ascii="Arial" w:hAnsi="Arial" w:cs="Arial"/>
          <w:b/>
          <w:sz w:val="22"/>
          <w:szCs w:val="22"/>
        </w:rPr>
        <w:t>–</w:t>
      </w:r>
      <w:r w:rsidR="00845879" w:rsidRPr="0039491C">
        <w:rPr>
          <w:rFonts w:ascii="Arial" w:hAnsi="Arial" w:cs="Arial"/>
          <w:sz w:val="22"/>
          <w:szCs w:val="22"/>
          <w:lang w:eastAsia="pt-BR"/>
        </w:rPr>
        <w:t xml:space="preserve"> </w:t>
      </w:r>
      <w:r w:rsidR="00845879" w:rsidRPr="0039491C">
        <w:rPr>
          <w:rFonts w:ascii="Arial" w:hAnsi="Arial" w:cs="Arial"/>
          <w:sz w:val="22"/>
          <w:szCs w:val="22"/>
        </w:rPr>
        <w:t>A licitante deverá apresentar, sob pena de desclassificação, declaração de que suas propostas econômicas compreendem a integralidade dos custos para atendimento dos direitos trabalhistas assegurados na Constituição Federal</w:t>
      </w:r>
      <w:r w:rsidR="00106D28" w:rsidRPr="0039491C">
        <w:rPr>
          <w:rFonts w:ascii="Arial" w:hAnsi="Arial" w:cs="Arial"/>
          <w:sz w:val="22"/>
          <w:szCs w:val="22"/>
        </w:rPr>
        <w:t xml:space="preserve"> de 1988</w:t>
      </w:r>
      <w:r w:rsidR="00845879" w:rsidRPr="0039491C">
        <w:rPr>
          <w:rFonts w:ascii="Arial" w:hAnsi="Arial" w:cs="Arial"/>
          <w:sz w:val="22"/>
          <w:szCs w:val="22"/>
        </w:rPr>
        <w:t>, nas leis trabalhistas, nas normas infralegais, nas convenções coletivas de trabalho e nos termos de ajustamento de conduta vigentes na data de entrega das propostas</w:t>
      </w:r>
      <w:r w:rsidR="009D5E36" w:rsidRPr="0039491C">
        <w:rPr>
          <w:rFonts w:ascii="Arial" w:hAnsi="Arial" w:cs="Arial"/>
          <w:sz w:val="22"/>
          <w:szCs w:val="22"/>
        </w:rPr>
        <w:t>.</w:t>
      </w:r>
    </w:p>
    <w:p w14:paraId="3A3C3B87" w14:textId="307CF659" w:rsidR="00817A3F" w:rsidRPr="0039491C" w:rsidRDefault="00011F60" w:rsidP="00160533">
      <w:pPr>
        <w:tabs>
          <w:tab w:val="left" w:pos="3969"/>
        </w:tabs>
        <w:spacing w:after="240"/>
        <w:jc w:val="both"/>
        <w:rPr>
          <w:rFonts w:ascii="Arial" w:eastAsia="MS Mincho" w:hAnsi="Arial" w:cs="Arial"/>
          <w:kern w:val="0"/>
          <w:sz w:val="22"/>
          <w:szCs w:val="22"/>
          <w:lang w:eastAsia="pt-BR" w:bidi="ar-SA"/>
        </w:rPr>
      </w:pPr>
      <w:r w:rsidRPr="0039491C">
        <w:rPr>
          <w:rFonts w:ascii="Arial" w:hAnsi="Arial" w:cs="Arial"/>
          <w:b/>
          <w:sz w:val="22"/>
          <w:szCs w:val="22"/>
          <w:lang w:eastAsia="pt-BR"/>
        </w:rPr>
        <w:t xml:space="preserve">15.5 </w:t>
      </w:r>
      <w:r w:rsidRPr="0039491C">
        <w:rPr>
          <w:rFonts w:ascii="Arial" w:hAnsi="Arial" w:cs="Arial"/>
          <w:b/>
          <w:sz w:val="22"/>
          <w:szCs w:val="22"/>
        </w:rPr>
        <w:t>–</w:t>
      </w:r>
      <w:r w:rsidR="00856DBC" w:rsidRPr="0039491C">
        <w:rPr>
          <w:rFonts w:ascii="Arial" w:hAnsi="Arial" w:cs="Arial"/>
          <w:sz w:val="22"/>
          <w:szCs w:val="22"/>
          <w:lang w:eastAsia="pt-BR"/>
        </w:rPr>
        <w:t xml:space="preserve"> </w:t>
      </w:r>
      <w:r w:rsidR="00817A3F" w:rsidRPr="0039491C">
        <w:rPr>
          <w:rFonts w:ascii="Arial" w:eastAsia="MS Mincho" w:hAnsi="Arial" w:cs="Arial"/>
          <w:kern w:val="0"/>
          <w:sz w:val="22"/>
          <w:szCs w:val="22"/>
          <w:lang w:eastAsia="pt-BR" w:bidi="ar-SA"/>
        </w:rPr>
        <w:t xml:space="preserve">A habilitação será verificada por meio do </w:t>
      </w:r>
      <w:r w:rsidR="00856DBC" w:rsidRPr="0039491C">
        <w:rPr>
          <w:rFonts w:ascii="Arial" w:eastAsia="MS Mincho" w:hAnsi="Arial" w:cs="Arial"/>
          <w:kern w:val="0"/>
          <w:sz w:val="22"/>
          <w:szCs w:val="22"/>
          <w:lang w:eastAsia="pt-BR" w:bidi="ar-SA"/>
        </w:rPr>
        <w:t>SICAF</w:t>
      </w:r>
      <w:r w:rsidR="00817A3F" w:rsidRPr="0039491C">
        <w:rPr>
          <w:rFonts w:ascii="Arial" w:eastAsia="MS Mincho" w:hAnsi="Arial" w:cs="Arial"/>
          <w:kern w:val="0"/>
          <w:sz w:val="22"/>
          <w:szCs w:val="22"/>
          <w:lang w:eastAsia="pt-BR" w:bidi="ar-SA"/>
        </w:rPr>
        <w:t>, nos documentos por ele abrangidos.</w:t>
      </w:r>
    </w:p>
    <w:p w14:paraId="1440CF92" w14:textId="2AF71F12" w:rsidR="008001D7" w:rsidRPr="0039491C" w:rsidRDefault="008001D7" w:rsidP="00160533">
      <w:pPr>
        <w:spacing w:after="240"/>
        <w:jc w:val="both"/>
        <w:rPr>
          <w:rFonts w:ascii="Arial" w:hAnsi="Arial" w:cs="Arial"/>
          <w:sz w:val="22"/>
          <w:szCs w:val="22"/>
          <w:lang w:eastAsia="pt-BR"/>
        </w:rPr>
      </w:pPr>
      <w:r w:rsidRPr="0039491C">
        <w:rPr>
          <w:rFonts w:ascii="Arial" w:hAnsi="Arial" w:cs="Arial"/>
          <w:b/>
          <w:sz w:val="22"/>
          <w:szCs w:val="22"/>
          <w:lang w:eastAsia="pt-BR"/>
        </w:rPr>
        <w:t>15.</w:t>
      </w:r>
      <w:r w:rsidR="00856DBC" w:rsidRPr="0039491C">
        <w:rPr>
          <w:rFonts w:ascii="Arial" w:hAnsi="Arial" w:cs="Arial"/>
          <w:b/>
          <w:sz w:val="22"/>
          <w:szCs w:val="22"/>
          <w:lang w:eastAsia="pt-BR"/>
        </w:rPr>
        <w:t>5</w:t>
      </w:r>
      <w:r w:rsidRPr="0039491C">
        <w:rPr>
          <w:rFonts w:ascii="Arial" w:hAnsi="Arial" w:cs="Arial"/>
          <w:b/>
          <w:sz w:val="22"/>
          <w:szCs w:val="22"/>
          <w:lang w:eastAsia="pt-BR"/>
        </w:rPr>
        <w:t>.</w:t>
      </w:r>
      <w:r w:rsidR="00E90EBE" w:rsidRPr="0039491C">
        <w:rPr>
          <w:rFonts w:ascii="Arial" w:hAnsi="Arial" w:cs="Arial"/>
          <w:b/>
          <w:sz w:val="22"/>
          <w:szCs w:val="22"/>
          <w:lang w:eastAsia="pt-BR"/>
        </w:rPr>
        <w:t>1</w:t>
      </w:r>
      <w:r w:rsidRPr="0039491C">
        <w:rPr>
          <w:rFonts w:ascii="Arial" w:hAnsi="Arial" w:cs="Arial"/>
          <w:b/>
          <w:sz w:val="22"/>
          <w:szCs w:val="22"/>
          <w:lang w:eastAsia="pt-BR"/>
        </w:rPr>
        <w:t xml:space="preserve"> –</w:t>
      </w:r>
      <w:r w:rsidRPr="0039491C">
        <w:rPr>
          <w:rFonts w:ascii="Arial" w:hAnsi="Arial" w:cs="Arial"/>
          <w:sz w:val="22"/>
          <w:szCs w:val="22"/>
          <w:lang w:eastAsia="pt-BR"/>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r w:rsidR="00C45570" w:rsidRPr="0039491C">
        <w:rPr>
          <w:rFonts w:ascii="Arial" w:hAnsi="Arial" w:cs="Arial"/>
          <w:sz w:val="22"/>
          <w:szCs w:val="22"/>
          <w:lang w:eastAsia="pt-BR"/>
        </w:rPr>
        <w:t xml:space="preserve"> </w:t>
      </w:r>
      <w:r w:rsidRPr="0039491C">
        <w:rPr>
          <w:rFonts w:ascii="Arial" w:hAnsi="Arial" w:cs="Arial"/>
          <w:sz w:val="22"/>
          <w:szCs w:val="22"/>
          <w:lang w:eastAsia="pt-BR"/>
        </w:rPr>
        <w:t>(</w:t>
      </w:r>
      <w:hyperlink r:id="rId37">
        <w:r w:rsidRPr="0039491C">
          <w:rPr>
            <w:rStyle w:val="Hyperlink"/>
            <w:rFonts w:ascii="Arial" w:hAnsi="Arial" w:cs="Arial"/>
            <w:sz w:val="22"/>
            <w:szCs w:val="22"/>
            <w:lang w:eastAsia="pt-BR"/>
          </w:rPr>
          <w:t xml:space="preserve">IN nº 3/2018, art. 7º, </w:t>
        </w:r>
        <w:r w:rsidRPr="0039491C">
          <w:rPr>
            <w:rStyle w:val="Hyperlink"/>
            <w:rFonts w:ascii="Arial" w:hAnsi="Arial" w:cs="Arial"/>
            <w:i/>
            <w:iCs/>
            <w:sz w:val="22"/>
            <w:szCs w:val="22"/>
            <w:lang w:eastAsia="pt-BR"/>
          </w:rPr>
          <w:t>caput</w:t>
        </w:r>
      </w:hyperlink>
      <w:r w:rsidRPr="0039491C">
        <w:rPr>
          <w:rFonts w:ascii="Arial" w:hAnsi="Arial" w:cs="Arial"/>
          <w:sz w:val="22"/>
          <w:szCs w:val="22"/>
          <w:lang w:eastAsia="pt-BR"/>
        </w:rPr>
        <w:t>).</w:t>
      </w:r>
    </w:p>
    <w:p w14:paraId="4B0D113A" w14:textId="615FACC3" w:rsidR="008001D7" w:rsidRPr="0039491C" w:rsidRDefault="008001D7" w:rsidP="00160533">
      <w:pPr>
        <w:spacing w:after="240"/>
        <w:jc w:val="both"/>
        <w:rPr>
          <w:rFonts w:ascii="Arial" w:eastAsia="MS Mincho" w:hAnsi="Arial" w:cs="Arial"/>
          <w:kern w:val="0"/>
          <w:sz w:val="22"/>
          <w:szCs w:val="22"/>
          <w:lang w:eastAsia="pt-BR" w:bidi="ar-SA"/>
        </w:rPr>
      </w:pPr>
      <w:r w:rsidRPr="0039491C">
        <w:rPr>
          <w:rFonts w:ascii="Arial" w:eastAsia="MS Mincho" w:hAnsi="Arial" w:cs="Arial"/>
          <w:b/>
          <w:kern w:val="0"/>
          <w:sz w:val="22"/>
          <w:szCs w:val="22"/>
          <w:lang w:eastAsia="pt-BR" w:bidi="ar-SA"/>
        </w:rPr>
        <w:t>15.</w:t>
      </w:r>
      <w:r w:rsidR="00856DBC" w:rsidRPr="0039491C">
        <w:rPr>
          <w:rFonts w:ascii="Arial" w:eastAsia="MS Mincho" w:hAnsi="Arial" w:cs="Arial"/>
          <w:b/>
          <w:kern w:val="0"/>
          <w:sz w:val="22"/>
          <w:szCs w:val="22"/>
          <w:lang w:eastAsia="pt-BR" w:bidi="ar-SA"/>
        </w:rPr>
        <w:t>5</w:t>
      </w:r>
      <w:r w:rsidRPr="0039491C">
        <w:rPr>
          <w:rFonts w:ascii="Arial" w:eastAsia="MS Mincho" w:hAnsi="Arial" w:cs="Arial"/>
          <w:b/>
          <w:kern w:val="0"/>
          <w:sz w:val="22"/>
          <w:szCs w:val="22"/>
          <w:lang w:eastAsia="pt-BR" w:bidi="ar-SA"/>
        </w:rPr>
        <w:t>.</w:t>
      </w:r>
      <w:r w:rsidR="00E90EBE" w:rsidRPr="0039491C">
        <w:rPr>
          <w:rFonts w:ascii="Arial" w:eastAsia="MS Mincho" w:hAnsi="Arial" w:cs="Arial"/>
          <w:b/>
          <w:kern w:val="0"/>
          <w:sz w:val="22"/>
          <w:szCs w:val="22"/>
          <w:lang w:eastAsia="pt-BR" w:bidi="ar-SA"/>
        </w:rPr>
        <w:t>2</w:t>
      </w:r>
      <w:r w:rsidR="00011F60" w:rsidRPr="0039491C">
        <w:rPr>
          <w:rFonts w:ascii="Arial" w:eastAsia="MS Mincho" w:hAnsi="Arial" w:cs="Arial"/>
          <w:b/>
          <w:kern w:val="0"/>
          <w:sz w:val="22"/>
          <w:szCs w:val="22"/>
          <w:lang w:eastAsia="pt-BR" w:bidi="ar-SA"/>
        </w:rPr>
        <w:t xml:space="preserve"> </w:t>
      </w:r>
      <w:r w:rsidR="00011F60" w:rsidRPr="0039491C">
        <w:rPr>
          <w:rFonts w:ascii="Arial" w:hAnsi="Arial" w:cs="Arial"/>
          <w:b/>
          <w:sz w:val="22"/>
          <w:szCs w:val="22"/>
        </w:rPr>
        <w:t>–</w:t>
      </w:r>
      <w:r w:rsidRPr="0039491C">
        <w:rPr>
          <w:rFonts w:ascii="Arial" w:eastAsia="MS Mincho" w:hAnsi="Arial" w:cs="Arial"/>
          <w:kern w:val="0"/>
          <w:sz w:val="22"/>
          <w:szCs w:val="22"/>
          <w:lang w:eastAsia="pt-BR" w:bidi="ar-SA"/>
        </w:rPr>
        <w:t xml:space="preserve"> A não observância do disposto no item anterior poderá ensejar desclassificação no momento da habilitação</w:t>
      </w:r>
      <w:r w:rsidR="00C45570" w:rsidRPr="0039491C">
        <w:rPr>
          <w:rFonts w:ascii="Arial" w:eastAsia="MS Mincho" w:hAnsi="Arial" w:cs="Arial"/>
          <w:kern w:val="0"/>
          <w:sz w:val="22"/>
          <w:szCs w:val="22"/>
          <w:lang w:eastAsia="pt-BR" w:bidi="ar-SA"/>
        </w:rPr>
        <w:t xml:space="preserve"> </w:t>
      </w:r>
      <w:r w:rsidRPr="0039491C">
        <w:rPr>
          <w:rFonts w:ascii="Arial" w:eastAsia="MS Mincho" w:hAnsi="Arial" w:cs="Arial"/>
          <w:kern w:val="0"/>
          <w:sz w:val="22"/>
          <w:szCs w:val="22"/>
          <w:lang w:eastAsia="pt-BR" w:bidi="ar-SA"/>
        </w:rPr>
        <w:t>(</w:t>
      </w:r>
      <w:hyperlink r:id="rId38" w:history="1">
        <w:r w:rsidRPr="0039491C">
          <w:rPr>
            <w:rStyle w:val="Hyperlink"/>
            <w:rFonts w:ascii="Arial" w:eastAsia="MS Mincho" w:hAnsi="Arial" w:cs="Arial"/>
            <w:kern w:val="0"/>
            <w:sz w:val="22"/>
            <w:szCs w:val="22"/>
            <w:lang w:eastAsia="pt-BR" w:bidi="ar-SA"/>
          </w:rPr>
          <w:t>IN nº 3/2018, art. 7º, parágrafo único</w:t>
        </w:r>
      </w:hyperlink>
      <w:r w:rsidRPr="0039491C">
        <w:rPr>
          <w:rFonts w:ascii="Arial" w:eastAsia="MS Mincho" w:hAnsi="Arial" w:cs="Arial"/>
          <w:kern w:val="0"/>
          <w:sz w:val="22"/>
          <w:szCs w:val="22"/>
          <w:lang w:eastAsia="pt-BR" w:bidi="ar-SA"/>
        </w:rPr>
        <w:t>).</w:t>
      </w:r>
    </w:p>
    <w:p w14:paraId="65963F97" w14:textId="2EA1411B" w:rsidR="00856DBC" w:rsidRPr="0039491C" w:rsidRDefault="00011F60" w:rsidP="00160533">
      <w:pPr>
        <w:spacing w:after="240"/>
        <w:jc w:val="both"/>
        <w:rPr>
          <w:rFonts w:ascii="Arial" w:eastAsia="MS Mincho" w:hAnsi="Arial" w:cs="Arial"/>
          <w:kern w:val="0"/>
          <w:sz w:val="22"/>
          <w:szCs w:val="22"/>
          <w:lang w:eastAsia="pt-BR" w:bidi="ar-SA"/>
        </w:rPr>
      </w:pPr>
      <w:r w:rsidRPr="0039491C">
        <w:rPr>
          <w:rFonts w:ascii="Arial" w:eastAsia="MS Mincho" w:hAnsi="Arial" w:cs="Arial"/>
          <w:b/>
          <w:kern w:val="0"/>
          <w:sz w:val="22"/>
          <w:szCs w:val="22"/>
          <w:lang w:eastAsia="pt-BR" w:bidi="ar-SA"/>
        </w:rPr>
        <w:t xml:space="preserve">15.6 </w:t>
      </w:r>
      <w:r w:rsidRPr="0039491C">
        <w:rPr>
          <w:rFonts w:ascii="Arial" w:hAnsi="Arial" w:cs="Arial"/>
          <w:b/>
          <w:sz w:val="22"/>
          <w:szCs w:val="22"/>
        </w:rPr>
        <w:t>–</w:t>
      </w:r>
      <w:r w:rsidR="00856DBC" w:rsidRPr="0039491C">
        <w:rPr>
          <w:rFonts w:ascii="Arial" w:eastAsia="MS Mincho" w:hAnsi="Arial" w:cs="Arial"/>
          <w:kern w:val="0"/>
          <w:sz w:val="22"/>
          <w:szCs w:val="22"/>
          <w:lang w:eastAsia="pt-BR" w:bidi="ar-SA"/>
        </w:rPr>
        <w:t xml:space="preserve"> A verificação pelo pregoeiro</w:t>
      </w:r>
      <w:r w:rsidR="0067790D" w:rsidRPr="0039491C">
        <w:rPr>
          <w:rFonts w:ascii="Arial" w:eastAsia="MS Mincho" w:hAnsi="Arial" w:cs="Arial"/>
          <w:kern w:val="0"/>
          <w:sz w:val="22"/>
          <w:szCs w:val="22"/>
          <w:lang w:eastAsia="pt-BR" w:bidi="ar-SA"/>
        </w:rPr>
        <w:t>/</w:t>
      </w:r>
      <w:r w:rsidR="00856DBC" w:rsidRPr="0039491C">
        <w:rPr>
          <w:rFonts w:ascii="Arial" w:eastAsia="MS Mincho" w:hAnsi="Arial" w:cs="Arial"/>
          <w:kern w:val="0"/>
          <w:sz w:val="22"/>
          <w:szCs w:val="22"/>
          <w:lang w:eastAsia="pt-BR" w:bidi="ar-SA"/>
        </w:rPr>
        <w:t>pela pregoeira, em sítios eletrônicos oficiais de órgãos e entidades emissores de certidões constitui meio legal de prova, para fins de habilitação</w:t>
      </w:r>
      <w:r w:rsidR="0067790D" w:rsidRPr="0039491C">
        <w:rPr>
          <w:rFonts w:ascii="Arial" w:eastAsia="MS Mincho" w:hAnsi="Arial" w:cs="Arial"/>
          <w:kern w:val="0"/>
          <w:sz w:val="22"/>
          <w:szCs w:val="22"/>
          <w:lang w:eastAsia="pt-BR" w:bidi="ar-SA"/>
        </w:rPr>
        <w:t>.</w:t>
      </w:r>
    </w:p>
    <w:p w14:paraId="7097CE2C" w14:textId="39FE1CA5" w:rsidR="009B29FA" w:rsidRPr="0039491C" w:rsidRDefault="009B29FA" w:rsidP="00160533">
      <w:pPr>
        <w:spacing w:after="240"/>
        <w:jc w:val="both"/>
        <w:rPr>
          <w:rFonts w:ascii="Arial" w:hAnsi="Arial" w:cs="Arial"/>
          <w:sz w:val="22"/>
          <w:szCs w:val="22"/>
          <w:lang w:eastAsia="pt-BR"/>
        </w:rPr>
      </w:pPr>
      <w:r w:rsidRPr="0039491C">
        <w:rPr>
          <w:rFonts w:ascii="Arial" w:hAnsi="Arial" w:cs="Arial"/>
          <w:b/>
          <w:sz w:val="22"/>
          <w:szCs w:val="22"/>
          <w:lang w:eastAsia="pt-BR"/>
        </w:rPr>
        <w:t>15.</w:t>
      </w:r>
      <w:r w:rsidR="00E90EBE" w:rsidRPr="0039491C">
        <w:rPr>
          <w:rFonts w:ascii="Arial" w:hAnsi="Arial" w:cs="Arial"/>
          <w:b/>
          <w:sz w:val="22"/>
          <w:szCs w:val="22"/>
          <w:lang w:eastAsia="pt-BR"/>
        </w:rPr>
        <w:t>7</w:t>
      </w:r>
      <w:r w:rsidRPr="0039491C">
        <w:rPr>
          <w:rFonts w:ascii="Arial" w:hAnsi="Arial" w:cs="Arial"/>
          <w:b/>
          <w:sz w:val="22"/>
          <w:szCs w:val="22"/>
          <w:lang w:eastAsia="pt-BR"/>
        </w:rPr>
        <w:t xml:space="preserve"> – </w:t>
      </w:r>
      <w:r w:rsidRPr="0039491C">
        <w:rPr>
          <w:rFonts w:ascii="Arial" w:hAnsi="Arial" w:cs="Arial"/>
          <w:sz w:val="22"/>
          <w:szCs w:val="22"/>
          <w:lang w:eastAsia="pt-BR"/>
        </w:rPr>
        <w:t xml:space="preserve">Na análise dos documentos de habilitação, </w:t>
      </w:r>
      <w:r w:rsidR="004705C5" w:rsidRPr="0039491C">
        <w:rPr>
          <w:rFonts w:ascii="Arial" w:hAnsi="Arial" w:cs="Arial"/>
          <w:sz w:val="22"/>
          <w:szCs w:val="22"/>
          <w:lang w:eastAsia="pt-BR"/>
        </w:rPr>
        <w:t>o p</w:t>
      </w:r>
      <w:r w:rsidR="00515D07" w:rsidRPr="0039491C">
        <w:rPr>
          <w:rFonts w:ascii="Arial" w:hAnsi="Arial" w:cs="Arial"/>
          <w:sz w:val="22"/>
          <w:szCs w:val="22"/>
          <w:lang w:eastAsia="pt-BR"/>
        </w:rPr>
        <w:t>regoeiro</w:t>
      </w:r>
      <w:r w:rsidR="004705C5" w:rsidRPr="0039491C">
        <w:rPr>
          <w:rFonts w:ascii="Arial" w:hAnsi="Arial" w:cs="Arial"/>
          <w:sz w:val="22"/>
          <w:szCs w:val="22"/>
          <w:lang w:eastAsia="pt-BR"/>
        </w:rPr>
        <w:t>/a pregoeira</w:t>
      </w:r>
      <w:r w:rsidR="00515D07" w:rsidRPr="0039491C">
        <w:rPr>
          <w:rFonts w:ascii="Arial" w:hAnsi="Arial" w:cs="Arial"/>
          <w:sz w:val="22"/>
          <w:szCs w:val="22"/>
          <w:lang w:eastAsia="pt-BR"/>
        </w:rPr>
        <w:t xml:space="preserve"> poderá sanar erros ou falhas que não alterem a substância dos documentos e sua validade jurídica, mediante des</w:t>
      </w:r>
      <w:r w:rsidR="000E2F3E" w:rsidRPr="0039491C">
        <w:rPr>
          <w:rFonts w:ascii="Arial" w:hAnsi="Arial" w:cs="Arial"/>
          <w:sz w:val="22"/>
          <w:szCs w:val="22"/>
          <w:lang w:eastAsia="pt-BR"/>
        </w:rPr>
        <w:t>pacho</w:t>
      </w:r>
      <w:r w:rsidR="00D331A6" w:rsidRPr="0039491C">
        <w:rPr>
          <w:rFonts w:ascii="Arial" w:hAnsi="Arial" w:cs="Arial"/>
          <w:sz w:val="22"/>
          <w:szCs w:val="22"/>
          <w:lang w:eastAsia="pt-BR"/>
        </w:rPr>
        <w:t xml:space="preserve"> </w:t>
      </w:r>
      <w:r w:rsidR="00D331A6" w:rsidRPr="0039491C">
        <w:rPr>
          <w:rFonts w:ascii="Arial" w:hAnsi="Arial" w:cs="Arial"/>
          <w:sz w:val="22"/>
          <w:szCs w:val="22"/>
          <w:lang w:eastAsia="pt-BR"/>
        </w:rPr>
        <w:lastRenderedPageBreak/>
        <w:t>fundamentado registrado</w:t>
      </w:r>
      <w:r w:rsidR="00E97C33" w:rsidRPr="0039491C">
        <w:rPr>
          <w:rFonts w:ascii="Arial" w:hAnsi="Arial" w:cs="Arial"/>
          <w:sz w:val="22"/>
          <w:szCs w:val="22"/>
          <w:lang w:eastAsia="pt-BR"/>
        </w:rPr>
        <w:t xml:space="preserve"> em ata</w:t>
      </w:r>
      <w:r w:rsidR="00D331A6" w:rsidRPr="0039491C">
        <w:rPr>
          <w:rFonts w:ascii="Arial" w:hAnsi="Arial" w:cs="Arial"/>
          <w:sz w:val="22"/>
          <w:szCs w:val="22"/>
          <w:lang w:eastAsia="pt-BR"/>
        </w:rPr>
        <w:t xml:space="preserve"> e acessível a todos, atribuindo-lhes eficácia para fins de habilitação</w:t>
      </w:r>
      <w:r w:rsidRPr="0039491C">
        <w:rPr>
          <w:rFonts w:ascii="Arial" w:hAnsi="Arial" w:cs="Arial"/>
          <w:sz w:val="22"/>
          <w:szCs w:val="22"/>
          <w:lang w:eastAsia="pt-BR"/>
        </w:rPr>
        <w:t xml:space="preserve"> </w:t>
      </w:r>
      <w:r w:rsidR="00D331A6" w:rsidRPr="0039491C">
        <w:rPr>
          <w:rFonts w:ascii="Arial" w:hAnsi="Arial" w:cs="Arial"/>
          <w:sz w:val="22"/>
          <w:szCs w:val="22"/>
          <w:lang w:eastAsia="pt-BR"/>
        </w:rPr>
        <w:t>e classificação.</w:t>
      </w:r>
    </w:p>
    <w:p w14:paraId="033499C7" w14:textId="77777777" w:rsidR="00430CD0" w:rsidRPr="0039491C" w:rsidRDefault="00430CD0" w:rsidP="00160533">
      <w:pPr>
        <w:suppressAutoHyphens w:val="0"/>
        <w:spacing w:after="240"/>
        <w:jc w:val="both"/>
        <w:rPr>
          <w:rFonts w:ascii="Arial" w:hAnsi="Arial" w:cs="Arial"/>
          <w:sz w:val="22"/>
          <w:szCs w:val="22"/>
        </w:rPr>
      </w:pPr>
      <w:r w:rsidRPr="0039491C">
        <w:rPr>
          <w:rFonts w:ascii="Arial" w:hAnsi="Arial" w:cs="Arial"/>
          <w:b/>
          <w:sz w:val="22"/>
          <w:szCs w:val="22"/>
        </w:rPr>
        <w:t>15.</w:t>
      </w:r>
      <w:r w:rsidR="00E90EBE" w:rsidRPr="0039491C">
        <w:rPr>
          <w:rFonts w:ascii="Arial" w:hAnsi="Arial" w:cs="Arial"/>
          <w:b/>
          <w:sz w:val="22"/>
          <w:szCs w:val="22"/>
        </w:rPr>
        <w:t>8</w:t>
      </w:r>
      <w:r w:rsidRPr="0039491C">
        <w:rPr>
          <w:rFonts w:ascii="Arial" w:hAnsi="Arial" w:cs="Arial"/>
          <w:b/>
          <w:sz w:val="22"/>
          <w:szCs w:val="22"/>
        </w:rPr>
        <w:t xml:space="preserve"> –</w:t>
      </w:r>
      <w:r w:rsidRPr="0039491C">
        <w:rPr>
          <w:rFonts w:ascii="Arial" w:hAnsi="Arial" w:cs="Arial"/>
          <w:sz w:val="22"/>
          <w:szCs w:val="22"/>
        </w:rPr>
        <w:t xml:space="preserve"> Sempre que julgar necessário, o </w:t>
      </w:r>
      <w:r w:rsidR="004705C5" w:rsidRPr="0039491C">
        <w:rPr>
          <w:rFonts w:ascii="Arial" w:hAnsi="Arial" w:cs="Arial"/>
          <w:sz w:val="22"/>
          <w:szCs w:val="22"/>
        </w:rPr>
        <w:t>p</w:t>
      </w:r>
      <w:r w:rsidRPr="0039491C">
        <w:rPr>
          <w:rFonts w:ascii="Arial" w:hAnsi="Arial" w:cs="Arial"/>
          <w:sz w:val="22"/>
          <w:szCs w:val="22"/>
        </w:rPr>
        <w:t>regoeiro</w:t>
      </w:r>
      <w:r w:rsidR="004705C5" w:rsidRPr="0039491C">
        <w:rPr>
          <w:rFonts w:ascii="Arial" w:hAnsi="Arial" w:cs="Arial"/>
          <w:sz w:val="22"/>
          <w:szCs w:val="22"/>
        </w:rPr>
        <w:t>/a pregoeira</w:t>
      </w:r>
      <w:r w:rsidRPr="0039491C">
        <w:rPr>
          <w:rFonts w:ascii="Arial" w:hAnsi="Arial" w:cs="Arial"/>
          <w:sz w:val="22"/>
          <w:szCs w:val="22"/>
        </w:rPr>
        <w:t xml:space="preserve"> poderá solicitar a apresentação de originais dos documentos apresentados pela licitante, não sendo aceitos “protocolos de entrega” ou “solicitações de documentos” em substituição aos comprovantes exigidos no presente Edital.</w:t>
      </w:r>
    </w:p>
    <w:p w14:paraId="4AFD5955" w14:textId="7CAAB24B" w:rsidR="00430CD0" w:rsidRPr="0039491C" w:rsidRDefault="00430CD0" w:rsidP="00160533">
      <w:pPr>
        <w:spacing w:after="240"/>
        <w:jc w:val="both"/>
        <w:rPr>
          <w:rFonts w:ascii="Arial" w:hAnsi="Arial" w:cs="Arial"/>
          <w:sz w:val="22"/>
          <w:szCs w:val="22"/>
        </w:rPr>
      </w:pPr>
      <w:r w:rsidRPr="0039491C">
        <w:rPr>
          <w:rFonts w:ascii="Arial" w:hAnsi="Arial" w:cs="Arial"/>
          <w:b/>
          <w:sz w:val="22"/>
          <w:szCs w:val="22"/>
        </w:rPr>
        <w:t>15.</w:t>
      </w:r>
      <w:r w:rsidR="00E90EBE" w:rsidRPr="0039491C">
        <w:rPr>
          <w:rFonts w:ascii="Arial" w:hAnsi="Arial" w:cs="Arial"/>
          <w:b/>
          <w:sz w:val="22"/>
          <w:szCs w:val="22"/>
        </w:rPr>
        <w:t>8</w:t>
      </w:r>
      <w:r w:rsidRPr="0039491C">
        <w:rPr>
          <w:rFonts w:ascii="Arial" w:hAnsi="Arial" w:cs="Arial"/>
          <w:b/>
          <w:sz w:val="22"/>
          <w:szCs w:val="22"/>
        </w:rPr>
        <w:t>.1 –</w:t>
      </w:r>
      <w:r w:rsidRPr="0039491C">
        <w:rPr>
          <w:rFonts w:ascii="Arial" w:hAnsi="Arial" w:cs="Arial"/>
          <w:sz w:val="22"/>
          <w:szCs w:val="22"/>
        </w:rPr>
        <w:t xml:space="preserve"> Os documentos originais, </w:t>
      </w:r>
      <w:r w:rsidRPr="0039491C">
        <w:rPr>
          <w:rFonts w:ascii="Arial" w:hAnsi="Arial" w:cs="Arial"/>
          <w:sz w:val="22"/>
          <w:szCs w:val="22"/>
          <w:u w:val="single"/>
        </w:rPr>
        <w:t>quando solicitados</w:t>
      </w:r>
      <w:r w:rsidRPr="0039491C">
        <w:rPr>
          <w:rFonts w:ascii="Arial" w:hAnsi="Arial" w:cs="Arial"/>
          <w:sz w:val="22"/>
          <w:szCs w:val="22"/>
        </w:rPr>
        <w:t>, deverão ser entregues, no prazo de 3 (três) dias út</w:t>
      </w:r>
      <w:r w:rsidR="004705C5" w:rsidRPr="0039491C">
        <w:rPr>
          <w:rFonts w:ascii="Arial" w:hAnsi="Arial" w:cs="Arial"/>
          <w:sz w:val="22"/>
          <w:szCs w:val="22"/>
        </w:rPr>
        <w:t>eis contados da solicitação do p</w:t>
      </w:r>
      <w:r w:rsidRPr="0039491C">
        <w:rPr>
          <w:rFonts w:ascii="Arial" w:hAnsi="Arial" w:cs="Arial"/>
          <w:sz w:val="22"/>
          <w:szCs w:val="22"/>
        </w:rPr>
        <w:t>regoeiro</w:t>
      </w:r>
      <w:r w:rsidR="004705C5" w:rsidRPr="0039491C">
        <w:rPr>
          <w:rFonts w:ascii="Arial" w:hAnsi="Arial" w:cs="Arial"/>
          <w:sz w:val="22"/>
          <w:szCs w:val="22"/>
        </w:rPr>
        <w:t>/da pregoeira</w:t>
      </w:r>
      <w:r w:rsidRPr="0039491C">
        <w:rPr>
          <w:rFonts w:ascii="Arial" w:hAnsi="Arial" w:cs="Arial"/>
          <w:sz w:val="22"/>
          <w:szCs w:val="22"/>
        </w:rPr>
        <w:t xml:space="preserve">, na </w:t>
      </w:r>
      <w:r w:rsidR="00537D52" w:rsidRPr="0039491C">
        <w:rPr>
          <w:rFonts w:ascii="Arial" w:hAnsi="Arial" w:cs="Arial"/>
          <w:sz w:val="22"/>
          <w:szCs w:val="22"/>
        </w:rPr>
        <w:t>Comissão de Contratações - CCT</w:t>
      </w:r>
      <w:r w:rsidRPr="0039491C">
        <w:rPr>
          <w:rFonts w:ascii="Arial" w:hAnsi="Arial" w:cs="Arial"/>
          <w:sz w:val="22"/>
          <w:szCs w:val="22"/>
        </w:rPr>
        <w:t>, localizada na Rua Francisca Miquelin</w:t>
      </w:r>
      <w:r w:rsidR="00537D52" w:rsidRPr="0039491C">
        <w:rPr>
          <w:rFonts w:ascii="Arial" w:hAnsi="Arial" w:cs="Arial"/>
          <w:sz w:val="22"/>
          <w:szCs w:val="22"/>
        </w:rPr>
        <w:t>a, nº 123, Prédio Brigadeiro, 11</w:t>
      </w:r>
      <w:r w:rsidRPr="0039491C">
        <w:rPr>
          <w:rFonts w:ascii="Arial" w:hAnsi="Arial" w:cs="Arial"/>
          <w:sz w:val="22"/>
          <w:szCs w:val="22"/>
        </w:rPr>
        <w:t>º andar, s</w:t>
      </w:r>
      <w:r w:rsidR="00537D52" w:rsidRPr="0039491C">
        <w:rPr>
          <w:rFonts w:ascii="Arial" w:hAnsi="Arial" w:cs="Arial"/>
          <w:sz w:val="22"/>
          <w:szCs w:val="22"/>
        </w:rPr>
        <w:t>ala 1102</w:t>
      </w:r>
      <w:r w:rsidRPr="0039491C">
        <w:rPr>
          <w:rFonts w:ascii="Arial" w:hAnsi="Arial" w:cs="Arial"/>
          <w:sz w:val="22"/>
          <w:szCs w:val="22"/>
        </w:rPr>
        <w:t>, mediante prévio agendamento</w:t>
      </w:r>
      <w:r w:rsidRPr="0039491C">
        <w:rPr>
          <w:rFonts w:ascii="Arial" w:hAnsi="Arial" w:cs="Arial"/>
          <w:sz w:val="22"/>
          <w:szCs w:val="22"/>
          <w:lang w:bidi="ar-SA"/>
        </w:rPr>
        <w:t xml:space="preserve"> direcionado ao e-mail pregoeiro@tre-sp.jus.br</w:t>
      </w:r>
      <w:r w:rsidRPr="0039491C">
        <w:rPr>
          <w:rFonts w:ascii="Arial" w:hAnsi="Arial" w:cs="Arial"/>
          <w:sz w:val="22"/>
          <w:szCs w:val="22"/>
        </w:rPr>
        <w:t>.</w:t>
      </w:r>
    </w:p>
    <w:p w14:paraId="147FAAB0" w14:textId="77777777" w:rsidR="00F556B6" w:rsidRPr="0039491C" w:rsidRDefault="00AC4BC2" w:rsidP="00160533">
      <w:pPr>
        <w:suppressAutoHyphens w:val="0"/>
        <w:spacing w:after="240"/>
        <w:jc w:val="both"/>
        <w:rPr>
          <w:rFonts w:ascii="Arial" w:hAnsi="Arial" w:cs="Arial"/>
          <w:sz w:val="22"/>
          <w:szCs w:val="22"/>
        </w:rPr>
      </w:pPr>
      <w:r w:rsidRPr="0039491C">
        <w:rPr>
          <w:rFonts w:ascii="Arial" w:hAnsi="Arial" w:cs="Arial"/>
          <w:b/>
          <w:sz w:val="22"/>
          <w:szCs w:val="22"/>
        </w:rPr>
        <w:t>15.</w:t>
      </w:r>
      <w:r w:rsidR="00E90EBE" w:rsidRPr="0039491C">
        <w:rPr>
          <w:rFonts w:ascii="Arial" w:hAnsi="Arial" w:cs="Arial"/>
          <w:b/>
          <w:sz w:val="22"/>
          <w:szCs w:val="22"/>
        </w:rPr>
        <w:t>9</w:t>
      </w:r>
      <w:r w:rsidR="00F556B6" w:rsidRPr="0039491C">
        <w:rPr>
          <w:rFonts w:ascii="Arial" w:hAnsi="Arial" w:cs="Arial"/>
          <w:b/>
          <w:sz w:val="22"/>
          <w:szCs w:val="22"/>
        </w:rPr>
        <w:t xml:space="preserve"> –</w:t>
      </w:r>
      <w:r w:rsidR="00F556B6" w:rsidRPr="0039491C">
        <w:rPr>
          <w:rFonts w:ascii="Arial" w:hAnsi="Arial" w:cs="Arial"/>
          <w:sz w:val="22"/>
          <w:szCs w:val="22"/>
        </w:rPr>
        <w:t xml:space="preserve"> Para a habilitação no presente certame serão exigidos os seguintes documentos:</w:t>
      </w:r>
    </w:p>
    <w:p w14:paraId="75FB7CDD" w14:textId="77777777" w:rsidR="00F556B6" w:rsidRPr="0039491C" w:rsidRDefault="00AC4BC2" w:rsidP="00160533">
      <w:pPr>
        <w:spacing w:after="240"/>
        <w:jc w:val="both"/>
        <w:rPr>
          <w:rFonts w:ascii="Arial" w:hAnsi="Arial" w:cs="Arial"/>
          <w:b/>
          <w:sz w:val="22"/>
          <w:szCs w:val="22"/>
        </w:rPr>
      </w:pPr>
      <w:r w:rsidRPr="0039491C">
        <w:rPr>
          <w:rFonts w:ascii="Arial" w:hAnsi="Arial" w:cs="Arial"/>
          <w:b/>
          <w:sz w:val="22"/>
          <w:szCs w:val="22"/>
        </w:rPr>
        <w:t>15.</w:t>
      </w:r>
      <w:r w:rsidR="00040BC9" w:rsidRPr="0039491C">
        <w:rPr>
          <w:rFonts w:ascii="Arial" w:hAnsi="Arial" w:cs="Arial"/>
          <w:b/>
          <w:sz w:val="22"/>
          <w:szCs w:val="22"/>
        </w:rPr>
        <w:t>9</w:t>
      </w:r>
      <w:r w:rsidRPr="0039491C">
        <w:rPr>
          <w:rFonts w:ascii="Arial" w:hAnsi="Arial" w:cs="Arial"/>
          <w:b/>
          <w:sz w:val="22"/>
          <w:szCs w:val="22"/>
        </w:rPr>
        <w:t>.</w:t>
      </w:r>
      <w:r w:rsidR="00F556B6" w:rsidRPr="0039491C">
        <w:rPr>
          <w:rFonts w:ascii="Arial" w:hAnsi="Arial" w:cs="Arial"/>
          <w:b/>
          <w:sz w:val="22"/>
          <w:szCs w:val="22"/>
        </w:rPr>
        <w:t xml:space="preserve">1 – </w:t>
      </w:r>
      <w:r w:rsidR="003E761A" w:rsidRPr="0039491C">
        <w:rPr>
          <w:rFonts w:ascii="Arial" w:hAnsi="Arial" w:cs="Arial"/>
          <w:b/>
          <w:sz w:val="22"/>
          <w:szCs w:val="22"/>
        </w:rPr>
        <w:t>Habilitação Jurídica</w:t>
      </w:r>
    </w:p>
    <w:p w14:paraId="23242868" w14:textId="47A80DDB" w:rsidR="005220E0" w:rsidRPr="0039491C" w:rsidRDefault="003E761A" w:rsidP="00160533">
      <w:pPr>
        <w:spacing w:after="240"/>
        <w:jc w:val="both"/>
        <w:rPr>
          <w:rFonts w:ascii="Arial" w:hAnsi="Arial" w:cs="Arial"/>
          <w:sz w:val="22"/>
          <w:szCs w:val="22"/>
        </w:rPr>
      </w:pPr>
      <w:r w:rsidRPr="0039491C">
        <w:rPr>
          <w:rFonts w:ascii="Arial" w:hAnsi="Arial" w:cs="Arial"/>
          <w:b/>
          <w:sz w:val="22"/>
          <w:szCs w:val="22"/>
        </w:rPr>
        <w:t>15.</w:t>
      </w:r>
      <w:r w:rsidR="00040BC9" w:rsidRPr="0039491C">
        <w:rPr>
          <w:rFonts w:ascii="Arial" w:hAnsi="Arial" w:cs="Arial"/>
          <w:b/>
          <w:sz w:val="22"/>
          <w:szCs w:val="22"/>
        </w:rPr>
        <w:t xml:space="preserve">9.1.1 </w:t>
      </w:r>
      <w:r w:rsidR="00BF2BC4" w:rsidRPr="0039491C">
        <w:rPr>
          <w:rFonts w:ascii="Arial" w:hAnsi="Arial" w:cs="Arial"/>
          <w:b/>
          <w:sz w:val="22"/>
          <w:szCs w:val="22"/>
        </w:rPr>
        <w:t>–</w:t>
      </w:r>
      <w:r w:rsidR="00040BC9" w:rsidRPr="0039491C">
        <w:rPr>
          <w:rFonts w:ascii="Arial" w:hAnsi="Arial" w:cs="Arial"/>
          <w:b/>
          <w:sz w:val="22"/>
          <w:szCs w:val="22"/>
        </w:rPr>
        <w:t xml:space="preserve"> </w:t>
      </w:r>
      <w:r w:rsidR="00EF0B10" w:rsidRPr="0039491C">
        <w:rPr>
          <w:rFonts w:ascii="Arial" w:hAnsi="Arial" w:cs="Arial"/>
          <w:sz w:val="22"/>
          <w:szCs w:val="22"/>
        </w:rPr>
        <w:t>A pessoa jurídica participante do certame deverá</w:t>
      </w:r>
      <w:r w:rsidR="00182830" w:rsidRPr="0039491C">
        <w:rPr>
          <w:rFonts w:ascii="Arial" w:hAnsi="Arial" w:cs="Arial"/>
          <w:sz w:val="22"/>
          <w:szCs w:val="22"/>
        </w:rPr>
        <w:t xml:space="preserve"> comprovar sua existência mediante apresentação de s</w:t>
      </w:r>
      <w:r w:rsidR="00EF0B10" w:rsidRPr="0039491C">
        <w:rPr>
          <w:rFonts w:ascii="Arial" w:hAnsi="Arial" w:cs="Arial"/>
          <w:sz w:val="22"/>
          <w:szCs w:val="22"/>
        </w:rPr>
        <w:t>eu Ato Constitutivo</w:t>
      </w:r>
      <w:r w:rsidR="004948F8" w:rsidRPr="0039491C">
        <w:rPr>
          <w:rFonts w:ascii="Arial" w:hAnsi="Arial" w:cs="Arial"/>
          <w:sz w:val="22"/>
          <w:szCs w:val="22"/>
        </w:rPr>
        <w:t>;</w:t>
      </w:r>
      <w:r w:rsidR="00F03E20" w:rsidRPr="0039491C">
        <w:rPr>
          <w:rFonts w:ascii="Arial" w:hAnsi="Arial" w:cs="Arial"/>
          <w:sz w:val="22"/>
          <w:szCs w:val="22"/>
        </w:rPr>
        <w:t xml:space="preserve"> </w:t>
      </w:r>
    </w:p>
    <w:p w14:paraId="4B299F9A" w14:textId="275C33ED" w:rsidR="000351A6" w:rsidRPr="0039491C" w:rsidRDefault="005220E0" w:rsidP="00160533">
      <w:pPr>
        <w:spacing w:after="240"/>
        <w:jc w:val="both"/>
        <w:rPr>
          <w:rFonts w:ascii="Arial" w:hAnsi="Arial" w:cs="Arial"/>
          <w:sz w:val="22"/>
          <w:szCs w:val="22"/>
        </w:rPr>
      </w:pPr>
      <w:r w:rsidRPr="0039491C">
        <w:rPr>
          <w:rFonts w:ascii="Arial" w:eastAsia="MS Mincho" w:hAnsi="Arial" w:cs="Arial"/>
          <w:b/>
          <w:kern w:val="0"/>
          <w:sz w:val="22"/>
          <w:szCs w:val="22"/>
          <w:lang w:eastAsia="pt-BR" w:bidi="ar-SA"/>
        </w:rPr>
        <w:t>15.9.1.</w:t>
      </w:r>
      <w:r w:rsidR="00182830" w:rsidRPr="0039491C">
        <w:rPr>
          <w:rFonts w:ascii="Arial" w:eastAsia="MS Mincho" w:hAnsi="Arial" w:cs="Arial"/>
          <w:b/>
          <w:kern w:val="0"/>
          <w:sz w:val="22"/>
          <w:szCs w:val="22"/>
          <w:lang w:eastAsia="pt-BR" w:bidi="ar-SA"/>
        </w:rPr>
        <w:t>2</w:t>
      </w:r>
      <w:r w:rsidR="00011F60" w:rsidRPr="0039491C">
        <w:rPr>
          <w:rFonts w:ascii="Arial" w:eastAsia="MS Mincho" w:hAnsi="Arial" w:cs="Arial"/>
          <w:b/>
          <w:kern w:val="0"/>
          <w:sz w:val="22"/>
          <w:szCs w:val="22"/>
          <w:lang w:eastAsia="pt-BR" w:bidi="ar-SA"/>
        </w:rPr>
        <w:t xml:space="preserve"> </w:t>
      </w:r>
      <w:r w:rsidR="00011F60" w:rsidRPr="0039491C">
        <w:rPr>
          <w:rFonts w:ascii="Arial" w:hAnsi="Arial" w:cs="Arial"/>
          <w:b/>
          <w:sz w:val="22"/>
          <w:szCs w:val="22"/>
        </w:rPr>
        <w:t>–</w:t>
      </w:r>
      <w:r w:rsidRPr="0039491C">
        <w:rPr>
          <w:rFonts w:ascii="Arial" w:eastAsia="MS Mincho" w:hAnsi="Arial" w:cs="Arial"/>
          <w:kern w:val="0"/>
          <w:sz w:val="22"/>
          <w:szCs w:val="22"/>
          <w:lang w:eastAsia="pt-BR" w:bidi="ar-SA"/>
        </w:rPr>
        <w:t xml:space="preserve"> Os documentos apresentados deverão estar acompanhados de todas as alterações ou da consolidação respectiva</w:t>
      </w:r>
      <w:r w:rsidR="00A800C1">
        <w:rPr>
          <w:rFonts w:ascii="Arial" w:hAnsi="Arial" w:cs="Arial"/>
          <w:sz w:val="22"/>
          <w:szCs w:val="22"/>
        </w:rPr>
        <w:t>;</w:t>
      </w:r>
    </w:p>
    <w:p w14:paraId="16DCAC11" w14:textId="43F2F0AF" w:rsidR="005220E0" w:rsidRPr="0039491C" w:rsidRDefault="00011F60" w:rsidP="00160533">
      <w:pPr>
        <w:pStyle w:val="Nvel01-SemNumerao"/>
        <w:spacing w:before="0" w:after="240" w:line="240" w:lineRule="auto"/>
      </w:pPr>
      <w:r w:rsidRPr="0039491C">
        <w:t>15.9.2 –</w:t>
      </w:r>
      <w:r w:rsidR="005220E0" w:rsidRPr="0039491C">
        <w:t xml:space="preserve"> Habilitação fiscal e trabalhista</w:t>
      </w:r>
    </w:p>
    <w:p w14:paraId="2AC1C8D7" w14:textId="2B4803F6" w:rsidR="00F556B6" w:rsidRPr="0039491C" w:rsidRDefault="0021195D" w:rsidP="00160533">
      <w:pPr>
        <w:spacing w:after="240"/>
        <w:jc w:val="both"/>
        <w:rPr>
          <w:rFonts w:ascii="Arial" w:hAnsi="Arial" w:cs="Arial"/>
          <w:sz w:val="22"/>
          <w:szCs w:val="22"/>
        </w:rPr>
      </w:pPr>
      <w:r w:rsidRPr="0039491C">
        <w:rPr>
          <w:rFonts w:ascii="Arial" w:hAnsi="Arial" w:cs="Arial"/>
          <w:b/>
          <w:sz w:val="22"/>
          <w:szCs w:val="22"/>
        </w:rPr>
        <w:t>15.</w:t>
      </w:r>
      <w:r w:rsidR="005220E0" w:rsidRPr="0039491C">
        <w:rPr>
          <w:rFonts w:ascii="Arial" w:hAnsi="Arial" w:cs="Arial"/>
          <w:b/>
          <w:sz w:val="22"/>
          <w:szCs w:val="22"/>
        </w:rPr>
        <w:t>9.2.1</w:t>
      </w:r>
      <w:r w:rsidR="00011F60" w:rsidRPr="0039491C">
        <w:rPr>
          <w:rFonts w:ascii="Arial" w:hAnsi="Arial" w:cs="Arial"/>
          <w:b/>
          <w:sz w:val="22"/>
          <w:szCs w:val="22"/>
        </w:rPr>
        <w:t xml:space="preserve"> –</w:t>
      </w:r>
      <w:r w:rsidR="00F556B6" w:rsidRPr="0039491C">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047CFAC1" w14:textId="7D94C158" w:rsidR="00F556B6" w:rsidRPr="0039491C" w:rsidRDefault="0021195D" w:rsidP="00160533">
      <w:pPr>
        <w:spacing w:after="240"/>
        <w:jc w:val="both"/>
        <w:rPr>
          <w:rFonts w:ascii="Arial" w:hAnsi="Arial" w:cs="Arial"/>
          <w:sz w:val="22"/>
          <w:szCs w:val="22"/>
        </w:rPr>
      </w:pPr>
      <w:r w:rsidRPr="0039491C">
        <w:rPr>
          <w:rFonts w:ascii="Arial" w:hAnsi="Arial" w:cs="Arial"/>
          <w:b/>
          <w:sz w:val="22"/>
          <w:szCs w:val="22"/>
        </w:rPr>
        <w:t>15.</w:t>
      </w:r>
      <w:r w:rsidR="005220E0" w:rsidRPr="0039491C">
        <w:rPr>
          <w:rFonts w:ascii="Arial" w:hAnsi="Arial" w:cs="Arial"/>
          <w:b/>
          <w:sz w:val="22"/>
          <w:szCs w:val="22"/>
        </w:rPr>
        <w:t>9.2</w:t>
      </w:r>
      <w:r w:rsidRPr="0039491C">
        <w:rPr>
          <w:rFonts w:ascii="Arial" w:hAnsi="Arial" w:cs="Arial"/>
          <w:b/>
          <w:sz w:val="22"/>
          <w:szCs w:val="22"/>
        </w:rPr>
        <w:t xml:space="preserve">.2 </w:t>
      </w:r>
      <w:r w:rsidR="00011F60" w:rsidRPr="0039491C">
        <w:rPr>
          <w:rFonts w:ascii="Arial" w:hAnsi="Arial" w:cs="Arial"/>
          <w:b/>
          <w:sz w:val="22"/>
          <w:szCs w:val="22"/>
        </w:rPr>
        <w:t>–</w:t>
      </w:r>
      <w:r w:rsidR="00F556B6" w:rsidRPr="0039491C">
        <w:rPr>
          <w:rFonts w:ascii="Arial" w:hAnsi="Arial" w:cs="Arial"/>
          <w:sz w:val="22"/>
          <w:szCs w:val="22"/>
        </w:rPr>
        <w:t xml:space="preserve"> CRF – Certificado de Regularidade do FGTS emitido pela Caixa Econômica Federal;</w:t>
      </w:r>
    </w:p>
    <w:p w14:paraId="79F2C3FA" w14:textId="5423A133" w:rsidR="00F556B6" w:rsidRPr="0039491C" w:rsidRDefault="0021195D" w:rsidP="00160533">
      <w:pPr>
        <w:spacing w:after="240"/>
        <w:jc w:val="both"/>
        <w:rPr>
          <w:rFonts w:ascii="Arial" w:hAnsi="Arial" w:cs="Arial"/>
          <w:sz w:val="22"/>
          <w:szCs w:val="22"/>
        </w:rPr>
      </w:pPr>
      <w:r w:rsidRPr="0039491C">
        <w:rPr>
          <w:rFonts w:ascii="Arial" w:hAnsi="Arial" w:cs="Arial"/>
          <w:b/>
          <w:sz w:val="22"/>
          <w:szCs w:val="22"/>
        </w:rPr>
        <w:t>15.</w:t>
      </w:r>
      <w:r w:rsidR="005220E0" w:rsidRPr="0039491C">
        <w:rPr>
          <w:rFonts w:ascii="Arial" w:hAnsi="Arial" w:cs="Arial"/>
          <w:b/>
          <w:sz w:val="22"/>
          <w:szCs w:val="22"/>
        </w:rPr>
        <w:t>9.2</w:t>
      </w:r>
      <w:r w:rsidR="00011F60" w:rsidRPr="0039491C">
        <w:rPr>
          <w:rFonts w:ascii="Arial" w:hAnsi="Arial" w:cs="Arial"/>
          <w:b/>
          <w:sz w:val="22"/>
          <w:szCs w:val="22"/>
        </w:rPr>
        <w:t>.3 –</w:t>
      </w:r>
      <w:r w:rsidR="00F556B6" w:rsidRPr="0039491C">
        <w:rPr>
          <w:rFonts w:ascii="Arial" w:hAnsi="Arial" w:cs="Arial"/>
          <w:sz w:val="22"/>
          <w:szCs w:val="22"/>
        </w:rPr>
        <w:t xml:space="preserve"> Certidão negativa de débitos trabalhistas – CNDT ou Certidão positiva de débitos trabalhistas com efeitos negativos emitida pela Justiça do Trabalho</w:t>
      </w:r>
      <w:r w:rsidR="0031239A" w:rsidRPr="0039491C">
        <w:rPr>
          <w:rFonts w:ascii="Arial" w:hAnsi="Arial" w:cs="Arial"/>
          <w:sz w:val="22"/>
          <w:szCs w:val="22"/>
        </w:rPr>
        <w:t>;</w:t>
      </w:r>
    </w:p>
    <w:p w14:paraId="713D26E3" w14:textId="79A06EFF" w:rsidR="00F556B6" w:rsidRDefault="00EF231B" w:rsidP="00160533">
      <w:pPr>
        <w:spacing w:after="240"/>
        <w:jc w:val="both"/>
        <w:rPr>
          <w:rFonts w:ascii="Arial" w:hAnsi="Arial" w:cs="Arial"/>
          <w:sz w:val="22"/>
          <w:szCs w:val="22"/>
        </w:rPr>
      </w:pPr>
      <w:r w:rsidRPr="0039491C">
        <w:rPr>
          <w:rFonts w:ascii="Arial" w:hAnsi="Arial" w:cs="Arial"/>
          <w:b/>
          <w:sz w:val="22"/>
          <w:szCs w:val="22"/>
        </w:rPr>
        <w:t>Observação</w:t>
      </w:r>
      <w:r w:rsidR="003C11DB" w:rsidRPr="0039491C">
        <w:rPr>
          <w:rFonts w:ascii="Arial" w:hAnsi="Arial" w:cs="Arial"/>
          <w:b/>
          <w:sz w:val="22"/>
          <w:szCs w:val="22"/>
        </w:rPr>
        <w:t xml:space="preserve"> 1</w:t>
      </w:r>
      <w:r w:rsidR="00F556B6" w:rsidRPr="0039491C">
        <w:rPr>
          <w:rFonts w:ascii="Arial" w:hAnsi="Arial" w:cs="Arial"/>
          <w:sz w:val="22"/>
          <w:szCs w:val="22"/>
        </w:rPr>
        <w:t>: A validade da certidão negativa de débitos trabalhistas – CNDT, com base no inciso X</w:t>
      </w:r>
      <w:r w:rsidR="00C679A0" w:rsidRPr="0039491C">
        <w:rPr>
          <w:rFonts w:ascii="Arial" w:hAnsi="Arial" w:cs="Arial"/>
          <w:sz w:val="22"/>
          <w:szCs w:val="22"/>
        </w:rPr>
        <w:t>V</w:t>
      </w:r>
      <w:r w:rsidR="00F556B6" w:rsidRPr="0039491C">
        <w:rPr>
          <w:rFonts w:ascii="Arial" w:hAnsi="Arial" w:cs="Arial"/>
          <w:sz w:val="22"/>
          <w:szCs w:val="22"/>
        </w:rPr>
        <w:t xml:space="preserve">I do art. </w:t>
      </w:r>
      <w:r w:rsidR="00C679A0" w:rsidRPr="0039491C">
        <w:rPr>
          <w:rFonts w:ascii="Arial" w:hAnsi="Arial" w:cs="Arial"/>
          <w:sz w:val="22"/>
          <w:szCs w:val="22"/>
        </w:rPr>
        <w:t>92</w:t>
      </w:r>
      <w:r w:rsidR="00F556B6" w:rsidRPr="0039491C">
        <w:rPr>
          <w:rFonts w:ascii="Arial" w:hAnsi="Arial" w:cs="Arial"/>
          <w:sz w:val="22"/>
          <w:szCs w:val="22"/>
        </w:rPr>
        <w:t xml:space="preserve"> da Lei n.º </w:t>
      </w:r>
      <w:r w:rsidR="00C679A0" w:rsidRPr="0039491C">
        <w:rPr>
          <w:rFonts w:ascii="Arial" w:hAnsi="Arial" w:cs="Arial"/>
          <w:sz w:val="22"/>
          <w:szCs w:val="22"/>
        </w:rPr>
        <w:t>14.133/</w:t>
      </w:r>
      <w:r w:rsidR="00DD0D0B" w:rsidRPr="0039491C">
        <w:rPr>
          <w:rFonts w:ascii="Arial" w:hAnsi="Arial" w:cs="Arial"/>
          <w:sz w:val="22"/>
          <w:szCs w:val="22"/>
        </w:rPr>
        <w:t>20</w:t>
      </w:r>
      <w:r w:rsidR="00C679A0" w:rsidRPr="0039491C">
        <w:rPr>
          <w:rFonts w:ascii="Arial" w:hAnsi="Arial" w:cs="Arial"/>
          <w:sz w:val="22"/>
          <w:szCs w:val="22"/>
        </w:rPr>
        <w:t>21</w:t>
      </w:r>
      <w:r w:rsidR="00F556B6" w:rsidRPr="0039491C">
        <w:rPr>
          <w:rFonts w:ascii="Arial" w:hAnsi="Arial" w:cs="Arial"/>
          <w:sz w:val="22"/>
          <w:szCs w:val="22"/>
        </w:rPr>
        <w:t xml:space="preserve">, está condicionada àquela disponível no sítio </w:t>
      </w:r>
      <w:hyperlink r:id="rId39" w:history="1">
        <w:r w:rsidR="00F556B6" w:rsidRPr="0039491C">
          <w:rPr>
            <w:rStyle w:val="Hyperlink"/>
            <w:rFonts w:ascii="Arial" w:hAnsi="Arial" w:cs="Arial"/>
            <w:sz w:val="22"/>
            <w:szCs w:val="22"/>
          </w:rPr>
          <w:t>www.tst.jus.br/certidao</w:t>
        </w:r>
      </w:hyperlink>
      <w:r w:rsidR="00F556B6" w:rsidRPr="0039491C">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 sobre a mais antiga.</w:t>
      </w:r>
    </w:p>
    <w:p w14:paraId="6D938012" w14:textId="77777777" w:rsidR="009F5FCE" w:rsidRPr="0039491C" w:rsidRDefault="009F5FCE" w:rsidP="009F5FCE">
      <w:pPr>
        <w:spacing w:after="240"/>
        <w:jc w:val="both"/>
        <w:rPr>
          <w:rFonts w:ascii="Arial" w:hAnsi="Arial" w:cs="Arial"/>
          <w:b/>
          <w:bCs/>
          <w:sz w:val="22"/>
          <w:szCs w:val="22"/>
        </w:rPr>
      </w:pPr>
      <w:r w:rsidRPr="0039491C">
        <w:rPr>
          <w:rFonts w:ascii="Arial" w:hAnsi="Arial" w:cs="Arial"/>
          <w:b/>
          <w:sz w:val="22"/>
          <w:szCs w:val="22"/>
        </w:rPr>
        <w:t>15.9.2.4 -</w:t>
      </w:r>
      <w:r w:rsidRPr="0039491C">
        <w:rPr>
          <w:rFonts w:ascii="Arial" w:hAnsi="Arial" w:cs="Arial"/>
          <w:sz w:val="22"/>
          <w:szCs w:val="22"/>
        </w:rPr>
        <w:t xml:space="preserve"> </w:t>
      </w:r>
      <w:r w:rsidRPr="0039491C">
        <w:rPr>
          <w:rFonts w:ascii="Arial" w:eastAsia="MS Gothic" w:hAnsi="Arial" w:cs="Arial"/>
          <w:bCs/>
          <w:sz w:val="22"/>
          <w:szCs w:val="22"/>
          <w:lang w:eastAsia="en-US"/>
        </w:rPr>
        <w:t>Certidão de regularidade com a Fazenda Municipal – ISS</w:t>
      </w:r>
      <w:r>
        <w:rPr>
          <w:rFonts w:ascii="Arial" w:eastAsia="MS Gothic" w:hAnsi="Arial" w:cs="Arial"/>
          <w:bCs/>
          <w:sz w:val="22"/>
          <w:szCs w:val="22"/>
          <w:lang w:eastAsia="en-US"/>
        </w:rPr>
        <w:t>;</w:t>
      </w:r>
      <w:r w:rsidRPr="0039491C">
        <w:rPr>
          <w:rFonts w:ascii="Arial" w:eastAsia="MS Gothic" w:hAnsi="Arial" w:cs="Arial"/>
          <w:bCs/>
          <w:sz w:val="22"/>
          <w:szCs w:val="22"/>
          <w:lang w:eastAsia="en-US"/>
        </w:rPr>
        <w:t xml:space="preserve"> </w:t>
      </w:r>
    </w:p>
    <w:p w14:paraId="2A334574" w14:textId="77777777" w:rsidR="00106D28" w:rsidRPr="0039491C" w:rsidRDefault="00106D28" w:rsidP="00160533">
      <w:pPr>
        <w:spacing w:after="240"/>
        <w:jc w:val="both"/>
        <w:rPr>
          <w:rFonts w:ascii="Arial" w:eastAsia="MS Gothic" w:hAnsi="Arial" w:cs="Arial"/>
          <w:b/>
          <w:bCs/>
          <w:sz w:val="22"/>
          <w:szCs w:val="22"/>
          <w:lang w:eastAsia="en-US"/>
        </w:rPr>
      </w:pPr>
      <w:r w:rsidRPr="0039491C">
        <w:rPr>
          <w:rFonts w:ascii="Arial" w:eastAsia="MS Gothic" w:hAnsi="Arial" w:cs="Arial"/>
          <w:b/>
          <w:bCs/>
          <w:sz w:val="22"/>
          <w:szCs w:val="22"/>
          <w:lang w:eastAsia="en-US"/>
        </w:rPr>
        <w:t xml:space="preserve">Observação 2: </w:t>
      </w:r>
      <w:r w:rsidRPr="0039491C">
        <w:rPr>
          <w:rFonts w:ascii="Arial" w:eastAsia="MS Gothic" w:hAnsi="Arial" w:cs="Arial"/>
          <w:bCs/>
          <w:sz w:val="22"/>
          <w:szCs w:val="22"/>
          <w:lang w:eastAsia="en-US"/>
        </w:rPr>
        <w:t>A certidão emitida pela Fazenda Pública Municipal deverá ser do estabelecimento que emitirá de fato a nota fiscal/fatura.</w:t>
      </w:r>
    </w:p>
    <w:p w14:paraId="28696B85" w14:textId="271976A6" w:rsidR="003C11DB" w:rsidRPr="0039491C" w:rsidRDefault="003C11DB" w:rsidP="00160533">
      <w:pPr>
        <w:spacing w:after="240"/>
        <w:ind w:right="-140"/>
        <w:jc w:val="both"/>
        <w:rPr>
          <w:rFonts w:ascii="Arial" w:hAnsi="Arial" w:cs="Arial"/>
          <w:sz w:val="22"/>
          <w:szCs w:val="22"/>
        </w:rPr>
      </w:pPr>
      <w:r w:rsidRPr="0039491C">
        <w:rPr>
          <w:rFonts w:ascii="Arial" w:hAnsi="Arial" w:cs="Arial"/>
          <w:b/>
          <w:sz w:val="22"/>
          <w:szCs w:val="22"/>
        </w:rPr>
        <w:t xml:space="preserve">Observação </w:t>
      </w:r>
      <w:r w:rsidR="00106D28" w:rsidRPr="0039491C">
        <w:rPr>
          <w:rFonts w:ascii="Arial" w:hAnsi="Arial" w:cs="Arial"/>
          <w:b/>
          <w:sz w:val="22"/>
          <w:szCs w:val="22"/>
        </w:rPr>
        <w:t>3</w:t>
      </w:r>
      <w:r w:rsidRPr="0039491C">
        <w:rPr>
          <w:rFonts w:ascii="Arial" w:hAnsi="Arial" w:cs="Arial"/>
          <w:sz w:val="22"/>
          <w:szCs w:val="22"/>
        </w:rPr>
        <w:t>: Eventual faturamento por C.N.P.J distinto do indicado na proposta (filial), exigirá a apresentação de documentação habilitatória apta a comprovar a regularidade fiscal e trabalhista da matriz e da filial da licitante.</w:t>
      </w:r>
    </w:p>
    <w:p w14:paraId="5209BD63" w14:textId="38CA1E10" w:rsidR="002B5680" w:rsidRPr="0039491C" w:rsidRDefault="00011F60" w:rsidP="00160533">
      <w:pPr>
        <w:pStyle w:val="Nvel01-SemNumerao"/>
        <w:spacing w:before="0" w:after="240" w:line="240" w:lineRule="auto"/>
      </w:pPr>
      <w:r w:rsidRPr="0039491C">
        <w:t>15.9.3 –</w:t>
      </w:r>
      <w:r w:rsidR="002B5680" w:rsidRPr="0039491C">
        <w:t xml:space="preserve"> Qualificação Econômico-Financeira</w:t>
      </w:r>
    </w:p>
    <w:p w14:paraId="5AB36098" w14:textId="0B4F004F" w:rsidR="00BB6E2E" w:rsidRPr="0039491C" w:rsidRDefault="00BB6E2E" w:rsidP="00160533">
      <w:pPr>
        <w:widowControl/>
        <w:tabs>
          <w:tab w:val="left" w:pos="284"/>
        </w:tabs>
        <w:spacing w:after="240"/>
        <w:jc w:val="both"/>
        <w:rPr>
          <w:rFonts w:ascii="Arial" w:eastAsia="Times New Roman" w:hAnsi="Arial" w:cs="Arial"/>
          <w:kern w:val="0"/>
          <w:sz w:val="22"/>
          <w:szCs w:val="22"/>
          <w:lang w:eastAsia="pt-BR" w:bidi="ar-SA"/>
        </w:rPr>
      </w:pPr>
      <w:r w:rsidRPr="0039491C">
        <w:rPr>
          <w:rFonts w:ascii="Arial" w:eastAsia="Times New Roman" w:hAnsi="Arial" w:cs="Arial"/>
          <w:b/>
          <w:kern w:val="0"/>
          <w:sz w:val="22"/>
          <w:szCs w:val="22"/>
          <w:lang w:eastAsia="pt-BR" w:bidi="ar-SA"/>
        </w:rPr>
        <w:t>15.</w:t>
      </w:r>
      <w:r w:rsidR="002B5680" w:rsidRPr="0039491C">
        <w:rPr>
          <w:rFonts w:ascii="Arial" w:eastAsia="Times New Roman" w:hAnsi="Arial" w:cs="Arial"/>
          <w:b/>
          <w:kern w:val="0"/>
          <w:sz w:val="22"/>
          <w:szCs w:val="22"/>
          <w:lang w:eastAsia="pt-BR" w:bidi="ar-SA"/>
        </w:rPr>
        <w:t>9.3.1</w:t>
      </w:r>
      <w:r w:rsidRPr="0039491C">
        <w:rPr>
          <w:rFonts w:ascii="Arial" w:eastAsia="Times New Roman" w:hAnsi="Arial" w:cs="Arial"/>
          <w:b/>
          <w:kern w:val="0"/>
          <w:sz w:val="22"/>
          <w:szCs w:val="22"/>
          <w:lang w:eastAsia="pt-BR" w:bidi="ar-SA"/>
        </w:rPr>
        <w:t xml:space="preserve"> - Certidão negativa de falência e recuperações judiciais e extrajudiciais</w:t>
      </w:r>
      <w:r w:rsidRPr="0039491C">
        <w:rPr>
          <w:rFonts w:ascii="Arial" w:eastAsia="Times New Roman" w:hAnsi="Arial" w:cs="Arial"/>
          <w:kern w:val="0"/>
          <w:sz w:val="22"/>
          <w:szCs w:val="22"/>
          <w:lang w:eastAsia="pt-BR" w:bidi="ar-SA"/>
        </w:rPr>
        <w:t>, expedida pelo Distribuidor da sede da pessoa jurídica, ou de execução patrimonial, expedida no domicílio da pessoa física</w:t>
      </w:r>
      <w:r w:rsidR="0031239A" w:rsidRPr="0039491C">
        <w:rPr>
          <w:rFonts w:ascii="Arial" w:hAnsi="Arial" w:cs="Arial"/>
          <w:sz w:val="22"/>
          <w:szCs w:val="22"/>
        </w:rPr>
        <w:t>;</w:t>
      </w:r>
    </w:p>
    <w:p w14:paraId="5128C29B" w14:textId="4717F5A0" w:rsidR="00C93286" w:rsidRPr="0039491C" w:rsidRDefault="00BB6E2E" w:rsidP="00160533">
      <w:pPr>
        <w:widowControl/>
        <w:tabs>
          <w:tab w:val="left" w:pos="284"/>
        </w:tabs>
        <w:spacing w:after="240"/>
        <w:jc w:val="both"/>
        <w:rPr>
          <w:rFonts w:ascii="Arial" w:eastAsia="Times New Roman" w:hAnsi="Arial" w:cs="Arial"/>
          <w:kern w:val="0"/>
          <w:sz w:val="22"/>
          <w:szCs w:val="22"/>
          <w:lang w:eastAsia="pt-BR" w:bidi="ar-SA"/>
        </w:rPr>
      </w:pPr>
      <w:r w:rsidRPr="0039491C">
        <w:rPr>
          <w:rFonts w:ascii="Arial" w:eastAsia="Times New Roman" w:hAnsi="Arial" w:cs="Arial"/>
          <w:b/>
          <w:kern w:val="0"/>
          <w:sz w:val="22"/>
          <w:szCs w:val="22"/>
          <w:lang w:eastAsia="pt-BR" w:bidi="ar-SA"/>
        </w:rPr>
        <w:lastRenderedPageBreak/>
        <w:t>15.</w:t>
      </w:r>
      <w:r w:rsidR="002B5680" w:rsidRPr="0039491C">
        <w:rPr>
          <w:rFonts w:ascii="Arial" w:eastAsia="Times New Roman" w:hAnsi="Arial" w:cs="Arial"/>
          <w:b/>
          <w:kern w:val="0"/>
          <w:sz w:val="22"/>
          <w:szCs w:val="22"/>
          <w:lang w:eastAsia="pt-BR" w:bidi="ar-SA"/>
        </w:rPr>
        <w:t>9.3.1.1</w:t>
      </w:r>
      <w:r w:rsidRPr="0039491C">
        <w:rPr>
          <w:rFonts w:ascii="Arial" w:eastAsia="Times New Roman" w:hAnsi="Arial" w:cs="Arial"/>
          <w:b/>
          <w:kern w:val="0"/>
          <w:sz w:val="22"/>
          <w:szCs w:val="22"/>
          <w:lang w:eastAsia="pt-BR" w:bidi="ar-SA"/>
        </w:rPr>
        <w:t xml:space="preserve"> - </w:t>
      </w:r>
      <w:r w:rsidR="009F5FCE">
        <w:rPr>
          <w:rFonts w:ascii="Arial" w:eastAsia="Times New Roman" w:hAnsi="Arial" w:cs="Arial"/>
          <w:kern w:val="0"/>
          <w:sz w:val="22"/>
          <w:szCs w:val="22"/>
          <w:lang w:eastAsia="pt-BR" w:bidi="ar-SA"/>
        </w:rPr>
        <w:t>No caso</w:t>
      </w:r>
      <w:r w:rsidR="00690741">
        <w:rPr>
          <w:rFonts w:ascii="Arial" w:eastAsia="Times New Roman" w:hAnsi="Arial" w:cs="Arial"/>
          <w:kern w:val="0"/>
          <w:sz w:val="22"/>
          <w:szCs w:val="22"/>
          <w:lang w:eastAsia="pt-BR" w:bidi="ar-SA"/>
        </w:rPr>
        <w:t xml:space="preserve"> de a</w:t>
      </w:r>
      <w:r w:rsidRPr="0039491C">
        <w:rPr>
          <w:rFonts w:ascii="Arial" w:eastAsia="Times New Roman" w:hAnsi="Arial" w:cs="Arial"/>
          <w:kern w:val="0"/>
          <w:sz w:val="22"/>
          <w:szCs w:val="22"/>
          <w:lang w:eastAsia="pt-BR" w:bidi="ar-SA"/>
        </w:rPr>
        <w:t xml:space="preserve"> licitante se encontrar em recuperação judicial, deverá apresentar certidão emitida pela instância judicial competente, certificando que a interessada está apta econômica e financeiramente a participar de procedimento licitatório.</w:t>
      </w:r>
    </w:p>
    <w:p w14:paraId="3E0629FF" w14:textId="77777777" w:rsidR="00106D28" w:rsidRPr="0039491C" w:rsidRDefault="00106D28" w:rsidP="00160533">
      <w:pPr>
        <w:spacing w:after="240"/>
        <w:jc w:val="both"/>
        <w:rPr>
          <w:rFonts w:ascii="Arial" w:hAnsi="Arial" w:cs="Arial"/>
          <w:b/>
          <w:bCs/>
          <w:color w:val="FF0000"/>
          <w:kern w:val="2"/>
          <w:sz w:val="22"/>
          <w:szCs w:val="22"/>
        </w:rPr>
      </w:pPr>
      <w:r w:rsidRPr="0039491C">
        <w:rPr>
          <w:rFonts w:ascii="Arial" w:hAnsi="Arial" w:cs="Arial"/>
          <w:b/>
          <w:kern w:val="2"/>
          <w:sz w:val="22"/>
          <w:szCs w:val="22"/>
        </w:rPr>
        <w:t xml:space="preserve">15.9.4 – </w:t>
      </w:r>
      <w:r w:rsidRPr="0039491C">
        <w:rPr>
          <w:rFonts w:ascii="Arial" w:hAnsi="Arial" w:cs="Arial"/>
          <w:b/>
          <w:bCs/>
          <w:kern w:val="2"/>
          <w:sz w:val="22"/>
          <w:szCs w:val="22"/>
        </w:rPr>
        <w:t>Qualificação Técnica</w:t>
      </w:r>
    </w:p>
    <w:p w14:paraId="657ACE42" w14:textId="1F0E29F7" w:rsidR="00106D28" w:rsidRPr="004A6D49" w:rsidRDefault="00106D28" w:rsidP="00160533">
      <w:pPr>
        <w:spacing w:after="240"/>
        <w:jc w:val="both"/>
        <w:rPr>
          <w:rFonts w:ascii="Arial" w:eastAsia="Times New Roman" w:hAnsi="Arial" w:cs="Arial"/>
          <w:sz w:val="22"/>
          <w:szCs w:val="22"/>
        </w:rPr>
      </w:pPr>
      <w:r w:rsidRPr="0039491C">
        <w:rPr>
          <w:rFonts w:ascii="Arial" w:hAnsi="Arial" w:cs="Arial"/>
          <w:b/>
          <w:sz w:val="22"/>
          <w:szCs w:val="22"/>
        </w:rPr>
        <w:t>15.9.4.1 –</w:t>
      </w:r>
      <w:r w:rsidRPr="0039491C">
        <w:rPr>
          <w:rFonts w:ascii="Arial" w:hAnsi="Arial" w:cs="Arial"/>
          <w:sz w:val="22"/>
          <w:szCs w:val="22"/>
        </w:rPr>
        <w:t xml:space="preserve"> </w:t>
      </w:r>
      <w:r w:rsidRPr="0039491C">
        <w:rPr>
          <w:rFonts w:ascii="Arial" w:eastAsia="Times New Roman" w:hAnsi="Arial" w:cs="Arial"/>
          <w:color w:val="000000"/>
          <w:sz w:val="22"/>
          <w:szCs w:val="22"/>
        </w:rPr>
        <w:t xml:space="preserve">Licença/Alvará de Funcionamento da empresa, válida, emitida pela autoridade de Vigilância Sanitária Municipal ou Estadual, conforme o </w:t>
      </w:r>
      <w:r w:rsidRPr="004A6D49">
        <w:rPr>
          <w:rFonts w:ascii="Arial" w:eastAsia="Times New Roman" w:hAnsi="Arial" w:cs="Arial"/>
          <w:sz w:val="22"/>
          <w:szCs w:val="22"/>
        </w:rPr>
        <w:t>caso</w:t>
      </w:r>
      <w:r w:rsidR="00E47544" w:rsidRPr="004A6D49">
        <w:rPr>
          <w:rFonts w:ascii="Arial" w:eastAsia="Times New Roman" w:hAnsi="Arial" w:cs="Arial"/>
          <w:sz w:val="22"/>
          <w:szCs w:val="22"/>
        </w:rPr>
        <w:t>, observado os termos dispostos no item 15.10.2</w:t>
      </w:r>
      <w:r w:rsidRPr="004A6D49">
        <w:rPr>
          <w:rFonts w:ascii="Arial" w:eastAsia="Times New Roman" w:hAnsi="Arial" w:cs="Arial"/>
          <w:sz w:val="22"/>
          <w:szCs w:val="22"/>
        </w:rPr>
        <w:t>.</w:t>
      </w:r>
    </w:p>
    <w:p w14:paraId="61B5A8C5" w14:textId="77777777" w:rsidR="00106D28" w:rsidRPr="0039491C" w:rsidRDefault="00106D28" w:rsidP="00160533">
      <w:pPr>
        <w:spacing w:after="240"/>
        <w:jc w:val="both"/>
        <w:rPr>
          <w:rFonts w:ascii="Arial" w:hAnsi="Arial" w:cs="Arial"/>
          <w:sz w:val="22"/>
          <w:szCs w:val="22"/>
          <w:highlight w:val="yellow"/>
        </w:rPr>
      </w:pPr>
      <w:r w:rsidRPr="0039491C">
        <w:rPr>
          <w:rFonts w:ascii="Arial" w:hAnsi="Arial" w:cs="Arial"/>
          <w:b/>
          <w:sz w:val="22"/>
          <w:szCs w:val="22"/>
        </w:rPr>
        <w:t>15.9.4.1.1 –</w:t>
      </w:r>
      <w:r w:rsidRPr="0039491C">
        <w:rPr>
          <w:rFonts w:ascii="Arial" w:hAnsi="Arial" w:cs="Arial"/>
          <w:sz w:val="22"/>
          <w:szCs w:val="22"/>
        </w:rPr>
        <w:t xml:space="preserve"> </w:t>
      </w:r>
      <w:r w:rsidRPr="0039491C">
        <w:rPr>
          <w:rFonts w:ascii="Arial" w:eastAsia="Times New Roman" w:hAnsi="Arial" w:cs="Arial"/>
          <w:color w:val="000000"/>
          <w:sz w:val="22"/>
          <w:szCs w:val="22"/>
        </w:rPr>
        <w:t>No caso de indisponibilidade do documento acima, poderá ser apresentada a respectiva publicação no Diário Oficial competente.</w:t>
      </w:r>
    </w:p>
    <w:p w14:paraId="720CDDE3" w14:textId="55BF58C7" w:rsidR="00106D28" w:rsidRPr="0039491C" w:rsidRDefault="00106D28" w:rsidP="00160533">
      <w:pPr>
        <w:spacing w:after="240"/>
        <w:jc w:val="both"/>
        <w:rPr>
          <w:rFonts w:ascii="Arial" w:eastAsia="Times New Roman" w:hAnsi="Arial" w:cs="Arial"/>
          <w:color w:val="000000"/>
          <w:sz w:val="22"/>
          <w:szCs w:val="22"/>
        </w:rPr>
      </w:pPr>
      <w:r w:rsidRPr="0039491C">
        <w:rPr>
          <w:rFonts w:ascii="Arial" w:hAnsi="Arial" w:cs="Arial"/>
          <w:b/>
          <w:sz w:val="22"/>
          <w:szCs w:val="22"/>
        </w:rPr>
        <w:t>15.9.4.2 –</w:t>
      </w:r>
      <w:r w:rsidRPr="0039491C">
        <w:rPr>
          <w:rFonts w:ascii="Arial" w:hAnsi="Arial" w:cs="Arial"/>
          <w:sz w:val="22"/>
          <w:szCs w:val="22"/>
        </w:rPr>
        <w:t xml:space="preserve"> </w:t>
      </w:r>
      <w:r w:rsidRPr="0039491C">
        <w:rPr>
          <w:rFonts w:ascii="Arial" w:eastAsia="Times New Roman" w:hAnsi="Arial" w:cs="Arial"/>
          <w:color w:val="000000"/>
          <w:sz w:val="22"/>
          <w:szCs w:val="22"/>
        </w:rPr>
        <w:t>Certidão de Registro, válida, da empresa junto ao Conselho Regional de Nutricionistas, com indicação do Nutricionista Responsável Técnico.</w:t>
      </w:r>
    </w:p>
    <w:p w14:paraId="638E50DF" w14:textId="4258395D" w:rsidR="00106D28" w:rsidRPr="0039491C" w:rsidRDefault="009C53A6" w:rsidP="00160533">
      <w:pPr>
        <w:shd w:val="clear" w:color="auto" w:fill="FFFFFF"/>
        <w:spacing w:after="240"/>
        <w:jc w:val="both"/>
        <w:rPr>
          <w:rFonts w:ascii="Arial" w:eastAsia="Times New Roman" w:hAnsi="Arial" w:cs="Arial"/>
          <w:b/>
          <w:color w:val="00B0F0"/>
          <w:sz w:val="22"/>
          <w:szCs w:val="22"/>
        </w:rPr>
      </w:pPr>
      <w:r w:rsidRPr="0039491C">
        <w:rPr>
          <w:rFonts w:ascii="Arial" w:hAnsi="Arial" w:cs="Arial"/>
          <w:b/>
          <w:sz w:val="22"/>
          <w:szCs w:val="22"/>
        </w:rPr>
        <w:t>15.9.4.</w:t>
      </w:r>
      <w:r w:rsidR="005729CB" w:rsidRPr="0039491C">
        <w:rPr>
          <w:rFonts w:ascii="Arial" w:hAnsi="Arial" w:cs="Arial"/>
          <w:b/>
          <w:sz w:val="22"/>
          <w:szCs w:val="22"/>
        </w:rPr>
        <w:t>3</w:t>
      </w:r>
      <w:r w:rsidR="00106D28" w:rsidRPr="0039491C">
        <w:rPr>
          <w:rFonts w:ascii="Arial" w:hAnsi="Arial" w:cs="Arial"/>
          <w:b/>
          <w:sz w:val="22"/>
          <w:szCs w:val="22"/>
        </w:rPr>
        <w:t xml:space="preserve"> –</w:t>
      </w:r>
      <w:bookmarkStart w:id="6" w:name="_Hlk172541231"/>
      <w:r w:rsidR="00106D28" w:rsidRPr="0039491C">
        <w:rPr>
          <w:rFonts w:ascii="Arial" w:hAnsi="Arial" w:cs="Arial"/>
          <w:sz w:val="22"/>
          <w:szCs w:val="22"/>
        </w:rPr>
        <w:t xml:space="preserve"> </w:t>
      </w:r>
      <w:r w:rsidR="00106D28" w:rsidRPr="0039491C">
        <w:rPr>
          <w:rFonts w:ascii="Arial" w:eastAsia="Times New Roman" w:hAnsi="Arial" w:cs="Arial"/>
          <w:sz w:val="22"/>
          <w:szCs w:val="22"/>
        </w:rPr>
        <w:t xml:space="preserve">Comprovação de aptidão para execução de serviço de complexidade tecnológica e operacional equivalente ou superior com o objeto desta contratação, </w:t>
      </w:r>
      <w:bookmarkEnd w:id="6"/>
      <w:r w:rsidRPr="0039491C">
        <w:rPr>
          <w:rFonts w:ascii="Arial" w:eastAsia="Arial" w:hAnsi="Arial" w:cs="Arial"/>
          <w:sz w:val="22"/>
          <w:szCs w:val="22"/>
        </w:rPr>
        <w:t xml:space="preserve">ou com o item pertinente, por meio da apresentação de certidões ou atestados, por pessoas jurídicas de direito público ou privado, ou regularmente </w:t>
      </w:r>
      <w:proofErr w:type="gramStart"/>
      <w:r w:rsidRPr="0039491C">
        <w:rPr>
          <w:rFonts w:ascii="Arial" w:eastAsia="Arial" w:hAnsi="Arial" w:cs="Arial"/>
          <w:sz w:val="22"/>
          <w:szCs w:val="22"/>
        </w:rPr>
        <w:t>emitido(</w:t>
      </w:r>
      <w:proofErr w:type="gramEnd"/>
      <w:r w:rsidRPr="0039491C">
        <w:rPr>
          <w:rFonts w:ascii="Arial" w:eastAsia="Arial" w:hAnsi="Arial" w:cs="Arial"/>
          <w:sz w:val="22"/>
          <w:szCs w:val="22"/>
        </w:rPr>
        <w:t>s) pelo conselho profissional competente, quando for o caso.</w:t>
      </w:r>
    </w:p>
    <w:p w14:paraId="451A7E48" w14:textId="67C7D20E" w:rsidR="00106D28" w:rsidRPr="0039491C" w:rsidRDefault="009C53A6" w:rsidP="00160533">
      <w:pPr>
        <w:pBdr>
          <w:top w:val="nil"/>
          <w:left w:val="nil"/>
          <w:bottom w:val="nil"/>
          <w:right w:val="nil"/>
          <w:between w:val="nil"/>
        </w:pBdr>
        <w:spacing w:after="240"/>
        <w:jc w:val="both"/>
        <w:rPr>
          <w:rFonts w:ascii="Arial" w:eastAsia="Arial" w:hAnsi="Arial" w:cs="Arial"/>
          <w:sz w:val="22"/>
          <w:szCs w:val="22"/>
        </w:rPr>
      </w:pPr>
      <w:r w:rsidRPr="0039491C">
        <w:rPr>
          <w:rFonts w:ascii="Arial" w:eastAsia="Times New Roman" w:hAnsi="Arial" w:cs="Arial"/>
          <w:b/>
          <w:sz w:val="22"/>
          <w:szCs w:val="22"/>
        </w:rPr>
        <w:t>15.9.4.</w:t>
      </w:r>
      <w:r w:rsidR="005729CB" w:rsidRPr="0039491C">
        <w:rPr>
          <w:rFonts w:ascii="Arial" w:eastAsia="Times New Roman" w:hAnsi="Arial" w:cs="Arial"/>
          <w:b/>
          <w:sz w:val="22"/>
          <w:szCs w:val="22"/>
        </w:rPr>
        <w:t>3</w:t>
      </w:r>
      <w:r w:rsidR="00106D28" w:rsidRPr="0039491C">
        <w:rPr>
          <w:rFonts w:ascii="Arial" w:eastAsia="Times New Roman" w:hAnsi="Arial" w:cs="Arial"/>
          <w:b/>
          <w:sz w:val="22"/>
          <w:szCs w:val="22"/>
        </w:rPr>
        <w:t xml:space="preserve">.1 - </w:t>
      </w:r>
      <w:r w:rsidR="00106D28" w:rsidRPr="0039491C">
        <w:rPr>
          <w:rFonts w:ascii="Arial" w:eastAsia="Arial" w:hAnsi="Arial" w:cs="Arial"/>
          <w:sz w:val="22"/>
          <w:szCs w:val="22"/>
        </w:rPr>
        <w:t>Para fins da comprovação de que trata este item, os atestados deverão dizer respeito a contratos executados com as seguintes características mínimas:</w:t>
      </w:r>
    </w:p>
    <w:p w14:paraId="46E277EA" w14:textId="74285F7D" w:rsidR="00106D28" w:rsidRPr="0039491C" w:rsidRDefault="00106D28"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sz w:val="22"/>
          <w:szCs w:val="22"/>
        </w:rPr>
        <w:t>15.9.4.</w:t>
      </w:r>
      <w:r w:rsidR="005729CB" w:rsidRPr="0039491C">
        <w:rPr>
          <w:rFonts w:ascii="Arial" w:eastAsia="Arial" w:hAnsi="Arial" w:cs="Arial"/>
          <w:b/>
          <w:sz w:val="22"/>
          <w:szCs w:val="22"/>
        </w:rPr>
        <w:t>3</w:t>
      </w:r>
      <w:r w:rsidRPr="0039491C">
        <w:rPr>
          <w:rFonts w:ascii="Arial" w:eastAsia="Arial" w:hAnsi="Arial" w:cs="Arial"/>
          <w:b/>
          <w:sz w:val="22"/>
          <w:szCs w:val="22"/>
        </w:rPr>
        <w:t>.1.1 -</w:t>
      </w:r>
      <w:r w:rsidRPr="0039491C">
        <w:rPr>
          <w:rFonts w:ascii="Arial" w:eastAsia="Arial" w:hAnsi="Arial" w:cs="Arial"/>
          <w:sz w:val="22"/>
          <w:szCs w:val="22"/>
        </w:rPr>
        <w:t xml:space="preserve"> </w:t>
      </w:r>
      <w:r w:rsidRPr="0039491C">
        <w:rPr>
          <w:rFonts w:ascii="Arial" w:eastAsia="Arial" w:hAnsi="Arial" w:cs="Arial"/>
          <w:color w:val="000000"/>
          <w:sz w:val="22"/>
          <w:szCs w:val="22"/>
        </w:rPr>
        <w:t xml:space="preserve">Serviço de fornecimento de </w:t>
      </w:r>
      <w:r w:rsidRPr="0039491C">
        <w:rPr>
          <w:rFonts w:ascii="Arial" w:eastAsia="Arial" w:hAnsi="Arial" w:cs="Arial"/>
          <w:i/>
          <w:color w:val="000000"/>
          <w:sz w:val="22"/>
          <w:szCs w:val="22"/>
        </w:rPr>
        <w:t>coffee break</w:t>
      </w:r>
      <w:r w:rsidRPr="0039491C">
        <w:rPr>
          <w:rFonts w:ascii="Arial" w:eastAsia="Arial" w:hAnsi="Arial" w:cs="Arial"/>
          <w:color w:val="000000"/>
          <w:sz w:val="22"/>
          <w:szCs w:val="22"/>
        </w:rPr>
        <w:t xml:space="preserve"> comprovando que já executou contrato com o quantitativo mínimo de </w:t>
      </w:r>
      <w:r w:rsidR="009C53A6" w:rsidRPr="0039491C">
        <w:rPr>
          <w:rFonts w:ascii="Arial" w:eastAsia="Arial" w:hAnsi="Arial" w:cs="Arial"/>
          <w:sz w:val="22"/>
          <w:szCs w:val="22"/>
        </w:rPr>
        <w:t xml:space="preserve">2.577 (dois mil quinhentos e setenta e sete) </w:t>
      </w:r>
      <w:r w:rsidRPr="0039491C">
        <w:rPr>
          <w:rFonts w:ascii="Arial" w:eastAsia="Arial" w:hAnsi="Arial" w:cs="Arial"/>
          <w:color w:val="000000"/>
          <w:sz w:val="22"/>
          <w:szCs w:val="22"/>
        </w:rPr>
        <w:t>unidades durante o período de 12 (doze) meses.</w:t>
      </w:r>
    </w:p>
    <w:p w14:paraId="39D0D4F4" w14:textId="6FC31BBC" w:rsidR="00106D28" w:rsidRPr="0039491C" w:rsidRDefault="009C53A6" w:rsidP="00160533">
      <w:pPr>
        <w:pBdr>
          <w:top w:val="nil"/>
          <w:left w:val="nil"/>
          <w:bottom w:val="nil"/>
          <w:right w:val="nil"/>
          <w:between w:val="nil"/>
        </w:pBdr>
        <w:spacing w:after="240"/>
        <w:jc w:val="both"/>
        <w:rPr>
          <w:rFonts w:ascii="Arial" w:eastAsia="Arial" w:hAnsi="Arial" w:cs="Arial"/>
          <w:sz w:val="22"/>
          <w:szCs w:val="22"/>
        </w:rPr>
      </w:pPr>
      <w:r w:rsidRPr="0039491C">
        <w:rPr>
          <w:rFonts w:ascii="Arial" w:hAnsi="Arial" w:cs="Arial"/>
          <w:b/>
          <w:sz w:val="22"/>
          <w:szCs w:val="22"/>
        </w:rPr>
        <w:t>15.9.4.</w:t>
      </w:r>
      <w:r w:rsidR="005729CB" w:rsidRPr="0039491C">
        <w:rPr>
          <w:rFonts w:ascii="Arial" w:hAnsi="Arial" w:cs="Arial"/>
          <w:b/>
          <w:sz w:val="22"/>
          <w:szCs w:val="22"/>
        </w:rPr>
        <w:t>3</w:t>
      </w:r>
      <w:r w:rsidR="00106D28" w:rsidRPr="0039491C">
        <w:rPr>
          <w:rFonts w:ascii="Arial" w:hAnsi="Arial" w:cs="Arial"/>
          <w:b/>
          <w:sz w:val="22"/>
          <w:szCs w:val="22"/>
        </w:rPr>
        <w:t>.2 –</w:t>
      </w:r>
      <w:r w:rsidR="00106D28" w:rsidRPr="0039491C">
        <w:rPr>
          <w:rFonts w:ascii="Arial" w:hAnsi="Arial" w:cs="Arial"/>
          <w:sz w:val="22"/>
          <w:szCs w:val="22"/>
        </w:rPr>
        <w:t xml:space="preserve"> </w:t>
      </w:r>
      <w:r w:rsidR="00106D28" w:rsidRPr="0039491C">
        <w:rPr>
          <w:rFonts w:ascii="Arial" w:eastAsia="Arial" w:hAnsi="Arial" w:cs="Arial"/>
          <w:sz w:val="22"/>
          <w:szCs w:val="22"/>
        </w:rPr>
        <w:t>Será admitida, para fins de comprovação de quantitativo mínimo do serviço, a apresentação e o somatório de diferentes atestados de serviços executados de forma concomitante.</w:t>
      </w:r>
    </w:p>
    <w:p w14:paraId="103AAB7F" w14:textId="414568DC" w:rsidR="00106D28" w:rsidRPr="0039491C" w:rsidRDefault="00106D28" w:rsidP="00160533">
      <w:pPr>
        <w:spacing w:after="240"/>
        <w:jc w:val="both"/>
        <w:rPr>
          <w:rFonts w:ascii="Arial" w:hAnsi="Arial" w:cs="Arial"/>
          <w:sz w:val="22"/>
          <w:szCs w:val="22"/>
          <w:highlight w:val="yellow"/>
        </w:rPr>
      </w:pPr>
      <w:r w:rsidRPr="0039491C">
        <w:rPr>
          <w:rFonts w:ascii="Arial" w:hAnsi="Arial" w:cs="Arial"/>
          <w:b/>
          <w:sz w:val="22"/>
          <w:szCs w:val="22"/>
        </w:rPr>
        <w:t>1</w:t>
      </w:r>
      <w:r w:rsidR="009C53A6" w:rsidRPr="0039491C">
        <w:rPr>
          <w:rFonts w:ascii="Arial" w:hAnsi="Arial" w:cs="Arial"/>
          <w:b/>
          <w:sz w:val="22"/>
          <w:szCs w:val="22"/>
        </w:rPr>
        <w:t>5.9.4.</w:t>
      </w:r>
      <w:r w:rsidR="005729CB" w:rsidRPr="0039491C">
        <w:rPr>
          <w:rFonts w:ascii="Arial" w:hAnsi="Arial" w:cs="Arial"/>
          <w:b/>
          <w:sz w:val="22"/>
          <w:szCs w:val="22"/>
        </w:rPr>
        <w:t>3</w:t>
      </w:r>
      <w:r w:rsidRPr="0039491C">
        <w:rPr>
          <w:rFonts w:ascii="Arial" w:hAnsi="Arial" w:cs="Arial"/>
          <w:b/>
          <w:sz w:val="22"/>
          <w:szCs w:val="22"/>
        </w:rPr>
        <w:t>.3 –</w:t>
      </w:r>
      <w:r w:rsidRPr="0039491C">
        <w:rPr>
          <w:rFonts w:ascii="Arial" w:hAnsi="Arial" w:cs="Arial"/>
          <w:sz w:val="22"/>
          <w:szCs w:val="22"/>
        </w:rPr>
        <w:t xml:space="preserve"> </w:t>
      </w:r>
      <w:r w:rsidRPr="0039491C">
        <w:rPr>
          <w:rFonts w:ascii="Arial" w:eastAsia="Times New Roman" w:hAnsi="Arial" w:cs="Arial"/>
          <w:sz w:val="22"/>
          <w:szCs w:val="22"/>
        </w:rPr>
        <w:t>Os atestados de capacidade técnica poderão ser apresentados em nome da matriz ou da filial da empresa licitante.</w:t>
      </w:r>
    </w:p>
    <w:p w14:paraId="4E88CD09" w14:textId="01BA5AE2" w:rsidR="00106D28" w:rsidRPr="0039491C" w:rsidRDefault="009C53A6" w:rsidP="00160533">
      <w:pPr>
        <w:spacing w:after="240"/>
        <w:jc w:val="both"/>
        <w:rPr>
          <w:rFonts w:ascii="Arial" w:eastAsia="Times New Roman" w:hAnsi="Arial" w:cs="Arial"/>
          <w:sz w:val="22"/>
          <w:szCs w:val="22"/>
        </w:rPr>
      </w:pPr>
      <w:r w:rsidRPr="0039491C">
        <w:rPr>
          <w:rFonts w:ascii="Arial" w:hAnsi="Arial" w:cs="Arial"/>
          <w:b/>
          <w:sz w:val="22"/>
          <w:szCs w:val="22"/>
        </w:rPr>
        <w:t>15.9.4.</w:t>
      </w:r>
      <w:r w:rsidR="005729CB" w:rsidRPr="0039491C">
        <w:rPr>
          <w:rFonts w:ascii="Arial" w:hAnsi="Arial" w:cs="Arial"/>
          <w:b/>
          <w:sz w:val="22"/>
          <w:szCs w:val="22"/>
        </w:rPr>
        <w:t>3</w:t>
      </w:r>
      <w:r w:rsidR="00106D28" w:rsidRPr="0039491C">
        <w:rPr>
          <w:rFonts w:ascii="Arial" w:hAnsi="Arial" w:cs="Arial"/>
          <w:b/>
          <w:sz w:val="22"/>
          <w:szCs w:val="22"/>
        </w:rPr>
        <w:t>.4 –</w:t>
      </w:r>
      <w:r w:rsidR="00106D28" w:rsidRPr="0039491C">
        <w:rPr>
          <w:rFonts w:ascii="Arial" w:hAnsi="Arial" w:cs="Arial"/>
          <w:sz w:val="22"/>
          <w:szCs w:val="22"/>
        </w:rPr>
        <w:t xml:space="preserve"> </w:t>
      </w:r>
      <w:r w:rsidR="00106D28" w:rsidRPr="0039491C">
        <w:rPr>
          <w:rFonts w:ascii="Arial" w:eastAsia="Times New Roman" w:hAnsi="Arial" w:cs="Arial"/>
          <w:sz w:val="22"/>
          <w:szCs w:val="22"/>
        </w:rPr>
        <w:t xml:space="preserve">A licitante disponibilizará todas as informações necessárias à comprovação da legitimidade dos atestados, apresentando, quando solicitado pela Administração, cópia do contrato que deu suporte à contratação, endereço atual </w:t>
      </w:r>
      <w:r w:rsidR="00422252" w:rsidRPr="0039491C">
        <w:rPr>
          <w:rFonts w:ascii="Arial" w:eastAsia="Arial" w:hAnsi="Arial" w:cs="Arial"/>
          <w:sz w:val="22"/>
          <w:szCs w:val="22"/>
        </w:rPr>
        <w:t xml:space="preserve">da contratante </w:t>
      </w:r>
      <w:r w:rsidR="00106D28" w:rsidRPr="0039491C">
        <w:rPr>
          <w:rFonts w:ascii="Arial" w:eastAsia="Times New Roman" w:hAnsi="Arial" w:cs="Arial"/>
          <w:sz w:val="22"/>
          <w:szCs w:val="22"/>
        </w:rPr>
        <w:t>e local em que foi executado o objeto contratado, dentre outros documentos.</w:t>
      </w:r>
    </w:p>
    <w:p w14:paraId="261A8505" w14:textId="7382F41A" w:rsidR="00106D28" w:rsidRPr="0039491C" w:rsidRDefault="00106D28" w:rsidP="00160533">
      <w:pPr>
        <w:pStyle w:val="PargrafodaLista"/>
        <w:spacing w:after="240"/>
        <w:ind w:left="0"/>
        <w:jc w:val="both"/>
        <w:rPr>
          <w:rFonts w:cs="Arial"/>
          <w:sz w:val="22"/>
          <w:szCs w:val="22"/>
        </w:rPr>
      </w:pPr>
      <w:r w:rsidRPr="0039491C">
        <w:rPr>
          <w:rFonts w:cs="Arial"/>
          <w:b/>
          <w:sz w:val="22"/>
          <w:szCs w:val="22"/>
        </w:rPr>
        <w:t>15.9.4.4 -</w:t>
      </w:r>
      <w:r w:rsidRPr="0039491C">
        <w:rPr>
          <w:rFonts w:cs="Arial"/>
          <w:sz w:val="22"/>
          <w:szCs w:val="22"/>
        </w:rPr>
        <w:t xml:space="preserve"> Inscrição municipal de contribuintes mobiliários (ficha de dados cadastrais), válida, relativa</w:t>
      </w:r>
      <w:r w:rsidRPr="0039491C">
        <w:rPr>
          <w:rFonts w:cs="Arial"/>
          <w:spacing w:val="-2"/>
          <w:sz w:val="22"/>
          <w:szCs w:val="22"/>
        </w:rPr>
        <w:t xml:space="preserve"> </w:t>
      </w:r>
      <w:r w:rsidRPr="0039491C">
        <w:rPr>
          <w:rFonts w:cs="Arial"/>
          <w:sz w:val="22"/>
          <w:szCs w:val="22"/>
        </w:rPr>
        <w:t>ao</w:t>
      </w:r>
      <w:r w:rsidRPr="0039491C">
        <w:rPr>
          <w:rFonts w:cs="Arial"/>
          <w:spacing w:val="-2"/>
          <w:sz w:val="22"/>
          <w:szCs w:val="22"/>
        </w:rPr>
        <w:t xml:space="preserve"> </w:t>
      </w:r>
      <w:r w:rsidRPr="0039491C">
        <w:rPr>
          <w:rFonts w:cs="Arial"/>
          <w:sz w:val="22"/>
          <w:szCs w:val="22"/>
        </w:rPr>
        <w:t>domicílio</w:t>
      </w:r>
      <w:r w:rsidRPr="0039491C">
        <w:rPr>
          <w:rFonts w:cs="Arial"/>
          <w:spacing w:val="-2"/>
          <w:sz w:val="22"/>
          <w:szCs w:val="22"/>
        </w:rPr>
        <w:t xml:space="preserve"> </w:t>
      </w:r>
      <w:r w:rsidRPr="0039491C">
        <w:rPr>
          <w:rFonts w:cs="Arial"/>
          <w:sz w:val="22"/>
          <w:szCs w:val="22"/>
        </w:rPr>
        <w:t>ou</w:t>
      </w:r>
      <w:r w:rsidRPr="0039491C">
        <w:rPr>
          <w:rFonts w:cs="Arial"/>
          <w:spacing w:val="-2"/>
          <w:sz w:val="22"/>
          <w:szCs w:val="22"/>
        </w:rPr>
        <w:t xml:space="preserve"> </w:t>
      </w:r>
      <w:r w:rsidRPr="0039491C">
        <w:rPr>
          <w:rFonts w:cs="Arial"/>
          <w:sz w:val="22"/>
          <w:szCs w:val="22"/>
        </w:rPr>
        <w:t>sede</w:t>
      </w:r>
      <w:r w:rsidRPr="0039491C">
        <w:rPr>
          <w:rFonts w:cs="Arial"/>
          <w:spacing w:val="-2"/>
          <w:sz w:val="22"/>
          <w:szCs w:val="22"/>
        </w:rPr>
        <w:t xml:space="preserve"> </w:t>
      </w:r>
      <w:r w:rsidRPr="0039491C">
        <w:rPr>
          <w:rFonts w:cs="Arial"/>
          <w:sz w:val="22"/>
          <w:szCs w:val="22"/>
        </w:rPr>
        <w:t>da</w:t>
      </w:r>
      <w:r w:rsidRPr="0039491C">
        <w:rPr>
          <w:rFonts w:cs="Arial"/>
          <w:spacing w:val="-2"/>
          <w:sz w:val="22"/>
          <w:szCs w:val="22"/>
        </w:rPr>
        <w:t xml:space="preserve"> </w:t>
      </w:r>
      <w:r w:rsidRPr="0039491C">
        <w:rPr>
          <w:rFonts w:cs="Arial"/>
          <w:sz w:val="22"/>
          <w:szCs w:val="22"/>
        </w:rPr>
        <w:t>licitante,</w:t>
      </w:r>
      <w:r w:rsidRPr="0039491C">
        <w:rPr>
          <w:rFonts w:cs="Arial"/>
          <w:spacing w:val="-3"/>
          <w:sz w:val="22"/>
          <w:szCs w:val="22"/>
        </w:rPr>
        <w:t xml:space="preserve"> </w:t>
      </w:r>
      <w:r w:rsidRPr="0039491C">
        <w:rPr>
          <w:rFonts w:cs="Arial"/>
          <w:sz w:val="22"/>
          <w:szCs w:val="22"/>
        </w:rPr>
        <w:t>pertinente</w:t>
      </w:r>
      <w:r w:rsidRPr="0039491C">
        <w:rPr>
          <w:rFonts w:cs="Arial"/>
          <w:spacing w:val="-1"/>
          <w:sz w:val="22"/>
          <w:szCs w:val="22"/>
        </w:rPr>
        <w:t xml:space="preserve"> </w:t>
      </w:r>
      <w:r w:rsidRPr="0039491C">
        <w:rPr>
          <w:rFonts w:cs="Arial"/>
          <w:sz w:val="22"/>
          <w:szCs w:val="22"/>
        </w:rPr>
        <w:t>ao</w:t>
      </w:r>
      <w:r w:rsidRPr="0039491C">
        <w:rPr>
          <w:rFonts w:cs="Arial"/>
          <w:spacing w:val="-4"/>
          <w:sz w:val="22"/>
          <w:szCs w:val="22"/>
        </w:rPr>
        <w:t xml:space="preserve"> </w:t>
      </w:r>
      <w:r w:rsidRPr="0039491C">
        <w:rPr>
          <w:rFonts w:cs="Arial"/>
          <w:sz w:val="22"/>
          <w:szCs w:val="22"/>
        </w:rPr>
        <w:t>respectivo</w:t>
      </w:r>
      <w:r w:rsidRPr="0039491C">
        <w:rPr>
          <w:rFonts w:cs="Arial"/>
          <w:spacing w:val="-2"/>
          <w:sz w:val="22"/>
          <w:szCs w:val="22"/>
        </w:rPr>
        <w:t xml:space="preserve"> </w:t>
      </w:r>
      <w:r w:rsidRPr="0039491C">
        <w:rPr>
          <w:rFonts w:cs="Arial"/>
          <w:sz w:val="22"/>
          <w:szCs w:val="22"/>
        </w:rPr>
        <w:t>ramo</w:t>
      </w:r>
      <w:r w:rsidRPr="0039491C">
        <w:rPr>
          <w:rFonts w:cs="Arial"/>
          <w:spacing w:val="-1"/>
          <w:sz w:val="22"/>
          <w:szCs w:val="22"/>
        </w:rPr>
        <w:t xml:space="preserve"> </w:t>
      </w:r>
      <w:r w:rsidRPr="0039491C">
        <w:rPr>
          <w:rFonts w:cs="Arial"/>
          <w:sz w:val="22"/>
          <w:szCs w:val="22"/>
        </w:rPr>
        <w:t>de</w:t>
      </w:r>
      <w:r w:rsidRPr="0039491C">
        <w:rPr>
          <w:rFonts w:cs="Arial"/>
          <w:spacing w:val="-4"/>
          <w:sz w:val="22"/>
          <w:szCs w:val="22"/>
        </w:rPr>
        <w:t xml:space="preserve"> </w:t>
      </w:r>
      <w:r w:rsidRPr="0039491C">
        <w:rPr>
          <w:rFonts w:cs="Arial"/>
          <w:sz w:val="22"/>
          <w:szCs w:val="22"/>
        </w:rPr>
        <w:t>atividade</w:t>
      </w:r>
      <w:r w:rsidRPr="0039491C">
        <w:rPr>
          <w:rFonts w:cs="Arial"/>
          <w:spacing w:val="-2"/>
          <w:sz w:val="22"/>
          <w:szCs w:val="22"/>
        </w:rPr>
        <w:t xml:space="preserve"> </w:t>
      </w:r>
      <w:r w:rsidRPr="0039491C">
        <w:rPr>
          <w:rFonts w:cs="Arial"/>
          <w:sz w:val="22"/>
          <w:szCs w:val="22"/>
        </w:rPr>
        <w:t>e</w:t>
      </w:r>
      <w:r w:rsidRPr="0039491C">
        <w:rPr>
          <w:rFonts w:cs="Arial"/>
          <w:spacing w:val="-2"/>
          <w:sz w:val="22"/>
          <w:szCs w:val="22"/>
        </w:rPr>
        <w:t xml:space="preserve"> </w:t>
      </w:r>
      <w:r w:rsidRPr="0039491C">
        <w:rPr>
          <w:rFonts w:cs="Arial"/>
          <w:sz w:val="22"/>
          <w:szCs w:val="22"/>
        </w:rPr>
        <w:t>compatível com o objeto desta licitação.</w:t>
      </w:r>
    </w:p>
    <w:p w14:paraId="2414E17C" w14:textId="77777777" w:rsidR="008F7856" w:rsidRPr="0039491C" w:rsidRDefault="008F7856" w:rsidP="00160533">
      <w:pPr>
        <w:spacing w:after="240"/>
        <w:jc w:val="both"/>
        <w:rPr>
          <w:rFonts w:ascii="Arial" w:eastAsia="Arial" w:hAnsi="Arial" w:cs="Arial"/>
          <w:sz w:val="22"/>
          <w:szCs w:val="22"/>
        </w:rPr>
      </w:pPr>
      <w:r w:rsidRPr="0039491C">
        <w:rPr>
          <w:rFonts w:ascii="Arial" w:eastAsia="Arial" w:hAnsi="Arial" w:cs="Arial"/>
          <w:b/>
          <w:sz w:val="22"/>
          <w:szCs w:val="22"/>
        </w:rPr>
        <w:t>15.9.5 –</w:t>
      </w:r>
      <w:r w:rsidRPr="0039491C">
        <w:rPr>
          <w:rFonts w:ascii="Arial" w:eastAsia="Arial" w:hAnsi="Arial" w:cs="Arial"/>
          <w:sz w:val="22"/>
          <w:szCs w:val="22"/>
        </w:rPr>
        <w:t xml:space="preserve"> </w:t>
      </w:r>
      <w:r w:rsidRPr="0039491C">
        <w:rPr>
          <w:rFonts w:ascii="Arial" w:eastAsia="Arial" w:hAnsi="Arial" w:cs="Arial"/>
          <w:b/>
          <w:sz w:val="22"/>
          <w:szCs w:val="22"/>
        </w:rPr>
        <w:t>Participação em Consórcio</w:t>
      </w:r>
      <w:r w:rsidRPr="0039491C">
        <w:rPr>
          <w:rFonts w:ascii="Arial" w:eastAsia="Arial" w:hAnsi="Arial" w:cs="Arial"/>
          <w:sz w:val="22"/>
          <w:szCs w:val="22"/>
        </w:rPr>
        <w:t> </w:t>
      </w:r>
    </w:p>
    <w:p w14:paraId="22543775" w14:textId="3C4750AB" w:rsidR="005729CB" w:rsidRPr="0039491C" w:rsidRDefault="005729CB" w:rsidP="00160533">
      <w:pPr>
        <w:spacing w:after="240"/>
        <w:jc w:val="both"/>
        <w:rPr>
          <w:rFonts w:ascii="Arial" w:eastAsia="Arial" w:hAnsi="Arial" w:cs="Arial"/>
          <w:sz w:val="22"/>
          <w:szCs w:val="22"/>
        </w:rPr>
      </w:pPr>
      <w:r w:rsidRPr="0039491C">
        <w:rPr>
          <w:rFonts w:ascii="Arial" w:eastAsia="Arial" w:hAnsi="Arial" w:cs="Arial"/>
          <w:b/>
          <w:sz w:val="22"/>
          <w:szCs w:val="22"/>
        </w:rPr>
        <w:t xml:space="preserve">15.9.5.1 – </w:t>
      </w:r>
      <w:r w:rsidR="008D0AC0">
        <w:rPr>
          <w:rFonts w:ascii="Arial" w:eastAsia="Arial" w:hAnsi="Arial" w:cs="Arial"/>
          <w:b/>
          <w:sz w:val="22"/>
          <w:szCs w:val="22"/>
        </w:rPr>
        <w:t xml:space="preserve">Quando houver a participação de consórcio, </w:t>
      </w:r>
      <w:r w:rsidR="008D0AC0">
        <w:rPr>
          <w:rFonts w:ascii="Arial" w:eastAsia="Arial" w:hAnsi="Arial" w:cs="Arial"/>
          <w:sz w:val="22"/>
          <w:szCs w:val="22"/>
        </w:rPr>
        <w:t>a</w:t>
      </w:r>
      <w:r w:rsidRPr="0039491C">
        <w:rPr>
          <w:rFonts w:ascii="Arial" w:eastAsia="Arial" w:hAnsi="Arial" w:cs="Arial"/>
          <w:sz w:val="22"/>
          <w:szCs w:val="22"/>
        </w:rPr>
        <w:t xml:space="preserve"> empresa líder e as empresas integrantes do consórcio deverão apresentar todos os documentos estabelecidos para habilitação constantes dos itens 15.9.1 a </w:t>
      </w:r>
      <w:r w:rsidR="00737DE6">
        <w:rPr>
          <w:rFonts w:ascii="Arial" w:eastAsia="Arial" w:hAnsi="Arial" w:cs="Arial"/>
          <w:sz w:val="22"/>
          <w:szCs w:val="22"/>
        </w:rPr>
        <w:t>15.9.4.</w:t>
      </w:r>
    </w:p>
    <w:p w14:paraId="13E0594D" w14:textId="77777777" w:rsidR="005729CB" w:rsidRDefault="005729CB" w:rsidP="00160533">
      <w:pPr>
        <w:spacing w:after="240"/>
        <w:jc w:val="both"/>
        <w:rPr>
          <w:rFonts w:ascii="Arial" w:eastAsia="Arial" w:hAnsi="Arial" w:cs="Arial"/>
          <w:sz w:val="22"/>
          <w:szCs w:val="22"/>
        </w:rPr>
      </w:pPr>
      <w:r w:rsidRPr="0039491C">
        <w:rPr>
          <w:rFonts w:ascii="Arial" w:eastAsia="Arial" w:hAnsi="Arial" w:cs="Arial"/>
          <w:b/>
          <w:sz w:val="22"/>
          <w:szCs w:val="22"/>
        </w:rPr>
        <w:t xml:space="preserve">15.9.5.2 - </w:t>
      </w:r>
      <w:r w:rsidRPr="0039491C">
        <w:rPr>
          <w:rFonts w:ascii="Arial" w:eastAsia="Arial" w:hAnsi="Arial" w:cs="Arial"/>
          <w:sz w:val="22"/>
          <w:szCs w:val="22"/>
        </w:rPr>
        <w:t>A empresa líder do consórcio será considerada pelo TRE/SP como responsável pela contratação.</w:t>
      </w:r>
    </w:p>
    <w:p w14:paraId="7C4AC358" w14:textId="487B1566" w:rsidR="00B66EED" w:rsidRDefault="00B66EED" w:rsidP="00B66EED">
      <w:pPr>
        <w:spacing w:after="240"/>
        <w:jc w:val="both"/>
        <w:rPr>
          <w:rFonts w:ascii="Arial" w:eastAsia="Arial" w:hAnsi="Arial" w:cs="Arial"/>
          <w:bCs/>
          <w:sz w:val="22"/>
          <w:szCs w:val="22"/>
        </w:rPr>
      </w:pPr>
      <w:r w:rsidRPr="005C0697">
        <w:rPr>
          <w:rFonts w:ascii="Arial" w:eastAsia="Arial" w:hAnsi="Arial" w:cs="Arial"/>
          <w:b/>
          <w:sz w:val="22"/>
          <w:szCs w:val="22"/>
        </w:rPr>
        <w:t>15.9.5.3 -</w:t>
      </w:r>
      <w:r w:rsidR="00D64F50">
        <w:rPr>
          <w:rFonts w:ascii="Arial" w:eastAsia="Arial" w:hAnsi="Arial" w:cs="Arial"/>
          <w:b/>
          <w:sz w:val="22"/>
          <w:szCs w:val="22"/>
        </w:rPr>
        <w:t xml:space="preserve"> </w:t>
      </w:r>
      <w:r w:rsidR="00D64F50" w:rsidRPr="00F21298">
        <w:rPr>
          <w:rFonts w:ascii="Arial" w:eastAsia="Arial" w:hAnsi="Arial" w:cs="Arial"/>
          <w:bCs/>
          <w:sz w:val="22"/>
          <w:szCs w:val="22"/>
        </w:rPr>
        <w:t>A</w:t>
      </w:r>
      <w:r w:rsidRPr="00D52801">
        <w:rPr>
          <w:rFonts w:ascii="Arial" w:eastAsia="Arial" w:hAnsi="Arial" w:cs="Arial"/>
          <w:bCs/>
          <w:sz w:val="22"/>
          <w:szCs w:val="22"/>
        </w:rPr>
        <w:t xml:space="preserve"> comprovação de capacidade técnica operacional para execução do serviço será feita por meio do somatório dos quantitativos de atestados ou certidões de cada consorciado.</w:t>
      </w:r>
    </w:p>
    <w:p w14:paraId="692C24D7" w14:textId="6289ACB5" w:rsidR="00B66EED" w:rsidRPr="00F21298" w:rsidRDefault="00B66EED" w:rsidP="00160533">
      <w:pPr>
        <w:spacing w:after="240"/>
        <w:jc w:val="both"/>
        <w:rPr>
          <w:rFonts w:ascii="Arial" w:hAnsi="Arial" w:cs="Arial"/>
          <w:sz w:val="22"/>
          <w:szCs w:val="22"/>
        </w:rPr>
      </w:pPr>
      <w:r w:rsidRPr="0039491C">
        <w:rPr>
          <w:rFonts w:ascii="Arial" w:hAnsi="Arial" w:cs="Arial"/>
          <w:b/>
          <w:bCs/>
          <w:sz w:val="22"/>
          <w:szCs w:val="22"/>
        </w:rPr>
        <w:lastRenderedPageBreak/>
        <w:t>15.9.</w:t>
      </w:r>
      <w:r>
        <w:rPr>
          <w:rFonts w:ascii="Arial" w:hAnsi="Arial" w:cs="Arial"/>
          <w:b/>
          <w:bCs/>
          <w:sz w:val="22"/>
          <w:szCs w:val="22"/>
        </w:rPr>
        <w:t>5.3.1</w:t>
      </w:r>
      <w:r w:rsidRPr="0039491C">
        <w:rPr>
          <w:rFonts w:ascii="Arial" w:hAnsi="Arial" w:cs="Arial"/>
          <w:b/>
          <w:bCs/>
          <w:sz w:val="22"/>
          <w:szCs w:val="22"/>
        </w:rPr>
        <w:t xml:space="preserve"> -</w:t>
      </w:r>
      <w:r w:rsidRPr="0039491C">
        <w:rPr>
          <w:rFonts w:ascii="Arial" w:hAnsi="Arial" w:cs="Arial"/>
          <w:sz w:val="22"/>
          <w:szCs w:val="22"/>
        </w:rPr>
        <w:t> Em caso de substituição de consorciado, a nova empresa do consórcio deverá comprovar que possui, no mínimo, os mesmos quantitativos para efeito de comprovação de desempenho técnico apresentados pela empresa substituída para fins de habilitação do consórcio no processo licitatório que originou o contrato.</w:t>
      </w:r>
    </w:p>
    <w:p w14:paraId="20CE91A0" w14:textId="20CFF3B1" w:rsidR="005729CB" w:rsidRPr="0039491C" w:rsidRDefault="005729CB" w:rsidP="00160533">
      <w:pPr>
        <w:spacing w:after="240"/>
        <w:jc w:val="both"/>
        <w:rPr>
          <w:rFonts w:ascii="Arial" w:eastAsia="Arial" w:hAnsi="Arial" w:cs="Arial"/>
          <w:b/>
          <w:sz w:val="22"/>
          <w:szCs w:val="22"/>
        </w:rPr>
      </w:pPr>
      <w:r w:rsidRPr="0039491C">
        <w:rPr>
          <w:rFonts w:ascii="Arial" w:eastAsia="Arial" w:hAnsi="Arial" w:cs="Arial"/>
          <w:b/>
          <w:sz w:val="22"/>
          <w:szCs w:val="22"/>
        </w:rPr>
        <w:t>15.9.5.</w:t>
      </w:r>
      <w:r w:rsidR="008D2BC2">
        <w:rPr>
          <w:rFonts w:ascii="Arial" w:eastAsia="Arial" w:hAnsi="Arial" w:cs="Arial"/>
          <w:b/>
          <w:sz w:val="22"/>
          <w:szCs w:val="22"/>
        </w:rPr>
        <w:t>4</w:t>
      </w:r>
      <w:r w:rsidRPr="0039491C">
        <w:rPr>
          <w:rFonts w:ascii="Arial" w:eastAsia="Arial" w:hAnsi="Arial" w:cs="Arial"/>
          <w:b/>
          <w:sz w:val="22"/>
          <w:szCs w:val="22"/>
        </w:rPr>
        <w:t xml:space="preserve"> - </w:t>
      </w:r>
      <w:r w:rsidRPr="0039491C">
        <w:rPr>
          <w:rFonts w:ascii="Arial" w:eastAsia="Arial" w:hAnsi="Arial" w:cs="Arial"/>
          <w:sz w:val="22"/>
          <w:szCs w:val="22"/>
        </w:rPr>
        <w:t>O consórcio deverá apresentar, além daqueles referentes à Habilitação, os seguintes documentos:</w:t>
      </w:r>
    </w:p>
    <w:p w14:paraId="2FB578E0" w14:textId="129B31CE" w:rsidR="005729CB" w:rsidRPr="0039491C" w:rsidRDefault="005729CB" w:rsidP="00160533">
      <w:pPr>
        <w:spacing w:after="240"/>
        <w:jc w:val="both"/>
        <w:rPr>
          <w:rFonts w:ascii="Arial" w:eastAsia="Arial" w:hAnsi="Arial" w:cs="Arial"/>
          <w:b/>
          <w:sz w:val="22"/>
          <w:szCs w:val="22"/>
        </w:rPr>
      </w:pPr>
      <w:r w:rsidRPr="0039491C">
        <w:rPr>
          <w:rFonts w:ascii="Arial" w:eastAsia="Arial" w:hAnsi="Arial" w:cs="Arial"/>
          <w:b/>
          <w:sz w:val="22"/>
          <w:szCs w:val="22"/>
        </w:rPr>
        <w:t>15.9.5.</w:t>
      </w:r>
      <w:r w:rsidR="008D2BC2">
        <w:rPr>
          <w:rFonts w:ascii="Arial" w:eastAsia="Arial" w:hAnsi="Arial" w:cs="Arial"/>
          <w:b/>
          <w:sz w:val="22"/>
          <w:szCs w:val="22"/>
        </w:rPr>
        <w:t>4</w:t>
      </w:r>
      <w:r w:rsidRPr="0039491C">
        <w:rPr>
          <w:rFonts w:ascii="Arial" w:eastAsia="Arial" w:hAnsi="Arial" w:cs="Arial"/>
          <w:b/>
          <w:sz w:val="22"/>
          <w:szCs w:val="22"/>
        </w:rPr>
        <w:t xml:space="preserve">.1 - </w:t>
      </w:r>
      <w:r w:rsidRPr="0039491C">
        <w:rPr>
          <w:rFonts w:ascii="Arial" w:eastAsia="Arial" w:hAnsi="Arial" w:cs="Arial"/>
          <w:sz w:val="22"/>
          <w:szCs w:val="22"/>
        </w:rPr>
        <w:t>comprovação do compromisso público ou particular de constituição de consórcio, subscrito pelos consorciados;</w:t>
      </w:r>
    </w:p>
    <w:p w14:paraId="5FEAE35E" w14:textId="0A5FCC17" w:rsidR="005729CB" w:rsidRPr="0039491C" w:rsidRDefault="005729CB" w:rsidP="00160533">
      <w:pPr>
        <w:spacing w:after="240"/>
        <w:jc w:val="both"/>
        <w:rPr>
          <w:rFonts w:ascii="Arial" w:eastAsia="Arial" w:hAnsi="Arial" w:cs="Arial"/>
          <w:b/>
          <w:sz w:val="22"/>
          <w:szCs w:val="22"/>
        </w:rPr>
      </w:pPr>
      <w:r w:rsidRPr="0039491C">
        <w:rPr>
          <w:rFonts w:ascii="Arial" w:eastAsia="Arial" w:hAnsi="Arial" w:cs="Arial"/>
          <w:b/>
          <w:sz w:val="22"/>
          <w:szCs w:val="22"/>
        </w:rPr>
        <w:t>15.9.5.</w:t>
      </w:r>
      <w:r w:rsidR="008D2BC2">
        <w:rPr>
          <w:rFonts w:ascii="Arial" w:eastAsia="Arial" w:hAnsi="Arial" w:cs="Arial"/>
          <w:b/>
          <w:sz w:val="22"/>
          <w:szCs w:val="22"/>
        </w:rPr>
        <w:t>4</w:t>
      </w:r>
      <w:r w:rsidRPr="0039491C">
        <w:rPr>
          <w:rFonts w:ascii="Arial" w:eastAsia="Arial" w:hAnsi="Arial" w:cs="Arial"/>
          <w:b/>
          <w:sz w:val="22"/>
          <w:szCs w:val="22"/>
        </w:rPr>
        <w:t xml:space="preserve">.2 – </w:t>
      </w:r>
      <w:r w:rsidRPr="0039491C">
        <w:rPr>
          <w:rFonts w:ascii="Arial" w:eastAsia="Arial" w:hAnsi="Arial" w:cs="Arial"/>
          <w:sz w:val="22"/>
          <w:szCs w:val="22"/>
        </w:rPr>
        <w:t>termo de responsabilidade solidária dos integrantes do consórcio, pelos atos a serem praticados na fase de licitação e na execução do objeto;</w:t>
      </w:r>
    </w:p>
    <w:p w14:paraId="51217D9D" w14:textId="28CD4F63" w:rsidR="005729CB" w:rsidRPr="0039491C" w:rsidRDefault="005729CB" w:rsidP="00160533">
      <w:pPr>
        <w:spacing w:after="240"/>
        <w:jc w:val="both"/>
        <w:rPr>
          <w:rFonts w:ascii="Arial" w:eastAsia="Arial" w:hAnsi="Arial" w:cs="Arial"/>
          <w:b/>
          <w:sz w:val="22"/>
          <w:szCs w:val="22"/>
        </w:rPr>
      </w:pPr>
      <w:r w:rsidRPr="0039491C">
        <w:rPr>
          <w:rFonts w:ascii="Arial" w:eastAsia="Arial" w:hAnsi="Arial" w:cs="Arial"/>
          <w:b/>
          <w:sz w:val="22"/>
          <w:szCs w:val="22"/>
        </w:rPr>
        <w:t>15.9.5.</w:t>
      </w:r>
      <w:r w:rsidR="008D2BC2">
        <w:rPr>
          <w:rFonts w:ascii="Arial" w:eastAsia="Arial" w:hAnsi="Arial" w:cs="Arial"/>
          <w:b/>
          <w:sz w:val="22"/>
          <w:szCs w:val="22"/>
        </w:rPr>
        <w:t>4</w:t>
      </w:r>
      <w:r w:rsidRPr="0039491C">
        <w:rPr>
          <w:rFonts w:ascii="Arial" w:eastAsia="Arial" w:hAnsi="Arial" w:cs="Arial"/>
          <w:b/>
          <w:sz w:val="22"/>
          <w:szCs w:val="22"/>
        </w:rPr>
        <w:t xml:space="preserve">.3 - </w:t>
      </w:r>
      <w:r w:rsidRPr="0039491C">
        <w:rPr>
          <w:rFonts w:ascii="Arial" w:eastAsia="Arial" w:hAnsi="Arial" w:cs="Arial"/>
          <w:sz w:val="22"/>
          <w:szCs w:val="22"/>
        </w:rPr>
        <w:t>termo de indicação da empresa responsável pelo consórcio - empresa líder - que deverá representar o consórcio e manter todos os entendimentos que se fizerem necessários entre o TRE/SP e os demais consorciados, bem como junto a terceiros, durante a execução do objeto;</w:t>
      </w:r>
    </w:p>
    <w:p w14:paraId="0CDCE287" w14:textId="40091425" w:rsidR="005729CB" w:rsidRPr="0039491C" w:rsidRDefault="005729CB" w:rsidP="00160533">
      <w:pPr>
        <w:spacing w:after="240"/>
        <w:jc w:val="both"/>
        <w:rPr>
          <w:rFonts w:ascii="Arial" w:eastAsia="Arial" w:hAnsi="Arial" w:cs="Arial"/>
          <w:b/>
          <w:sz w:val="22"/>
          <w:szCs w:val="22"/>
        </w:rPr>
      </w:pPr>
      <w:r w:rsidRPr="0039491C">
        <w:rPr>
          <w:rFonts w:ascii="Arial" w:eastAsia="Arial" w:hAnsi="Arial" w:cs="Arial"/>
          <w:b/>
          <w:sz w:val="22"/>
          <w:szCs w:val="22"/>
        </w:rPr>
        <w:t>15.9.5.</w:t>
      </w:r>
      <w:r w:rsidR="008D2BC2">
        <w:rPr>
          <w:rFonts w:ascii="Arial" w:eastAsia="Arial" w:hAnsi="Arial" w:cs="Arial"/>
          <w:b/>
          <w:sz w:val="22"/>
          <w:szCs w:val="22"/>
        </w:rPr>
        <w:t>4</w:t>
      </w:r>
      <w:r w:rsidRPr="0039491C">
        <w:rPr>
          <w:rFonts w:ascii="Arial" w:eastAsia="Arial" w:hAnsi="Arial" w:cs="Arial"/>
          <w:b/>
          <w:sz w:val="22"/>
          <w:szCs w:val="22"/>
        </w:rPr>
        <w:t xml:space="preserve">.4 - </w:t>
      </w:r>
      <w:r w:rsidRPr="0039491C">
        <w:rPr>
          <w:rFonts w:ascii="Arial" w:eastAsia="Arial" w:hAnsi="Arial" w:cs="Arial"/>
          <w:sz w:val="22"/>
          <w:szCs w:val="22"/>
        </w:rPr>
        <w:t>documentos que confiram amplos poderes à empresa líder para representar as consorciadas nesta licitação; e</w:t>
      </w:r>
    </w:p>
    <w:p w14:paraId="10EB1D80" w14:textId="31F49EEE" w:rsidR="005729CB" w:rsidRPr="0039491C" w:rsidRDefault="005729CB" w:rsidP="00160533">
      <w:pPr>
        <w:spacing w:after="240"/>
        <w:jc w:val="both"/>
        <w:rPr>
          <w:rFonts w:ascii="Arial" w:eastAsia="Arial" w:hAnsi="Arial" w:cs="Arial"/>
          <w:b/>
          <w:sz w:val="22"/>
          <w:szCs w:val="22"/>
        </w:rPr>
      </w:pPr>
      <w:r w:rsidRPr="0039491C">
        <w:rPr>
          <w:rFonts w:ascii="Arial" w:eastAsia="Arial" w:hAnsi="Arial" w:cs="Arial"/>
          <w:b/>
          <w:sz w:val="22"/>
          <w:szCs w:val="22"/>
        </w:rPr>
        <w:t>15.9.5.</w:t>
      </w:r>
      <w:r w:rsidR="008D2BC2">
        <w:rPr>
          <w:rFonts w:ascii="Arial" w:eastAsia="Arial" w:hAnsi="Arial" w:cs="Arial"/>
          <w:b/>
          <w:sz w:val="22"/>
          <w:szCs w:val="22"/>
        </w:rPr>
        <w:t>4</w:t>
      </w:r>
      <w:r w:rsidRPr="0039491C">
        <w:rPr>
          <w:rFonts w:ascii="Arial" w:eastAsia="Arial" w:hAnsi="Arial" w:cs="Arial"/>
          <w:b/>
          <w:sz w:val="22"/>
          <w:szCs w:val="22"/>
        </w:rPr>
        <w:t xml:space="preserve">.5 - </w:t>
      </w:r>
      <w:r w:rsidRPr="0039491C">
        <w:rPr>
          <w:rFonts w:ascii="Arial" w:eastAsia="Arial" w:hAnsi="Arial" w:cs="Arial"/>
          <w:sz w:val="22"/>
          <w:szCs w:val="22"/>
        </w:rPr>
        <w:t>compromisso expresso do consórcio de que não terá a sua constituição ou composição alterada ou, sob qualquer forma, modificada sem a prévia e expressa anuência do TRE-SP, até o total cumprimento do objeto.</w:t>
      </w:r>
    </w:p>
    <w:p w14:paraId="26D783C7" w14:textId="0763BD90" w:rsidR="005729CB" w:rsidRPr="0039491C" w:rsidRDefault="005729CB" w:rsidP="00160533">
      <w:pPr>
        <w:pBdr>
          <w:top w:val="nil"/>
          <w:left w:val="nil"/>
          <w:bottom w:val="nil"/>
          <w:right w:val="nil"/>
          <w:between w:val="nil"/>
        </w:pBdr>
        <w:spacing w:after="240"/>
        <w:jc w:val="both"/>
        <w:rPr>
          <w:rFonts w:ascii="Arial" w:eastAsia="Arial" w:hAnsi="Arial" w:cs="Arial"/>
          <w:sz w:val="22"/>
          <w:szCs w:val="22"/>
        </w:rPr>
      </w:pPr>
      <w:r w:rsidRPr="0039491C">
        <w:rPr>
          <w:rFonts w:ascii="Arial" w:eastAsia="Arial" w:hAnsi="Arial" w:cs="Arial"/>
          <w:b/>
          <w:sz w:val="22"/>
          <w:szCs w:val="22"/>
        </w:rPr>
        <w:t>15.9.5.</w:t>
      </w:r>
      <w:r w:rsidR="008D2BC2">
        <w:rPr>
          <w:rFonts w:ascii="Arial" w:eastAsia="Arial" w:hAnsi="Arial" w:cs="Arial"/>
          <w:b/>
          <w:sz w:val="22"/>
          <w:szCs w:val="22"/>
        </w:rPr>
        <w:t>5</w:t>
      </w:r>
      <w:r w:rsidRPr="0039491C">
        <w:rPr>
          <w:rFonts w:ascii="Arial" w:eastAsia="Arial" w:hAnsi="Arial" w:cs="Arial"/>
          <w:b/>
          <w:sz w:val="22"/>
          <w:szCs w:val="22"/>
        </w:rPr>
        <w:t xml:space="preserve"> – </w:t>
      </w:r>
      <w:r w:rsidRPr="0039491C">
        <w:rPr>
          <w:rFonts w:ascii="Arial" w:eastAsia="Arial" w:hAnsi="Arial" w:cs="Arial"/>
          <w:sz w:val="22"/>
          <w:szCs w:val="22"/>
        </w:rPr>
        <w:t>A inabilitação individual de qualquer uma das empresas consorciadas implicará a inabilitação do consórcio.</w:t>
      </w:r>
    </w:p>
    <w:p w14:paraId="031EC8F5" w14:textId="7C7470DE" w:rsidR="007F72AB" w:rsidRPr="0039491C" w:rsidRDefault="00671527" w:rsidP="00160533">
      <w:pPr>
        <w:widowControl/>
        <w:kinsoku w:val="0"/>
        <w:overflowPunct w:val="0"/>
        <w:autoSpaceDE w:val="0"/>
        <w:spacing w:after="240"/>
        <w:jc w:val="both"/>
        <w:rPr>
          <w:rFonts w:ascii="Arial" w:eastAsia="Times New Roman" w:hAnsi="Arial" w:cs="Arial"/>
          <w:spacing w:val="-1"/>
          <w:kern w:val="0"/>
          <w:sz w:val="22"/>
          <w:szCs w:val="22"/>
          <w:lang w:bidi="ar-SA"/>
        </w:rPr>
      </w:pPr>
      <w:r w:rsidRPr="0039491C">
        <w:rPr>
          <w:rFonts w:ascii="Arial" w:eastAsia="Times New Roman" w:hAnsi="Arial" w:cs="Arial"/>
          <w:b/>
          <w:spacing w:val="-1"/>
          <w:kern w:val="0"/>
          <w:sz w:val="22"/>
          <w:szCs w:val="22"/>
          <w:lang w:bidi="ar-SA"/>
        </w:rPr>
        <w:t>15.</w:t>
      </w:r>
      <w:r w:rsidR="00280E47" w:rsidRPr="0039491C">
        <w:rPr>
          <w:rFonts w:ascii="Arial" w:eastAsia="Times New Roman" w:hAnsi="Arial" w:cs="Arial"/>
          <w:b/>
          <w:spacing w:val="-1"/>
          <w:kern w:val="0"/>
          <w:sz w:val="22"/>
          <w:szCs w:val="22"/>
          <w:lang w:bidi="ar-SA"/>
        </w:rPr>
        <w:t>10</w:t>
      </w:r>
      <w:r w:rsidR="000351A6" w:rsidRPr="0039491C">
        <w:rPr>
          <w:rFonts w:ascii="Arial" w:eastAsia="Times New Roman" w:hAnsi="Arial" w:cs="Arial"/>
          <w:b/>
          <w:spacing w:val="-1"/>
          <w:kern w:val="0"/>
          <w:sz w:val="22"/>
          <w:szCs w:val="22"/>
          <w:lang w:bidi="ar-SA"/>
        </w:rPr>
        <w:t xml:space="preserve"> - </w:t>
      </w:r>
      <w:r w:rsidR="007F72AB" w:rsidRPr="0039491C">
        <w:rPr>
          <w:rFonts w:ascii="Arial" w:eastAsia="Times New Roman" w:hAnsi="Arial" w:cs="Arial"/>
          <w:spacing w:val="-1"/>
          <w:kern w:val="0"/>
          <w:sz w:val="22"/>
          <w:szCs w:val="22"/>
          <w:lang w:bidi="ar-SA"/>
        </w:rPr>
        <w:t>A validade dos documentos habilitatórios deverá abranger a data de abertura do certame.</w:t>
      </w:r>
    </w:p>
    <w:p w14:paraId="36AA69F8" w14:textId="71D45F64" w:rsidR="007F72AB" w:rsidRPr="0039491C" w:rsidRDefault="0082157B" w:rsidP="00160533">
      <w:pPr>
        <w:spacing w:after="240"/>
        <w:jc w:val="both"/>
        <w:rPr>
          <w:rFonts w:ascii="Arial" w:hAnsi="Arial" w:cs="Arial"/>
          <w:sz w:val="22"/>
          <w:szCs w:val="22"/>
          <w:shd w:val="clear" w:color="auto" w:fill="FFFFFF"/>
        </w:rPr>
      </w:pPr>
      <w:r w:rsidRPr="0039491C">
        <w:rPr>
          <w:rFonts w:ascii="Arial" w:hAnsi="Arial" w:cs="Arial"/>
          <w:b/>
          <w:sz w:val="22"/>
          <w:szCs w:val="22"/>
          <w:shd w:val="clear" w:color="auto" w:fill="FFFFFF"/>
        </w:rPr>
        <w:t>15</w:t>
      </w:r>
      <w:r w:rsidR="00671527" w:rsidRPr="0039491C">
        <w:rPr>
          <w:rFonts w:ascii="Arial" w:hAnsi="Arial" w:cs="Arial"/>
          <w:b/>
          <w:sz w:val="22"/>
          <w:szCs w:val="22"/>
          <w:shd w:val="clear" w:color="auto" w:fill="FFFFFF"/>
        </w:rPr>
        <w:t>.</w:t>
      </w:r>
      <w:r w:rsidR="00280E47" w:rsidRPr="0039491C">
        <w:rPr>
          <w:rFonts w:ascii="Arial" w:hAnsi="Arial" w:cs="Arial"/>
          <w:b/>
          <w:sz w:val="22"/>
          <w:szCs w:val="22"/>
          <w:shd w:val="clear" w:color="auto" w:fill="FFFFFF"/>
        </w:rPr>
        <w:t>10</w:t>
      </w:r>
      <w:r w:rsidRPr="0039491C">
        <w:rPr>
          <w:rFonts w:ascii="Arial" w:hAnsi="Arial" w:cs="Arial"/>
          <w:b/>
          <w:sz w:val="22"/>
          <w:szCs w:val="22"/>
          <w:shd w:val="clear" w:color="auto" w:fill="FFFFFF"/>
        </w:rPr>
        <w:t>.1 -</w:t>
      </w:r>
      <w:r w:rsidR="007F72AB" w:rsidRPr="0039491C">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40B5ECCE" w14:textId="238B7A6E" w:rsidR="00422252" w:rsidRPr="004A6D49" w:rsidRDefault="00422252" w:rsidP="00160533">
      <w:pPr>
        <w:spacing w:after="240"/>
        <w:jc w:val="both"/>
        <w:rPr>
          <w:rFonts w:ascii="Arial" w:hAnsi="Arial" w:cs="Arial"/>
          <w:b/>
          <w:sz w:val="22"/>
          <w:szCs w:val="22"/>
          <w:shd w:val="clear" w:color="auto" w:fill="FFFFFF"/>
        </w:rPr>
      </w:pPr>
      <w:r w:rsidRPr="004A6D49">
        <w:rPr>
          <w:rFonts w:ascii="Arial" w:hAnsi="Arial" w:cs="Arial"/>
          <w:b/>
          <w:sz w:val="22"/>
          <w:szCs w:val="22"/>
          <w:shd w:val="clear" w:color="auto" w:fill="FFFFFF"/>
        </w:rPr>
        <w:t xml:space="preserve">15.10.2 - </w:t>
      </w:r>
      <w:r w:rsidRPr="004A6D49">
        <w:rPr>
          <w:rFonts w:ascii="Arial" w:eastAsia="Arial" w:hAnsi="Arial" w:cs="Arial"/>
          <w:sz w:val="22"/>
          <w:szCs w:val="22"/>
        </w:rPr>
        <w:t>Não se inclui nos regramentos dos itens 15.10 e 15.10.1 a Licença/Alvará de funcionamento disposta no item 15.9.4.1 cuja atualização não seja exigida pelo órgão emissor.</w:t>
      </w:r>
    </w:p>
    <w:p w14:paraId="7CA618E8" w14:textId="4258F36C" w:rsidR="00834F4F" w:rsidRPr="0039491C" w:rsidRDefault="00580F9C" w:rsidP="00160533">
      <w:pPr>
        <w:spacing w:after="240"/>
        <w:jc w:val="both"/>
        <w:rPr>
          <w:rFonts w:ascii="Arial" w:hAnsi="Arial" w:cs="Arial"/>
          <w:strike/>
          <w:sz w:val="22"/>
          <w:szCs w:val="22"/>
        </w:rPr>
      </w:pPr>
      <w:r w:rsidRPr="0039491C">
        <w:rPr>
          <w:rFonts w:ascii="Arial" w:eastAsia="Times New Roman" w:hAnsi="Arial" w:cs="Arial"/>
          <w:b/>
          <w:spacing w:val="-1"/>
          <w:kern w:val="0"/>
          <w:sz w:val="22"/>
          <w:szCs w:val="22"/>
          <w:lang w:bidi="ar-SA"/>
        </w:rPr>
        <w:t>15.</w:t>
      </w:r>
      <w:r w:rsidR="00671527" w:rsidRPr="0039491C">
        <w:rPr>
          <w:rFonts w:ascii="Arial" w:eastAsia="Times New Roman" w:hAnsi="Arial" w:cs="Arial"/>
          <w:b/>
          <w:spacing w:val="-1"/>
          <w:kern w:val="0"/>
          <w:sz w:val="22"/>
          <w:szCs w:val="22"/>
          <w:lang w:bidi="ar-SA"/>
        </w:rPr>
        <w:t>1</w:t>
      </w:r>
      <w:r w:rsidR="00280E47" w:rsidRPr="0039491C">
        <w:rPr>
          <w:rFonts w:ascii="Arial" w:eastAsia="Times New Roman" w:hAnsi="Arial" w:cs="Arial"/>
          <w:b/>
          <w:spacing w:val="-1"/>
          <w:kern w:val="0"/>
          <w:sz w:val="22"/>
          <w:szCs w:val="22"/>
          <w:lang w:bidi="ar-SA"/>
        </w:rPr>
        <w:t>1</w:t>
      </w:r>
      <w:r w:rsidR="00031C25" w:rsidRPr="0039491C">
        <w:rPr>
          <w:rFonts w:ascii="Arial" w:eastAsia="Times New Roman" w:hAnsi="Arial" w:cs="Arial"/>
          <w:b/>
          <w:spacing w:val="-1"/>
          <w:kern w:val="0"/>
          <w:sz w:val="22"/>
          <w:szCs w:val="22"/>
          <w:lang w:bidi="ar-SA"/>
        </w:rPr>
        <w:t xml:space="preserve"> </w:t>
      </w:r>
      <w:r w:rsidRPr="0039491C">
        <w:rPr>
          <w:rFonts w:ascii="Arial" w:eastAsia="Times New Roman" w:hAnsi="Arial" w:cs="Arial"/>
          <w:b/>
          <w:spacing w:val="-1"/>
          <w:kern w:val="0"/>
          <w:sz w:val="22"/>
          <w:szCs w:val="22"/>
          <w:lang w:bidi="ar-SA"/>
        </w:rPr>
        <w:t xml:space="preserve">– </w:t>
      </w:r>
      <w:r w:rsidR="003E761A" w:rsidRPr="0039491C">
        <w:rPr>
          <w:rFonts w:ascii="Arial" w:eastAsia="Times New Roman" w:hAnsi="Arial" w:cs="Arial"/>
          <w:spacing w:val="-1"/>
          <w:kern w:val="0"/>
          <w:sz w:val="22"/>
          <w:szCs w:val="22"/>
          <w:lang w:bidi="ar-SA"/>
        </w:rPr>
        <w:t>Os documentos exigidos para habilitação que não estejam contemplados no SICAF serão enviados por meio do sistema, em formato digital</w:t>
      </w:r>
      <w:r w:rsidR="00834F4F" w:rsidRPr="0039491C">
        <w:rPr>
          <w:rFonts w:ascii="Arial" w:hAnsi="Arial" w:cs="Arial"/>
          <w:sz w:val="22"/>
          <w:szCs w:val="22"/>
        </w:rPr>
        <w:t xml:space="preserve">, </w:t>
      </w:r>
      <w:r w:rsidR="00834F4F" w:rsidRPr="0039491C">
        <w:rPr>
          <w:rFonts w:ascii="Arial" w:hAnsi="Arial" w:cs="Arial"/>
          <w:b/>
          <w:sz w:val="22"/>
          <w:szCs w:val="22"/>
        </w:rPr>
        <w:t>no prazo de 2 (duas) horas</w:t>
      </w:r>
      <w:r w:rsidR="00834F4F" w:rsidRPr="0039491C">
        <w:rPr>
          <w:rFonts w:ascii="Arial" w:hAnsi="Arial" w:cs="Arial"/>
          <w:sz w:val="22"/>
          <w:szCs w:val="22"/>
        </w:rPr>
        <w:t xml:space="preserve">, a contar da solicitação do </w:t>
      </w:r>
      <w:r w:rsidR="004705C5" w:rsidRPr="0039491C">
        <w:rPr>
          <w:rFonts w:ascii="Arial" w:hAnsi="Arial" w:cs="Arial"/>
          <w:sz w:val="22"/>
          <w:szCs w:val="22"/>
        </w:rPr>
        <w:t>p</w:t>
      </w:r>
      <w:r w:rsidR="00834F4F" w:rsidRPr="0039491C">
        <w:rPr>
          <w:rFonts w:ascii="Arial" w:hAnsi="Arial" w:cs="Arial"/>
          <w:sz w:val="22"/>
          <w:szCs w:val="22"/>
        </w:rPr>
        <w:t>regoeiro</w:t>
      </w:r>
      <w:r w:rsidR="004705C5" w:rsidRPr="0039491C">
        <w:rPr>
          <w:rFonts w:ascii="Arial" w:hAnsi="Arial" w:cs="Arial"/>
          <w:sz w:val="22"/>
          <w:szCs w:val="22"/>
        </w:rPr>
        <w:t>/da pregoeira</w:t>
      </w:r>
      <w:r w:rsidR="00834F4F" w:rsidRPr="0039491C">
        <w:rPr>
          <w:rFonts w:ascii="Arial" w:hAnsi="Arial" w:cs="Arial"/>
          <w:sz w:val="22"/>
          <w:szCs w:val="22"/>
        </w:rPr>
        <w:t xml:space="preserve"> no sistema eletrônico.</w:t>
      </w:r>
    </w:p>
    <w:p w14:paraId="75205BEB" w14:textId="42B8F4EE" w:rsidR="00834F4F" w:rsidRPr="0039491C" w:rsidRDefault="00834F4F" w:rsidP="00160533">
      <w:pPr>
        <w:spacing w:after="240"/>
        <w:jc w:val="both"/>
        <w:rPr>
          <w:rFonts w:ascii="Arial" w:hAnsi="Arial" w:cs="Arial"/>
          <w:sz w:val="22"/>
          <w:szCs w:val="22"/>
        </w:rPr>
      </w:pPr>
      <w:r w:rsidRPr="0039491C">
        <w:rPr>
          <w:rFonts w:ascii="Arial" w:hAnsi="Arial" w:cs="Arial"/>
          <w:b/>
          <w:sz w:val="22"/>
          <w:szCs w:val="22"/>
        </w:rPr>
        <w:t>15.</w:t>
      </w:r>
      <w:r w:rsidR="00671527" w:rsidRPr="0039491C">
        <w:rPr>
          <w:rFonts w:ascii="Arial" w:hAnsi="Arial" w:cs="Arial"/>
          <w:b/>
          <w:sz w:val="22"/>
          <w:szCs w:val="22"/>
        </w:rPr>
        <w:t>1</w:t>
      </w:r>
      <w:r w:rsidR="00280E47" w:rsidRPr="0039491C">
        <w:rPr>
          <w:rFonts w:ascii="Arial" w:hAnsi="Arial" w:cs="Arial"/>
          <w:b/>
          <w:sz w:val="22"/>
          <w:szCs w:val="22"/>
        </w:rPr>
        <w:t>1</w:t>
      </w:r>
      <w:r w:rsidRPr="0039491C">
        <w:rPr>
          <w:rFonts w:ascii="Arial" w:hAnsi="Arial" w:cs="Arial"/>
          <w:b/>
          <w:sz w:val="22"/>
          <w:szCs w:val="22"/>
        </w:rPr>
        <w:t>.1</w:t>
      </w:r>
      <w:r w:rsidR="00031C25" w:rsidRPr="0039491C">
        <w:rPr>
          <w:rFonts w:ascii="Arial" w:hAnsi="Arial" w:cs="Arial"/>
          <w:b/>
          <w:sz w:val="22"/>
          <w:szCs w:val="22"/>
        </w:rPr>
        <w:t xml:space="preserve"> </w:t>
      </w:r>
      <w:r w:rsidRPr="0039491C">
        <w:rPr>
          <w:rFonts w:ascii="Arial" w:hAnsi="Arial" w:cs="Arial"/>
          <w:b/>
          <w:sz w:val="22"/>
          <w:szCs w:val="22"/>
        </w:rPr>
        <w:t xml:space="preserve">– </w:t>
      </w:r>
      <w:r w:rsidR="00E566FC" w:rsidRPr="0039491C">
        <w:rPr>
          <w:rFonts w:ascii="Arial" w:hAnsi="Arial" w:cs="Arial"/>
          <w:sz w:val="22"/>
          <w:szCs w:val="22"/>
        </w:rPr>
        <w:t xml:space="preserve">O prazo disposto no </w:t>
      </w:r>
      <w:r w:rsidRPr="0039491C">
        <w:rPr>
          <w:rFonts w:ascii="Arial" w:hAnsi="Arial" w:cs="Arial"/>
          <w:sz w:val="22"/>
          <w:szCs w:val="22"/>
        </w:rPr>
        <w:t>item 15.</w:t>
      </w:r>
      <w:r w:rsidR="00671527" w:rsidRPr="0039491C">
        <w:rPr>
          <w:rFonts w:ascii="Arial" w:hAnsi="Arial" w:cs="Arial"/>
          <w:sz w:val="22"/>
          <w:szCs w:val="22"/>
        </w:rPr>
        <w:t>1</w:t>
      </w:r>
      <w:r w:rsidR="00280E47" w:rsidRPr="0039491C">
        <w:rPr>
          <w:rFonts w:ascii="Arial" w:hAnsi="Arial" w:cs="Arial"/>
          <w:sz w:val="22"/>
          <w:szCs w:val="22"/>
        </w:rPr>
        <w:t>1</w:t>
      </w:r>
      <w:r w:rsidRPr="0039491C">
        <w:rPr>
          <w:rFonts w:ascii="Arial" w:hAnsi="Arial" w:cs="Arial"/>
          <w:sz w:val="22"/>
          <w:szCs w:val="22"/>
        </w:rPr>
        <w:t xml:space="preserve"> poderá ser prorrogado por igual período nas seguintes situações:</w:t>
      </w:r>
    </w:p>
    <w:p w14:paraId="5E8D536E" w14:textId="2A44684D" w:rsidR="00834F4F" w:rsidRPr="0039491C" w:rsidRDefault="00BB6E2E" w:rsidP="00160533">
      <w:pPr>
        <w:spacing w:after="240"/>
        <w:jc w:val="both"/>
        <w:rPr>
          <w:rFonts w:ascii="Arial" w:hAnsi="Arial" w:cs="Arial"/>
          <w:sz w:val="22"/>
          <w:szCs w:val="22"/>
        </w:rPr>
      </w:pPr>
      <w:r w:rsidRPr="0039491C">
        <w:rPr>
          <w:rFonts w:ascii="Arial" w:hAnsi="Arial" w:cs="Arial"/>
          <w:b/>
          <w:sz w:val="22"/>
          <w:szCs w:val="22"/>
        </w:rPr>
        <w:t>15.</w:t>
      </w:r>
      <w:r w:rsidR="00671527" w:rsidRPr="0039491C">
        <w:rPr>
          <w:rFonts w:ascii="Arial" w:hAnsi="Arial" w:cs="Arial"/>
          <w:b/>
          <w:sz w:val="22"/>
          <w:szCs w:val="22"/>
        </w:rPr>
        <w:t>1</w:t>
      </w:r>
      <w:r w:rsidR="00280E47" w:rsidRPr="0039491C">
        <w:rPr>
          <w:rFonts w:ascii="Arial" w:hAnsi="Arial" w:cs="Arial"/>
          <w:b/>
          <w:sz w:val="22"/>
          <w:szCs w:val="22"/>
        </w:rPr>
        <w:t>1</w:t>
      </w:r>
      <w:r w:rsidRPr="0039491C">
        <w:rPr>
          <w:rFonts w:ascii="Arial" w:hAnsi="Arial" w:cs="Arial"/>
          <w:b/>
          <w:sz w:val="22"/>
          <w:szCs w:val="22"/>
        </w:rPr>
        <w:t>.1</w:t>
      </w:r>
      <w:r w:rsidR="0082157B" w:rsidRPr="0039491C">
        <w:rPr>
          <w:rFonts w:ascii="Arial" w:hAnsi="Arial" w:cs="Arial"/>
          <w:b/>
          <w:sz w:val="22"/>
          <w:szCs w:val="22"/>
        </w:rPr>
        <w:t>.1</w:t>
      </w:r>
      <w:r w:rsidRPr="0039491C">
        <w:rPr>
          <w:rFonts w:ascii="Arial" w:hAnsi="Arial" w:cs="Arial"/>
          <w:b/>
          <w:sz w:val="22"/>
          <w:szCs w:val="22"/>
        </w:rPr>
        <w:t xml:space="preserve"> -</w:t>
      </w:r>
      <w:r w:rsidR="00834F4F" w:rsidRPr="0039491C">
        <w:rPr>
          <w:rFonts w:ascii="Arial" w:hAnsi="Arial" w:cs="Arial"/>
          <w:sz w:val="22"/>
          <w:szCs w:val="22"/>
        </w:rPr>
        <w:t xml:space="preserve"> por solicitação da licitante, medi</w:t>
      </w:r>
      <w:r w:rsidR="004705C5" w:rsidRPr="0039491C">
        <w:rPr>
          <w:rFonts w:ascii="Arial" w:hAnsi="Arial" w:cs="Arial"/>
          <w:sz w:val="22"/>
          <w:szCs w:val="22"/>
        </w:rPr>
        <w:t>ante justificativa aceita pelo p</w:t>
      </w:r>
      <w:r w:rsidR="00834F4F" w:rsidRPr="0039491C">
        <w:rPr>
          <w:rFonts w:ascii="Arial" w:hAnsi="Arial" w:cs="Arial"/>
          <w:sz w:val="22"/>
          <w:szCs w:val="22"/>
        </w:rPr>
        <w:t>regoeiro</w:t>
      </w:r>
      <w:r w:rsidR="004705C5" w:rsidRPr="0039491C">
        <w:rPr>
          <w:rFonts w:ascii="Arial" w:hAnsi="Arial" w:cs="Arial"/>
          <w:sz w:val="22"/>
          <w:szCs w:val="22"/>
        </w:rPr>
        <w:t>/pela pregoeira</w:t>
      </w:r>
      <w:r w:rsidR="00834F4F" w:rsidRPr="0039491C">
        <w:rPr>
          <w:rFonts w:ascii="Arial" w:hAnsi="Arial" w:cs="Arial"/>
          <w:sz w:val="22"/>
          <w:szCs w:val="22"/>
        </w:rPr>
        <w:t>, ou</w:t>
      </w:r>
    </w:p>
    <w:p w14:paraId="547CDECB" w14:textId="5962E5CE" w:rsidR="00834F4F" w:rsidRPr="0039491C" w:rsidRDefault="00BB6E2E" w:rsidP="00160533">
      <w:pPr>
        <w:spacing w:after="240"/>
        <w:jc w:val="both"/>
        <w:rPr>
          <w:rFonts w:ascii="Arial" w:hAnsi="Arial" w:cs="Arial"/>
          <w:sz w:val="22"/>
          <w:szCs w:val="22"/>
        </w:rPr>
      </w:pPr>
      <w:r w:rsidRPr="0039491C">
        <w:rPr>
          <w:rFonts w:ascii="Arial" w:hAnsi="Arial" w:cs="Arial"/>
          <w:b/>
          <w:sz w:val="22"/>
          <w:szCs w:val="22"/>
        </w:rPr>
        <w:t>15.</w:t>
      </w:r>
      <w:r w:rsidR="00671527" w:rsidRPr="0039491C">
        <w:rPr>
          <w:rFonts w:ascii="Arial" w:hAnsi="Arial" w:cs="Arial"/>
          <w:b/>
          <w:sz w:val="22"/>
          <w:szCs w:val="22"/>
        </w:rPr>
        <w:t>1</w:t>
      </w:r>
      <w:r w:rsidR="00280E47" w:rsidRPr="0039491C">
        <w:rPr>
          <w:rFonts w:ascii="Arial" w:hAnsi="Arial" w:cs="Arial"/>
          <w:b/>
          <w:sz w:val="22"/>
          <w:szCs w:val="22"/>
        </w:rPr>
        <w:t>1</w:t>
      </w:r>
      <w:r w:rsidRPr="0039491C">
        <w:rPr>
          <w:rFonts w:ascii="Arial" w:hAnsi="Arial" w:cs="Arial"/>
          <w:b/>
          <w:sz w:val="22"/>
          <w:szCs w:val="22"/>
        </w:rPr>
        <w:t>.1.</w:t>
      </w:r>
      <w:r w:rsidR="0082157B" w:rsidRPr="0039491C">
        <w:rPr>
          <w:rFonts w:ascii="Arial" w:hAnsi="Arial" w:cs="Arial"/>
          <w:b/>
          <w:sz w:val="22"/>
          <w:szCs w:val="22"/>
        </w:rPr>
        <w:t>2</w:t>
      </w:r>
      <w:r w:rsidR="00031C25" w:rsidRPr="0039491C">
        <w:rPr>
          <w:rFonts w:ascii="Arial" w:hAnsi="Arial" w:cs="Arial"/>
          <w:b/>
          <w:sz w:val="22"/>
          <w:szCs w:val="22"/>
        </w:rPr>
        <w:t xml:space="preserve"> </w:t>
      </w:r>
      <w:r w:rsidRPr="0039491C">
        <w:rPr>
          <w:rFonts w:ascii="Arial" w:hAnsi="Arial" w:cs="Arial"/>
          <w:b/>
          <w:sz w:val="22"/>
          <w:szCs w:val="22"/>
        </w:rPr>
        <w:t>-</w:t>
      </w:r>
      <w:r w:rsidR="00834F4F" w:rsidRPr="0039491C">
        <w:rPr>
          <w:rFonts w:ascii="Arial" w:hAnsi="Arial" w:cs="Arial"/>
          <w:sz w:val="22"/>
          <w:szCs w:val="22"/>
        </w:rPr>
        <w:t xml:space="preserve"> de ofício, </w:t>
      </w:r>
      <w:r w:rsidR="00CD4963" w:rsidRPr="0039491C">
        <w:rPr>
          <w:rFonts w:ascii="Arial" w:hAnsi="Arial" w:cs="Arial"/>
          <w:sz w:val="22"/>
          <w:szCs w:val="22"/>
        </w:rPr>
        <w:t xml:space="preserve">a </w:t>
      </w:r>
      <w:r w:rsidR="00834F4F" w:rsidRPr="0039491C">
        <w:rPr>
          <w:rFonts w:ascii="Arial" w:hAnsi="Arial" w:cs="Arial"/>
          <w:sz w:val="22"/>
          <w:szCs w:val="22"/>
        </w:rPr>
        <w:t xml:space="preserve">critério do </w:t>
      </w:r>
      <w:r w:rsidR="004705C5" w:rsidRPr="0039491C">
        <w:rPr>
          <w:rFonts w:ascii="Arial" w:hAnsi="Arial" w:cs="Arial"/>
          <w:sz w:val="22"/>
          <w:szCs w:val="22"/>
        </w:rPr>
        <w:t>p</w:t>
      </w:r>
      <w:r w:rsidR="00834F4F" w:rsidRPr="0039491C">
        <w:rPr>
          <w:rFonts w:ascii="Arial" w:hAnsi="Arial" w:cs="Arial"/>
          <w:sz w:val="22"/>
          <w:szCs w:val="22"/>
        </w:rPr>
        <w:t>regoeiro</w:t>
      </w:r>
      <w:r w:rsidR="004705C5" w:rsidRPr="0039491C">
        <w:rPr>
          <w:rFonts w:ascii="Arial" w:hAnsi="Arial" w:cs="Arial"/>
          <w:sz w:val="22"/>
          <w:szCs w:val="22"/>
        </w:rPr>
        <w:t>/da pregoeira</w:t>
      </w:r>
      <w:r w:rsidR="00834F4F" w:rsidRPr="0039491C">
        <w:rPr>
          <w:rFonts w:ascii="Arial" w:hAnsi="Arial" w:cs="Arial"/>
          <w:sz w:val="22"/>
          <w:szCs w:val="22"/>
        </w:rPr>
        <w:t xml:space="preserve">, quando constatado que o prazo estabelecido não é suficiente para o </w:t>
      </w:r>
      <w:r w:rsidR="0082057A" w:rsidRPr="0039491C">
        <w:rPr>
          <w:rFonts w:ascii="Arial" w:hAnsi="Arial" w:cs="Arial"/>
          <w:sz w:val="22"/>
          <w:szCs w:val="22"/>
        </w:rPr>
        <w:t>envio dos documentos exigidos neste E</w:t>
      </w:r>
      <w:r w:rsidR="00834F4F" w:rsidRPr="0039491C">
        <w:rPr>
          <w:rFonts w:ascii="Arial" w:hAnsi="Arial" w:cs="Arial"/>
          <w:sz w:val="22"/>
          <w:szCs w:val="22"/>
        </w:rPr>
        <w:t xml:space="preserve">dital para verificação </w:t>
      </w:r>
      <w:r w:rsidR="000C773D" w:rsidRPr="0039491C">
        <w:rPr>
          <w:rFonts w:ascii="Arial" w:hAnsi="Arial" w:cs="Arial"/>
          <w:sz w:val="22"/>
          <w:szCs w:val="22"/>
        </w:rPr>
        <w:t>do atendimento aos requisitos habilitatórios</w:t>
      </w:r>
      <w:r w:rsidR="00834F4F" w:rsidRPr="0039491C">
        <w:rPr>
          <w:rFonts w:ascii="Arial" w:hAnsi="Arial" w:cs="Arial"/>
          <w:sz w:val="22"/>
          <w:szCs w:val="22"/>
        </w:rPr>
        <w:t>.</w:t>
      </w:r>
    </w:p>
    <w:p w14:paraId="0E20AA22" w14:textId="2378D68D" w:rsidR="00201BE5" w:rsidRPr="0039491C" w:rsidRDefault="00671527" w:rsidP="00160533">
      <w:pPr>
        <w:spacing w:after="240"/>
        <w:jc w:val="both"/>
        <w:rPr>
          <w:rFonts w:ascii="Arial" w:hAnsi="Arial" w:cs="Arial"/>
          <w:sz w:val="22"/>
          <w:szCs w:val="22"/>
        </w:rPr>
      </w:pPr>
      <w:r w:rsidRPr="0039491C">
        <w:rPr>
          <w:rFonts w:ascii="Arial" w:hAnsi="Arial" w:cs="Arial"/>
          <w:b/>
          <w:sz w:val="22"/>
          <w:szCs w:val="22"/>
        </w:rPr>
        <w:t>15.1</w:t>
      </w:r>
      <w:r w:rsidR="00280E47" w:rsidRPr="0039491C">
        <w:rPr>
          <w:rFonts w:ascii="Arial" w:hAnsi="Arial" w:cs="Arial"/>
          <w:b/>
          <w:sz w:val="22"/>
          <w:szCs w:val="22"/>
        </w:rPr>
        <w:t>2</w:t>
      </w:r>
      <w:r w:rsidR="00031C25" w:rsidRPr="0039491C">
        <w:rPr>
          <w:rFonts w:ascii="Arial" w:hAnsi="Arial" w:cs="Arial"/>
          <w:b/>
          <w:sz w:val="22"/>
          <w:szCs w:val="22"/>
        </w:rPr>
        <w:t xml:space="preserve"> </w:t>
      </w:r>
      <w:r w:rsidR="00201BE5" w:rsidRPr="0039491C">
        <w:rPr>
          <w:rFonts w:ascii="Arial" w:hAnsi="Arial" w:cs="Arial"/>
          <w:b/>
          <w:sz w:val="22"/>
          <w:szCs w:val="22"/>
        </w:rPr>
        <w:t>–</w:t>
      </w:r>
      <w:r w:rsidR="00201BE5" w:rsidRPr="0039491C">
        <w:rPr>
          <w:rFonts w:ascii="Arial" w:hAnsi="Arial" w:cs="Arial"/>
          <w:sz w:val="22"/>
          <w:szCs w:val="22"/>
        </w:rPr>
        <w:t xml:space="preserve"> O descumprimento das exigências contidas nos itens 15.9.1 a 15.9.</w:t>
      </w:r>
      <w:r w:rsidR="005729CB" w:rsidRPr="0039491C">
        <w:rPr>
          <w:rFonts w:ascii="Arial" w:hAnsi="Arial" w:cs="Arial"/>
          <w:sz w:val="22"/>
          <w:szCs w:val="22"/>
        </w:rPr>
        <w:t>4 e 15.9.5</w:t>
      </w:r>
      <w:r w:rsidR="003C79D4" w:rsidRPr="0039491C">
        <w:rPr>
          <w:rFonts w:ascii="Arial" w:hAnsi="Arial" w:cs="Arial"/>
          <w:sz w:val="22"/>
          <w:szCs w:val="22"/>
        </w:rPr>
        <w:t xml:space="preserve"> </w:t>
      </w:r>
      <w:r w:rsidR="00201BE5" w:rsidRPr="0039491C">
        <w:rPr>
          <w:rFonts w:ascii="Arial" w:hAnsi="Arial" w:cs="Arial"/>
          <w:sz w:val="22"/>
          <w:szCs w:val="22"/>
        </w:rPr>
        <w:t>determinará a inabilitação da licitante.</w:t>
      </w:r>
      <w:r w:rsidR="00147044" w:rsidRPr="0039491C">
        <w:rPr>
          <w:rFonts w:ascii="Arial" w:hAnsi="Arial" w:cs="Arial"/>
          <w:sz w:val="22"/>
          <w:szCs w:val="22"/>
        </w:rPr>
        <w:t xml:space="preserve"> </w:t>
      </w:r>
    </w:p>
    <w:p w14:paraId="20AA8727" w14:textId="690BA228" w:rsidR="00206821" w:rsidRPr="0039491C" w:rsidRDefault="003562EA" w:rsidP="00160533">
      <w:pPr>
        <w:suppressAutoHyphens w:val="0"/>
        <w:spacing w:after="240"/>
        <w:jc w:val="both"/>
        <w:rPr>
          <w:rFonts w:ascii="Arial" w:hAnsi="Arial" w:cs="Arial"/>
          <w:sz w:val="22"/>
          <w:szCs w:val="22"/>
        </w:rPr>
      </w:pPr>
      <w:r w:rsidRPr="0039491C">
        <w:rPr>
          <w:rFonts w:ascii="Arial" w:hAnsi="Arial" w:cs="Arial"/>
          <w:b/>
          <w:sz w:val="22"/>
          <w:szCs w:val="22"/>
        </w:rPr>
        <w:t>15.</w:t>
      </w:r>
      <w:r w:rsidR="00671527" w:rsidRPr="0039491C">
        <w:rPr>
          <w:rFonts w:ascii="Arial" w:hAnsi="Arial" w:cs="Arial"/>
          <w:b/>
          <w:sz w:val="22"/>
          <w:szCs w:val="22"/>
        </w:rPr>
        <w:t>1</w:t>
      </w:r>
      <w:r w:rsidR="00280E47" w:rsidRPr="0039491C">
        <w:rPr>
          <w:rFonts w:ascii="Arial" w:hAnsi="Arial" w:cs="Arial"/>
          <w:b/>
          <w:sz w:val="22"/>
          <w:szCs w:val="22"/>
        </w:rPr>
        <w:t>3</w:t>
      </w:r>
      <w:r w:rsidR="002834CF" w:rsidRPr="0039491C">
        <w:rPr>
          <w:rFonts w:ascii="Arial" w:hAnsi="Arial" w:cs="Arial"/>
          <w:b/>
          <w:sz w:val="22"/>
          <w:szCs w:val="22"/>
        </w:rPr>
        <w:t xml:space="preserve"> </w:t>
      </w:r>
      <w:r w:rsidR="00F556B6" w:rsidRPr="0039491C">
        <w:rPr>
          <w:rFonts w:ascii="Arial" w:hAnsi="Arial" w:cs="Arial"/>
          <w:b/>
          <w:sz w:val="22"/>
          <w:szCs w:val="22"/>
        </w:rPr>
        <w:t>–</w:t>
      </w:r>
      <w:r w:rsidR="00201BE5" w:rsidRPr="0039491C">
        <w:rPr>
          <w:rFonts w:ascii="Arial" w:hAnsi="Arial" w:cs="Arial"/>
          <w:b/>
          <w:sz w:val="22"/>
          <w:szCs w:val="22"/>
        </w:rPr>
        <w:t xml:space="preserve"> </w:t>
      </w:r>
      <w:r w:rsidR="00C2275F" w:rsidRPr="0039491C">
        <w:rPr>
          <w:rFonts w:ascii="Arial" w:hAnsi="Arial" w:cs="Arial"/>
          <w:bCs/>
          <w:sz w:val="22"/>
          <w:szCs w:val="22"/>
        </w:rPr>
        <w:t>Para as microempresas e empresas de pequeno porte, a</w:t>
      </w:r>
      <w:r w:rsidR="00F556B6" w:rsidRPr="0039491C">
        <w:rPr>
          <w:rFonts w:ascii="Arial" w:hAnsi="Arial" w:cs="Arial"/>
          <w:sz w:val="22"/>
          <w:szCs w:val="22"/>
        </w:rPr>
        <w:t xml:space="preserve"> comprovação da regularidade fiscal e trabalhista somente será exigida para efei</w:t>
      </w:r>
      <w:r w:rsidR="004C1B5A" w:rsidRPr="0039491C">
        <w:rPr>
          <w:rFonts w:ascii="Arial" w:hAnsi="Arial" w:cs="Arial"/>
          <w:sz w:val="22"/>
          <w:szCs w:val="22"/>
        </w:rPr>
        <w:t>to de formalização do ajuste.</w:t>
      </w:r>
    </w:p>
    <w:p w14:paraId="7B3D4E1F" w14:textId="78E41CE3" w:rsidR="00F556B6" w:rsidRPr="0039491C" w:rsidRDefault="003562EA" w:rsidP="00160533">
      <w:pPr>
        <w:suppressAutoHyphens w:val="0"/>
        <w:spacing w:after="240"/>
        <w:jc w:val="both"/>
        <w:rPr>
          <w:rFonts w:ascii="Arial" w:hAnsi="Arial" w:cs="Arial"/>
          <w:sz w:val="22"/>
          <w:szCs w:val="22"/>
        </w:rPr>
      </w:pPr>
      <w:r w:rsidRPr="0039491C">
        <w:rPr>
          <w:rFonts w:ascii="Arial" w:hAnsi="Arial" w:cs="Arial"/>
          <w:b/>
          <w:sz w:val="22"/>
          <w:szCs w:val="22"/>
        </w:rPr>
        <w:lastRenderedPageBreak/>
        <w:t>15.</w:t>
      </w:r>
      <w:r w:rsidR="00671527" w:rsidRPr="0039491C">
        <w:rPr>
          <w:rFonts w:ascii="Arial" w:hAnsi="Arial" w:cs="Arial"/>
          <w:b/>
          <w:sz w:val="22"/>
          <w:szCs w:val="22"/>
        </w:rPr>
        <w:t>1</w:t>
      </w:r>
      <w:r w:rsidR="00280E47" w:rsidRPr="0039491C">
        <w:rPr>
          <w:rFonts w:ascii="Arial" w:hAnsi="Arial" w:cs="Arial"/>
          <w:b/>
          <w:sz w:val="22"/>
          <w:szCs w:val="22"/>
        </w:rPr>
        <w:t>3</w:t>
      </w:r>
      <w:r w:rsidRPr="0039491C">
        <w:rPr>
          <w:rFonts w:ascii="Arial" w:hAnsi="Arial" w:cs="Arial"/>
          <w:b/>
          <w:sz w:val="22"/>
          <w:szCs w:val="22"/>
        </w:rPr>
        <w:t>.1</w:t>
      </w:r>
      <w:r w:rsidR="00544073" w:rsidRPr="0039491C">
        <w:rPr>
          <w:rFonts w:ascii="Arial" w:hAnsi="Arial" w:cs="Arial"/>
          <w:b/>
          <w:sz w:val="22"/>
          <w:szCs w:val="22"/>
        </w:rPr>
        <w:t xml:space="preserve"> </w:t>
      </w:r>
      <w:r w:rsidR="00F556B6" w:rsidRPr="0039491C">
        <w:rPr>
          <w:rFonts w:ascii="Arial" w:hAnsi="Arial" w:cs="Arial"/>
          <w:b/>
          <w:sz w:val="22"/>
          <w:szCs w:val="22"/>
        </w:rPr>
        <w:t xml:space="preserve">– </w:t>
      </w:r>
      <w:r w:rsidR="00262613" w:rsidRPr="0039491C">
        <w:rPr>
          <w:rFonts w:ascii="Arial" w:hAnsi="Arial" w:cs="Arial"/>
          <w:sz w:val="22"/>
          <w:szCs w:val="22"/>
        </w:rPr>
        <w:t xml:space="preserve">As microempresas e empresas de pequeno porte deverão </w:t>
      </w:r>
      <w:r w:rsidR="00F556B6" w:rsidRPr="0039491C">
        <w:rPr>
          <w:rFonts w:ascii="Arial" w:hAnsi="Arial" w:cs="Arial"/>
          <w:sz w:val="22"/>
          <w:szCs w:val="22"/>
        </w:rPr>
        <w:t xml:space="preserve">apresentar toda a documentação </w:t>
      </w:r>
      <w:r w:rsidR="00BA41F2" w:rsidRPr="0039491C">
        <w:rPr>
          <w:rFonts w:ascii="Arial" w:hAnsi="Arial" w:cs="Arial"/>
          <w:sz w:val="22"/>
          <w:szCs w:val="22"/>
        </w:rPr>
        <w:t>exigível nesta cláusula</w:t>
      </w:r>
      <w:r w:rsidR="00F556B6" w:rsidRPr="0039491C">
        <w:rPr>
          <w:rFonts w:ascii="Arial" w:hAnsi="Arial" w:cs="Arial"/>
          <w:sz w:val="22"/>
          <w:szCs w:val="22"/>
        </w:rPr>
        <w:t xml:space="preserve">, mesmo que as relativas </w:t>
      </w:r>
      <w:r w:rsidR="00BB29B8" w:rsidRPr="0039491C">
        <w:rPr>
          <w:rFonts w:ascii="Arial" w:hAnsi="Arial" w:cs="Arial"/>
          <w:sz w:val="22"/>
          <w:szCs w:val="22"/>
        </w:rPr>
        <w:t>ao item 15.9.2</w:t>
      </w:r>
      <w:r w:rsidR="00F556B6" w:rsidRPr="0039491C">
        <w:rPr>
          <w:rFonts w:ascii="Arial" w:hAnsi="Arial" w:cs="Arial"/>
          <w:sz w:val="22"/>
          <w:szCs w:val="22"/>
        </w:rPr>
        <w:t xml:space="preserve"> apresentem alguma restrição.</w:t>
      </w:r>
    </w:p>
    <w:p w14:paraId="444B322C" w14:textId="7825F8B1" w:rsidR="00F556B6" w:rsidRPr="0039491C" w:rsidRDefault="003562EA" w:rsidP="00160533">
      <w:pPr>
        <w:suppressAutoHyphens w:val="0"/>
        <w:spacing w:after="240"/>
        <w:jc w:val="both"/>
        <w:rPr>
          <w:rFonts w:ascii="Arial" w:hAnsi="Arial" w:cs="Arial"/>
          <w:sz w:val="22"/>
          <w:szCs w:val="22"/>
        </w:rPr>
      </w:pPr>
      <w:r w:rsidRPr="0039491C">
        <w:rPr>
          <w:rFonts w:ascii="Arial" w:hAnsi="Arial" w:cs="Arial"/>
          <w:b/>
          <w:sz w:val="22"/>
          <w:szCs w:val="22"/>
        </w:rPr>
        <w:t>1</w:t>
      </w:r>
      <w:r w:rsidR="00F556B6" w:rsidRPr="0039491C">
        <w:rPr>
          <w:rFonts w:ascii="Arial" w:hAnsi="Arial" w:cs="Arial"/>
          <w:b/>
          <w:sz w:val="22"/>
          <w:szCs w:val="22"/>
        </w:rPr>
        <w:t>5.</w:t>
      </w:r>
      <w:r w:rsidR="00BB29B8" w:rsidRPr="0039491C">
        <w:rPr>
          <w:rFonts w:ascii="Arial" w:hAnsi="Arial" w:cs="Arial"/>
          <w:b/>
          <w:sz w:val="22"/>
          <w:szCs w:val="22"/>
        </w:rPr>
        <w:t>1</w:t>
      </w:r>
      <w:r w:rsidR="00280E47" w:rsidRPr="0039491C">
        <w:rPr>
          <w:rFonts w:ascii="Arial" w:hAnsi="Arial" w:cs="Arial"/>
          <w:b/>
          <w:sz w:val="22"/>
          <w:szCs w:val="22"/>
        </w:rPr>
        <w:t>3</w:t>
      </w:r>
      <w:r w:rsidRPr="0039491C">
        <w:rPr>
          <w:rFonts w:ascii="Arial" w:hAnsi="Arial" w:cs="Arial"/>
          <w:b/>
          <w:sz w:val="22"/>
          <w:szCs w:val="22"/>
        </w:rPr>
        <w:t>.</w:t>
      </w:r>
      <w:r w:rsidR="00F556B6" w:rsidRPr="0039491C">
        <w:rPr>
          <w:rFonts w:ascii="Arial" w:hAnsi="Arial" w:cs="Arial"/>
          <w:b/>
          <w:sz w:val="22"/>
          <w:szCs w:val="22"/>
        </w:rPr>
        <w:t>2</w:t>
      </w:r>
      <w:r w:rsidR="002834CF" w:rsidRPr="0039491C">
        <w:rPr>
          <w:rFonts w:ascii="Arial" w:hAnsi="Arial" w:cs="Arial"/>
          <w:b/>
          <w:sz w:val="22"/>
          <w:szCs w:val="22"/>
        </w:rPr>
        <w:t xml:space="preserve"> </w:t>
      </w:r>
      <w:r w:rsidR="00F556B6" w:rsidRPr="0039491C">
        <w:rPr>
          <w:rFonts w:ascii="Arial" w:hAnsi="Arial" w:cs="Arial"/>
          <w:b/>
          <w:sz w:val="22"/>
          <w:szCs w:val="22"/>
        </w:rPr>
        <w:t xml:space="preserve">– </w:t>
      </w:r>
      <w:r w:rsidR="00F556B6" w:rsidRPr="0039491C">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429B1A7C" w14:textId="0E622ACE" w:rsidR="00F556B6" w:rsidRPr="0039491C" w:rsidRDefault="003562EA" w:rsidP="00160533">
      <w:pPr>
        <w:suppressAutoHyphens w:val="0"/>
        <w:spacing w:after="240"/>
        <w:jc w:val="both"/>
        <w:rPr>
          <w:rFonts w:ascii="Arial" w:hAnsi="Arial" w:cs="Arial"/>
          <w:sz w:val="22"/>
          <w:szCs w:val="22"/>
        </w:rPr>
      </w:pPr>
      <w:r w:rsidRPr="0039491C">
        <w:rPr>
          <w:rFonts w:ascii="Arial" w:hAnsi="Arial" w:cs="Arial"/>
          <w:b/>
          <w:sz w:val="22"/>
          <w:szCs w:val="22"/>
        </w:rPr>
        <w:t>15.</w:t>
      </w:r>
      <w:r w:rsidR="00671527" w:rsidRPr="0039491C">
        <w:rPr>
          <w:rFonts w:ascii="Arial" w:hAnsi="Arial" w:cs="Arial"/>
          <w:b/>
          <w:sz w:val="22"/>
          <w:szCs w:val="22"/>
        </w:rPr>
        <w:t>1</w:t>
      </w:r>
      <w:r w:rsidR="00280E47" w:rsidRPr="0039491C">
        <w:rPr>
          <w:rFonts w:ascii="Arial" w:hAnsi="Arial" w:cs="Arial"/>
          <w:b/>
          <w:sz w:val="22"/>
          <w:szCs w:val="22"/>
        </w:rPr>
        <w:t>3</w:t>
      </w:r>
      <w:r w:rsidRPr="0039491C">
        <w:rPr>
          <w:rFonts w:ascii="Arial" w:hAnsi="Arial" w:cs="Arial"/>
          <w:b/>
          <w:sz w:val="22"/>
          <w:szCs w:val="22"/>
        </w:rPr>
        <w:t>.3</w:t>
      </w:r>
      <w:r w:rsidR="002834CF" w:rsidRPr="0039491C">
        <w:rPr>
          <w:rFonts w:ascii="Arial" w:hAnsi="Arial" w:cs="Arial"/>
          <w:b/>
          <w:sz w:val="22"/>
          <w:szCs w:val="22"/>
        </w:rPr>
        <w:t xml:space="preserve"> </w:t>
      </w:r>
      <w:r w:rsidR="00F556B6" w:rsidRPr="0039491C">
        <w:rPr>
          <w:rFonts w:ascii="Arial" w:hAnsi="Arial" w:cs="Arial"/>
          <w:b/>
          <w:sz w:val="22"/>
          <w:szCs w:val="22"/>
        </w:rPr>
        <w:t xml:space="preserve">– </w:t>
      </w:r>
      <w:r w:rsidR="00E566FC" w:rsidRPr="0039491C">
        <w:rPr>
          <w:rFonts w:ascii="Arial" w:hAnsi="Arial" w:cs="Arial"/>
          <w:sz w:val="22"/>
          <w:szCs w:val="22"/>
        </w:rPr>
        <w:t xml:space="preserve">O prazo de que trata o </w:t>
      </w:r>
      <w:r w:rsidR="00F556B6" w:rsidRPr="0039491C">
        <w:rPr>
          <w:rFonts w:ascii="Arial" w:hAnsi="Arial" w:cs="Arial"/>
          <w:sz w:val="22"/>
          <w:szCs w:val="22"/>
        </w:rPr>
        <w:t xml:space="preserve">item </w:t>
      </w:r>
      <w:r w:rsidRPr="0039491C">
        <w:rPr>
          <w:rFonts w:ascii="Arial" w:hAnsi="Arial" w:cs="Arial"/>
          <w:sz w:val="22"/>
          <w:szCs w:val="22"/>
        </w:rPr>
        <w:t>15.</w:t>
      </w:r>
      <w:r w:rsidR="0001397D" w:rsidRPr="0039491C">
        <w:rPr>
          <w:rFonts w:ascii="Arial" w:hAnsi="Arial" w:cs="Arial"/>
          <w:sz w:val="22"/>
          <w:szCs w:val="22"/>
        </w:rPr>
        <w:t>1</w:t>
      </w:r>
      <w:r w:rsidR="00280E47" w:rsidRPr="0039491C">
        <w:rPr>
          <w:rFonts w:ascii="Arial" w:hAnsi="Arial" w:cs="Arial"/>
          <w:sz w:val="22"/>
          <w:szCs w:val="22"/>
        </w:rPr>
        <w:t>3</w:t>
      </w:r>
      <w:r w:rsidRPr="0039491C">
        <w:rPr>
          <w:rFonts w:ascii="Arial" w:hAnsi="Arial" w:cs="Arial"/>
          <w:sz w:val="22"/>
          <w:szCs w:val="22"/>
        </w:rPr>
        <w:t>.2</w:t>
      </w:r>
      <w:r w:rsidR="00F556B6" w:rsidRPr="0039491C">
        <w:rPr>
          <w:rFonts w:ascii="Arial" w:hAnsi="Arial" w:cs="Arial"/>
          <w:sz w:val="22"/>
          <w:szCs w:val="22"/>
        </w:rPr>
        <w:t xml:space="preserve"> fica automaticamente prorrogado, nos termos do §1º do art. 43 da Lei Complementar </w:t>
      </w:r>
      <w:proofErr w:type="gramStart"/>
      <w:r w:rsidR="00F556B6" w:rsidRPr="0039491C">
        <w:rPr>
          <w:rFonts w:ascii="Arial" w:hAnsi="Arial" w:cs="Arial"/>
          <w:sz w:val="22"/>
          <w:szCs w:val="22"/>
        </w:rPr>
        <w:t>n.º</w:t>
      </w:r>
      <w:proofErr w:type="gramEnd"/>
      <w:r w:rsidR="00F556B6" w:rsidRPr="0039491C">
        <w:rPr>
          <w:rFonts w:ascii="Arial" w:hAnsi="Arial" w:cs="Arial"/>
          <w:sz w:val="22"/>
          <w:szCs w:val="22"/>
        </w:rPr>
        <w:t xml:space="preserve"> 123/2006</w:t>
      </w:r>
      <w:r w:rsidR="00890D39" w:rsidRPr="0039491C">
        <w:rPr>
          <w:rFonts w:ascii="Arial" w:hAnsi="Arial" w:cs="Arial"/>
          <w:sz w:val="22"/>
          <w:szCs w:val="22"/>
        </w:rPr>
        <w:t xml:space="preserve"> e alterações posteriores.</w:t>
      </w:r>
    </w:p>
    <w:p w14:paraId="514C5424" w14:textId="2444DD4B" w:rsidR="00F556B6" w:rsidRPr="0039491C" w:rsidRDefault="003562EA" w:rsidP="00160533">
      <w:pPr>
        <w:suppressAutoHyphens w:val="0"/>
        <w:spacing w:after="240"/>
        <w:jc w:val="both"/>
        <w:rPr>
          <w:rFonts w:ascii="Arial" w:hAnsi="Arial" w:cs="Arial"/>
          <w:color w:val="FF0000"/>
          <w:sz w:val="22"/>
          <w:szCs w:val="22"/>
        </w:rPr>
      </w:pPr>
      <w:bookmarkStart w:id="7" w:name="_Hlk178188228"/>
      <w:bookmarkStart w:id="8" w:name="_Hlk170226656"/>
      <w:r w:rsidRPr="0039491C">
        <w:rPr>
          <w:rFonts w:ascii="Arial" w:hAnsi="Arial" w:cs="Arial"/>
          <w:b/>
          <w:sz w:val="22"/>
          <w:szCs w:val="22"/>
          <w:shd w:val="clear" w:color="auto" w:fill="FFFFFF"/>
        </w:rPr>
        <w:t>15.</w:t>
      </w:r>
      <w:r w:rsidR="00671527" w:rsidRPr="0039491C">
        <w:rPr>
          <w:rFonts w:ascii="Arial" w:hAnsi="Arial" w:cs="Arial"/>
          <w:b/>
          <w:sz w:val="22"/>
          <w:szCs w:val="22"/>
          <w:shd w:val="clear" w:color="auto" w:fill="FFFFFF"/>
        </w:rPr>
        <w:t>1</w:t>
      </w:r>
      <w:r w:rsidR="00F73765" w:rsidRPr="0039491C">
        <w:rPr>
          <w:rFonts w:ascii="Arial" w:hAnsi="Arial" w:cs="Arial"/>
          <w:b/>
          <w:sz w:val="22"/>
          <w:szCs w:val="22"/>
          <w:shd w:val="clear" w:color="auto" w:fill="FFFFFF"/>
        </w:rPr>
        <w:t>4</w:t>
      </w:r>
      <w:r w:rsidR="002834CF" w:rsidRPr="0039491C">
        <w:rPr>
          <w:rFonts w:ascii="Arial" w:hAnsi="Arial" w:cs="Arial"/>
          <w:b/>
          <w:sz w:val="22"/>
          <w:szCs w:val="22"/>
          <w:shd w:val="clear" w:color="auto" w:fill="FFFFFF"/>
        </w:rPr>
        <w:t xml:space="preserve"> </w:t>
      </w:r>
      <w:r w:rsidR="00F556B6" w:rsidRPr="0039491C">
        <w:rPr>
          <w:rFonts w:ascii="Arial" w:hAnsi="Arial" w:cs="Arial"/>
          <w:b/>
          <w:sz w:val="22"/>
          <w:szCs w:val="22"/>
          <w:shd w:val="clear" w:color="auto" w:fill="FFFFFF"/>
        </w:rPr>
        <w:t xml:space="preserve">– </w:t>
      </w:r>
      <w:r w:rsidR="00F556B6" w:rsidRPr="0039491C">
        <w:rPr>
          <w:rFonts w:ascii="Arial" w:hAnsi="Arial" w:cs="Arial"/>
          <w:sz w:val="22"/>
          <w:szCs w:val="22"/>
          <w:shd w:val="clear" w:color="auto" w:fill="FFFFFF"/>
        </w:rPr>
        <w:t>A não regularização da documentação, no</w:t>
      </w:r>
      <w:r w:rsidR="0061131A" w:rsidRPr="0039491C">
        <w:rPr>
          <w:rFonts w:ascii="Arial" w:hAnsi="Arial" w:cs="Arial"/>
          <w:sz w:val="22"/>
          <w:szCs w:val="22"/>
          <w:shd w:val="clear" w:color="auto" w:fill="FFFFFF"/>
        </w:rPr>
        <w:t>s</w:t>
      </w:r>
      <w:r w:rsidR="00F556B6" w:rsidRPr="0039491C">
        <w:rPr>
          <w:rFonts w:ascii="Arial" w:hAnsi="Arial" w:cs="Arial"/>
          <w:sz w:val="22"/>
          <w:szCs w:val="22"/>
          <w:shd w:val="clear" w:color="auto" w:fill="FFFFFF"/>
        </w:rPr>
        <w:t xml:space="preserve"> prazo</w:t>
      </w:r>
      <w:r w:rsidR="0061131A" w:rsidRPr="0039491C">
        <w:rPr>
          <w:rFonts w:ascii="Arial" w:hAnsi="Arial" w:cs="Arial"/>
          <w:sz w:val="22"/>
          <w:szCs w:val="22"/>
          <w:shd w:val="clear" w:color="auto" w:fill="FFFFFF"/>
        </w:rPr>
        <w:t>s</w:t>
      </w:r>
      <w:r w:rsidR="00F556B6" w:rsidRPr="0039491C">
        <w:rPr>
          <w:rFonts w:ascii="Arial" w:hAnsi="Arial" w:cs="Arial"/>
          <w:sz w:val="22"/>
          <w:szCs w:val="22"/>
          <w:shd w:val="clear" w:color="auto" w:fill="FFFFFF"/>
        </w:rPr>
        <w:t xml:space="preserve"> previsto</w:t>
      </w:r>
      <w:r w:rsidR="0061131A" w:rsidRPr="0039491C">
        <w:rPr>
          <w:rFonts w:ascii="Arial" w:hAnsi="Arial" w:cs="Arial"/>
          <w:sz w:val="22"/>
          <w:szCs w:val="22"/>
          <w:shd w:val="clear" w:color="auto" w:fill="FFFFFF"/>
        </w:rPr>
        <w:t>s</w:t>
      </w:r>
      <w:r w:rsidR="00F556B6" w:rsidRPr="0039491C">
        <w:rPr>
          <w:rFonts w:ascii="Arial" w:hAnsi="Arial" w:cs="Arial"/>
          <w:sz w:val="22"/>
          <w:szCs w:val="22"/>
          <w:shd w:val="clear" w:color="auto" w:fill="FFFFFF"/>
        </w:rPr>
        <w:t xml:space="preserve"> nos itens </w:t>
      </w:r>
      <w:r w:rsidRPr="0039491C">
        <w:rPr>
          <w:rFonts w:ascii="Arial" w:hAnsi="Arial" w:cs="Arial"/>
          <w:sz w:val="22"/>
          <w:szCs w:val="22"/>
          <w:shd w:val="clear" w:color="auto" w:fill="FFFFFF"/>
        </w:rPr>
        <w:t>15.</w:t>
      </w:r>
      <w:r w:rsidR="00671527" w:rsidRPr="0039491C">
        <w:rPr>
          <w:rFonts w:ascii="Arial" w:hAnsi="Arial" w:cs="Arial"/>
          <w:sz w:val="22"/>
          <w:szCs w:val="22"/>
          <w:shd w:val="clear" w:color="auto" w:fill="FFFFFF"/>
        </w:rPr>
        <w:t>1</w:t>
      </w:r>
      <w:r w:rsidR="00156118" w:rsidRPr="0039491C">
        <w:rPr>
          <w:rFonts w:ascii="Arial" w:hAnsi="Arial" w:cs="Arial"/>
          <w:sz w:val="22"/>
          <w:szCs w:val="22"/>
          <w:shd w:val="clear" w:color="auto" w:fill="FFFFFF"/>
        </w:rPr>
        <w:t>3</w:t>
      </w:r>
      <w:r w:rsidRPr="0039491C">
        <w:rPr>
          <w:rFonts w:ascii="Arial" w:hAnsi="Arial" w:cs="Arial"/>
          <w:sz w:val="22"/>
          <w:szCs w:val="22"/>
          <w:shd w:val="clear" w:color="auto" w:fill="FFFFFF"/>
        </w:rPr>
        <w:t>.2</w:t>
      </w:r>
      <w:r w:rsidR="00F556B6" w:rsidRPr="0039491C">
        <w:rPr>
          <w:rFonts w:ascii="Arial" w:hAnsi="Arial" w:cs="Arial"/>
          <w:sz w:val="22"/>
          <w:szCs w:val="22"/>
          <w:shd w:val="clear" w:color="auto" w:fill="FFFFFF"/>
        </w:rPr>
        <w:t xml:space="preserve"> e </w:t>
      </w:r>
      <w:r w:rsidRPr="0039491C">
        <w:rPr>
          <w:rFonts w:ascii="Arial" w:hAnsi="Arial" w:cs="Arial"/>
          <w:sz w:val="22"/>
          <w:szCs w:val="22"/>
          <w:shd w:val="clear" w:color="auto" w:fill="FFFFFF"/>
        </w:rPr>
        <w:t>15.</w:t>
      </w:r>
      <w:r w:rsidR="00671527" w:rsidRPr="0039491C">
        <w:rPr>
          <w:rFonts w:ascii="Arial" w:hAnsi="Arial" w:cs="Arial"/>
          <w:sz w:val="22"/>
          <w:szCs w:val="22"/>
          <w:shd w:val="clear" w:color="auto" w:fill="FFFFFF"/>
        </w:rPr>
        <w:t>1</w:t>
      </w:r>
      <w:r w:rsidR="00156118" w:rsidRPr="0039491C">
        <w:rPr>
          <w:rFonts w:ascii="Arial" w:hAnsi="Arial" w:cs="Arial"/>
          <w:sz w:val="22"/>
          <w:szCs w:val="22"/>
          <w:shd w:val="clear" w:color="auto" w:fill="FFFFFF"/>
        </w:rPr>
        <w:t>3</w:t>
      </w:r>
      <w:r w:rsidRPr="0039491C">
        <w:rPr>
          <w:rFonts w:ascii="Arial" w:hAnsi="Arial" w:cs="Arial"/>
          <w:sz w:val="22"/>
          <w:szCs w:val="22"/>
          <w:shd w:val="clear" w:color="auto" w:fill="FFFFFF"/>
        </w:rPr>
        <w:t>.3</w:t>
      </w:r>
      <w:r w:rsidR="006B351B" w:rsidRPr="0039491C">
        <w:rPr>
          <w:rFonts w:ascii="Arial" w:hAnsi="Arial" w:cs="Arial"/>
          <w:sz w:val="22"/>
          <w:szCs w:val="22"/>
          <w:shd w:val="clear" w:color="auto" w:fill="FFFFFF"/>
        </w:rPr>
        <w:t xml:space="preserve">, </w:t>
      </w:r>
      <w:r w:rsidR="00F556B6" w:rsidRPr="0039491C">
        <w:rPr>
          <w:rFonts w:ascii="Arial" w:hAnsi="Arial" w:cs="Arial"/>
          <w:sz w:val="22"/>
          <w:szCs w:val="22"/>
          <w:shd w:val="clear" w:color="auto" w:fill="FFFFFF"/>
        </w:rPr>
        <w:t>implicará</w:t>
      </w:r>
      <w:r w:rsidR="001C34FA" w:rsidRPr="0039491C">
        <w:rPr>
          <w:rFonts w:ascii="Arial" w:hAnsi="Arial" w:cs="Arial"/>
          <w:sz w:val="22"/>
          <w:szCs w:val="22"/>
          <w:shd w:val="clear" w:color="auto" w:fill="FFFFFF"/>
        </w:rPr>
        <w:t xml:space="preserve"> </w:t>
      </w:r>
      <w:r w:rsidR="001C34FA" w:rsidRPr="0039491C">
        <w:rPr>
          <w:rFonts w:ascii="Arial" w:hAnsi="Arial" w:cs="Arial"/>
          <w:sz w:val="22"/>
          <w:szCs w:val="22"/>
        </w:rPr>
        <w:t>a</w:t>
      </w:r>
      <w:r w:rsidR="00F556B6" w:rsidRPr="0039491C">
        <w:rPr>
          <w:rFonts w:ascii="Arial" w:hAnsi="Arial" w:cs="Arial"/>
          <w:sz w:val="22"/>
          <w:szCs w:val="22"/>
          <w:shd w:val="clear" w:color="auto" w:fill="FFFFFF"/>
        </w:rPr>
        <w:t xml:space="preserve"> decadência do direito à contratação, sem prejuízo da</w:t>
      </w:r>
      <w:r w:rsidR="00D65678" w:rsidRPr="0039491C">
        <w:rPr>
          <w:rFonts w:ascii="Arial" w:hAnsi="Arial" w:cs="Arial"/>
          <w:sz w:val="22"/>
          <w:szCs w:val="22"/>
          <w:shd w:val="clear" w:color="auto" w:fill="FFFFFF"/>
        </w:rPr>
        <w:t>s</w:t>
      </w:r>
      <w:r w:rsidR="00F556B6" w:rsidRPr="0039491C">
        <w:rPr>
          <w:rFonts w:ascii="Arial" w:hAnsi="Arial" w:cs="Arial"/>
          <w:sz w:val="22"/>
          <w:szCs w:val="22"/>
          <w:shd w:val="clear" w:color="auto" w:fill="FFFFFF"/>
        </w:rPr>
        <w:t xml:space="preserve"> sanç</w:t>
      </w:r>
      <w:r w:rsidR="00D65678" w:rsidRPr="0039491C">
        <w:rPr>
          <w:rFonts w:ascii="Arial" w:hAnsi="Arial" w:cs="Arial"/>
          <w:sz w:val="22"/>
          <w:szCs w:val="22"/>
          <w:shd w:val="clear" w:color="auto" w:fill="FFFFFF"/>
        </w:rPr>
        <w:t>ões</w:t>
      </w:r>
      <w:r w:rsidR="00F556B6" w:rsidRPr="0039491C">
        <w:rPr>
          <w:rFonts w:ascii="Arial" w:hAnsi="Arial" w:cs="Arial"/>
          <w:sz w:val="22"/>
          <w:szCs w:val="22"/>
          <w:shd w:val="clear" w:color="auto" w:fill="FFFFFF"/>
        </w:rPr>
        <w:t xml:space="preserve"> prevista</w:t>
      </w:r>
      <w:r w:rsidR="00D65678" w:rsidRPr="0039491C">
        <w:rPr>
          <w:rFonts w:ascii="Arial" w:hAnsi="Arial" w:cs="Arial"/>
          <w:sz w:val="22"/>
          <w:szCs w:val="22"/>
          <w:shd w:val="clear" w:color="auto" w:fill="FFFFFF"/>
        </w:rPr>
        <w:t>s</w:t>
      </w:r>
      <w:r w:rsidR="00F556B6" w:rsidRPr="0039491C">
        <w:rPr>
          <w:rFonts w:ascii="Arial" w:hAnsi="Arial" w:cs="Arial"/>
          <w:sz w:val="22"/>
          <w:szCs w:val="22"/>
          <w:shd w:val="clear" w:color="auto" w:fill="FFFFFF"/>
        </w:rPr>
        <w:t xml:space="preserve"> no</w:t>
      </w:r>
      <w:r w:rsidR="00D65678" w:rsidRPr="0039491C">
        <w:rPr>
          <w:rFonts w:ascii="Arial" w:hAnsi="Arial" w:cs="Arial"/>
          <w:sz w:val="22"/>
          <w:szCs w:val="22"/>
          <w:shd w:val="clear" w:color="auto" w:fill="FFFFFF"/>
        </w:rPr>
        <w:t>s</w:t>
      </w:r>
      <w:r w:rsidR="00430E9C" w:rsidRPr="0039491C">
        <w:rPr>
          <w:rFonts w:ascii="Arial" w:hAnsi="Arial" w:cs="Arial"/>
          <w:sz w:val="22"/>
          <w:szCs w:val="22"/>
          <w:shd w:val="clear" w:color="auto" w:fill="FFFFFF"/>
        </w:rPr>
        <w:t xml:space="preserve"> ite</w:t>
      </w:r>
      <w:r w:rsidR="00D65678" w:rsidRPr="0039491C">
        <w:rPr>
          <w:rFonts w:ascii="Arial" w:hAnsi="Arial" w:cs="Arial"/>
          <w:sz w:val="22"/>
          <w:szCs w:val="22"/>
          <w:shd w:val="clear" w:color="auto" w:fill="FFFFFF"/>
        </w:rPr>
        <w:t>ns</w:t>
      </w:r>
      <w:r w:rsidR="00430E9C" w:rsidRPr="0039491C">
        <w:rPr>
          <w:rFonts w:ascii="Arial" w:hAnsi="Arial" w:cs="Arial"/>
          <w:sz w:val="22"/>
          <w:szCs w:val="22"/>
          <w:shd w:val="clear" w:color="auto" w:fill="FFFFFF"/>
        </w:rPr>
        <w:t xml:space="preserve"> </w:t>
      </w:r>
      <w:r w:rsidR="00187131" w:rsidRPr="0039491C">
        <w:rPr>
          <w:rFonts w:ascii="Arial" w:hAnsi="Arial" w:cs="Arial"/>
          <w:sz w:val="22"/>
          <w:szCs w:val="22"/>
          <w:shd w:val="clear" w:color="auto" w:fill="FFFFFF"/>
        </w:rPr>
        <w:t>24.</w:t>
      </w:r>
      <w:r w:rsidR="00520D93" w:rsidRPr="0039491C">
        <w:rPr>
          <w:rFonts w:ascii="Arial" w:hAnsi="Arial" w:cs="Arial"/>
          <w:sz w:val="22"/>
          <w:szCs w:val="22"/>
          <w:shd w:val="clear" w:color="auto" w:fill="FFFFFF"/>
        </w:rPr>
        <w:t>4</w:t>
      </w:r>
      <w:r w:rsidR="004403D8" w:rsidRPr="0039491C">
        <w:rPr>
          <w:rFonts w:ascii="Arial" w:hAnsi="Arial" w:cs="Arial"/>
          <w:sz w:val="22"/>
          <w:szCs w:val="22"/>
          <w:shd w:val="clear" w:color="auto" w:fill="FFFFFF"/>
        </w:rPr>
        <w:t xml:space="preserve">.1, </w:t>
      </w:r>
      <w:r w:rsidR="009865AC" w:rsidRPr="0039491C">
        <w:rPr>
          <w:rFonts w:ascii="Arial" w:hAnsi="Arial" w:cs="Arial"/>
          <w:sz w:val="22"/>
          <w:szCs w:val="22"/>
          <w:shd w:val="clear" w:color="auto" w:fill="FFFFFF"/>
        </w:rPr>
        <w:t>24.4.</w:t>
      </w:r>
      <w:r w:rsidR="00F73765" w:rsidRPr="0039491C">
        <w:rPr>
          <w:rFonts w:ascii="Arial" w:hAnsi="Arial" w:cs="Arial"/>
          <w:sz w:val="22"/>
          <w:szCs w:val="22"/>
          <w:shd w:val="clear" w:color="auto" w:fill="FFFFFF"/>
        </w:rPr>
        <w:t>2</w:t>
      </w:r>
      <w:r w:rsidR="009865AC" w:rsidRPr="0039491C">
        <w:rPr>
          <w:rFonts w:ascii="Arial" w:hAnsi="Arial" w:cs="Arial"/>
          <w:sz w:val="22"/>
          <w:szCs w:val="22"/>
          <w:shd w:val="clear" w:color="auto" w:fill="FFFFFF"/>
        </w:rPr>
        <w:t xml:space="preserve">, </w:t>
      </w:r>
      <w:r w:rsidR="006F39DB" w:rsidRPr="0039491C">
        <w:rPr>
          <w:rFonts w:ascii="Arial" w:hAnsi="Arial" w:cs="Arial"/>
          <w:sz w:val="22"/>
          <w:szCs w:val="22"/>
          <w:shd w:val="clear" w:color="auto" w:fill="FFFFFF"/>
        </w:rPr>
        <w:t>24.6</w:t>
      </w:r>
      <w:r w:rsidR="004403D8" w:rsidRPr="0039491C">
        <w:rPr>
          <w:rFonts w:ascii="Arial" w:hAnsi="Arial" w:cs="Arial"/>
          <w:sz w:val="22"/>
          <w:szCs w:val="22"/>
          <w:shd w:val="clear" w:color="auto" w:fill="FFFFFF"/>
        </w:rPr>
        <w:t xml:space="preserve"> e 24.7</w:t>
      </w:r>
      <w:r w:rsidR="00890D39" w:rsidRPr="0039491C">
        <w:rPr>
          <w:rFonts w:ascii="Arial" w:hAnsi="Arial" w:cs="Arial"/>
          <w:sz w:val="22"/>
          <w:szCs w:val="22"/>
          <w:shd w:val="clear" w:color="auto" w:fill="FFFFFF"/>
        </w:rPr>
        <w:t xml:space="preserve"> </w:t>
      </w:r>
      <w:r w:rsidR="00F556B6" w:rsidRPr="0039491C">
        <w:rPr>
          <w:rFonts w:ascii="Arial" w:hAnsi="Arial" w:cs="Arial"/>
          <w:sz w:val="22"/>
          <w:szCs w:val="22"/>
          <w:shd w:val="clear" w:color="auto" w:fill="FFFFFF"/>
        </w:rPr>
        <w:t xml:space="preserve">deste Edital ou sem prejuízo das sanções legalmente previstas, sendo facultado à Administração convocar as licitantes remanescentes, na ordem de classificação, </w:t>
      </w:r>
      <w:r w:rsidR="003C79D4" w:rsidRPr="0039491C">
        <w:rPr>
          <w:rFonts w:ascii="Arial" w:hAnsi="Arial" w:cs="Arial"/>
          <w:sz w:val="22"/>
          <w:szCs w:val="22"/>
          <w:shd w:val="clear" w:color="auto" w:fill="FFFFFF"/>
          <w:lang w:val="pt-PT"/>
        </w:rPr>
        <w:t xml:space="preserve">para assinatura </w:t>
      </w:r>
      <w:r w:rsidR="00CD4963" w:rsidRPr="0039491C">
        <w:rPr>
          <w:rFonts w:ascii="Arial" w:hAnsi="Arial" w:cs="Arial"/>
          <w:sz w:val="22"/>
          <w:szCs w:val="22"/>
          <w:shd w:val="clear" w:color="auto" w:fill="FFFFFF"/>
          <w:lang w:val="pt-PT"/>
        </w:rPr>
        <w:t xml:space="preserve">da </w:t>
      </w:r>
      <w:r w:rsidR="00623D14" w:rsidRPr="0039491C">
        <w:rPr>
          <w:rFonts w:ascii="Arial" w:hAnsi="Arial" w:cs="Arial"/>
          <w:sz w:val="22"/>
          <w:szCs w:val="22"/>
          <w:shd w:val="clear" w:color="auto" w:fill="FFFFFF"/>
          <w:lang w:val="pt-PT"/>
        </w:rPr>
        <w:t>ata de registro de preços/</w:t>
      </w:r>
      <w:r w:rsidR="0001397D" w:rsidRPr="0039491C">
        <w:rPr>
          <w:rFonts w:ascii="Arial" w:hAnsi="Arial" w:cs="Arial"/>
          <w:sz w:val="22"/>
          <w:szCs w:val="22"/>
          <w:shd w:val="clear" w:color="auto" w:fill="FFFFFF"/>
          <w:lang w:val="pt-PT"/>
        </w:rPr>
        <w:t>aceite da Nota de Empenho</w:t>
      </w:r>
      <w:r w:rsidR="00F556B6" w:rsidRPr="0039491C">
        <w:rPr>
          <w:rFonts w:ascii="Arial" w:hAnsi="Arial" w:cs="Arial"/>
          <w:sz w:val="22"/>
          <w:szCs w:val="22"/>
          <w:shd w:val="clear" w:color="auto" w:fill="FFFFFF"/>
        </w:rPr>
        <w:t>, ou revogar a licitação.</w:t>
      </w:r>
      <w:r w:rsidR="006F39DB" w:rsidRPr="0039491C">
        <w:rPr>
          <w:rFonts w:ascii="Arial" w:hAnsi="Arial" w:cs="Arial"/>
          <w:sz w:val="22"/>
          <w:szCs w:val="22"/>
          <w:shd w:val="clear" w:color="auto" w:fill="FFFFFF"/>
        </w:rPr>
        <w:t xml:space="preserve"> </w:t>
      </w:r>
    </w:p>
    <w:bookmarkEnd w:id="7"/>
    <w:bookmarkEnd w:id="8"/>
    <w:p w14:paraId="007248FF" w14:textId="6E769E1F" w:rsidR="008567E2" w:rsidRPr="0039491C" w:rsidRDefault="008567E2" w:rsidP="00160533">
      <w:pPr>
        <w:spacing w:after="240"/>
        <w:jc w:val="both"/>
        <w:rPr>
          <w:rFonts w:ascii="Arial" w:hAnsi="Arial" w:cs="Arial"/>
          <w:sz w:val="22"/>
          <w:szCs w:val="22"/>
          <w:lang w:eastAsia="pt-BR"/>
        </w:rPr>
      </w:pPr>
      <w:r w:rsidRPr="0039491C">
        <w:rPr>
          <w:rFonts w:ascii="Arial" w:hAnsi="Arial" w:cs="Arial"/>
          <w:b/>
          <w:sz w:val="22"/>
          <w:szCs w:val="22"/>
          <w:lang w:eastAsia="pt-BR"/>
        </w:rPr>
        <w:t>15.</w:t>
      </w:r>
      <w:r w:rsidR="004B5E31" w:rsidRPr="0039491C">
        <w:rPr>
          <w:rFonts w:ascii="Arial" w:hAnsi="Arial" w:cs="Arial"/>
          <w:b/>
          <w:sz w:val="22"/>
          <w:szCs w:val="22"/>
          <w:lang w:eastAsia="pt-BR"/>
        </w:rPr>
        <w:t>1</w:t>
      </w:r>
      <w:r w:rsidR="00F73765" w:rsidRPr="0039491C">
        <w:rPr>
          <w:rFonts w:ascii="Arial" w:hAnsi="Arial" w:cs="Arial"/>
          <w:b/>
          <w:sz w:val="22"/>
          <w:szCs w:val="22"/>
          <w:lang w:eastAsia="pt-BR"/>
        </w:rPr>
        <w:t>5</w:t>
      </w:r>
      <w:r w:rsidR="00AC647F" w:rsidRPr="0039491C">
        <w:rPr>
          <w:rFonts w:ascii="Arial" w:hAnsi="Arial" w:cs="Arial"/>
          <w:b/>
          <w:sz w:val="22"/>
          <w:szCs w:val="22"/>
          <w:lang w:eastAsia="pt-BR"/>
        </w:rPr>
        <w:t xml:space="preserve"> </w:t>
      </w:r>
      <w:r w:rsidRPr="0039491C">
        <w:rPr>
          <w:rFonts w:ascii="Arial" w:hAnsi="Arial" w:cs="Arial"/>
          <w:b/>
          <w:sz w:val="22"/>
          <w:szCs w:val="22"/>
          <w:lang w:eastAsia="pt-BR"/>
        </w:rPr>
        <w:t xml:space="preserve">– </w:t>
      </w:r>
      <w:r w:rsidRPr="0039491C">
        <w:rPr>
          <w:rFonts w:ascii="Arial" w:hAnsi="Arial" w:cs="Arial"/>
          <w:sz w:val="22"/>
          <w:szCs w:val="22"/>
          <w:lang w:eastAsia="pt-BR"/>
        </w:rPr>
        <w:t>Após a entrega dos documentos para habilitação, não será permitida a substituição ou a apresentação de novos documentos, salvo em sede de diligência, para</w:t>
      </w:r>
      <w:r w:rsidR="002D3FAC" w:rsidRPr="0039491C">
        <w:rPr>
          <w:rFonts w:ascii="Arial" w:hAnsi="Arial" w:cs="Arial"/>
          <w:sz w:val="22"/>
          <w:szCs w:val="22"/>
          <w:lang w:eastAsia="pt-BR"/>
        </w:rPr>
        <w:t xml:space="preserve"> (</w:t>
      </w:r>
      <w:hyperlink r:id="rId40" w:anchor="art64">
        <w:r w:rsidR="002D3FAC" w:rsidRPr="0039491C">
          <w:rPr>
            <w:rStyle w:val="Hyperlink"/>
            <w:rFonts w:ascii="Arial" w:hAnsi="Arial" w:cs="Arial"/>
            <w:sz w:val="22"/>
            <w:szCs w:val="22"/>
            <w:lang w:eastAsia="pt-BR"/>
          </w:rPr>
          <w:t>Lei 14.133/</w:t>
        </w:r>
        <w:r w:rsidR="00DD0D0B" w:rsidRPr="0039491C">
          <w:rPr>
            <w:rStyle w:val="Hyperlink"/>
            <w:rFonts w:ascii="Arial" w:hAnsi="Arial" w:cs="Arial"/>
            <w:sz w:val="22"/>
            <w:szCs w:val="22"/>
            <w:lang w:eastAsia="pt-BR"/>
          </w:rPr>
          <w:t>20</w:t>
        </w:r>
        <w:r w:rsidR="002D3FAC" w:rsidRPr="0039491C">
          <w:rPr>
            <w:rStyle w:val="Hyperlink"/>
            <w:rFonts w:ascii="Arial" w:hAnsi="Arial" w:cs="Arial"/>
            <w:sz w:val="22"/>
            <w:szCs w:val="22"/>
            <w:lang w:eastAsia="pt-BR"/>
          </w:rPr>
          <w:t>21, art. 64</w:t>
        </w:r>
      </w:hyperlink>
      <w:r w:rsidR="002D3FAC" w:rsidRPr="0039491C">
        <w:rPr>
          <w:rFonts w:ascii="Arial" w:hAnsi="Arial" w:cs="Arial"/>
          <w:sz w:val="22"/>
          <w:szCs w:val="22"/>
          <w:lang w:eastAsia="pt-BR"/>
        </w:rPr>
        <w:t xml:space="preserve">, e </w:t>
      </w:r>
      <w:hyperlink r:id="rId41">
        <w:r w:rsidR="002D3FAC" w:rsidRPr="0039491C">
          <w:rPr>
            <w:rStyle w:val="Hyperlink"/>
            <w:rFonts w:ascii="Arial" w:hAnsi="Arial" w:cs="Arial"/>
            <w:sz w:val="22"/>
            <w:szCs w:val="22"/>
            <w:lang w:eastAsia="pt-BR"/>
          </w:rPr>
          <w:t>IN 73/2022, art. 39, §4º</w:t>
        </w:r>
      </w:hyperlink>
      <w:r w:rsidR="002D3FAC" w:rsidRPr="0039491C">
        <w:rPr>
          <w:rFonts w:ascii="Arial" w:hAnsi="Arial" w:cs="Arial"/>
          <w:sz w:val="22"/>
          <w:szCs w:val="22"/>
          <w:lang w:eastAsia="pt-BR"/>
        </w:rPr>
        <w:t>)</w:t>
      </w:r>
      <w:r w:rsidRPr="0039491C">
        <w:rPr>
          <w:rFonts w:ascii="Arial" w:hAnsi="Arial" w:cs="Arial"/>
          <w:sz w:val="22"/>
          <w:szCs w:val="22"/>
          <w:lang w:eastAsia="pt-BR"/>
        </w:rPr>
        <w:t>:</w:t>
      </w:r>
    </w:p>
    <w:p w14:paraId="7BC738DC" w14:textId="3FB982FB" w:rsidR="008567E2" w:rsidRPr="0039491C" w:rsidRDefault="0021195D" w:rsidP="00160533">
      <w:pPr>
        <w:spacing w:after="240"/>
        <w:jc w:val="both"/>
        <w:rPr>
          <w:rFonts w:ascii="Arial" w:hAnsi="Arial" w:cs="Arial"/>
          <w:sz w:val="22"/>
          <w:szCs w:val="22"/>
          <w:lang w:eastAsia="pt-BR"/>
        </w:rPr>
      </w:pPr>
      <w:r w:rsidRPr="0039491C">
        <w:rPr>
          <w:rFonts w:ascii="Arial" w:hAnsi="Arial" w:cs="Arial"/>
          <w:b/>
          <w:sz w:val="22"/>
          <w:szCs w:val="22"/>
          <w:lang w:eastAsia="pt-BR"/>
        </w:rPr>
        <w:t>15.1</w:t>
      </w:r>
      <w:r w:rsidR="00F73765" w:rsidRPr="0039491C">
        <w:rPr>
          <w:rFonts w:ascii="Arial" w:hAnsi="Arial" w:cs="Arial"/>
          <w:b/>
          <w:sz w:val="22"/>
          <w:szCs w:val="22"/>
          <w:lang w:eastAsia="pt-BR"/>
        </w:rPr>
        <w:t>5</w:t>
      </w:r>
      <w:r w:rsidRPr="0039491C">
        <w:rPr>
          <w:rFonts w:ascii="Arial" w:hAnsi="Arial" w:cs="Arial"/>
          <w:b/>
          <w:sz w:val="22"/>
          <w:szCs w:val="22"/>
          <w:lang w:eastAsia="pt-BR"/>
        </w:rPr>
        <w:t>.1 -</w:t>
      </w:r>
      <w:r w:rsidR="008567E2" w:rsidRPr="0039491C">
        <w:rPr>
          <w:rFonts w:ascii="Arial" w:hAnsi="Arial" w:cs="Arial"/>
          <w:sz w:val="22"/>
          <w:szCs w:val="22"/>
          <w:lang w:eastAsia="pt-BR"/>
        </w:rPr>
        <w:t xml:space="preserve"> </w:t>
      </w:r>
      <w:proofErr w:type="gramStart"/>
      <w:r w:rsidR="008567E2" w:rsidRPr="0039491C">
        <w:rPr>
          <w:rFonts w:ascii="Arial" w:hAnsi="Arial" w:cs="Arial"/>
          <w:sz w:val="22"/>
          <w:szCs w:val="22"/>
          <w:lang w:eastAsia="pt-BR"/>
        </w:rPr>
        <w:t>complementação</w:t>
      </w:r>
      <w:proofErr w:type="gramEnd"/>
      <w:r w:rsidR="008567E2" w:rsidRPr="0039491C">
        <w:rPr>
          <w:rFonts w:ascii="Arial" w:hAnsi="Arial" w:cs="Arial"/>
          <w:sz w:val="22"/>
          <w:szCs w:val="22"/>
          <w:lang w:eastAsia="pt-BR"/>
        </w:rPr>
        <w:t xml:space="preserve"> de informações acerca dos documentos já apresentados pelas licitantes e desde que necessária para apurar fatos existentes à época da abertura do certame;</w:t>
      </w:r>
    </w:p>
    <w:p w14:paraId="5A3AC33B" w14:textId="729A6849" w:rsidR="008567E2" w:rsidRPr="0039491C" w:rsidRDefault="0021195D" w:rsidP="00160533">
      <w:pPr>
        <w:spacing w:after="240"/>
        <w:jc w:val="both"/>
        <w:rPr>
          <w:rFonts w:ascii="Arial" w:hAnsi="Arial" w:cs="Arial"/>
          <w:sz w:val="22"/>
          <w:szCs w:val="22"/>
          <w:lang w:eastAsia="pt-BR"/>
        </w:rPr>
      </w:pPr>
      <w:r w:rsidRPr="0039491C">
        <w:rPr>
          <w:rFonts w:ascii="Arial" w:hAnsi="Arial" w:cs="Arial"/>
          <w:b/>
          <w:sz w:val="22"/>
          <w:szCs w:val="22"/>
          <w:lang w:eastAsia="pt-BR"/>
        </w:rPr>
        <w:t>15.1</w:t>
      </w:r>
      <w:r w:rsidR="00F73765" w:rsidRPr="0039491C">
        <w:rPr>
          <w:rFonts w:ascii="Arial" w:hAnsi="Arial" w:cs="Arial"/>
          <w:b/>
          <w:sz w:val="22"/>
          <w:szCs w:val="22"/>
          <w:lang w:eastAsia="pt-BR"/>
        </w:rPr>
        <w:t>5</w:t>
      </w:r>
      <w:r w:rsidRPr="0039491C">
        <w:rPr>
          <w:rFonts w:ascii="Arial" w:hAnsi="Arial" w:cs="Arial"/>
          <w:b/>
          <w:sz w:val="22"/>
          <w:szCs w:val="22"/>
          <w:lang w:eastAsia="pt-BR"/>
        </w:rPr>
        <w:t>.2 -</w:t>
      </w:r>
      <w:r w:rsidR="008567E2" w:rsidRPr="0039491C">
        <w:rPr>
          <w:rFonts w:ascii="Arial" w:hAnsi="Arial" w:cs="Arial"/>
          <w:sz w:val="22"/>
          <w:szCs w:val="22"/>
          <w:lang w:eastAsia="pt-BR"/>
        </w:rPr>
        <w:t xml:space="preserve"> </w:t>
      </w:r>
      <w:proofErr w:type="gramStart"/>
      <w:r w:rsidR="008567E2" w:rsidRPr="0039491C">
        <w:rPr>
          <w:rFonts w:ascii="Arial" w:hAnsi="Arial" w:cs="Arial"/>
          <w:sz w:val="22"/>
          <w:szCs w:val="22"/>
          <w:lang w:eastAsia="pt-BR"/>
        </w:rPr>
        <w:t>atualização</w:t>
      </w:r>
      <w:proofErr w:type="gramEnd"/>
      <w:r w:rsidR="008567E2" w:rsidRPr="0039491C">
        <w:rPr>
          <w:rFonts w:ascii="Arial" w:hAnsi="Arial" w:cs="Arial"/>
          <w:sz w:val="22"/>
          <w:szCs w:val="22"/>
          <w:lang w:eastAsia="pt-BR"/>
        </w:rPr>
        <w:t xml:space="preserve"> de documentos cuja validade tenha expirado após a data de recebimento das propostas.</w:t>
      </w:r>
    </w:p>
    <w:p w14:paraId="60926006" w14:textId="0F2B893D" w:rsidR="008567E2" w:rsidRPr="0039491C" w:rsidRDefault="008567E2" w:rsidP="00160533">
      <w:pPr>
        <w:spacing w:after="240"/>
        <w:jc w:val="both"/>
        <w:rPr>
          <w:rFonts w:ascii="Arial" w:hAnsi="Arial" w:cs="Arial"/>
          <w:sz w:val="22"/>
          <w:szCs w:val="22"/>
        </w:rPr>
      </w:pPr>
      <w:r w:rsidRPr="0039491C">
        <w:rPr>
          <w:rFonts w:ascii="Arial" w:hAnsi="Arial" w:cs="Arial"/>
          <w:b/>
          <w:sz w:val="22"/>
          <w:szCs w:val="22"/>
          <w:lang w:eastAsia="pt-BR"/>
        </w:rPr>
        <w:t>15.</w:t>
      </w:r>
      <w:r w:rsidR="004B5E31" w:rsidRPr="0039491C">
        <w:rPr>
          <w:rFonts w:ascii="Arial" w:hAnsi="Arial" w:cs="Arial"/>
          <w:b/>
          <w:sz w:val="22"/>
          <w:szCs w:val="22"/>
          <w:lang w:eastAsia="pt-BR"/>
        </w:rPr>
        <w:t>1</w:t>
      </w:r>
      <w:r w:rsidR="00F73765" w:rsidRPr="0039491C">
        <w:rPr>
          <w:rFonts w:ascii="Arial" w:hAnsi="Arial" w:cs="Arial"/>
          <w:b/>
          <w:sz w:val="22"/>
          <w:szCs w:val="22"/>
          <w:lang w:eastAsia="pt-BR"/>
        </w:rPr>
        <w:t>5</w:t>
      </w:r>
      <w:r w:rsidR="00271616" w:rsidRPr="0039491C">
        <w:rPr>
          <w:rFonts w:ascii="Arial" w:hAnsi="Arial" w:cs="Arial"/>
          <w:b/>
          <w:sz w:val="22"/>
          <w:szCs w:val="22"/>
          <w:lang w:eastAsia="pt-BR"/>
        </w:rPr>
        <w:t>.3</w:t>
      </w:r>
      <w:r w:rsidR="00AC647F" w:rsidRPr="0039491C">
        <w:rPr>
          <w:rFonts w:ascii="Arial" w:hAnsi="Arial" w:cs="Arial"/>
          <w:b/>
          <w:sz w:val="22"/>
          <w:szCs w:val="22"/>
          <w:lang w:eastAsia="pt-BR"/>
        </w:rPr>
        <w:t xml:space="preserve"> </w:t>
      </w:r>
      <w:r w:rsidRPr="0039491C">
        <w:rPr>
          <w:rFonts w:ascii="Arial" w:hAnsi="Arial" w:cs="Arial"/>
          <w:b/>
          <w:sz w:val="22"/>
          <w:szCs w:val="22"/>
          <w:lang w:eastAsia="pt-BR"/>
        </w:rPr>
        <w:t>–</w:t>
      </w:r>
      <w:r w:rsidRPr="0039491C">
        <w:rPr>
          <w:rFonts w:ascii="Arial" w:hAnsi="Arial" w:cs="Arial"/>
          <w:sz w:val="22"/>
          <w:szCs w:val="22"/>
          <w:lang w:eastAsia="pt-BR"/>
        </w:rPr>
        <w:t xml:space="preserve"> A</w:t>
      </w:r>
      <w:r w:rsidRPr="0039491C">
        <w:rPr>
          <w:rFonts w:ascii="Arial" w:hAnsi="Arial" w:cs="Arial"/>
          <w:sz w:val="22"/>
          <w:szCs w:val="22"/>
        </w:rPr>
        <w:t xml:space="preserve"> licitante será convocada a encaminhar os novos documentos, em formato digital, via sistema, no </w:t>
      </w:r>
      <w:r w:rsidRPr="0039491C">
        <w:rPr>
          <w:rFonts w:ascii="Arial" w:hAnsi="Arial" w:cs="Arial"/>
          <w:b/>
          <w:sz w:val="22"/>
          <w:szCs w:val="22"/>
        </w:rPr>
        <w:t>prazo de 2 (duas) horas</w:t>
      </w:r>
      <w:r w:rsidR="004705C5" w:rsidRPr="0039491C">
        <w:rPr>
          <w:rFonts w:ascii="Arial" w:hAnsi="Arial" w:cs="Arial"/>
          <w:sz w:val="22"/>
          <w:szCs w:val="22"/>
        </w:rPr>
        <w:t>, contadas da solicitação do p</w:t>
      </w:r>
      <w:r w:rsidRPr="0039491C">
        <w:rPr>
          <w:rFonts w:ascii="Arial" w:hAnsi="Arial" w:cs="Arial"/>
          <w:sz w:val="22"/>
          <w:szCs w:val="22"/>
        </w:rPr>
        <w:t>regoeiro</w:t>
      </w:r>
      <w:r w:rsidR="004705C5" w:rsidRPr="0039491C">
        <w:rPr>
          <w:rFonts w:ascii="Arial" w:hAnsi="Arial" w:cs="Arial"/>
          <w:sz w:val="22"/>
          <w:szCs w:val="22"/>
        </w:rPr>
        <w:t>/</w:t>
      </w:r>
      <w:r w:rsidR="009D5E36" w:rsidRPr="0039491C">
        <w:rPr>
          <w:rFonts w:ascii="Arial" w:hAnsi="Arial" w:cs="Arial"/>
          <w:sz w:val="22"/>
          <w:szCs w:val="22"/>
        </w:rPr>
        <w:t>d</w:t>
      </w:r>
      <w:r w:rsidR="004705C5" w:rsidRPr="0039491C">
        <w:rPr>
          <w:rFonts w:ascii="Arial" w:hAnsi="Arial" w:cs="Arial"/>
          <w:sz w:val="22"/>
          <w:szCs w:val="22"/>
        </w:rPr>
        <w:t>a pregoeira</w:t>
      </w:r>
      <w:r w:rsidRPr="0039491C">
        <w:rPr>
          <w:rFonts w:ascii="Arial" w:hAnsi="Arial" w:cs="Arial"/>
          <w:sz w:val="22"/>
          <w:szCs w:val="22"/>
        </w:rPr>
        <w:t xml:space="preserve"> no chat.</w:t>
      </w:r>
    </w:p>
    <w:p w14:paraId="7FA6F6F9" w14:textId="74210D15" w:rsidR="00F556B6" w:rsidRPr="0039491C" w:rsidRDefault="00430CD0" w:rsidP="00160533">
      <w:pPr>
        <w:suppressAutoHyphens w:val="0"/>
        <w:spacing w:after="240"/>
        <w:jc w:val="both"/>
        <w:rPr>
          <w:rFonts w:ascii="Arial" w:hAnsi="Arial" w:cs="Arial"/>
          <w:sz w:val="22"/>
          <w:szCs w:val="22"/>
        </w:rPr>
      </w:pPr>
      <w:r w:rsidRPr="0039491C">
        <w:rPr>
          <w:rFonts w:ascii="Arial" w:hAnsi="Arial" w:cs="Arial"/>
          <w:b/>
          <w:sz w:val="22"/>
          <w:szCs w:val="22"/>
        </w:rPr>
        <w:t>15.</w:t>
      </w:r>
      <w:r w:rsidR="00A019D4" w:rsidRPr="0039491C">
        <w:rPr>
          <w:rFonts w:ascii="Arial" w:hAnsi="Arial" w:cs="Arial"/>
          <w:b/>
          <w:sz w:val="22"/>
          <w:szCs w:val="22"/>
        </w:rPr>
        <w:t>1</w:t>
      </w:r>
      <w:r w:rsidR="00F73765" w:rsidRPr="0039491C">
        <w:rPr>
          <w:rFonts w:ascii="Arial" w:hAnsi="Arial" w:cs="Arial"/>
          <w:b/>
          <w:sz w:val="22"/>
          <w:szCs w:val="22"/>
        </w:rPr>
        <w:t>6</w:t>
      </w:r>
      <w:r w:rsidRPr="0039491C">
        <w:rPr>
          <w:rFonts w:ascii="Arial" w:hAnsi="Arial" w:cs="Arial"/>
          <w:b/>
          <w:sz w:val="22"/>
          <w:szCs w:val="22"/>
        </w:rPr>
        <w:t xml:space="preserve"> - </w:t>
      </w:r>
      <w:r w:rsidR="00F556B6" w:rsidRPr="0039491C">
        <w:rPr>
          <w:rFonts w:ascii="Arial" w:hAnsi="Arial" w:cs="Arial"/>
          <w:sz w:val="22"/>
          <w:szCs w:val="22"/>
        </w:rPr>
        <w:t xml:space="preserve">Verificado o desatendimento de quaisquer dos requisitos de habilitação, o </w:t>
      </w:r>
      <w:r w:rsidR="004705C5" w:rsidRPr="0039491C">
        <w:rPr>
          <w:rFonts w:ascii="Arial" w:hAnsi="Arial" w:cs="Arial"/>
          <w:sz w:val="22"/>
          <w:szCs w:val="22"/>
        </w:rPr>
        <w:t>p</w:t>
      </w:r>
      <w:r w:rsidR="00F556B6" w:rsidRPr="0039491C">
        <w:rPr>
          <w:rFonts w:ascii="Arial" w:hAnsi="Arial" w:cs="Arial"/>
          <w:sz w:val="22"/>
          <w:szCs w:val="22"/>
        </w:rPr>
        <w:t>regoeiro</w:t>
      </w:r>
      <w:r w:rsidR="004705C5" w:rsidRPr="0039491C">
        <w:rPr>
          <w:rFonts w:ascii="Arial" w:hAnsi="Arial" w:cs="Arial"/>
          <w:sz w:val="22"/>
          <w:szCs w:val="22"/>
        </w:rPr>
        <w:t>/a pregoeira</w:t>
      </w:r>
      <w:r w:rsidR="00F556B6" w:rsidRPr="0039491C">
        <w:rPr>
          <w:rFonts w:ascii="Arial" w:hAnsi="Arial" w:cs="Arial"/>
          <w:sz w:val="22"/>
          <w:szCs w:val="22"/>
        </w:rPr>
        <w:t xml:space="preserve"> examinará a aceitabilidade da proposta e o preenchimento das exigências habilitatórias por parte da licitante classificada subsequente e, assim, sucessivamente, até a apuração de uma proposta que atenda às exigências deste Edital.</w:t>
      </w:r>
    </w:p>
    <w:p w14:paraId="7BD17D69" w14:textId="1C034F57" w:rsidR="00F556B6" w:rsidRPr="0039491C" w:rsidRDefault="00430CD0" w:rsidP="00160533">
      <w:pPr>
        <w:suppressAutoHyphens w:val="0"/>
        <w:spacing w:after="240"/>
        <w:jc w:val="both"/>
        <w:rPr>
          <w:rFonts w:ascii="Arial" w:hAnsi="Arial" w:cs="Arial"/>
          <w:sz w:val="22"/>
          <w:szCs w:val="22"/>
        </w:rPr>
      </w:pPr>
      <w:r w:rsidRPr="0039491C">
        <w:rPr>
          <w:rFonts w:ascii="Arial" w:hAnsi="Arial" w:cs="Arial"/>
          <w:b/>
          <w:sz w:val="22"/>
          <w:szCs w:val="22"/>
        </w:rPr>
        <w:t>15.</w:t>
      </w:r>
      <w:r w:rsidR="008567E2" w:rsidRPr="0039491C">
        <w:rPr>
          <w:rFonts w:ascii="Arial" w:hAnsi="Arial" w:cs="Arial"/>
          <w:b/>
          <w:sz w:val="22"/>
          <w:szCs w:val="22"/>
        </w:rPr>
        <w:t>1</w:t>
      </w:r>
      <w:r w:rsidR="00F73765" w:rsidRPr="0039491C">
        <w:rPr>
          <w:rFonts w:ascii="Arial" w:hAnsi="Arial" w:cs="Arial"/>
          <w:b/>
          <w:sz w:val="22"/>
          <w:szCs w:val="22"/>
        </w:rPr>
        <w:t>6</w:t>
      </w:r>
      <w:r w:rsidR="00F556B6" w:rsidRPr="0039491C">
        <w:rPr>
          <w:rFonts w:ascii="Arial" w:hAnsi="Arial" w:cs="Arial"/>
          <w:b/>
          <w:sz w:val="22"/>
          <w:szCs w:val="22"/>
        </w:rPr>
        <w:t>.1</w:t>
      </w:r>
      <w:r w:rsidR="00AC647F" w:rsidRPr="0039491C">
        <w:rPr>
          <w:rFonts w:ascii="Arial" w:hAnsi="Arial" w:cs="Arial"/>
          <w:b/>
          <w:sz w:val="22"/>
          <w:szCs w:val="22"/>
        </w:rPr>
        <w:t xml:space="preserve"> </w:t>
      </w:r>
      <w:r w:rsidR="00F556B6" w:rsidRPr="0039491C">
        <w:rPr>
          <w:rFonts w:ascii="Arial" w:hAnsi="Arial" w:cs="Arial"/>
          <w:b/>
          <w:sz w:val="22"/>
          <w:szCs w:val="22"/>
        </w:rPr>
        <w:t>–</w:t>
      </w:r>
      <w:r w:rsidR="00F556B6" w:rsidRPr="0039491C">
        <w:rPr>
          <w:rFonts w:ascii="Arial" w:hAnsi="Arial" w:cs="Arial"/>
          <w:sz w:val="22"/>
          <w:szCs w:val="22"/>
        </w:rPr>
        <w:t xml:space="preserve"> A inabilitação será sempre fundamentada e registrada no sistema, com acompanhamento em tempo real por todos os participantes.</w:t>
      </w:r>
    </w:p>
    <w:p w14:paraId="5D3C2D62" w14:textId="27803A80" w:rsidR="00F556B6" w:rsidRPr="0039491C" w:rsidRDefault="0066775F" w:rsidP="00160533">
      <w:pPr>
        <w:suppressAutoHyphens w:val="0"/>
        <w:spacing w:after="240"/>
        <w:jc w:val="both"/>
        <w:rPr>
          <w:rFonts w:ascii="Arial" w:hAnsi="Arial" w:cs="Arial"/>
          <w:sz w:val="22"/>
          <w:szCs w:val="22"/>
        </w:rPr>
      </w:pPr>
      <w:r w:rsidRPr="0039491C">
        <w:rPr>
          <w:rFonts w:ascii="Arial" w:hAnsi="Arial" w:cs="Arial"/>
          <w:b/>
          <w:sz w:val="22"/>
          <w:szCs w:val="22"/>
        </w:rPr>
        <w:t>15.1</w:t>
      </w:r>
      <w:r w:rsidR="00F73765" w:rsidRPr="0039491C">
        <w:rPr>
          <w:rFonts w:ascii="Arial" w:hAnsi="Arial" w:cs="Arial"/>
          <w:b/>
          <w:sz w:val="22"/>
          <w:szCs w:val="22"/>
        </w:rPr>
        <w:t>7</w:t>
      </w:r>
      <w:r w:rsidR="00AC647F" w:rsidRPr="0039491C">
        <w:rPr>
          <w:rFonts w:ascii="Arial" w:hAnsi="Arial" w:cs="Arial"/>
          <w:b/>
          <w:sz w:val="22"/>
          <w:szCs w:val="22"/>
        </w:rPr>
        <w:t xml:space="preserve"> </w:t>
      </w:r>
      <w:r w:rsidR="00F556B6" w:rsidRPr="0039491C">
        <w:rPr>
          <w:rFonts w:ascii="Arial" w:hAnsi="Arial" w:cs="Arial"/>
          <w:b/>
          <w:sz w:val="22"/>
          <w:szCs w:val="22"/>
        </w:rPr>
        <w:t>–</w:t>
      </w:r>
      <w:r w:rsidR="00F556B6" w:rsidRPr="0039491C">
        <w:rPr>
          <w:rFonts w:ascii="Arial" w:hAnsi="Arial" w:cs="Arial"/>
          <w:sz w:val="22"/>
          <w:szCs w:val="22"/>
        </w:rPr>
        <w:t xml:space="preserve"> Constatado o atendimento aos requisitos habilitatórios, o </w:t>
      </w:r>
      <w:r w:rsidR="004705C5" w:rsidRPr="0039491C">
        <w:rPr>
          <w:rFonts w:ascii="Arial" w:hAnsi="Arial" w:cs="Arial"/>
          <w:sz w:val="22"/>
          <w:szCs w:val="22"/>
        </w:rPr>
        <w:t>p</w:t>
      </w:r>
      <w:r w:rsidR="00F556B6" w:rsidRPr="0039491C">
        <w:rPr>
          <w:rFonts w:ascii="Arial" w:hAnsi="Arial" w:cs="Arial"/>
          <w:sz w:val="22"/>
          <w:szCs w:val="22"/>
        </w:rPr>
        <w:t>regoeiro</w:t>
      </w:r>
      <w:r w:rsidR="004705C5" w:rsidRPr="0039491C">
        <w:rPr>
          <w:rFonts w:ascii="Arial" w:hAnsi="Arial" w:cs="Arial"/>
          <w:sz w:val="22"/>
          <w:szCs w:val="22"/>
        </w:rPr>
        <w:t>/a pregoeira</w:t>
      </w:r>
      <w:r w:rsidR="00F556B6" w:rsidRPr="0039491C">
        <w:rPr>
          <w:rFonts w:ascii="Arial" w:hAnsi="Arial" w:cs="Arial"/>
          <w:sz w:val="22"/>
          <w:szCs w:val="22"/>
        </w:rPr>
        <w:t xml:space="preserve"> habilitará e declarará vencedora do certame a licitante correspondente.</w:t>
      </w:r>
    </w:p>
    <w:p w14:paraId="423CD492" w14:textId="71C1CA5B" w:rsidR="00F556B6" w:rsidRPr="0039491C" w:rsidRDefault="0066775F" w:rsidP="00160533">
      <w:pPr>
        <w:suppressAutoHyphens w:val="0"/>
        <w:spacing w:after="240"/>
        <w:jc w:val="both"/>
        <w:rPr>
          <w:rFonts w:ascii="Arial" w:eastAsia="Arial" w:hAnsi="Arial" w:cs="Arial"/>
          <w:sz w:val="22"/>
          <w:szCs w:val="22"/>
        </w:rPr>
      </w:pPr>
      <w:r w:rsidRPr="0039491C">
        <w:rPr>
          <w:rFonts w:ascii="Arial" w:hAnsi="Arial" w:cs="Arial"/>
          <w:b/>
          <w:bCs/>
          <w:sz w:val="22"/>
          <w:szCs w:val="22"/>
        </w:rPr>
        <w:t>15.</w:t>
      </w:r>
      <w:r w:rsidR="00F556B6" w:rsidRPr="0039491C">
        <w:rPr>
          <w:rFonts w:ascii="Arial" w:hAnsi="Arial" w:cs="Arial"/>
          <w:b/>
          <w:bCs/>
          <w:sz w:val="22"/>
          <w:szCs w:val="22"/>
        </w:rPr>
        <w:t>1</w:t>
      </w:r>
      <w:r w:rsidR="00F73765" w:rsidRPr="0039491C">
        <w:rPr>
          <w:rFonts w:ascii="Arial" w:hAnsi="Arial" w:cs="Arial"/>
          <w:b/>
          <w:bCs/>
          <w:sz w:val="22"/>
          <w:szCs w:val="22"/>
        </w:rPr>
        <w:t>8</w:t>
      </w:r>
      <w:r w:rsidR="00AC647F" w:rsidRPr="0039491C">
        <w:rPr>
          <w:rFonts w:ascii="Arial" w:hAnsi="Arial" w:cs="Arial"/>
          <w:b/>
          <w:bCs/>
          <w:sz w:val="22"/>
          <w:szCs w:val="22"/>
        </w:rPr>
        <w:t xml:space="preserve"> </w:t>
      </w:r>
      <w:r w:rsidR="00F556B6" w:rsidRPr="0039491C">
        <w:rPr>
          <w:rFonts w:ascii="Arial" w:hAnsi="Arial" w:cs="Arial"/>
          <w:b/>
          <w:bCs/>
          <w:sz w:val="22"/>
          <w:szCs w:val="22"/>
        </w:rPr>
        <w:t>–</w:t>
      </w:r>
      <w:r w:rsidR="00F556B6" w:rsidRPr="0039491C">
        <w:rPr>
          <w:rFonts w:ascii="Arial" w:hAnsi="Arial" w:cs="Arial"/>
          <w:sz w:val="22"/>
          <w:szCs w:val="22"/>
        </w:rPr>
        <w:t xml:space="preserve"> Encerrada a fase de habilitação do certame, será aberto </w:t>
      </w:r>
      <w:r w:rsidR="00F556B6" w:rsidRPr="0039491C">
        <w:rPr>
          <w:rFonts w:ascii="Arial" w:hAnsi="Arial" w:cs="Arial"/>
          <w:b/>
          <w:bCs/>
          <w:sz w:val="22"/>
          <w:szCs w:val="22"/>
        </w:rPr>
        <w:t xml:space="preserve">prazo de </w:t>
      </w:r>
      <w:r w:rsidRPr="0039491C">
        <w:rPr>
          <w:rFonts w:ascii="Arial" w:hAnsi="Arial" w:cs="Arial"/>
          <w:b/>
          <w:bCs/>
          <w:sz w:val="22"/>
          <w:szCs w:val="22"/>
        </w:rPr>
        <w:t>10</w:t>
      </w:r>
      <w:r w:rsidR="00F556B6" w:rsidRPr="0039491C">
        <w:rPr>
          <w:rFonts w:ascii="Arial" w:hAnsi="Arial" w:cs="Arial"/>
          <w:b/>
          <w:bCs/>
          <w:sz w:val="22"/>
          <w:szCs w:val="22"/>
        </w:rPr>
        <w:t xml:space="preserve"> (</w:t>
      </w:r>
      <w:r w:rsidRPr="0039491C">
        <w:rPr>
          <w:rFonts w:ascii="Arial" w:hAnsi="Arial" w:cs="Arial"/>
          <w:b/>
          <w:bCs/>
          <w:sz w:val="22"/>
          <w:szCs w:val="22"/>
        </w:rPr>
        <w:t>dez</w:t>
      </w:r>
      <w:r w:rsidR="00F556B6" w:rsidRPr="0039491C">
        <w:rPr>
          <w:rFonts w:ascii="Arial" w:hAnsi="Arial" w:cs="Arial"/>
          <w:b/>
          <w:bCs/>
          <w:sz w:val="22"/>
          <w:szCs w:val="22"/>
        </w:rPr>
        <w:t>) minutos para o registro de intenção de</w:t>
      </w:r>
      <w:r w:rsidR="00611101" w:rsidRPr="0039491C">
        <w:rPr>
          <w:rFonts w:ascii="Arial" w:hAnsi="Arial" w:cs="Arial"/>
          <w:b/>
          <w:bCs/>
          <w:sz w:val="22"/>
          <w:szCs w:val="22"/>
        </w:rPr>
        <w:t xml:space="preserve"> recorrer</w:t>
      </w:r>
      <w:r w:rsidRPr="0039491C">
        <w:rPr>
          <w:rFonts w:ascii="Arial" w:hAnsi="Arial" w:cs="Arial"/>
          <w:b/>
          <w:bCs/>
          <w:sz w:val="22"/>
          <w:szCs w:val="22"/>
        </w:rPr>
        <w:t>,</w:t>
      </w:r>
      <w:r w:rsidRPr="0039491C">
        <w:rPr>
          <w:rFonts w:ascii="Arial" w:hAnsi="Arial" w:cs="Arial"/>
          <w:sz w:val="22"/>
          <w:szCs w:val="22"/>
        </w:rPr>
        <w:t xml:space="preserve"> nos termos dispostos na cláusula 16 deste Edital</w:t>
      </w:r>
      <w:r w:rsidR="00F556B6" w:rsidRPr="0039491C">
        <w:rPr>
          <w:rFonts w:ascii="Arial" w:hAnsi="Arial" w:cs="Arial"/>
          <w:sz w:val="22"/>
          <w:szCs w:val="22"/>
        </w:rPr>
        <w:t xml:space="preserve"> e, no caso de inocorrência de tal registro, </w:t>
      </w:r>
      <w:r w:rsidR="6FE467A6" w:rsidRPr="0039491C">
        <w:rPr>
          <w:rFonts w:ascii="Arial" w:hAnsi="Arial" w:cs="Arial"/>
          <w:sz w:val="22"/>
          <w:szCs w:val="22"/>
        </w:rPr>
        <w:t>ficará mantido o resultado final do certame.</w:t>
      </w:r>
    </w:p>
    <w:p w14:paraId="36665BA0" w14:textId="2B62E40E" w:rsidR="00FA1060" w:rsidRPr="0039491C" w:rsidRDefault="0066775F" w:rsidP="00160533">
      <w:pPr>
        <w:suppressAutoHyphens w:val="0"/>
        <w:spacing w:after="240"/>
        <w:jc w:val="both"/>
        <w:rPr>
          <w:rFonts w:ascii="Arial" w:hAnsi="Arial" w:cs="Arial"/>
          <w:sz w:val="22"/>
          <w:szCs w:val="22"/>
        </w:rPr>
      </w:pPr>
      <w:r w:rsidRPr="0039491C">
        <w:rPr>
          <w:rFonts w:ascii="Arial" w:hAnsi="Arial" w:cs="Arial"/>
          <w:b/>
          <w:sz w:val="22"/>
          <w:szCs w:val="22"/>
        </w:rPr>
        <w:t>15.1</w:t>
      </w:r>
      <w:r w:rsidR="00F73765" w:rsidRPr="0039491C">
        <w:rPr>
          <w:rFonts w:ascii="Arial" w:hAnsi="Arial" w:cs="Arial"/>
          <w:b/>
          <w:sz w:val="22"/>
          <w:szCs w:val="22"/>
        </w:rPr>
        <w:t>9</w:t>
      </w:r>
      <w:r w:rsidR="00AC647F" w:rsidRPr="0039491C">
        <w:rPr>
          <w:rFonts w:ascii="Arial" w:hAnsi="Arial" w:cs="Arial"/>
          <w:b/>
          <w:sz w:val="22"/>
          <w:szCs w:val="22"/>
        </w:rPr>
        <w:t xml:space="preserve"> </w:t>
      </w:r>
      <w:r w:rsidR="00F556B6" w:rsidRPr="0039491C">
        <w:rPr>
          <w:rFonts w:ascii="Arial" w:hAnsi="Arial" w:cs="Arial"/>
          <w:b/>
          <w:sz w:val="22"/>
          <w:szCs w:val="22"/>
        </w:rPr>
        <w:t>–</w:t>
      </w:r>
      <w:r w:rsidR="00F556B6" w:rsidRPr="0039491C">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w:t>
      </w:r>
      <w:r w:rsidR="004C1B5A" w:rsidRPr="0039491C">
        <w:rPr>
          <w:rFonts w:ascii="Arial" w:hAnsi="Arial" w:cs="Arial"/>
          <w:sz w:val="22"/>
          <w:szCs w:val="22"/>
        </w:rPr>
        <w:t xml:space="preserve">  </w:t>
      </w:r>
    </w:p>
    <w:p w14:paraId="18DEAD05" w14:textId="5A7C5099" w:rsidR="00F556B6" w:rsidRPr="0039491C" w:rsidRDefault="00567219" w:rsidP="00160533">
      <w:pPr>
        <w:spacing w:after="240"/>
        <w:jc w:val="both"/>
        <w:rPr>
          <w:rFonts w:ascii="Arial" w:hAnsi="Arial" w:cs="Arial"/>
          <w:b/>
          <w:sz w:val="22"/>
          <w:szCs w:val="22"/>
        </w:rPr>
      </w:pPr>
      <w:r w:rsidRPr="0039491C">
        <w:rPr>
          <w:rFonts w:ascii="Arial" w:hAnsi="Arial" w:cs="Arial"/>
          <w:b/>
          <w:sz w:val="22"/>
          <w:szCs w:val="22"/>
        </w:rPr>
        <w:t>16</w:t>
      </w:r>
      <w:r w:rsidR="00F556B6" w:rsidRPr="0039491C">
        <w:rPr>
          <w:rFonts w:ascii="Arial" w:hAnsi="Arial" w:cs="Arial"/>
          <w:b/>
          <w:sz w:val="22"/>
          <w:szCs w:val="22"/>
        </w:rPr>
        <w:t xml:space="preserve"> – </w:t>
      </w:r>
      <w:r w:rsidR="00751472" w:rsidRPr="0039491C">
        <w:rPr>
          <w:rFonts w:ascii="Arial" w:hAnsi="Arial" w:cs="Arial"/>
          <w:b/>
          <w:sz w:val="22"/>
          <w:szCs w:val="22"/>
        </w:rPr>
        <w:t>DA INTENÇÃO DE RECORRER E DA FASE RECURSAL</w:t>
      </w:r>
    </w:p>
    <w:p w14:paraId="70FCE3FD" w14:textId="7A7DA529" w:rsidR="00E97DE9" w:rsidRPr="0039491C" w:rsidRDefault="00E97DE9" w:rsidP="00160533">
      <w:pPr>
        <w:widowControl/>
        <w:numPr>
          <w:ilvl w:val="1"/>
          <w:numId w:val="0"/>
        </w:numPr>
        <w:suppressAutoHyphens w:val="0"/>
        <w:spacing w:after="240"/>
        <w:jc w:val="both"/>
        <w:rPr>
          <w:rFonts w:ascii="Arial" w:eastAsia="MS Mincho" w:hAnsi="Arial" w:cs="Arial"/>
          <w:color w:val="000000"/>
          <w:kern w:val="0"/>
          <w:sz w:val="22"/>
          <w:szCs w:val="22"/>
          <w:lang w:eastAsia="pt-BR" w:bidi="ar-SA"/>
        </w:rPr>
      </w:pPr>
      <w:r w:rsidRPr="0039491C">
        <w:rPr>
          <w:rFonts w:ascii="Arial" w:eastAsia="MS Mincho" w:hAnsi="Arial" w:cs="Arial"/>
          <w:b/>
          <w:color w:val="000000"/>
          <w:kern w:val="0"/>
          <w:sz w:val="22"/>
          <w:szCs w:val="22"/>
          <w:lang w:eastAsia="pt-BR" w:bidi="ar-SA"/>
        </w:rPr>
        <w:lastRenderedPageBreak/>
        <w:t>16.1 -</w:t>
      </w:r>
      <w:r w:rsidRPr="0039491C">
        <w:rPr>
          <w:rFonts w:ascii="Arial" w:eastAsia="MS Mincho" w:hAnsi="Arial" w:cs="Arial"/>
          <w:color w:val="000000"/>
          <w:kern w:val="0"/>
          <w:sz w:val="22"/>
          <w:szCs w:val="22"/>
          <w:lang w:eastAsia="pt-BR" w:bidi="ar-SA"/>
        </w:rPr>
        <w:t xml:space="preserve"> A interposição de recurso referente ao julgamento das propostas, à habilitação ou inabilitação de licitantes, à anulação ou revogação da licitação, observará o disposto no </w:t>
      </w:r>
      <w:hyperlink r:id="rId42" w:anchor="art165" w:history="1">
        <w:r w:rsidRPr="0039491C">
          <w:rPr>
            <w:rFonts w:ascii="Arial" w:eastAsia="MS Mincho" w:hAnsi="Arial" w:cs="Arial"/>
            <w:color w:val="000000"/>
            <w:kern w:val="0"/>
            <w:sz w:val="22"/>
            <w:szCs w:val="22"/>
            <w:lang w:eastAsia="pt-BR" w:bidi="ar-SA"/>
          </w:rPr>
          <w:t>art. 165 da Lei nº 14.133</w:t>
        </w:r>
        <w:r w:rsidR="00DD0D0B" w:rsidRPr="0039491C">
          <w:rPr>
            <w:rFonts w:ascii="Arial" w:eastAsia="MS Mincho" w:hAnsi="Arial" w:cs="Arial"/>
            <w:color w:val="000000"/>
            <w:kern w:val="0"/>
            <w:sz w:val="22"/>
            <w:szCs w:val="22"/>
            <w:lang w:eastAsia="pt-BR" w:bidi="ar-SA"/>
          </w:rPr>
          <w:t>/</w:t>
        </w:r>
        <w:r w:rsidRPr="0039491C">
          <w:rPr>
            <w:rFonts w:ascii="Arial" w:eastAsia="MS Mincho" w:hAnsi="Arial" w:cs="Arial"/>
            <w:color w:val="000000"/>
            <w:kern w:val="0"/>
            <w:sz w:val="22"/>
            <w:szCs w:val="22"/>
            <w:lang w:eastAsia="pt-BR" w:bidi="ar-SA"/>
          </w:rPr>
          <w:t>2021</w:t>
        </w:r>
      </w:hyperlink>
      <w:r w:rsidRPr="0039491C">
        <w:rPr>
          <w:rFonts w:ascii="Arial" w:eastAsia="MS Mincho" w:hAnsi="Arial" w:cs="Arial"/>
          <w:color w:val="000000"/>
          <w:kern w:val="0"/>
          <w:sz w:val="22"/>
          <w:szCs w:val="22"/>
          <w:lang w:eastAsia="pt-BR" w:bidi="ar-SA"/>
        </w:rPr>
        <w:t>.</w:t>
      </w:r>
    </w:p>
    <w:p w14:paraId="30C353DA" w14:textId="77777777" w:rsidR="00E97DE9" w:rsidRPr="0039491C" w:rsidRDefault="00E97DE9" w:rsidP="00160533">
      <w:pPr>
        <w:widowControl/>
        <w:numPr>
          <w:ilvl w:val="1"/>
          <w:numId w:val="0"/>
        </w:numPr>
        <w:suppressAutoHyphens w:val="0"/>
        <w:spacing w:after="240"/>
        <w:jc w:val="both"/>
        <w:rPr>
          <w:rFonts w:ascii="Arial" w:eastAsia="MS Mincho" w:hAnsi="Arial" w:cs="Arial"/>
          <w:color w:val="000000"/>
          <w:kern w:val="0"/>
          <w:sz w:val="22"/>
          <w:szCs w:val="22"/>
          <w:lang w:eastAsia="pt-BR" w:bidi="ar-SA"/>
        </w:rPr>
      </w:pPr>
      <w:r w:rsidRPr="0039491C">
        <w:rPr>
          <w:rFonts w:ascii="Arial" w:eastAsia="MS Mincho" w:hAnsi="Arial" w:cs="Arial"/>
          <w:b/>
          <w:color w:val="000000"/>
          <w:kern w:val="0"/>
          <w:sz w:val="22"/>
          <w:szCs w:val="22"/>
          <w:lang w:eastAsia="pt-BR" w:bidi="ar-SA"/>
        </w:rPr>
        <w:t>16.2 -</w:t>
      </w:r>
      <w:r w:rsidRPr="0039491C">
        <w:rPr>
          <w:rFonts w:ascii="Arial" w:eastAsia="MS Mincho" w:hAnsi="Arial" w:cs="Arial"/>
          <w:color w:val="000000"/>
          <w:kern w:val="0"/>
          <w:sz w:val="22"/>
          <w:szCs w:val="22"/>
          <w:lang w:eastAsia="pt-BR" w:bidi="ar-SA"/>
        </w:rPr>
        <w:t xml:space="preserve"> O prazo recursal é de </w:t>
      </w:r>
      <w:r w:rsidRPr="0039491C">
        <w:rPr>
          <w:rFonts w:ascii="Arial" w:eastAsia="MS Mincho" w:hAnsi="Arial" w:cs="Arial"/>
          <w:b/>
          <w:color w:val="000000"/>
          <w:kern w:val="0"/>
          <w:sz w:val="22"/>
          <w:szCs w:val="22"/>
          <w:lang w:eastAsia="pt-BR" w:bidi="ar-SA"/>
        </w:rPr>
        <w:t>3 (três) dias úteis</w:t>
      </w:r>
      <w:r w:rsidRPr="0039491C">
        <w:rPr>
          <w:rFonts w:ascii="Arial" w:eastAsia="MS Mincho" w:hAnsi="Arial" w:cs="Arial"/>
          <w:color w:val="000000"/>
          <w:kern w:val="0"/>
          <w:sz w:val="22"/>
          <w:szCs w:val="22"/>
          <w:lang w:eastAsia="pt-BR" w:bidi="ar-SA"/>
        </w:rPr>
        <w:t>, contados da data de intimação ou de lavratura da ata.</w:t>
      </w:r>
    </w:p>
    <w:p w14:paraId="50749E3F" w14:textId="77777777" w:rsidR="00E97DE9" w:rsidRPr="0039491C" w:rsidRDefault="00E97DE9" w:rsidP="00160533">
      <w:pPr>
        <w:widowControl/>
        <w:numPr>
          <w:ilvl w:val="1"/>
          <w:numId w:val="0"/>
        </w:numPr>
        <w:suppressAutoHyphens w:val="0"/>
        <w:spacing w:after="240"/>
        <w:jc w:val="both"/>
        <w:rPr>
          <w:rFonts w:ascii="Arial" w:eastAsia="MS Mincho" w:hAnsi="Arial" w:cs="Arial"/>
          <w:color w:val="000000"/>
          <w:kern w:val="0"/>
          <w:sz w:val="22"/>
          <w:szCs w:val="22"/>
          <w:lang w:eastAsia="pt-BR" w:bidi="ar-SA"/>
        </w:rPr>
      </w:pPr>
      <w:r w:rsidRPr="0039491C">
        <w:rPr>
          <w:rFonts w:ascii="Arial" w:eastAsia="MS Mincho" w:hAnsi="Arial" w:cs="Arial"/>
          <w:b/>
          <w:color w:val="000000"/>
          <w:kern w:val="0"/>
          <w:sz w:val="22"/>
          <w:szCs w:val="22"/>
          <w:lang w:eastAsia="pt-BR" w:bidi="ar-SA"/>
        </w:rPr>
        <w:t>16.3 -</w:t>
      </w:r>
      <w:r w:rsidRPr="0039491C">
        <w:rPr>
          <w:rFonts w:ascii="Arial" w:eastAsia="MS Mincho" w:hAnsi="Arial" w:cs="Arial"/>
          <w:color w:val="000000"/>
          <w:kern w:val="0"/>
          <w:sz w:val="22"/>
          <w:szCs w:val="22"/>
          <w:lang w:eastAsia="pt-BR" w:bidi="ar-SA"/>
        </w:rPr>
        <w:t xml:space="preserve"> Quando o recurso apresentado recair sobre o julgamento das propostas ou o ato de habilitação ou inabilitação da licitante:</w:t>
      </w:r>
    </w:p>
    <w:p w14:paraId="24E7BEBD" w14:textId="77777777" w:rsidR="00E97DE9" w:rsidRPr="0039491C" w:rsidRDefault="0021195D" w:rsidP="00160533">
      <w:pPr>
        <w:widowControl/>
        <w:numPr>
          <w:ilvl w:val="2"/>
          <w:numId w:val="0"/>
        </w:numPr>
        <w:suppressAutoHyphens w:val="0"/>
        <w:spacing w:after="240"/>
        <w:jc w:val="both"/>
        <w:rPr>
          <w:rFonts w:ascii="Arial" w:eastAsia="MS Mincho" w:hAnsi="Arial" w:cs="Arial"/>
          <w:color w:val="000000"/>
          <w:kern w:val="0"/>
          <w:sz w:val="22"/>
          <w:szCs w:val="22"/>
          <w:lang w:eastAsia="pt-BR" w:bidi="ar-SA"/>
        </w:rPr>
      </w:pPr>
      <w:r w:rsidRPr="0039491C">
        <w:rPr>
          <w:rFonts w:ascii="Arial" w:eastAsia="MS Mincho" w:hAnsi="Arial" w:cs="Arial"/>
          <w:b/>
          <w:color w:val="000000"/>
          <w:kern w:val="0"/>
          <w:sz w:val="22"/>
          <w:szCs w:val="22"/>
          <w:lang w:eastAsia="pt-BR" w:bidi="ar-SA"/>
        </w:rPr>
        <w:t>16.3.1 -</w:t>
      </w:r>
      <w:r w:rsidR="00E97DE9" w:rsidRPr="0039491C">
        <w:rPr>
          <w:rFonts w:ascii="Arial" w:eastAsia="MS Mincho" w:hAnsi="Arial" w:cs="Arial"/>
          <w:color w:val="000000"/>
          <w:kern w:val="0"/>
          <w:sz w:val="22"/>
          <w:szCs w:val="22"/>
          <w:lang w:eastAsia="pt-BR" w:bidi="ar-SA"/>
        </w:rPr>
        <w:t xml:space="preserve"> a intenção de recorrer deverá ser </w:t>
      </w:r>
      <w:r w:rsidR="00E97DE9" w:rsidRPr="0039491C">
        <w:rPr>
          <w:rFonts w:ascii="Arial" w:eastAsia="MS Mincho" w:hAnsi="Arial" w:cs="Arial"/>
          <w:kern w:val="0"/>
          <w:sz w:val="22"/>
          <w:szCs w:val="22"/>
          <w:lang w:eastAsia="pt-BR" w:bidi="ar-SA"/>
        </w:rPr>
        <w:t>manifestada</w:t>
      </w:r>
      <w:r w:rsidR="00BB7A9F" w:rsidRPr="0039491C">
        <w:rPr>
          <w:rFonts w:ascii="Arial" w:eastAsia="MS Mincho" w:hAnsi="Arial" w:cs="Arial"/>
          <w:kern w:val="0"/>
          <w:sz w:val="22"/>
          <w:szCs w:val="22"/>
          <w:lang w:eastAsia="pt-BR" w:bidi="ar-SA"/>
        </w:rPr>
        <w:t xml:space="preserve"> no prazo de </w:t>
      </w:r>
      <w:r w:rsidR="00BB7A9F" w:rsidRPr="0039491C">
        <w:rPr>
          <w:rFonts w:ascii="Arial" w:eastAsia="MS Mincho" w:hAnsi="Arial" w:cs="Arial"/>
          <w:b/>
          <w:kern w:val="0"/>
          <w:sz w:val="22"/>
          <w:szCs w:val="22"/>
          <w:lang w:eastAsia="pt-BR" w:bidi="ar-SA"/>
        </w:rPr>
        <w:t>10 (dez) minutos</w:t>
      </w:r>
      <w:r w:rsidR="00C02C05" w:rsidRPr="0039491C">
        <w:rPr>
          <w:rFonts w:ascii="Arial" w:eastAsia="MS Mincho" w:hAnsi="Arial" w:cs="Arial"/>
          <w:b/>
          <w:kern w:val="0"/>
          <w:sz w:val="22"/>
          <w:szCs w:val="22"/>
          <w:lang w:eastAsia="pt-BR" w:bidi="ar-SA"/>
        </w:rPr>
        <w:t>,</w:t>
      </w:r>
      <w:r w:rsidR="00E97DE9" w:rsidRPr="0039491C">
        <w:rPr>
          <w:rFonts w:ascii="Arial" w:eastAsia="MS Mincho" w:hAnsi="Arial" w:cs="Arial"/>
          <w:kern w:val="0"/>
          <w:sz w:val="22"/>
          <w:szCs w:val="22"/>
          <w:lang w:eastAsia="pt-BR" w:bidi="ar-SA"/>
        </w:rPr>
        <w:t xml:space="preserve"> sob</w:t>
      </w:r>
      <w:r w:rsidR="00E97DE9" w:rsidRPr="0039491C">
        <w:rPr>
          <w:rFonts w:ascii="Arial" w:eastAsia="MS Mincho" w:hAnsi="Arial" w:cs="Arial"/>
          <w:color w:val="000000"/>
          <w:kern w:val="0"/>
          <w:sz w:val="22"/>
          <w:szCs w:val="22"/>
          <w:lang w:eastAsia="pt-BR" w:bidi="ar-SA"/>
        </w:rPr>
        <w:t xml:space="preserve"> pena de preclusão;</w:t>
      </w:r>
    </w:p>
    <w:p w14:paraId="698D290E" w14:textId="023E8968" w:rsidR="00E97DE9" w:rsidRPr="0039491C" w:rsidRDefault="0021195D" w:rsidP="00160533">
      <w:pPr>
        <w:widowControl/>
        <w:numPr>
          <w:ilvl w:val="2"/>
          <w:numId w:val="0"/>
        </w:numPr>
        <w:suppressAutoHyphens w:val="0"/>
        <w:spacing w:after="240"/>
        <w:jc w:val="both"/>
        <w:rPr>
          <w:rFonts w:ascii="Arial" w:eastAsia="MS Mincho" w:hAnsi="Arial" w:cs="Arial"/>
          <w:color w:val="000000"/>
          <w:kern w:val="0"/>
          <w:sz w:val="22"/>
          <w:szCs w:val="22"/>
          <w:lang w:eastAsia="pt-BR" w:bidi="ar-SA"/>
        </w:rPr>
      </w:pPr>
      <w:r w:rsidRPr="0039491C">
        <w:rPr>
          <w:rFonts w:ascii="Arial" w:eastAsia="MS Mincho" w:hAnsi="Arial" w:cs="Arial"/>
          <w:b/>
          <w:color w:val="000000"/>
          <w:kern w:val="0"/>
          <w:sz w:val="22"/>
          <w:szCs w:val="22"/>
          <w:lang w:eastAsia="pt-BR" w:bidi="ar-SA"/>
        </w:rPr>
        <w:t>16.3.</w:t>
      </w:r>
      <w:r w:rsidR="00BB7A9F" w:rsidRPr="0039491C">
        <w:rPr>
          <w:rFonts w:ascii="Arial" w:eastAsia="MS Mincho" w:hAnsi="Arial" w:cs="Arial"/>
          <w:b/>
          <w:color w:val="000000"/>
          <w:kern w:val="0"/>
          <w:sz w:val="22"/>
          <w:szCs w:val="22"/>
          <w:lang w:eastAsia="pt-BR" w:bidi="ar-SA"/>
        </w:rPr>
        <w:t>2</w:t>
      </w:r>
      <w:r w:rsidRPr="0039491C">
        <w:rPr>
          <w:rFonts w:ascii="Arial" w:eastAsia="MS Mincho" w:hAnsi="Arial" w:cs="Arial"/>
          <w:b/>
          <w:color w:val="000000"/>
          <w:kern w:val="0"/>
          <w:sz w:val="22"/>
          <w:szCs w:val="22"/>
          <w:lang w:eastAsia="pt-BR" w:bidi="ar-SA"/>
        </w:rPr>
        <w:t xml:space="preserve"> -</w:t>
      </w:r>
      <w:r w:rsidR="00E97DE9" w:rsidRPr="0039491C">
        <w:rPr>
          <w:rFonts w:ascii="Arial" w:eastAsia="MS Mincho" w:hAnsi="Arial" w:cs="Arial"/>
          <w:color w:val="000000"/>
          <w:kern w:val="0"/>
          <w:sz w:val="22"/>
          <w:szCs w:val="22"/>
          <w:lang w:eastAsia="pt-BR" w:bidi="ar-SA"/>
        </w:rPr>
        <w:t xml:space="preserve"> o prazo para apresentação das razões recursais será iniciado na data de intimação ou de lavratura da ata de habilitação ou inabilitação</w:t>
      </w:r>
      <w:r w:rsidR="00D2121A" w:rsidRPr="0039491C">
        <w:rPr>
          <w:rFonts w:ascii="Arial" w:eastAsia="MS Mincho" w:hAnsi="Arial" w:cs="Arial"/>
          <w:color w:val="000000"/>
          <w:kern w:val="0"/>
          <w:sz w:val="22"/>
          <w:szCs w:val="22"/>
          <w:lang w:eastAsia="pt-BR" w:bidi="ar-SA"/>
        </w:rPr>
        <w:t>.</w:t>
      </w:r>
    </w:p>
    <w:p w14:paraId="676CFA77" w14:textId="77777777" w:rsidR="00E97DE9" w:rsidRPr="0039491C" w:rsidRDefault="00E97DE9" w:rsidP="00160533">
      <w:pPr>
        <w:widowControl/>
        <w:numPr>
          <w:ilvl w:val="1"/>
          <w:numId w:val="0"/>
        </w:numPr>
        <w:suppressAutoHyphens w:val="0"/>
        <w:spacing w:after="240"/>
        <w:jc w:val="both"/>
        <w:rPr>
          <w:rFonts w:ascii="Arial" w:eastAsia="MS Mincho" w:hAnsi="Arial" w:cs="Arial"/>
          <w:color w:val="000000"/>
          <w:kern w:val="0"/>
          <w:sz w:val="22"/>
          <w:szCs w:val="22"/>
          <w:lang w:eastAsia="pt-BR" w:bidi="ar-SA"/>
        </w:rPr>
      </w:pPr>
      <w:r w:rsidRPr="0039491C">
        <w:rPr>
          <w:rFonts w:ascii="Arial" w:eastAsia="MS Mincho" w:hAnsi="Arial" w:cs="Arial"/>
          <w:b/>
          <w:color w:val="000000"/>
          <w:kern w:val="0"/>
          <w:sz w:val="22"/>
          <w:szCs w:val="22"/>
          <w:lang w:eastAsia="pt-BR" w:bidi="ar-SA"/>
        </w:rPr>
        <w:t>16.4 -</w:t>
      </w:r>
      <w:r w:rsidRPr="0039491C">
        <w:rPr>
          <w:rFonts w:ascii="Arial" w:eastAsia="MS Mincho" w:hAnsi="Arial" w:cs="Arial"/>
          <w:color w:val="000000"/>
          <w:kern w:val="0"/>
          <w:sz w:val="22"/>
          <w:szCs w:val="22"/>
          <w:lang w:eastAsia="pt-BR" w:bidi="ar-SA"/>
        </w:rPr>
        <w:t xml:space="preserve"> Os recursos deverão ser encaminhados em campo próprio do sistema.</w:t>
      </w:r>
    </w:p>
    <w:p w14:paraId="5AD19526" w14:textId="77777777" w:rsidR="00E97DE9" w:rsidRPr="0039491C" w:rsidRDefault="00E97DE9" w:rsidP="00160533">
      <w:pPr>
        <w:widowControl/>
        <w:numPr>
          <w:ilvl w:val="1"/>
          <w:numId w:val="0"/>
        </w:numPr>
        <w:suppressAutoHyphens w:val="0"/>
        <w:spacing w:after="240"/>
        <w:jc w:val="both"/>
        <w:rPr>
          <w:rFonts w:ascii="Arial" w:eastAsia="MS Mincho" w:hAnsi="Arial" w:cs="Arial"/>
          <w:color w:val="000000"/>
          <w:kern w:val="0"/>
          <w:sz w:val="22"/>
          <w:szCs w:val="22"/>
          <w:lang w:eastAsia="pt-BR" w:bidi="ar-SA"/>
        </w:rPr>
      </w:pPr>
      <w:r w:rsidRPr="0039491C">
        <w:rPr>
          <w:rFonts w:ascii="Arial" w:eastAsia="MS Mincho" w:hAnsi="Arial" w:cs="Arial"/>
          <w:b/>
          <w:color w:val="000000"/>
          <w:kern w:val="0"/>
          <w:sz w:val="22"/>
          <w:szCs w:val="22"/>
          <w:lang w:eastAsia="pt-BR" w:bidi="ar-SA"/>
        </w:rPr>
        <w:t>16.5 -</w:t>
      </w:r>
      <w:r w:rsidRPr="0039491C">
        <w:rPr>
          <w:rFonts w:ascii="Arial" w:eastAsia="MS Mincho" w:hAnsi="Arial" w:cs="Arial"/>
          <w:color w:val="000000"/>
          <w:kern w:val="0"/>
          <w:sz w:val="22"/>
          <w:szCs w:val="22"/>
          <w:lang w:eastAsia="pt-BR" w:bidi="ar-SA"/>
        </w:rPr>
        <w:t xml:space="preserve"> O recurso será dirigido à autoridade que tiver editado o ato ou proferido a decisão recorrida, a qual poderá reconsiderar sua decisão no prazo de </w:t>
      </w:r>
      <w:r w:rsidRPr="0039491C">
        <w:rPr>
          <w:rFonts w:ascii="Arial" w:eastAsia="MS Mincho" w:hAnsi="Arial" w:cs="Arial"/>
          <w:b/>
          <w:color w:val="000000"/>
          <w:kern w:val="0"/>
          <w:sz w:val="22"/>
          <w:szCs w:val="22"/>
          <w:lang w:eastAsia="pt-BR" w:bidi="ar-SA"/>
        </w:rPr>
        <w:t>3 (três) dias úteis</w:t>
      </w:r>
      <w:r w:rsidRPr="0039491C">
        <w:rPr>
          <w:rFonts w:ascii="Arial" w:eastAsia="MS Mincho" w:hAnsi="Arial" w:cs="Arial"/>
          <w:color w:val="000000"/>
          <w:kern w:val="0"/>
          <w:sz w:val="22"/>
          <w:szCs w:val="22"/>
          <w:lang w:eastAsia="pt-BR" w:bidi="ar-SA"/>
        </w:rPr>
        <w:t xml:space="preserve">, ou, nesse mesmo prazo, encaminhar recurso para a autoridade superior, a qual deverá proferir sua decisão no prazo de </w:t>
      </w:r>
      <w:r w:rsidRPr="0039491C">
        <w:rPr>
          <w:rFonts w:ascii="Arial" w:eastAsia="MS Mincho" w:hAnsi="Arial" w:cs="Arial"/>
          <w:b/>
          <w:color w:val="000000"/>
          <w:kern w:val="0"/>
          <w:sz w:val="22"/>
          <w:szCs w:val="22"/>
          <w:lang w:eastAsia="pt-BR" w:bidi="ar-SA"/>
        </w:rPr>
        <w:t>10 (dez) dias úteis</w:t>
      </w:r>
      <w:r w:rsidRPr="0039491C">
        <w:rPr>
          <w:rFonts w:ascii="Arial" w:eastAsia="MS Mincho" w:hAnsi="Arial" w:cs="Arial"/>
          <w:color w:val="000000"/>
          <w:kern w:val="0"/>
          <w:sz w:val="22"/>
          <w:szCs w:val="22"/>
          <w:lang w:eastAsia="pt-BR" w:bidi="ar-SA"/>
        </w:rPr>
        <w:t>, contado do recebimento dos autos.</w:t>
      </w:r>
    </w:p>
    <w:p w14:paraId="3553BE8D" w14:textId="77777777" w:rsidR="00E97DE9" w:rsidRPr="0039491C" w:rsidRDefault="00E97DE9" w:rsidP="00160533">
      <w:pPr>
        <w:widowControl/>
        <w:numPr>
          <w:ilvl w:val="1"/>
          <w:numId w:val="0"/>
        </w:numPr>
        <w:suppressAutoHyphens w:val="0"/>
        <w:spacing w:after="240"/>
        <w:jc w:val="both"/>
        <w:rPr>
          <w:rFonts w:ascii="Arial" w:eastAsia="MS Mincho" w:hAnsi="Arial" w:cs="Arial"/>
          <w:color w:val="000000"/>
          <w:kern w:val="0"/>
          <w:sz w:val="22"/>
          <w:szCs w:val="22"/>
          <w:lang w:eastAsia="pt-BR" w:bidi="ar-SA"/>
        </w:rPr>
      </w:pPr>
      <w:r w:rsidRPr="0039491C">
        <w:rPr>
          <w:rFonts w:ascii="Arial" w:eastAsia="MS Mincho" w:hAnsi="Arial" w:cs="Arial"/>
          <w:b/>
          <w:color w:val="000000"/>
          <w:kern w:val="0"/>
          <w:sz w:val="22"/>
          <w:szCs w:val="22"/>
          <w:lang w:eastAsia="pt-BR" w:bidi="ar-SA"/>
        </w:rPr>
        <w:t>16.6 -</w:t>
      </w:r>
      <w:r w:rsidRPr="0039491C">
        <w:rPr>
          <w:rFonts w:ascii="Arial" w:eastAsia="MS Mincho" w:hAnsi="Arial" w:cs="Arial"/>
          <w:color w:val="000000"/>
          <w:kern w:val="0"/>
          <w:sz w:val="22"/>
          <w:szCs w:val="22"/>
          <w:lang w:eastAsia="pt-BR" w:bidi="ar-SA"/>
        </w:rPr>
        <w:t xml:space="preserve"> Os recursos interpostos fora do prazo não serão conhecidos. </w:t>
      </w:r>
    </w:p>
    <w:p w14:paraId="68C208B4" w14:textId="77777777" w:rsidR="00E97DE9" w:rsidRPr="0039491C" w:rsidRDefault="00E97DE9" w:rsidP="00160533">
      <w:pPr>
        <w:widowControl/>
        <w:numPr>
          <w:ilvl w:val="1"/>
          <w:numId w:val="0"/>
        </w:numPr>
        <w:suppressAutoHyphens w:val="0"/>
        <w:spacing w:after="240"/>
        <w:jc w:val="both"/>
        <w:rPr>
          <w:rFonts w:ascii="Arial" w:eastAsia="MS Mincho" w:hAnsi="Arial" w:cs="Arial"/>
          <w:kern w:val="0"/>
          <w:sz w:val="22"/>
          <w:szCs w:val="22"/>
          <w:lang w:eastAsia="pt-BR" w:bidi="ar-SA"/>
        </w:rPr>
      </w:pPr>
      <w:r w:rsidRPr="0039491C">
        <w:rPr>
          <w:rFonts w:ascii="Arial" w:eastAsia="MS Mincho" w:hAnsi="Arial" w:cs="Arial"/>
          <w:b/>
          <w:color w:val="000000"/>
          <w:kern w:val="0"/>
          <w:sz w:val="22"/>
          <w:szCs w:val="22"/>
          <w:lang w:eastAsia="pt-BR" w:bidi="ar-SA"/>
        </w:rPr>
        <w:t>16.7 -</w:t>
      </w:r>
      <w:r w:rsidRPr="0039491C">
        <w:rPr>
          <w:rFonts w:ascii="Arial" w:eastAsia="MS Mincho" w:hAnsi="Arial" w:cs="Arial"/>
          <w:color w:val="000000"/>
          <w:kern w:val="0"/>
          <w:sz w:val="22"/>
          <w:szCs w:val="22"/>
          <w:lang w:eastAsia="pt-BR" w:bidi="ar-SA"/>
        </w:rPr>
        <w:t xml:space="preserve"> O prazo para apresentação de contrarrazões ao recurso pelas demais licitantes será de</w:t>
      </w:r>
      <w:r w:rsidRPr="0039491C">
        <w:rPr>
          <w:rFonts w:ascii="Arial" w:eastAsia="MS Mincho" w:hAnsi="Arial" w:cs="Arial"/>
          <w:b/>
          <w:color w:val="000000"/>
          <w:kern w:val="0"/>
          <w:sz w:val="22"/>
          <w:szCs w:val="22"/>
          <w:lang w:eastAsia="pt-BR" w:bidi="ar-SA"/>
        </w:rPr>
        <w:t xml:space="preserve"> 3 (três) dias úteis</w:t>
      </w:r>
      <w:r w:rsidRPr="0039491C">
        <w:rPr>
          <w:rFonts w:ascii="Arial" w:eastAsia="MS Mincho" w:hAnsi="Arial" w:cs="Arial"/>
          <w:color w:val="000000"/>
          <w:kern w:val="0"/>
          <w:sz w:val="22"/>
          <w:szCs w:val="22"/>
          <w:lang w:eastAsia="pt-BR" w:bidi="ar-SA"/>
        </w:rPr>
        <w:t xml:space="preserve">, contados da data da intimação pessoal ou da divulgação da interposição do recurso, </w:t>
      </w:r>
      <w:r w:rsidRPr="0039491C">
        <w:rPr>
          <w:rFonts w:ascii="Arial" w:eastAsia="MS Mincho" w:hAnsi="Arial" w:cs="Arial"/>
          <w:kern w:val="0"/>
          <w:sz w:val="22"/>
          <w:szCs w:val="22"/>
          <w:lang w:eastAsia="pt-BR" w:bidi="ar-SA"/>
        </w:rPr>
        <w:t>assegurada a vista imediata dos elementos indispensáveis à defesa de seus interesses.</w:t>
      </w:r>
    </w:p>
    <w:p w14:paraId="76D4C74A" w14:textId="77777777" w:rsidR="00E97DE9" w:rsidRPr="0039491C" w:rsidRDefault="00E97DE9" w:rsidP="00160533">
      <w:pPr>
        <w:widowControl/>
        <w:numPr>
          <w:ilvl w:val="1"/>
          <w:numId w:val="0"/>
        </w:numPr>
        <w:suppressAutoHyphens w:val="0"/>
        <w:spacing w:after="240"/>
        <w:jc w:val="both"/>
        <w:rPr>
          <w:rFonts w:ascii="Arial" w:eastAsia="MS Mincho" w:hAnsi="Arial" w:cs="Arial"/>
          <w:kern w:val="0"/>
          <w:sz w:val="22"/>
          <w:szCs w:val="22"/>
          <w:lang w:eastAsia="pt-BR" w:bidi="ar-SA"/>
        </w:rPr>
      </w:pPr>
      <w:r w:rsidRPr="0039491C">
        <w:rPr>
          <w:rFonts w:ascii="Arial" w:eastAsia="MS Mincho" w:hAnsi="Arial" w:cs="Arial"/>
          <w:b/>
          <w:kern w:val="0"/>
          <w:sz w:val="22"/>
          <w:szCs w:val="22"/>
          <w:lang w:eastAsia="pt-BR" w:bidi="ar-SA"/>
        </w:rPr>
        <w:t>16.8 -</w:t>
      </w:r>
      <w:r w:rsidRPr="0039491C">
        <w:rPr>
          <w:rFonts w:ascii="Arial" w:eastAsia="MS Mincho" w:hAnsi="Arial" w:cs="Arial"/>
          <w:kern w:val="0"/>
          <w:sz w:val="22"/>
          <w:szCs w:val="22"/>
          <w:lang w:eastAsia="pt-BR" w:bidi="ar-SA"/>
        </w:rPr>
        <w:t xml:space="preserve"> O recurso terá efeito suspensivo do ato ou da decisão recorrida até que sobrevenha decisão final da autoridade competente. </w:t>
      </w:r>
    </w:p>
    <w:p w14:paraId="5BEE6348" w14:textId="6DE6DA7D" w:rsidR="00540213" w:rsidRPr="0039491C" w:rsidRDefault="00540213" w:rsidP="00160533">
      <w:pPr>
        <w:widowControl/>
        <w:numPr>
          <w:ilvl w:val="1"/>
          <w:numId w:val="0"/>
        </w:numPr>
        <w:suppressAutoHyphens w:val="0"/>
        <w:spacing w:after="240"/>
        <w:jc w:val="both"/>
        <w:rPr>
          <w:rFonts w:ascii="Arial" w:eastAsia="MS Mincho" w:hAnsi="Arial" w:cs="Arial"/>
          <w:kern w:val="0"/>
          <w:sz w:val="22"/>
          <w:szCs w:val="22"/>
          <w:lang w:eastAsia="pt-BR" w:bidi="ar-SA"/>
        </w:rPr>
      </w:pPr>
      <w:r w:rsidRPr="0039491C">
        <w:rPr>
          <w:rFonts w:ascii="Arial" w:eastAsia="MS Mincho" w:hAnsi="Arial" w:cs="Arial"/>
          <w:b/>
          <w:kern w:val="0"/>
          <w:sz w:val="22"/>
          <w:szCs w:val="22"/>
          <w:lang w:eastAsia="pt-BR" w:bidi="ar-SA"/>
        </w:rPr>
        <w:t>16.9 -</w:t>
      </w:r>
      <w:r w:rsidRPr="0039491C">
        <w:rPr>
          <w:rFonts w:ascii="Arial" w:eastAsia="MS Mincho" w:hAnsi="Arial" w:cs="Arial"/>
          <w:kern w:val="0"/>
          <w:sz w:val="22"/>
          <w:szCs w:val="22"/>
          <w:lang w:eastAsia="pt-BR" w:bidi="ar-SA"/>
        </w:rPr>
        <w:t xml:space="preserve"> Os recursos serão apreciados em fase única, conforme disposto no inciso II do § 1º do art. </w:t>
      </w:r>
      <w:r w:rsidR="00D05112" w:rsidRPr="0039491C">
        <w:rPr>
          <w:rFonts w:ascii="Arial" w:eastAsia="MS Mincho" w:hAnsi="Arial" w:cs="Arial"/>
          <w:kern w:val="0"/>
          <w:sz w:val="22"/>
          <w:szCs w:val="22"/>
          <w:lang w:eastAsia="pt-BR" w:bidi="ar-SA"/>
        </w:rPr>
        <w:t>1</w:t>
      </w:r>
      <w:r w:rsidRPr="0039491C">
        <w:rPr>
          <w:rFonts w:ascii="Arial" w:eastAsia="MS Mincho" w:hAnsi="Arial" w:cs="Arial"/>
          <w:kern w:val="0"/>
          <w:sz w:val="22"/>
          <w:szCs w:val="22"/>
          <w:lang w:eastAsia="pt-BR" w:bidi="ar-SA"/>
        </w:rPr>
        <w:t>65 da Lei nº 14.133/2021.</w:t>
      </w:r>
    </w:p>
    <w:p w14:paraId="21CF998D" w14:textId="77777777" w:rsidR="003D016C" w:rsidRPr="0039491C" w:rsidRDefault="00E97DE9" w:rsidP="00160533">
      <w:pPr>
        <w:widowControl/>
        <w:numPr>
          <w:ilvl w:val="1"/>
          <w:numId w:val="0"/>
        </w:numPr>
        <w:suppressAutoHyphens w:val="0"/>
        <w:spacing w:after="240"/>
        <w:jc w:val="both"/>
        <w:rPr>
          <w:rFonts w:ascii="Arial" w:eastAsia="MS Mincho" w:hAnsi="Arial" w:cs="Arial"/>
          <w:kern w:val="0"/>
          <w:sz w:val="22"/>
          <w:szCs w:val="22"/>
          <w:lang w:eastAsia="pt-BR" w:bidi="ar-SA"/>
        </w:rPr>
      </w:pPr>
      <w:r w:rsidRPr="0039491C">
        <w:rPr>
          <w:rFonts w:ascii="Arial" w:eastAsia="MS Mincho" w:hAnsi="Arial" w:cs="Arial"/>
          <w:b/>
          <w:kern w:val="0"/>
          <w:sz w:val="22"/>
          <w:szCs w:val="22"/>
          <w:lang w:eastAsia="pt-BR" w:bidi="ar-SA"/>
        </w:rPr>
        <w:t>16.</w:t>
      </w:r>
      <w:r w:rsidR="00540213" w:rsidRPr="0039491C">
        <w:rPr>
          <w:rFonts w:ascii="Arial" w:eastAsia="MS Mincho" w:hAnsi="Arial" w:cs="Arial"/>
          <w:b/>
          <w:kern w:val="0"/>
          <w:sz w:val="22"/>
          <w:szCs w:val="22"/>
          <w:lang w:eastAsia="pt-BR" w:bidi="ar-SA"/>
        </w:rPr>
        <w:t>10</w:t>
      </w:r>
      <w:r w:rsidRPr="0039491C">
        <w:rPr>
          <w:rFonts w:ascii="Arial" w:eastAsia="MS Mincho" w:hAnsi="Arial" w:cs="Arial"/>
          <w:b/>
          <w:kern w:val="0"/>
          <w:sz w:val="22"/>
          <w:szCs w:val="22"/>
          <w:lang w:eastAsia="pt-BR" w:bidi="ar-SA"/>
        </w:rPr>
        <w:t xml:space="preserve"> -</w:t>
      </w:r>
      <w:r w:rsidRPr="0039491C">
        <w:rPr>
          <w:rFonts w:ascii="Arial" w:eastAsia="MS Mincho" w:hAnsi="Arial" w:cs="Arial"/>
          <w:kern w:val="0"/>
          <w:sz w:val="22"/>
          <w:szCs w:val="22"/>
          <w:lang w:eastAsia="pt-BR" w:bidi="ar-SA"/>
        </w:rPr>
        <w:t xml:space="preserve"> O acolhimento do recurso invalida tão somente os atos insuscetíveis de aproveitamento.</w:t>
      </w:r>
    </w:p>
    <w:p w14:paraId="033D4C46" w14:textId="633DCC33" w:rsidR="005D65D9" w:rsidRPr="0039491C" w:rsidRDefault="005D65D9" w:rsidP="00160533">
      <w:pPr>
        <w:spacing w:after="240"/>
        <w:jc w:val="both"/>
        <w:rPr>
          <w:rFonts w:ascii="Arial" w:eastAsia="MS Mincho" w:hAnsi="Arial" w:cs="Arial"/>
          <w:kern w:val="0"/>
          <w:sz w:val="22"/>
          <w:szCs w:val="22"/>
          <w:lang w:eastAsia="pt-BR" w:bidi="ar-SA"/>
        </w:rPr>
      </w:pPr>
      <w:r w:rsidRPr="0039491C">
        <w:rPr>
          <w:rFonts w:ascii="Arial" w:eastAsia="MS Mincho" w:hAnsi="Arial" w:cs="Arial"/>
          <w:b/>
          <w:kern w:val="0"/>
          <w:sz w:val="22"/>
          <w:szCs w:val="22"/>
          <w:lang w:eastAsia="pt-BR" w:bidi="ar-SA"/>
        </w:rPr>
        <w:t>16.1</w:t>
      </w:r>
      <w:r w:rsidR="00540213" w:rsidRPr="0039491C">
        <w:rPr>
          <w:rFonts w:ascii="Arial" w:eastAsia="MS Mincho" w:hAnsi="Arial" w:cs="Arial"/>
          <w:b/>
          <w:kern w:val="0"/>
          <w:sz w:val="22"/>
          <w:szCs w:val="22"/>
          <w:lang w:eastAsia="pt-BR" w:bidi="ar-SA"/>
        </w:rPr>
        <w:t>1</w:t>
      </w:r>
      <w:r w:rsidRPr="0039491C">
        <w:rPr>
          <w:rFonts w:ascii="Arial" w:eastAsia="MS Mincho" w:hAnsi="Arial" w:cs="Arial"/>
          <w:b/>
          <w:kern w:val="0"/>
          <w:sz w:val="22"/>
          <w:szCs w:val="22"/>
          <w:lang w:eastAsia="pt-BR" w:bidi="ar-SA"/>
        </w:rPr>
        <w:t xml:space="preserve"> –</w:t>
      </w:r>
      <w:r w:rsidRPr="0039491C">
        <w:rPr>
          <w:rFonts w:ascii="Arial" w:eastAsia="MS Mincho" w:hAnsi="Arial" w:cs="Arial"/>
          <w:kern w:val="0"/>
          <w:sz w:val="22"/>
          <w:szCs w:val="22"/>
          <w:lang w:eastAsia="pt-BR" w:bidi="ar-SA"/>
        </w:rPr>
        <w:t xml:space="preserve"> Em caso de interesse das possíveis licitantes, o acesso ao Processo SEI será disponibilizado por meio eletrônico </w:t>
      </w:r>
      <w:r w:rsidR="003D6B57" w:rsidRPr="0039491C">
        <w:rPr>
          <w:rFonts w:ascii="Arial" w:eastAsia="MS Mincho" w:hAnsi="Arial" w:cs="Arial"/>
          <w:kern w:val="0"/>
          <w:sz w:val="22"/>
          <w:szCs w:val="22"/>
          <w:lang w:eastAsia="pt-BR" w:bidi="ar-SA"/>
        </w:rPr>
        <w:t xml:space="preserve">à interessada </w:t>
      </w:r>
      <w:r w:rsidRPr="0039491C">
        <w:rPr>
          <w:rFonts w:ascii="Arial" w:eastAsia="MS Mincho" w:hAnsi="Arial" w:cs="Arial"/>
          <w:kern w:val="0"/>
          <w:sz w:val="22"/>
          <w:szCs w:val="22"/>
          <w:lang w:eastAsia="pt-BR" w:bidi="ar-SA"/>
        </w:rPr>
        <w:t xml:space="preserve">mediante requerimento direcionado ao e-mail </w:t>
      </w:r>
      <w:hyperlink r:id="rId43" w:history="1">
        <w:r w:rsidR="00035F53" w:rsidRPr="0039491C">
          <w:rPr>
            <w:rStyle w:val="Hyperlink"/>
            <w:rFonts w:ascii="Arial" w:eastAsia="MS Mincho" w:hAnsi="Arial" w:cs="Arial"/>
            <w:color w:val="auto"/>
            <w:kern w:val="0"/>
            <w:sz w:val="22"/>
            <w:szCs w:val="22"/>
            <w:lang w:eastAsia="pt-BR" w:bidi="ar-SA"/>
          </w:rPr>
          <w:t>pregoeiro@tre-sp.jus.br</w:t>
        </w:r>
      </w:hyperlink>
      <w:r w:rsidRPr="0039491C">
        <w:rPr>
          <w:rFonts w:ascii="Arial" w:eastAsia="MS Mincho" w:hAnsi="Arial" w:cs="Arial"/>
          <w:kern w:val="0"/>
          <w:sz w:val="22"/>
          <w:szCs w:val="22"/>
          <w:lang w:eastAsia="pt-BR" w:bidi="ar-SA"/>
        </w:rPr>
        <w:t>.</w:t>
      </w:r>
    </w:p>
    <w:p w14:paraId="570E083F" w14:textId="716736C4" w:rsidR="0061131A" w:rsidRPr="0039491C" w:rsidRDefault="00091FB0" w:rsidP="00160533">
      <w:pPr>
        <w:spacing w:after="240"/>
        <w:jc w:val="both"/>
        <w:rPr>
          <w:rFonts w:ascii="Arial" w:eastAsia="Arial" w:hAnsi="Arial" w:cs="Arial"/>
          <w:kern w:val="0"/>
          <w:sz w:val="22"/>
          <w:szCs w:val="22"/>
        </w:rPr>
      </w:pPr>
      <w:r w:rsidRPr="0039491C">
        <w:rPr>
          <w:rFonts w:ascii="Arial" w:eastAsia="Arial" w:hAnsi="Arial" w:cs="Arial"/>
          <w:b/>
          <w:kern w:val="0"/>
          <w:sz w:val="22"/>
          <w:szCs w:val="22"/>
        </w:rPr>
        <w:t xml:space="preserve">17 – </w:t>
      </w:r>
      <w:r w:rsidR="0061131A" w:rsidRPr="0039491C">
        <w:rPr>
          <w:rFonts w:ascii="Arial" w:eastAsia="Arial" w:hAnsi="Arial" w:cs="Arial"/>
          <w:b/>
          <w:kern w:val="0"/>
          <w:sz w:val="22"/>
          <w:szCs w:val="22"/>
        </w:rPr>
        <w:t>D</w:t>
      </w:r>
      <w:r w:rsidRPr="0039491C">
        <w:rPr>
          <w:rFonts w:ascii="Arial" w:eastAsia="Arial" w:hAnsi="Arial" w:cs="Arial"/>
          <w:b/>
          <w:kern w:val="0"/>
          <w:sz w:val="22"/>
          <w:szCs w:val="22"/>
        </w:rPr>
        <w:t>A FORMAÇÃ</w:t>
      </w:r>
      <w:r w:rsidR="0061131A" w:rsidRPr="0039491C">
        <w:rPr>
          <w:rFonts w:ascii="Arial" w:eastAsia="Arial" w:hAnsi="Arial" w:cs="Arial"/>
          <w:b/>
          <w:kern w:val="0"/>
          <w:sz w:val="22"/>
          <w:szCs w:val="22"/>
        </w:rPr>
        <w:t xml:space="preserve">O </w:t>
      </w:r>
      <w:r w:rsidRPr="0039491C">
        <w:rPr>
          <w:rFonts w:ascii="Arial" w:eastAsia="Arial" w:hAnsi="Arial" w:cs="Arial"/>
          <w:b/>
          <w:kern w:val="0"/>
          <w:sz w:val="22"/>
          <w:szCs w:val="22"/>
        </w:rPr>
        <w:t xml:space="preserve">DO </w:t>
      </w:r>
      <w:r w:rsidR="0061131A" w:rsidRPr="0039491C">
        <w:rPr>
          <w:rFonts w:ascii="Arial" w:eastAsia="Arial" w:hAnsi="Arial" w:cs="Arial"/>
          <w:b/>
          <w:kern w:val="0"/>
          <w:sz w:val="22"/>
          <w:szCs w:val="22"/>
        </w:rPr>
        <w:t>CADASTRO DE RESERVA</w:t>
      </w:r>
    </w:p>
    <w:p w14:paraId="70438E91" w14:textId="58E31DE9" w:rsidR="00091FB0" w:rsidRPr="0039491C" w:rsidRDefault="008A716B" w:rsidP="00160533">
      <w:pPr>
        <w:spacing w:after="240"/>
        <w:jc w:val="both"/>
        <w:rPr>
          <w:rFonts w:ascii="Arial" w:eastAsia="Arial" w:hAnsi="Arial" w:cs="Arial"/>
          <w:kern w:val="0"/>
          <w:sz w:val="22"/>
          <w:szCs w:val="22"/>
        </w:rPr>
      </w:pPr>
      <w:r w:rsidRPr="0039491C">
        <w:rPr>
          <w:rFonts w:ascii="Arial" w:eastAsia="Arial" w:hAnsi="Arial" w:cs="Arial"/>
          <w:b/>
          <w:kern w:val="0"/>
          <w:sz w:val="22"/>
          <w:szCs w:val="22"/>
        </w:rPr>
        <w:t>17.1 -</w:t>
      </w:r>
      <w:r w:rsidRPr="0039491C">
        <w:rPr>
          <w:rFonts w:ascii="Arial" w:eastAsia="Arial" w:hAnsi="Arial" w:cs="Arial"/>
          <w:kern w:val="0"/>
          <w:sz w:val="22"/>
          <w:szCs w:val="22"/>
        </w:rPr>
        <w:t xml:space="preserve"> </w:t>
      </w:r>
      <w:r w:rsidR="00091FB0" w:rsidRPr="0039491C">
        <w:rPr>
          <w:rFonts w:ascii="Arial" w:eastAsia="Arial" w:hAnsi="Arial" w:cs="Arial"/>
          <w:kern w:val="0"/>
          <w:sz w:val="22"/>
          <w:szCs w:val="22"/>
        </w:rPr>
        <w:t>Após a homologação da licitação, será incluído na ata, na forma de anexo, o registro</w:t>
      </w:r>
      <w:r w:rsidR="00544073" w:rsidRPr="0039491C">
        <w:rPr>
          <w:rFonts w:ascii="Arial" w:eastAsia="Arial" w:hAnsi="Arial" w:cs="Arial"/>
          <w:kern w:val="0"/>
          <w:sz w:val="22"/>
          <w:szCs w:val="22"/>
        </w:rPr>
        <w:t xml:space="preserve"> das licitantes que:</w:t>
      </w:r>
    </w:p>
    <w:p w14:paraId="122F3D2F" w14:textId="785144BC" w:rsidR="00091FB0" w:rsidRPr="0039491C" w:rsidRDefault="008A716B" w:rsidP="00160533">
      <w:pPr>
        <w:spacing w:after="240"/>
        <w:jc w:val="both"/>
        <w:rPr>
          <w:rFonts w:ascii="Arial" w:eastAsia="Arial" w:hAnsi="Arial" w:cs="Arial"/>
          <w:kern w:val="0"/>
          <w:sz w:val="22"/>
          <w:szCs w:val="22"/>
        </w:rPr>
      </w:pPr>
      <w:r w:rsidRPr="0039491C">
        <w:rPr>
          <w:rFonts w:ascii="Arial" w:eastAsia="Arial" w:hAnsi="Arial" w:cs="Arial"/>
          <w:b/>
          <w:kern w:val="0"/>
          <w:sz w:val="22"/>
          <w:szCs w:val="22"/>
        </w:rPr>
        <w:t>17.1.1 -</w:t>
      </w:r>
      <w:r w:rsidRPr="0039491C">
        <w:rPr>
          <w:rFonts w:ascii="Arial" w:eastAsia="Arial" w:hAnsi="Arial" w:cs="Arial"/>
          <w:kern w:val="0"/>
          <w:sz w:val="22"/>
          <w:szCs w:val="22"/>
        </w:rPr>
        <w:t xml:space="preserve"> </w:t>
      </w:r>
      <w:r w:rsidR="00091FB0" w:rsidRPr="0039491C">
        <w:rPr>
          <w:rFonts w:ascii="Arial" w:eastAsia="Arial" w:hAnsi="Arial" w:cs="Arial"/>
          <w:kern w:val="0"/>
          <w:sz w:val="22"/>
          <w:szCs w:val="22"/>
        </w:rPr>
        <w:t>aceitarem cotar o objeto com preço igual ao d</w:t>
      </w:r>
      <w:r w:rsidRPr="0039491C">
        <w:rPr>
          <w:rFonts w:ascii="Arial" w:eastAsia="Arial" w:hAnsi="Arial" w:cs="Arial"/>
          <w:kern w:val="0"/>
          <w:sz w:val="22"/>
          <w:szCs w:val="22"/>
        </w:rPr>
        <w:t>a</w:t>
      </w:r>
      <w:r w:rsidR="00091FB0" w:rsidRPr="0039491C">
        <w:rPr>
          <w:rFonts w:ascii="Arial" w:eastAsia="Arial" w:hAnsi="Arial" w:cs="Arial"/>
          <w:kern w:val="0"/>
          <w:sz w:val="22"/>
          <w:szCs w:val="22"/>
        </w:rPr>
        <w:t xml:space="preserve"> adjudicatári</w:t>
      </w:r>
      <w:r w:rsidRPr="0039491C">
        <w:rPr>
          <w:rFonts w:ascii="Arial" w:eastAsia="Arial" w:hAnsi="Arial" w:cs="Arial"/>
          <w:kern w:val="0"/>
          <w:sz w:val="22"/>
          <w:szCs w:val="22"/>
        </w:rPr>
        <w:t>a</w:t>
      </w:r>
      <w:r w:rsidR="00091FB0" w:rsidRPr="0039491C">
        <w:rPr>
          <w:rFonts w:ascii="Arial" w:eastAsia="Arial" w:hAnsi="Arial" w:cs="Arial"/>
          <w:kern w:val="0"/>
          <w:sz w:val="22"/>
          <w:szCs w:val="22"/>
        </w:rPr>
        <w:t xml:space="preserve">, observada a classificação na licitação; e </w:t>
      </w:r>
    </w:p>
    <w:p w14:paraId="089689ED" w14:textId="71755389" w:rsidR="00091FB0" w:rsidRPr="0039491C" w:rsidRDefault="008A716B" w:rsidP="00160533">
      <w:pPr>
        <w:spacing w:after="240"/>
        <w:jc w:val="both"/>
        <w:rPr>
          <w:rFonts w:ascii="Arial" w:eastAsia="Arial" w:hAnsi="Arial" w:cs="Arial"/>
          <w:kern w:val="0"/>
          <w:sz w:val="22"/>
          <w:szCs w:val="22"/>
        </w:rPr>
      </w:pPr>
      <w:r w:rsidRPr="0039491C">
        <w:rPr>
          <w:rFonts w:ascii="Arial" w:eastAsia="Arial" w:hAnsi="Arial" w:cs="Arial"/>
          <w:b/>
          <w:kern w:val="0"/>
          <w:sz w:val="22"/>
          <w:szCs w:val="22"/>
        </w:rPr>
        <w:t>17.1.2 -</w:t>
      </w:r>
      <w:r w:rsidRPr="0039491C">
        <w:rPr>
          <w:rFonts w:ascii="Arial" w:eastAsia="Arial" w:hAnsi="Arial" w:cs="Arial"/>
          <w:kern w:val="0"/>
          <w:sz w:val="22"/>
          <w:szCs w:val="22"/>
        </w:rPr>
        <w:t xml:space="preserve"> </w:t>
      </w:r>
      <w:r w:rsidR="00091FB0" w:rsidRPr="0039491C">
        <w:rPr>
          <w:rFonts w:ascii="Arial" w:eastAsia="Arial" w:hAnsi="Arial" w:cs="Arial"/>
          <w:kern w:val="0"/>
          <w:sz w:val="22"/>
          <w:szCs w:val="22"/>
        </w:rPr>
        <w:t>mantiverem sua proposta original</w:t>
      </w:r>
      <w:r w:rsidRPr="0039491C">
        <w:rPr>
          <w:rFonts w:ascii="Arial" w:eastAsia="Arial" w:hAnsi="Arial" w:cs="Arial"/>
          <w:kern w:val="0"/>
          <w:sz w:val="22"/>
          <w:szCs w:val="22"/>
        </w:rPr>
        <w:t>.</w:t>
      </w:r>
    </w:p>
    <w:p w14:paraId="3352AE98" w14:textId="3A3A2F9A" w:rsidR="00E502FF" w:rsidRPr="0039491C" w:rsidRDefault="00E502FF" w:rsidP="00160533">
      <w:pPr>
        <w:widowControl/>
        <w:suppressAutoHyphens w:val="0"/>
        <w:spacing w:after="240"/>
        <w:jc w:val="both"/>
        <w:rPr>
          <w:rFonts w:ascii="Arial" w:eastAsia="Times New Roman" w:hAnsi="Arial" w:cs="Arial"/>
          <w:kern w:val="0"/>
          <w:sz w:val="22"/>
          <w:szCs w:val="22"/>
          <w:lang w:eastAsia="pt-BR" w:bidi="ar-SA"/>
        </w:rPr>
      </w:pPr>
      <w:r w:rsidRPr="0039491C">
        <w:rPr>
          <w:rFonts w:ascii="Arial" w:eastAsia="Times New Roman" w:hAnsi="Arial" w:cs="Arial"/>
          <w:b/>
          <w:bCs/>
          <w:color w:val="000000"/>
          <w:kern w:val="0"/>
          <w:sz w:val="22"/>
          <w:szCs w:val="22"/>
          <w:lang w:eastAsia="pt-BR" w:bidi="ar-SA"/>
        </w:rPr>
        <w:t>17.</w:t>
      </w:r>
      <w:r w:rsidR="00544073" w:rsidRPr="0039491C">
        <w:rPr>
          <w:rFonts w:ascii="Arial" w:eastAsia="Times New Roman" w:hAnsi="Arial" w:cs="Arial"/>
          <w:b/>
          <w:bCs/>
          <w:color w:val="000000"/>
          <w:kern w:val="0"/>
          <w:sz w:val="22"/>
          <w:szCs w:val="22"/>
          <w:lang w:eastAsia="pt-BR" w:bidi="ar-SA"/>
        </w:rPr>
        <w:t>2</w:t>
      </w:r>
      <w:r w:rsidRPr="0039491C">
        <w:rPr>
          <w:rFonts w:ascii="Arial" w:eastAsia="Times New Roman" w:hAnsi="Arial" w:cs="Arial"/>
          <w:b/>
          <w:bCs/>
          <w:color w:val="000000"/>
          <w:kern w:val="0"/>
          <w:sz w:val="22"/>
          <w:szCs w:val="22"/>
          <w:lang w:eastAsia="pt-BR" w:bidi="ar-SA"/>
        </w:rPr>
        <w:t xml:space="preserve"> –</w:t>
      </w:r>
      <w:r w:rsidRPr="0039491C">
        <w:rPr>
          <w:rFonts w:ascii="Arial" w:eastAsia="Times New Roman" w:hAnsi="Arial" w:cs="Arial"/>
          <w:color w:val="000000"/>
          <w:kern w:val="0"/>
          <w:sz w:val="22"/>
          <w:szCs w:val="22"/>
          <w:lang w:eastAsia="pt-BR" w:bidi="ar-SA"/>
        </w:rPr>
        <w:t xml:space="preserve"> </w:t>
      </w:r>
      <w:r w:rsidR="009A284A" w:rsidRPr="0039491C">
        <w:rPr>
          <w:rFonts w:ascii="Arial" w:eastAsia="Times New Roman" w:hAnsi="Arial" w:cs="Arial"/>
          <w:color w:val="000000"/>
          <w:kern w:val="0"/>
          <w:sz w:val="22"/>
          <w:szCs w:val="22"/>
          <w:lang w:eastAsia="pt-BR" w:bidi="ar-SA"/>
        </w:rPr>
        <w:t>A</w:t>
      </w:r>
      <w:r w:rsidRPr="0039491C">
        <w:rPr>
          <w:rFonts w:ascii="Arial" w:eastAsia="Times New Roman" w:hAnsi="Arial" w:cs="Arial"/>
          <w:color w:val="000000"/>
          <w:kern w:val="0"/>
          <w:sz w:val="22"/>
          <w:szCs w:val="22"/>
          <w:lang w:eastAsia="pt-BR" w:bidi="ar-SA"/>
        </w:rPr>
        <w:t>té superveniente lançamento da funcionalidade no sistema compras.gov</w:t>
      </w:r>
      <w:r w:rsidR="00B5736F" w:rsidRPr="0039491C">
        <w:rPr>
          <w:rFonts w:ascii="Arial" w:eastAsia="Times New Roman" w:hAnsi="Arial" w:cs="Arial"/>
          <w:color w:val="000000"/>
          <w:kern w:val="0"/>
          <w:sz w:val="22"/>
          <w:szCs w:val="22"/>
          <w:lang w:eastAsia="pt-BR" w:bidi="ar-SA"/>
        </w:rPr>
        <w:t>.br</w:t>
      </w:r>
      <w:r w:rsidRPr="0039491C">
        <w:rPr>
          <w:rFonts w:ascii="Arial" w:eastAsia="Times New Roman" w:hAnsi="Arial" w:cs="Arial"/>
          <w:color w:val="000000"/>
          <w:kern w:val="0"/>
          <w:sz w:val="22"/>
          <w:szCs w:val="22"/>
          <w:lang w:eastAsia="pt-BR" w:bidi="ar-SA"/>
        </w:rPr>
        <w:t xml:space="preserve">, a consulta às licitantes será realizada pelo pregoeiro/pela pregoeira </w:t>
      </w:r>
      <w:r w:rsidR="00544073" w:rsidRPr="0039491C">
        <w:rPr>
          <w:rFonts w:ascii="Arial" w:eastAsia="Times New Roman" w:hAnsi="Arial" w:cs="Arial"/>
          <w:color w:val="000000"/>
          <w:kern w:val="0"/>
          <w:sz w:val="22"/>
          <w:szCs w:val="22"/>
          <w:lang w:eastAsia="pt-BR" w:bidi="ar-SA"/>
        </w:rPr>
        <w:t xml:space="preserve">por meio </w:t>
      </w:r>
      <w:r w:rsidRPr="0039491C">
        <w:rPr>
          <w:rFonts w:ascii="Arial" w:eastAsia="Times New Roman" w:hAnsi="Arial" w:cs="Arial"/>
          <w:color w:val="000000"/>
          <w:kern w:val="0"/>
          <w:sz w:val="22"/>
          <w:szCs w:val="22"/>
          <w:lang w:eastAsia="pt-BR" w:bidi="ar-SA"/>
        </w:rPr>
        <w:t>do chat (envio de mensagens na sala de disputa), depois de decorrido o prazo recursal, assegurado prazo de 10 (dez) minutos para manifestação das participantes</w:t>
      </w:r>
      <w:r w:rsidR="00B57DD8" w:rsidRPr="0039491C">
        <w:rPr>
          <w:rFonts w:ascii="Arial" w:eastAsia="Times New Roman" w:hAnsi="Arial" w:cs="Arial"/>
          <w:color w:val="000000"/>
          <w:kern w:val="0"/>
          <w:sz w:val="22"/>
          <w:szCs w:val="22"/>
          <w:lang w:eastAsia="pt-BR" w:bidi="ar-SA"/>
        </w:rPr>
        <w:t>.</w:t>
      </w:r>
    </w:p>
    <w:p w14:paraId="3C07C67F" w14:textId="6D62E5B5" w:rsidR="00091FB0" w:rsidRPr="0039491C" w:rsidRDefault="008A716B" w:rsidP="00160533">
      <w:pPr>
        <w:spacing w:after="240"/>
        <w:jc w:val="both"/>
        <w:rPr>
          <w:rFonts w:ascii="Arial" w:eastAsia="Arial" w:hAnsi="Arial" w:cs="Arial"/>
          <w:kern w:val="0"/>
          <w:sz w:val="22"/>
          <w:szCs w:val="22"/>
        </w:rPr>
      </w:pPr>
      <w:r w:rsidRPr="0039491C">
        <w:rPr>
          <w:rFonts w:ascii="Arial" w:eastAsia="Arial" w:hAnsi="Arial" w:cs="Arial"/>
          <w:b/>
          <w:kern w:val="0"/>
          <w:sz w:val="22"/>
          <w:szCs w:val="22"/>
        </w:rPr>
        <w:lastRenderedPageBreak/>
        <w:t>17.</w:t>
      </w:r>
      <w:r w:rsidR="00544073" w:rsidRPr="0039491C">
        <w:rPr>
          <w:rFonts w:ascii="Arial" w:eastAsia="Arial" w:hAnsi="Arial" w:cs="Arial"/>
          <w:b/>
          <w:kern w:val="0"/>
          <w:sz w:val="22"/>
          <w:szCs w:val="22"/>
        </w:rPr>
        <w:t>3</w:t>
      </w:r>
      <w:r w:rsidRPr="0039491C">
        <w:rPr>
          <w:rFonts w:ascii="Arial" w:eastAsia="Arial" w:hAnsi="Arial" w:cs="Arial"/>
          <w:b/>
          <w:kern w:val="0"/>
          <w:sz w:val="22"/>
          <w:szCs w:val="22"/>
        </w:rPr>
        <w:t xml:space="preserve"> -</w:t>
      </w:r>
      <w:r w:rsidRPr="0039491C">
        <w:rPr>
          <w:rFonts w:ascii="Arial" w:eastAsia="Arial" w:hAnsi="Arial" w:cs="Arial"/>
          <w:kern w:val="0"/>
          <w:sz w:val="22"/>
          <w:szCs w:val="22"/>
        </w:rPr>
        <w:t xml:space="preserve"> </w:t>
      </w:r>
      <w:r w:rsidR="00091FB0" w:rsidRPr="0039491C">
        <w:rPr>
          <w:rFonts w:ascii="Arial" w:eastAsia="Arial" w:hAnsi="Arial" w:cs="Arial"/>
          <w:kern w:val="0"/>
          <w:sz w:val="22"/>
          <w:szCs w:val="22"/>
        </w:rPr>
        <w:t>Será respeitada, nas contratações, a ordem de classificação d</w:t>
      </w:r>
      <w:r w:rsidRPr="0039491C">
        <w:rPr>
          <w:rFonts w:ascii="Arial" w:eastAsia="Arial" w:hAnsi="Arial" w:cs="Arial"/>
          <w:kern w:val="0"/>
          <w:sz w:val="22"/>
          <w:szCs w:val="22"/>
        </w:rPr>
        <w:t>a</w:t>
      </w:r>
      <w:r w:rsidR="00091FB0" w:rsidRPr="0039491C">
        <w:rPr>
          <w:rFonts w:ascii="Arial" w:eastAsia="Arial" w:hAnsi="Arial" w:cs="Arial"/>
          <w:kern w:val="0"/>
          <w:sz w:val="22"/>
          <w:szCs w:val="22"/>
        </w:rPr>
        <w:t>s licitantes ou fornecedores registrados na ata.</w:t>
      </w:r>
    </w:p>
    <w:p w14:paraId="4B6F903E" w14:textId="29CB8A28" w:rsidR="00091FB0" w:rsidRPr="0039491C" w:rsidRDefault="008A716B" w:rsidP="00160533">
      <w:pPr>
        <w:spacing w:after="240"/>
        <w:jc w:val="both"/>
        <w:rPr>
          <w:rFonts w:ascii="Arial" w:eastAsia="Arial" w:hAnsi="Arial" w:cs="Arial"/>
          <w:kern w:val="0"/>
          <w:sz w:val="22"/>
          <w:szCs w:val="22"/>
        </w:rPr>
      </w:pPr>
      <w:r w:rsidRPr="0039491C">
        <w:rPr>
          <w:rFonts w:ascii="Arial" w:eastAsia="Arial" w:hAnsi="Arial" w:cs="Arial"/>
          <w:b/>
          <w:kern w:val="0"/>
          <w:sz w:val="22"/>
          <w:szCs w:val="22"/>
        </w:rPr>
        <w:t>17.</w:t>
      </w:r>
      <w:r w:rsidR="00544073" w:rsidRPr="0039491C">
        <w:rPr>
          <w:rFonts w:ascii="Arial" w:eastAsia="Arial" w:hAnsi="Arial" w:cs="Arial"/>
          <w:b/>
          <w:kern w:val="0"/>
          <w:sz w:val="22"/>
          <w:szCs w:val="22"/>
        </w:rPr>
        <w:t>3</w:t>
      </w:r>
      <w:r w:rsidRPr="0039491C">
        <w:rPr>
          <w:rFonts w:ascii="Arial" w:eastAsia="Arial" w:hAnsi="Arial" w:cs="Arial"/>
          <w:b/>
          <w:kern w:val="0"/>
          <w:sz w:val="22"/>
          <w:szCs w:val="22"/>
        </w:rPr>
        <w:t>.1 -</w:t>
      </w:r>
      <w:r w:rsidRPr="0039491C">
        <w:rPr>
          <w:rFonts w:ascii="Arial" w:eastAsia="Arial" w:hAnsi="Arial" w:cs="Arial"/>
          <w:kern w:val="0"/>
          <w:sz w:val="22"/>
          <w:szCs w:val="22"/>
        </w:rPr>
        <w:t xml:space="preserve"> </w:t>
      </w:r>
      <w:r w:rsidR="00091FB0" w:rsidRPr="0039491C">
        <w:rPr>
          <w:rFonts w:ascii="Arial" w:eastAsia="Arial" w:hAnsi="Arial" w:cs="Arial"/>
          <w:kern w:val="0"/>
          <w:sz w:val="22"/>
          <w:szCs w:val="22"/>
        </w:rPr>
        <w:t xml:space="preserve">A apresentação de novas propostas na forma deste item não prejudicará o resultado do certame em relação </w:t>
      </w:r>
      <w:r w:rsidRPr="0039491C">
        <w:rPr>
          <w:rFonts w:ascii="Arial" w:eastAsia="Arial" w:hAnsi="Arial" w:cs="Arial"/>
          <w:kern w:val="0"/>
          <w:sz w:val="22"/>
          <w:szCs w:val="22"/>
        </w:rPr>
        <w:t>à</w:t>
      </w:r>
      <w:r w:rsidR="00091FB0" w:rsidRPr="0039491C">
        <w:rPr>
          <w:rFonts w:ascii="Arial" w:eastAsia="Arial" w:hAnsi="Arial" w:cs="Arial"/>
          <w:kern w:val="0"/>
          <w:sz w:val="22"/>
          <w:szCs w:val="22"/>
        </w:rPr>
        <w:t xml:space="preserve"> licitante mais bem classificad</w:t>
      </w:r>
      <w:r w:rsidRPr="0039491C">
        <w:rPr>
          <w:rFonts w:ascii="Arial" w:eastAsia="Arial" w:hAnsi="Arial" w:cs="Arial"/>
          <w:kern w:val="0"/>
          <w:sz w:val="22"/>
          <w:szCs w:val="22"/>
        </w:rPr>
        <w:t>a</w:t>
      </w:r>
      <w:r w:rsidR="00091FB0" w:rsidRPr="0039491C">
        <w:rPr>
          <w:rFonts w:ascii="Arial" w:eastAsia="Arial" w:hAnsi="Arial" w:cs="Arial"/>
          <w:kern w:val="0"/>
          <w:sz w:val="22"/>
          <w:szCs w:val="22"/>
        </w:rPr>
        <w:t>.</w:t>
      </w:r>
    </w:p>
    <w:p w14:paraId="4157DD20" w14:textId="4422F4D2" w:rsidR="00091FB0" w:rsidRPr="0039491C" w:rsidRDefault="008A716B" w:rsidP="00160533">
      <w:pPr>
        <w:spacing w:after="240"/>
        <w:jc w:val="both"/>
        <w:rPr>
          <w:rFonts w:ascii="Arial" w:eastAsia="Arial" w:hAnsi="Arial" w:cs="Arial"/>
          <w:kern w:val="0"/>
          <w:sz w:val="22"/>
          <w:szCs w:val="22"/>
        </w:rPr>
      </w:pPr>
      <w:r w:rsidRPr="0039491C">
        <w:rPr>
          <w:rFonts w:ascii="Arial" w:eastAsia="Arial" w:hAnsi="Arial" w:cs="Arial"/>
          <w:b/>
          <w:kern w:val="0"/>
          <w:sz w:val="22"/>
          <w:szCs w:val="22"/>
        </w:rPr>
        <w:t>17.</w:t>
      </w:r>
      <w:r w:rsidR="00544073" w:rsidRPr="0039491C">
        <w:rPr>
          <w:rFonts w:ascii="Arial" w:eastAsia="Arial" w:hAnsi="Arial" w:cs="Arial"/>
          <w:b/>
          <w:kern w:val="0"/>
          <w:sz w:val="22"/>
          <w:szCs w:val="22"/>
        </w:rPr>
        <w:t>3</w:t>
      </w:r>
      <w:r w:rsidRPr="0039491C">
        <w:rPr>
          <w:rFonts w:ascii="Arial" w:eastAsia="Arial" w:hAnsi="Arial" w:cs="Arial"/>
          <w:b/>
          <w:kern w:val="0"/>
          <w:sz w:val="22"/>
          <w:szCs w:val="22"/>
        </w:rPr>
        <w:t>.2 -</w:t>
      </w:r>
      <w:r w:rsidRPr="0039491C">
        <w:rPr>
          <w:rFonts w:ascii="Arial" w:eastAsia="Arial" w:hAnsi="Arial" w:cs="Arial"/>
          <w:kern w:val="0"/>
          <w:sz w:val="22"/>
          <w:szCs w:val="22"/>
        </w:rPr>
        <w:t xml:space="preserve"> </w:t>
      </w:r>
      <w:r w:rsidR="00091FB0" w:rsidRPr="0039491C">
        <w:rPr>
          <w:rFonts w:ascii="Arial" w:eastAsia="Arial" w:hAnsi="Arial" w:cs="Arial"/>
          <w:kern w:val="0"/>
          <w:sz w:val="22"/>
          <w:szCs w:val="22"/>
        </w:rPr>
        <w:t xml:space="preserve">Para fins da ordem de classificação, </w:t>
      </w:r>
      <w:r w:rsidRPr="0039491C">
        <w:rPr>
          <w:rFonts w:ascii="Arial" w:eastAsia="Arial" w:hAnsi="Arial" w:cs="Arial"/>
          <w:kern w:val="0"/>
          <w:sz w:val="22"/>
          <w:szCs w:val="22"/>
        </w:rPr>
        <w:t>a</w:t>
      </w:r>
      <w:r w:rsidR="00091FB0" w:rsidRPr="0039491C">
        <w:rPr>
          <w:rFonts w:ascii="Arial" w:eastAsia="Arial" w:hAnsi="Arial" w:cs="Arial"/>
          <w:kern w:val="0"/>
          <w:sz w:val="22"/>
          <w:szCs w:val="22"/>
        </w:rPr>
        <w:t>s licitantes ou fornecedores que aceitarem cotar o objeto com preço igual ao d</w:t>
      </w:r>
      <w:r w:rsidRPr="0039491C">
        <w:rPr>
          <w:rFonts w:ascii="Arial" w:eastAsia="Arial" w:hAnsi="Arial" w:cs="Arial"/>
          <w:kern w:val="0"/>
          <w:sz w:val="22"/>
          <w:szCs w:val="22"/>
        </w:rPr>
        <w:t>a</w:t>
      </w:r>
      <w:r w:rsidR="00091FB0" w:rsidRPr="0039491C">
        <w:rPr>
          <w:rFonts w:ascii="Arial" w:eastAsia="Arial" w:hAnsi="Arial" w:cs="Arial"/>
          <w:kern w:val="0"/>
          <w:sz w:val="22"/>
          <w:szCs w:val="22"/>
        </w:rPr>
        <w:t xml:space="preserve"> adjudicatári</w:t>
      </w:r>
      <w:r w:rsidRPr="0039491C">
        <w:rPr>
          <w:rFonts w:ascii="Arial" w:eastAsia="Arial" w:hAnsi="Arial" w:cs="Arial"/>
          <w:kern w:val="0"/>
          <w:sz w:val="22"/>
          <w:szCs w:val="22"/>
        </w:rPr>
        <w:t>a</w:t>
      </w:r>
      <w:r w:rsidR="00091FB0" w:rsidRPr="0039491C">
        <w:rPr>
          <w:rFonts w:ascii="Arial" w:eastAsia="Arial" w:hAnsi="Arial" w:cs="Arial"/>
          <w:kern w:val="0"/>
          <w:sz w:val="22"/>
          <w:szCs w:val="22"/>
        </w:rPr>
        <w:t xml:space="preserve"> antecederão aqueles que mantiverem sua proposta original.</w:t>
      </w:r>
    </w:p>
    <w:p w14:paraId="1C22D450" w14:textId="6640E064" w:rsidR="00091FB0" w:rsidRPr="0039491C" w:rsidRDefault="008A716B" w:rsidP="00160533">
      <w:pPr>
        <w:spacing w:after="240"/>
        <w:jc w:val="both"/>
        <w:rPr>
          <w:rFonts w:ascii="Arial" w:eastAsia="Arial" w:hAnsi="Arial" w:cs="Arial"/>
          <w:kern w:val="0"/>
          <w:sz w:val="22"/>
          <w:szCs w:val="22"/>
        </w:rPr>
      </w:pPr>
      <w:r w:rsidRPr="0039491C">
        <w:rPr>
          <w:rFonts w:ascii="Arial" w:eastAsia="Arial" w:hAnsi="Arial" w:cs="Arial"/>
          <w:b/>
          <w:kern w:val="0"/>
          <w:sz w:val="22"/>
          <w:szCs w:val="22"/>
        </w:rPr>
        <w:t>17.</w:t>
      </w:r>
      <w:r w:rsidR="00544073" w:rsidRPr="0039491C">
        <w:rPr>
          <w:rFonts w:ascii="Arial" w:eastAsia="Arial" w:hAnsi="Arial" w:cs="Arial"/>
          <w:b/>
          <w:kern w:val="0"/>
          <w:sz w:val="22"/>
          <w:szCs w:val="22"/>
        </w:rPr>
        <w:t>4</w:t>
      </w:r>
      <w:r w:rsidRPr="0039491C">
        <w:rPr>
          <w:rFonts w:ascii="Arial" w:eastAsia="Arial" w:hAnsi="Arial" w:cs="Arial"/>
          <w:b/>
          <w:kern w:val="0"/>
          <w:sz w:val="22"/>
          <w:szCs w:val="22"/>
        </w:rPr>
        <w:t xml:space="preserve"> -</w:t>
      </w:r>
      <w:r w:rsidRPr="0039491C">
        <w:rPr>
          <w:rFonts w:ascii="Arial" w:eastAsia="Arial" w:hAnsi="Arial" w:cs="Arial"/>
          <w:kern w:val="0"/>
          <w:sz w:val="22"/>
          <w:szCs w:val="22"/>
        </w:rPr>
        <w:t xml:space="preserve"> </w:t>
      </w:r>
      <w:r w:rsidR="00091FB0" w:rsidRPr="0039491C">
        <w:rPr>
          <w:rFonts w:ascii="Arial" w:eastAsia="Arial" w:hAnsi="Arial" w:cs="Arial"/>
          <w:kern w:val="0"/>
          <w:sz w:val="22"/>
          <w:szCs w:val="22"/>
        </w:rPr>
        <w:t>A habilitação d</w:t>
      </w:r>
      <w:r w:rsidRPr="0039491C">
        <w:rPr>
          <w:rFonts w:ascii="Arial" w:eastAsia="Arial" w:hAnsi="Arial" w:cs="Arial"/>
          <w:kern w:val="0"/>
          <w:sz w:val="22"/>
          <w:szCs w:val="22"/>
        </w:rPr>
        <w:t>a</w:t>
      </w:r>
      <w:r w:rsidR="00091FB0" w:rsidRPr="0039491C">
        <w:rPr>
          <w:rFonts w:ascii="Arial" w:eastAsia="Arial" w:hAnsi="Arial" w:cs="Arial"/>
          <w:kern w:val="0"/>
          <w:sz w:val="22"/>
          <w:szCs w:val="22"/>
        </w:rPr>
        <w:t>s licitantes que comporão o cadastro de reserva será efetuada quando houver necessidade de contratação d</w:t>
      </w:r>
      <w:r w:rsidRPr="0039491C">
        <w:rPr>
          <w:rFonts w:ascii="Arial" w:eastAsia="Arial" w:hAnsi="Arial" w:cs="Arial"/>
          <w:kern w:val="0"/>
          <w:sz w:val="22"/>
          <w:szCs w:val="22"/>
        </w:rPr>
        <w:t>a</w:t>
      </w:r>
      <w:r w:rsidR="00091FB0" w:rsidRPr="0039491C">
        <w:rPr>
          <w:rFonts w:ascii="Arial" w:eastAsia="Arial" w:hAnsi="Arial" w:cs="Arial"/>
          <w:kern w:val="0"/>
          <w:sz w:val="22"/>
          <w:szCs w:val="22"/>
        </w:rPr>
        <w:t>s licitantes remanescentes, nas seguintes hipóteses:</w:t>
      </w:r>
    </w:p>
    <w:p w14:paraId="1991273A" w14:textId="79987E05" w:rsidR="00091FB0" w:rsidRPr="0039491C" w:rsidRDefault="008A716B" w:rsidP="00160533">
      <w:pPr>
        <w:spacing w:after="240"/>
        <w:jc w:val="both"/>
        <w:rPr>
          <w:rFonts w:ascii="Arial" w:eastAsia="Arial" w:hAnsi="Arial" w:cs="Arial"/>
          <w:kern w:val="0"/>
          <w:sz w:val="22"/>
          <w:szCs w:val="22"/>
        </w:rPr>
      </w:pPr>
      <w:r w:rsidRPr="0039491C">
        <w:rPr>
          <w:rFonts w:ascii="Arial" w:eastAsia="Arial" w:hAnsi="Arial" w:cs="Arial"/>
          <w:b/>
          <w:kern w:val="0"/>
          <w:sz w:val="22"/>
          <w:szCs w:val="22"/>
        </w:rPr>
        <w:t>17.</w:t>
      </w:r>
      <w:r w:rsidR="00544073" w:rsidRPr="0039491C">
        <w:rPr>
          <w:rFonts w:ascii="Arial" w:eastAsia="Arial" w:hAnsi="Arial" w:cs="Arial"/>
          <w:b/>
          <w:kern w:val="0"/>
          <w:sz w:val="22"/>
          <w:szCs w:val="22"/>
        </w:rPr>
        <w:t>4</w:t>
      </w:r>
      <w:r w:rsidRPr="0039491C">
        <w:rPr>
          <w:rFonts w:ascii="Arial" w:eastAsia="Arial" w:hAnsi="Arial" w:cs="Arial"/>
          <w:b/>
          <w:kern w:val="0"/>
          <w:sz w:val="22"/>
          <w:szCs w:val="22"/>
        </w:rPr>
        <w:t>.1 -</w:t>
      </w:r>
      <w:r w:rsidR="00091FB0" w:rsidRPr="0039491C">
        <w:rPr>
          <w:rFonts w:ascii="Arial" w:eastAsia="Arial" w:hAnsi="Arial" w:cs="Arial"/>
          <w:kern w:val="0"/>
          <w:sz w:val="22"/>
          <w:szCs w:val="22"/>
        </w:rPr>
        <w:t xml:space="preserve"> quando </w:t>
      </w:r>
      <w:r w:rsidRPr="0039491C">
        <w:rPr>
          <w:rFonts w:ascii="Arial" w:eastAsia="Arial" w:hAnsi="Arial" w:cs="Arial"/>
          <w:kern w:val="0"/>
          <w:sz w:val="22"/>
          <w:szCs w:val="22"/>
        </w:rPr>
        <w:t>a</w:t>
      </w:r>
      <w:r w:rsidR="00091FB0" w:rsidRPr="0039491C">
        <w:rPr>
          <w:rFonts w:ascii="Arial" w:eastAsia="Arial" w:hAnsi="Arial" w:cs="Arial"/>
          <w:kern w:val="0"/>
          <w:sz w:val="22"/>
          <w:szCs w:val="22"/>
        </w:rPr>
        <w:t xml:space="preserve"> licitante vencedor</w:t>
      </w:r>
      <w:r w:rsidRPr="0039491C">
        <w:rPr>
          <w:rFonts w:ascii="Arial" w:eastAsia="Arial" w:hAnsi="Arial" w:cs="Arial"/>
          <w:kern w:val="0"/>
          <w:sz w:val="22"/>
          <w:szCs w:val="22"/>
        </w:rPr>
        <w:t>a</w:t>
      </w:r>
      <w:r w:rsidR="00091FB0" w:rsidRPr="0039491C">
        <w:rPr>
          <w:rFonts w:ascii="Arial" w:eastAsia="Arial" w:hAnsi="Arial" w:cs="Arial"/>
          <w:kern w:val="0"/>
          <w:sz w:val="22"/>
          <w:szCs w:val="22"/>
        </w:rPr>
        <w:t xml:space="preserve"> não assinar a </w:t>
      </w:r>
      <w:r w:rsidR="00E753EA" w:rsidRPr="0039491C">
        <w:rPr>
          <w:rFonts w:ascii="Arial" w:eastAsia="Arial" w:hAnsi="Arial" w:cs="Arial"/>
          <w:kern w:val="0"/>
          <w:sz w:val="22"/>
          <w:szCs w:val="22"/>
        </w:rPr>
        <w:t>A</w:t>
      </w:r>
      <w:r w:rsidR="00091FB0" w:rsidRPr="0039491C">
        <w:rPr>
          <w:rFonts w:ascii="Arial" w:eastAsia="Arial" w:hAnsi="Arial" w:cs="Arial"/>
          <w:kern w:val="0"/>
          <w:sz w:val="22"/>
          <w:szCs w:val="22"/>
        </w:rPr>
        <w:t xml:space="preserve">ta de </w:t>
      </w:r>
      <w:r w:rsidR="00E753EA" w:rsidRPr="0039491C">
        <w:rPr>
          <w:rFonts w:ascii="Arial" w:eastAsia="Arial" w:hAnsi="Arial" w:cs="Arial"/>
          <w:kern w:val="0"/>
          <w:sz w:val="22"/>
          <w:szCs w:val="22"/>
        </w:rPr>
        <w:t>R</w:t>
      </w:r>
      <w:r w:rsidR="00091FB0" w:rsidRPr="0039491C">
        <w:rPr>
          <w:rFonts w:ascii="Arial" w:eastAsia="Arial" w:hAnsi="Arial" w:cs="Arial"/>
          <w:kern w:val="0"/>
          <w:sz w:val="22"/>
          <w:szCs w:val="22"/>
        </w:rPr>
        <w:t xml:space="preserve">egistro de </w:t>
      </w:r>
      <w:r w:rsidR="00E753EA" w:rsidRPr="0039491C">
        <w:rPr>
          <w:rFonts w:ascii="Arial" w:eastAsia="Arial" w:hAnsi="Arial" w:cs="Arial"/>
          <w:kern w:val="0"/>
          <w:sz w:val="22"/>
          <w:szCs w:val="22"/>
        </w:rPr>
        <w:t>P</w:t>
      </w:r>
      <w:r w:rsidR="00091FB0" w:rsidRPr="0039491C">
        <w:rPr>
          <w:rFonts w:ascii="Arial" w:eastAsia="Arial" w:hAnsi="Arial" w:cs="Arial"/>
          <w:kern w:val="0"/>
          <w:sz w:val="22"/>
          <w:szCs w:val="22"/>
        </w:rPr>
        <w:t xml:space="preserve">reços no prazo e nas condições </w:t>
      </w:r>
      <w:proofErr w:type="gramStart"/>
      <w:r w:rsidR="00091FB0" w:rsidRPr="0039491C">
        <w:rPr>
          <w:rFonts w:ascii="Arial" w:eastAsia="Arial" w:hAnsi="Arial" w:cs="Arial"/>
          <w:kern w:val="0"/>
          <w:sz w:val="22"/>
          <w:szCs w:val="22"/>
        </w:rPr>
        <w:t xml:space="preserve">estabelecidos </w:t>
      </w:r>
      <w:r w:rsidR="00223841">
        <w:rPr>
          <w:rFonts w:ascii="Arial" w:eastAsia="Arial" w:hAnsi="Arial" w:cs="Arial"/>
          <w:kern w:val="0"/>
          <w:sz w:val="22"/>
          <w:szCs w:val="22"/>
        </w:rPr>
        <w:t xml:space="preserve"> neste</w:t>
      </w:r>
      <w:proofErr w:type="gramEnd"/>
      <w:r w:rsidR="00091FB0" w:rsidRPr="0039491C">
        <w:rPr>
          <w:rFonts w:ascii="Arial" w:eastAsia="Arial" w:hAnsi="Arial" w:cs="Arial"/>
          <w:kern w:val="0"/>
          <w:sz w:val="22"/>
          <w:szCs w:val="22"/>
        </w:rPr>
        <w:t xml:space="preserve"> edital; ou</w:t>
      </w:r>
    </w:p>
    <w:p w14:paraId="75F1AEF9" w14:textId="64F48134" w:rsidR="00091FB0" w:rsidRPr="0039491C" w:rsidRDefault="008A716B" w:rsidP="00160533">
      <w:pPr>
        <w:spacing w:after="240"/>
        <w:jc w:val="both"/>
        <w:rPr>
          <w:rFonts w:ascii="Arial" w:eastAsia="Arial" w:hAnsi="Arial" w:cs="Arial"/>
          <w:kern w:val="0"/>
          <w:sz w:val="22"/>
          <w:szCs w:val="22"/>
        </w:rPr>
      </w:pPr>
      <w:r w:rsidRPr="0039491C">
        <w:rPr>
          <w:rFonts w:ascii="Arial" w:eastAsia="Arial" w:hAnsi="Arial" w:cs="Arial"/>
          <w:b/>
          <w:kern w:val="0"/>
          <w:sz w:val="22"/>
          <w:szCs w:val="22"/>
        </w:rPr>
        <w:t>17.</w:t>
      </w:r>
      <w:r w:rsidR="00544073" w:rsidRPr="0039491C">
        <w:rPr>
          <w:rFonts w:ascii="Arial" w:eastAsia="Arial" w:hAnsi="Arial" w:cs="Arial"/>
          <w:b/>
          <w:kern w:val="0"/>
          <w:sz w:val="22"/>
          <w:szCs w:val="22"/>
        </w:rPr>
        <w:t>4</w:t>
      </w:r>
      <w:r w:rsidRPr="0039491C">
        <w:rPr>
          <w:rFonts w:ascii="Arial" w:eastAsia="Arial" w:hAnsi="Arial" w:cs="Arial"/>
          <w:b/>
          <w:kern w:val="0"/>
          <w:sz w:val="22"/>
          <w:szCs w:val="22"/>
        </w:rPr>
        <w:t>.2 -</w:t>
      </w:r>
      <w:r w:rsidRPr="0039491C">
        <w:rPr>
          <w:rFonts w:ascii="Arial" w:eastAsia="Arial" w:hAnsi="Arial" w:cs="Arial"/>
          <w:kern w:val="0"/>
          <w:sz w:val="22"/>
          <w:szCs w:val="22"/>
        </w:rPr>
        <w:t xml:space="preserve"> </w:t>
      </w:r>
      <w:r w:rsidR="00091FB0" w:rsidRPr="0039491C">
        <w:rPr>
          <w:rFonts w:ascii="Arial" w:eastAsia="Arial" w:hAnsi="Arial" w:cs="Arial"/>
          <w:kern w:val="0"/>
          <w:sz w:val="22"/>
          <w:szCs w:val="22"/>
        </w:rPr>
        <w:t>quando houver o cancelamento do registro do fornecedor ou do registro de preços, nas hipóteses previstas nos art. 28 e art. 29 do Decreto nº 11.462/</w:t>
      </w:r>
      <w:r w:rsidR="00223841">
        <w:rPr>
          <w:rFonts w:ascii="Arial" w:eastAsia="Arial" w:hAnsi="Arial" w:cs="Arial"/>
          <w:kern w:val="0"/>
          <w:sz w:val="22"/>
          <w:szCs w:val="22"/>
        </w:rPr>
        <w:t>20</w:t>
      </w:r>
      <w:r w:rsidR="00091FB0" w:rsidRPr="0039491C">
        <w:rPr>
          <w:rFonts w:ascii="Arial" w:eastAsia="Arial" w:hAnsi="Arial" w:cs="Arial"/>
          <w:kern w:val="0"/>
          <w:sz w:val="22"/>
          <w:szCs w:val="22"/>
        </w:rPr>
        <w:t>23.</w:t>
      </w:r>
    </w:p>
    <w:p w14:paraId="4FE9431B" w14:textId="78E83FA6" w:rsidR="00091FB0" w:rsidRPr="0039491C" w:rsidRDefault="008A716B" w:rsidP="00160533">
      <w:pPr>
        <w:spacing w:after="240"/>
        <w:jc w:val="both"/>
        <w:rPr>
          <w:rFonts w:ascii="Arial" w:eastAsia="Arial" w:hAnsi="Arial" w:cs="Arial"/>
          <w:kern w:val="0"/>
          <w:sz w:val="22"/>
          <w:szCs w:val="22"/>
        </w:rPr>
      </w:pPr>
      <w:r w:rsidRPr="0039491C">
        <w:rPr>
          <w:rFonts w:ascii="Arial" w:eastAsia="Arial" w:hAnsi="Arial" w:cs="Arial"/>
          <w:b/>
          <w:kern w:val="0"/>
          <w:sz w:val="22"/>
          <w:szCs w:val="22"/>
        </w:rPr>
        <w:t>17.</w:t>
      </w:r>
      <w:r w:rsidR="00544073" w:rsidRPr="0039491C">
        <w:rPr>
          <w:rFonts w:ascii="Arial" w:eastAsia="Arial" w:hAnsi="Arial" w:cs="Arial"/>
          <w:b/>
          <w:kern w:val="0"/>
          <w:sz w:val="22"/>
          <w:szCs w:val="22"/>
        </w:rPr>
        <w:t>5</w:t>
      </w:r>
      <w:r w:rsidRPr="0039491C">
        <w:rPr>
          <w:rFonts w:ascii="Arial" w:eastAsia="Arial" w:hAnsi="Arial" w:cs="Arial"/>
          <w:b/>
          <w:kern w:val="0"/>
          <w:sz w:val="22"/>
          <w:szCs w:val="22"/>
        </w:rPr>
        <w:t xml:space="preserve"> -</w:t>
      </w:r>
      <w:r w:rsidRPr="0039491C">
        <w:rPr>
          <w:rFonts w:ascii="Arial" w:eastAsia="Arial" w:hAnsi="Arial" w:cs="Arial"/>
          <w:kern w:val="0"/>
          <w:sz w:val="22"/>
          <w:szCs w:val="22"/>
        </w:rPr>
        <w:t xml:space="preserve"> </w:t>
      </w:r>
      <w:r w:rsidR="00091FB0" w:rsidRPr="0039491C">
        <w:rPr>
          <w:rFonts w:ascii="Arial" w:eastAsia="Arial" w:hAnsi="Arial" w:cs="Arial"/>
          <w:kern w:val="0"/>
          <w:sz w:val="22"/>
          <w:szCs w:val="22"/>
        </w:rPr>
        <w:t>Na hipótese de nenhum</w:t>
      </w:r>
      <w:r w:rsidRPr="0039491C">
        <w:rPr>
          <w:rFonts w:ascii="Arial" w:eastAsia="Arial" w:hAnsi="Arial" w:cs="Arial"/>
          <w:kern w:val="0"/>
          <w:sz w:val="22"/>
          <w:szCs w:val="22"/>
        </w:rPr>
        <w:t>a</w:t>
      </w:r>
      <w:r w:rsidR="00091FB0" w:rsidRPr="0039491C">
        <w:rPr>
          <w:rFonts w:ascii="Arial" w:eastAsia="Arial" w:hAnsi="Arial" w:cs="Arial"/>
          <w:kern w:val="0"/>
          <w:sz w:val="22"/>
          <w:szCs w:val="22"/>
        </w:rPr>
        <w:t xml:space="preserve"> d</w:t>
      </w:r>
      <w:r w:rsidRPr="0039491C">
        <w:rPr>
          <w:rFonts w:ascii="Arial" w:eastAsia="Arial" w:hAnsi="Arial" w:cs="Arial"/>
          <w:kern w:val="0"/>
          <w:sz w:val="22"/>
          <w:szCs w:val="22"/>
        </w:rPr>
        <w:t>a</w:t>
      </w:r>
      <w:r w:rsidR="00091FB0" w:rsidRPr="0039491C">
        <w:rPr>
          <w:rFonts w:ascii="Arial" w:eastAsia="Arial" w:hAnsi="Arial" w:cs="Arial"/>
          <w:kern w:val="0"/>
          <w:sz w:val="22"/>
          <w:szCs w:val="22"/>
        </w:rPr>
        <w:t>s licitantes que aceitaram cotar o objeto com preço igual ao d</w:t>
      </w:r>
      <w:r w:rsidRPr="0039491C">
        <w:rPr>
          <w:rFonts w:ascii="Arial" w:eastAsia="Arial" w:hAnsi="Arial" w:cs="Arial"/>
          <w:kern w:val="0"/>
          <w:sz w:val="22"/>
          <w:szCs w:val="22"/>
        </w:rPr>
        <w:t>a</w:t>
      </w:r>
      <w:r w:rsidR="00091FB0" w:rsidRPr="0039491C">
        <w:rPr>
          <w:rFonts w:ascii="Arial" w:eastAsia="Arial" w:hAnsi="Arial" w:cs="Arial"/>
          <w:kern w:val="0"/>
          <w:sz w:val="22"/>
          <w:szCs w:val="22"/>
        </w:rPr>
        <w:t xml:space="preserve"> adjudicatári</w:t>
      </w:r>
      <w:r w:rsidRPr="0039491C">
        <w:rPr>
          <w:rFonts w:ascii="Arial" w:eastAsia="Arial" w:hAnsi="Arial" w:cs="Arial"/>
          <w:kern w:val="0"/>
          <w:sz w:val="22"/>
          <w:szCs w:val="22"/>
        </w:rPr>
        <w:t>a</w:t>
      </w:r>
      <w:r w:rsidR="00091FB0" w:rsidRPr="0039491C">
        <w:rPr>
          <w:rFonts w:ascii="Arial" w:eastAsia="Arial" w:hAnsi="Arial" w:cs="Arial"/>
          <w:kern w:val="0"/>
          <w:sz w:val="22"/>
          <w:szCs w:val="22"/>
        </w:rPr>
        <w:t xml:space="preserve"> concordar com a contratação nos termos em igual prazo e nas condições propostas pel</w:t>
      </w:r>
      <w:r w:rsidRPr="0039491C">
        <w:rPr>
          <w:rFonts w:ascii="Arial" w:eastAsia="Arial" w:hAnsi="Arial" w:cs="Arial"/>
          <w:kern w:val="0"/>
          <w:sz w:val="22"/>
          <w:szCs w:val="22"/>
        </w:rPr>
        <w:t>a</w:t>
      </w:r>
      <w:r w:rsidR="00091FB0" w:rsidRPr="0039491C">
        <w:rPr>
          <w:rFonts w:ascii="Arial" w:eastAsia="Arial" w:hAnsi="Arial" w:cs="Arial"/>
          <w:kern w:val="0"/>
          <w:sz w:val="22"/>
          <w:szCs w:val="22"/>
        </w:rPr>
        <w:t xml:space="preserve"> primeir</w:t>
      </w:r>
      <w:r w:rsidRPr="0039491C">
        <w:rPr>
          <w:rFonts w:ascii="Arial" w:eastAsia="Arial" w:hAnsi="Arial" w:cs="Arial"/>
          <w:kern w:val="0"/>
          <w:sz w:val="22"/>
          <w:szCs w:val="22"/>
        </w:rPr>
        <w:t>a</w:t>
      </w:r>
      <w:r w:rsidR="00091FB0" w:rsidRPr="0039491C">
        <w:rPr>
          <w:rFonts w:ascii="Arial" w:eastAsia="Arial" w:hAnsi="Arial" w:cs="Arial"/>
          <w:kern w:val="0"/>
          <w:sz w:val="22"/>
          <w:szCs w:val="22"/>
        </w:rPr>
        <w:t xml:space="preserve"> classificad</w:t>
      </w:r>
      <w:r w:rsidRPr="0039491C">
        <w:rPr>
          <w:rFonts w:ascii="Arial" w:eastAsia="Arial" w:hAnsi="Arial" w:cs="Arial"/>
          <w:kern w:val="0"/>
          <w:sz w:val="22"/>
          <w:szCs w:val="22"/>
        </w:rPr>
        <w:t>a</w:t>
      </w:r>
      <w:r w:rsidR="00091FB0" w:rsidRPr="0039491C">
        <w:rPr>
          <w:rFonts w:ascii="Arial" w:eastAsia="Arial" w:hAnsi="Arial" w:cs="Arial"/>
          <w:kern w:val="0"/>
          <w:sz w:val="22"/>
          <w:szCs w:val="22"/>
        </w:rPr>
        <w:t xml:space="preserve">, a Administração, observados o valor estimado e a sua eventual atualização na forma </w:t>
      </w:r>
      <w:proofErr w:type="gramStart"/>
      <w:r w:rsidR="00091FB0" w:rsidRPr="0039491C">
        <w:rPr>
          <w:rFonts w:ascii="Arial" w:eastAsia="Arial" w:hAnsi="Arial" w:cs="Arial"/>
          <w:kern w:val="0"/>
          <w:sz w:val="22"/>
          <w:szCs w:val="22"/>
        </w:rPr>
        <w:t xml:space="preserve">prevista </w:t>
      </w:r>
      <w:r w:rsidR="00223841">
        <w:rPr>
          <w:rFonts w:ascii="Arial" w:eastAsia="Arial" w:hAnsi="Arial" w:cs="Arial"/>
          <w:kern w:val="0"/>
          <w:sz w:val="22"/>
          <w:szCs w:val="22"/>
        </w:rPr>
        <w:t xml:space="preserve"> neste</w:t>
      </w:r>
      <w:proofErr w:type="gramEnd"/>
      <w:r w:rsidR="00091FB0" w:rsidRPr="0039491C">
        <w:rPr>
          <w:rFonts w:ascii="Arial" w:eastAsia="Arial" w:hAnsi="Arial" w:cs="Arial"/>
          <w:kern w:val="0"/>
          <w:sz w:val="22"/>
          <w:szCs w:val="22"/>
        </w:rPr>
        <w:t xml:space="preserve"> edital, poderá:</w:t>
      </w:r>
    </w:p>
    <w:p w14:paraId="630627EF" w14:textId="6D3A6F05" w:rsidR="00091FB0" w:rsidRPr="0039491C" w:rsidRDefault="0048526F" w:rsidP="00160533">
      <w:pPr>
        <w:spacing w:after="240"/>
        <w:jc w:val="both"/>
        <w:rPr>
          <w:rFonts w:ascii="Arial" w:eastAsia="Arial" w:hAnsi="Arial" w:cs="Arial"/>
          <w:kern w:val="0"/>
          <w:sz w:val="22"/>
          <w:szCs w:val="22"/>
        </w:rPr>
      </w:pPr>
      <w:r w:rsidRPr="0039491C">
        <w:rPr>
          <w:rFonts w:ascii="Arial" w:eastAsia="Arial" w:hAnsi="Arial" w:cs="Arial"/>
          <w:b/>
          <w:kern w:val="0"/>
          <w:sz w:val="22"/>
          <w:szCs w:val="22"/>
        </w:rPr>
        <w:t>17.</w:t>
      </w:r>
      <w:r w:rsidR="00544073" w:rsidRPr="0039491C">
        <w:rPr>
          <w:rFonts w:ascii="Arial" w:eastAsia="Arial" w:hAnsi="Arial" w:cs="Arial"/>
          <w:b/>
          <w:kern w:val="0"/>
          <w:sz w:val="22"/>
          <w:szCs w:val="22"/>
        </w:rPr>
        <w:t>5</w:t>
      </w:r>
      <w:r w:rsidRPr="0039491C">
        <w:rPr>
          <w:rFonts w:ascii="Arial" w:eastAsia="Arial" w:hAnsi="Arial" w:cs="Arial"/>
          <w:b/>
          <w:kern w:val="0"/>
          <w:sz w:val="22"/>
          <w:szCs w:val="22"/>
        </w:rPr>
        <w:t>.1 -</w:t>
      </w:r>
      <w:r w:rsidRPr="0039491C">
        <w:rPr>
          <w:rFonts w:ascii="Arial" w:eastAsia="Arial" w:hAnsi="Arial" w:cs="Arial"/>
          <w:kern w:val="0"/>
          <w:sz w:val="22"/>
          <w:szCs w:val="22"/>
        </w:rPr>
        <w:t xml:space="preserve"> </w:t>
      </w:r>
      <w:r w:rsidR="00091FB0" w:rsidRPr="0039491C">
        <w:rPr>
          <w:rFonts w:ascii="Arial" w:eastAsia="Arial" w:hAnsi="Arial" w:cs="Arial"/>
          <w:kern w:val="0"/>
          <w:sz w:val="22"/>
          <w:szCs w:val="22"/>
        </w:rPr>
        <w:t xml:space="preserve">convocar </w:t>
      </w:r>
      <w:r w:rsidRPr="0039491C">
        <w:rPr>
          <w:rFonts w:ascii="Arial" w:eastAsia="Arial" w:hAnsi="Arial" w:cs="Arial"/>
          <w:kern w:val="0"/>
          <w:sz w:val="22"/>
          <w:szCs w:val="22"/>
        </w:rPr>
        <w:t>a</w:t>
      </w:r>
      <w:r w:rsidR="00091FB0" w:rsidRPr="0039491C">
        <w:rPr>
          <w:rFonts w:ascii="Arial" w:eastAsia="Arial" w:hAnsi="Arial" w:cs="Arial"/>
          <w:kern w:val="0"/>
          <w:sz w:val="22"/>
          <w:szCs w:val="22"/>
        </w:rPr>
        <w:t>s licitantes que mantiveram sua proposta original para negociação, na ordem de classificação, com vistas à obtenção de preço melhor, mesmo que acima do preço d</w:t>
      </w:r>
      <w:r w:rsidRPr="0039491C">
        <w:rPr>
          <w:rFonts w:ascii="Arial" w:eastAsia="Arial" w:hAnsi="Arial" w:cs="Arial"/>
          <w:kern w:val="0"/>
          <w:sz w:val="22"/>
          <w:szCs w:val="22"/>
        </w:rPr>
        <w:t>a</w:t>
      </w:r>
      <w:r w:rsidR="00091FB0" w:rsidRPr="0039491C">
        <w:rPr>
          <w:rFonts w:ascii="Arial" w:eastAsia="Arial" w:hAnsi="Arial" w:cs="Arial"/>
          <w:kern w:val="0"/>
          <w:sz w:val="22"/>
          <w:szCs w:val="22"/>
        </w:rPr>
        <w:t xml:space="preserve"> adjudicatári</w:t>
      </w:r>
      <w:r w:rsidRPr="0039491C">
        <w:rPr>
          <w:rFonts w:ascii="Arial" w:eastAsia="Arial" w:hAnsi="Arial" w:cs="Arial"/>
          <w:kern w:val="0"/>
          <w:sz w:val="22"/>
          <w:szCs w:val="22"/>
        </w:rPr>
        <w:t>a</w:t>
      </w:r>
      <w:r w:rsidR="00091FB0" w:rsidRPr="0039491C">
        <w:rPr>
          <w:rFonts w:ascii="Arial" w:eastAsia="Arial" w:hAnsi="Arial" w:cs="Arial"/>
          <w:kern w:val="0"/>
          <w:sz w:val="22"/>
          <w:szCs w:val="22"/>
        </w:rPr>
        <w:t>; ou</w:t>
      </w:r>
    </w:p>
    <w:p w14:paraId="1A2DFB3B" w14:textId="2D5B66DD" w:rsidR="00091FB0" w:rsidRPr="0039491C" w:rsidRDefault="0048526F" w:rsidP="00160533">
      <w:pPr>
        <w:spacing w:after="240"/>
        <w:jc w:val="both"/>
        <w:rPr>
          <w:rFonts w:ascii="Arial" w:eastAsia="Arial" w:hAnsi="Arial" w:cs="Arial"/>
          <w:kern w:val="0"/>
          <w:sz w:val="22"/>
          <w:szCs w:val="22"/>
        </w:rPr>
      </w:pPr>
      <w:r w:rsidRPr="0039491C">
        <w:rPr>
          <w:rFonts w:ascii="Arial" w:eastAsia="Arial" w:hAnsi="Arial" w:cs="Arial"/>
          <w:b/>
          <w:kern w:val="0"/>
          <w:sz w:val="22"/>
          <w:szCs w:val="22"/>
        </w:rPr>
        <w:t>17.</w:t>
      </w:r>
      <w:r w:rsidR="00544073" w:rsidRPr="0039491C">
        <w:rPr>
          <w:rFonts w:ascii="Arial" w:eastAsia="Arial" w:hAnsi="Arial" w:cs="Arial"/>
          <w:b/>
          <w:kern w:val="0"/>
          <w:sz w:val="22"/>
          <w:szCs w:val="22"/>
        </w:rPr>
        <w:t>5</w:t>
      </w:r>
      <w:r w:rsidRPr="0039491C">
        <w:rPr>
          <w:rFonts w:ascii="Arial" w:eastAsia="Arial" w:hAnsi="Arial" w:cs="Arial"/>
          <w:b/>
          <w:kern w:val="0"/>
          <w:sz w:val="22"/>
          <w:szCs w:val="22"/>
        </w:rPr>
        <w:t>.2 -</w:t>
      </w:r>
      <w:r w:rsidRPr="0039491C">
        <w:rPr>
          <w:rFonts w:ascii="Arial" w:eastAsia="Arial" w:hAnsi="Arial" w:cs="Arial"/>
          <w:kern w:val="0"/>
          <w:sz w:val="22"/>
          <w:szCs w:val="22"/>
        </w:rPr>
        <w:t xml:space="preserve"> </w:t>
      </w:r>
      <w:r w:rsidR="00091FB0" w:rsidRPr="0039491C">
        <w:rPr>
          <w:rFonts w:ascii="Arial" w:eastAsia="Arial" w:hAnsi="Arial" w:cs="Arial"/>
          <w:kern w:val="0"/>
          <w:sz w:val="22"/>
          <w:szCs w:val="22"/>
        </w:rPr>
        <w:t xml:space="preserve">adjudicar e firmar </w:t>
      </w:r>
      <w:r w:rsidR="00E753EA" w:rsidRPr="0039491C">
        <w:rPr>
          <w:rFonts w:ascii="Arial" w:eastAsia="Arial" w:hAnsi="Arial" w:cs="Arial"/>
          <w:kern w:val="0"/>
          <w:sz w:val="22"/>
          <w:szCs w:val="22"/>
        </w:rPr>
        <w:t>a Ata de Registro de Preços</w:t>
      </w:r>
      <w:r w:rsidR="00091FB0" w:rsidRPr="0039491C">
        <w:rPr>
          <w:rFonts w:ascii="Arial" w:eastAsia="Arial" w:hAnsi="Arial" w:cs="Arial"/>
          <w:kern w:val="0"/>
          <w:sz w:val="22"/>
          <w:szCs w:val="22"/>
        </w:rPr>
        <w:t xml:space="preserve"> nas condições ofertadas pel</w:t>
      </w:r>
      <w:r w:rsidRPr="0039491C">
        <w:rPr>
          <w:rFonts w:ascii="Arial" w:eastAsia="Arial" w:hAnsi="Arial" w:cs="Arial"/>
          <w:kern w:val="0"/>
          <w:sz w:val="22"/>
          <w:szCs w:val="22"/>
        </w:rPr>
        <w:t>a</w:t>
      </w:r>
      <w:r w:rsidR="00091FB0" w:rsidRPr="0039491C">
        <w:rPr>
          <w:rFonts w:ascii="Arial" w:eastAsia="Arial" w:hAnsi="Arial" w:cs="Arial"/>
          <w:kern w:val="0"/>
          <w:sz w:val="22"/>
          <w:szCs w:val="22"/>
        </w:rPr>
        <w:t>s licitantes remanescentes, observada a ordem de classificação, quando frustrada a negociação de melhor condição.</w:t>
      </w:r>
    </w:p>
    <w:p w14:paraId="1526729B" w14:textId="58914A85" w:rsidR="00523BD9" w:rsidRPr="0039491C" w:rsidRDefault="0048526F" w:rsidP="00160533">
      <w:pPr>
        <w:spacing w:after="240"/>
        <w:jc w:val="both"/>
        <w:rPr>
          <w:rFonts w:ascii="Arial" w:eastAsia="Arial" w:hAnsi="Arial" w:cs="Arial"/>
          <w:kern w:val="0"/>
          <w:sz w:val="22"/>
          <w:szCs w:val="22"/>
        </w:rPr>
      </w:pPr>
      <w:r w:rsidRPr="0039491C">
        <w:rPr>
          <w:rFonts w:ascii="Arial" w:eastAsia="Arial" w:hAnsi="Arial" w:cs="Arial"/>
          <w:b/>
          <w:kern w:val="0"/>
          <w:sz w:val="22"/>
          <w:szCs w:val="22"/>
        </w:rPr>
        <w:t xml:space="preserve">18 - </w:t>
      </w:r>
      <w:r w:rsidR="00523BD9" w:rsidRPr="0039491C">
        <w:rPr>
          <w:rFonts w:ascii="Arial" w:eastAsia="Arial" w:hAnsi="Arial" w:cs="Arial"/>
          <w:b/>
          <w:kern w:val="0"/>
          <w:sz w:val="22"/>
          <w:szCs w:val="22"/>
        </w:rPr>
        <w:t>DA ATA DE REGISTRO DE PREÇOS</w:t>
      </w:r>
    </w:p>
    <w:p w14:paraId="5B126569" w14:textId="1F196328" w:rsidR="00523BD9" w:rsidRPr="0039491C" w:rsidRDefault="00523BD9" w:rsidP="00160533">
      <w:pPr>
        <w:widowControl/>
        <w:pBdr>
          <w:top w:val="nil"/>
          <w:left w:val="nil"/>
          <w:bottom w:val="nil"/>
          <w:right w:val="nil"/>
          <w:between w:val="nil"/>
        </w:pBdr>
        <w:spacing w:after="240"/>
        <w:jc w:val="both"/>
        <w:rPr>
          <w:rFonts w:ascii="Arial" w:eastAsia="Arial" w:hAnsi="Arial" w:cs="Arial"/>
          <w:kern w:val="0"/>
          <w:sz w:val="22"/>
          <w:szCs w:val="22"/>
        </w:rPr>
      </w:pPr>
      <w:r w:rsidRPr="0039491C">
        <w:rPr>
          <w:rFonts w:ascii="Arial" w:eastAsia="Arial" w:hAnsi="Arial" w:cs="Arial"/>
          <w:b/>
          <w:bCs/>
          <w:kern w:val="0"/>
          <w:sz w:val="22"/>
          <w:szCs w:val="22"/>
        </w:rPr>
        <w:t>1</w:t>
      </w:r>
      <w:r w:rsidR="0048526F" w:rsidRPr="0039491C">
        <w:rPr>
          <w:rFonts w:ascii="Arial" w:eastAsia="Arial" w:hAnsi="Arial" w:cs="Arial"/>
          <w:b/>
          <w:bCs/>
          <w:kern w:val="0"/>
          <w:sz w:val="22"/>
          <w:szCs w:val="22"/>
        </w:rPr>
        <w:t>8.1</w:t>
      </w:r>
      <w:r w:rsidRPr="0039491C">
        <w:rPr>
          <w:rFonts w:ascii="Arial" w:eastAsia="Arial" w:hAnsi="Arial" w:cs="Arial"/>
          <w:kern w:val="0"/>
          <w:sz w:val="22"/>
          <w:szCs w:val="22"/>
        </w:rPr>
        <w:t xml:space="preserve"> – </w:t>
      </w:r>
      <w:r w:rsidR="0048526F" w:rsidRPr="0039491C">
        <w:rPr>
          <w:rFonts w:ascii="Arial" w:eastAsia="Arial" w:hAnsi="Arial" w:cs="Arial"/>
          <w:kern w:val="0"/>
          <w:sz w:val="22"/>
          <w:szCs w:val="22"/>
        </w:rPr>
        <w:t>Homologado o resultado da licitação</w:t>
      </w:r>
      <w:r w:rsidRPr="0039491C">
        <w:rPr>
          <w:rFonts w:ascii="Arial" w:eastAsia="Arial" w:hAnsi="Arial" w:cs="Arial"/>
          <w:kern w:val="0"/>
          <w:sz w:val="22"/>
          <w:szCs w:val="22"/>
        </w:rPr>
        <w:t xml:space="preserve">, a Administração, respeitada a ordem, convocará a adjudicatária para, dentro do prazo de 2 (dois) dias úteis, a contar da data de recebimento da notificação, realizar o procedimento de credenciamento para usuário externo no Sistema Eletrônico de Informações - SEI deste TRE/SP, conforme orientação contida nos artigos 15 e seguintes da Instrução Normativa TRE/SP n. 1/2019 (com suas respectivas atualizações), conforme Anexo IV deste Edital, seguindo os passos constantes do Anexo V deste Edital, e, posteriormente, em até 2 (dois) dias úteis, contados da liberação do acesso, assinar eletronicamente a </w:t>
      </w:r>
      <w:r w:rsidR="00E753EA" w:rsidRPr="0039491C">
        <w:rPr>
          <w:rFonts w:ascii="Arial" w:eastAsia="Arial" w:hAnsi="Arial" w:cs="Arial"/>
          <w:kern w:val="0"/>
          <w:sz w:val="22"/>
          <w:szCs w:val="22"/>
        </w:rPr>
        <w:t>Ata de Registro de Preços</w:t>
      </w:r>
      <w:r w:rsidRPr="0039491C">
        <w:rPr>
          <w:rFonts w:ascii="Arial" w:eastAsia="Arial" w:hAnsi="Arial" w:cs="Arial"/>
          <w:kern w:val="0"/>
          <w:sz w:val="22"/>
          <w:szCs w:val="22"/>
        </w:rPr>
        <w:t>, cuja minuta integra este Edital (Anexo III) e que, após publicada, terá efeito de compromisso de fornecimento nas condições estabelecidas no presente documento editalício.</w:t>
      </w:r>
    </w:p>
    <w:p w14:paraId="24D4764A" w14:textId="300EFEFC" w:rsidR="0048526F" w:rsidRPr="0039491C" w:rsidRDefault="0048526F" w:rsidP="00160533">
      <w:pPr>
        <w:widowControl/>
        <w:pBdr>
          <w:top w:val="nil"/>
          <w:left w:val="nil"/>
          <w:bottom w:val="nil"/>
          <w:right w:val="nil"/>
          <w:between w:val="nil"/>
        </w:pBdr>
        <w:spacing w:after="240"/>
        <w:jc w:val="both"/>
        <w:rPr>
          <w:rFonts w:ascii="Arial" w:eastAsia="Arial" w:hAnsi="Arial" w:cs="Arial"/>
          <w:kern w:val="0"/>
          <w:sz w:val="22"/>
          <w:szCs w:val="22"/>
        </w:rPr>
      </w:pPr>
      <w:r w:rsidRPr="0039491C">
        <w:rPr>
          <w:rFonts w:ascii="Arial" w:eastAsia="Arial" w:hAnsi="Arial" w:cs="Arial"/>
          <w:b/>
          <w:kern w:val="0"/>
          <w:sz w:val="22"/>
          <w:szCs w:val="22"/>
        </w:rPr>
        <w:t>18.</w:t>
      </w:r>
      <w:r w:rsidR="00523BD9" w:rsidRPr="0039491C">
        <w:rPr>
          <w:rFonts w:ascii="Arial" w:eastAsia="Arial" w:hAnsi="Arial" w:cs="Arial"/>
          <w:b/>
          <w:kern w:val="0"/>
          <w:sz w:val="22"/>
          <w:szCs w:val="22"/>
        </w:rPr>
        <w:t>1.1</w:t>
      </w:r>
      <w:r w:rsidR="00523BD9" w:rsidRPr="0039491C">
        <w:rPr>
          <w:rFonts w:ascii="Arial" w:eastAsia="Arial" w:hAnsi="Arial" w:cs="Arial"/>
          <w:kern w:val="0"/>
          <w:sz w:val="22"/>
          <w:szCs w:val="22"/>
        </w:rPr>
        <w:t xml:space="preserve"> – Os prazos estabelecidos no item </w:t>
      </w:r>
      <w:r w:rsidR="000F0F23" w:rsidRPr="0039491C">
        <w:rPr>
          <w:rFonts w:ascii="Arial" w:eastAsia="Arial" w:hAnsi="Arial" w:cs="Arial"/>
          <w:kern w:val="0"/>
          <w:sz w:val="22"/>
          <w:szCs w:val="22"/>
        </w:rPr>
        <w:t>18.</w:t>
      </w:r>
      <w:r w:rsidR="00523BD9" w:rsidRPr="0039491C">
        <w:rPr>
          <w:rFonts w:ascii="Arial" w:eastAsia="Arial" w:hAnsi="Arial" w:cs="Arial"/>
          <w:kern w:val="0"/>
          <w:sz w:val="22"/>
          <w:szCs w:val="22"/>
        </w:rPr>
        <w:t>1 poderão ser prorrogados uma vez, por igual período, quando solicitado pelo fornecedor e desde que</w:t>
      </w:r>
      <w:r w:rsidRPr="0039491C">
        <w:rPr>
          <w:rFonts w:ascii="Arial" w:eastAsia="Arial" w:hAnsi="Arial" w:cs="Arial"/>
          <w:kern w:val="0"/>
          <w:sz w:val="22"/>
          <w:szCs w:val="22"/>
        </w:rPr>
        <w:t>:</w:t>
      </w:r>
    </w:p>
    <w:p w14:paraId="4C19928A" w14:textId="77777777" w:rsidR="0048526F" w:rsidRPr="0039491C" w:rsidRDefault="0048526F" w:rsidP="00160533">
      <w:pPr>
        <w:widowControl/>
        <w:pBdr>
          <w:top w:val="nil"/>
          <w:left w:val="nil"/>
          <w:bottom w:val="nil"/>
          <w:right w:val="nil"/>
          <w:between w:val="nil"/>
        </w:pBdr>
        <w:spacing w:after="240"/>
        <w:jc w:val="both"/>
        <w:rPr>
          <w:rFonts w:ascii="Arial" w:eastAsia="Arial" w:hAnsi="Arial" w:cs="Arial"/>
          <w:iCs/>
          <w:kern w:val="0"/>
          <w:sz w:val="22"/>
          <w:szCs w:val="22"/>
        </w:rPr>
      </w:pPr>
      <w:r w:rsidRPr="0039491C">
        <w:rPr>
          <w:rFonts w:ascii="Arial" w:eastAsia="Arial" w:hAnsi="Arial" w:cs="Arial"/>
          <w:b/>
          <w:kern w:val="0"/>
          <w:sz w:val="22"/>
          <w:szCs w:val="22"/>
        </w:rPr>
        <w:t>18.1.1.1 -</w:t>
      </w:r>
      <w:r w:rsidRPr="0039491C">
        <w:rPr>
          <w:rFonts w:ascii="Arial" w:eastAsia="Arial" w:hAnsi="Arial" w:cs="Arial"/>
          <w:kern w:val="0"/>
          <w:sz w:val="22"/>
          <w:szCs w:val="22"/>
        </w:rPr>
        <w:t xml:space="preserve"> </w:t>
      </w:r>
      <w:r w:rsidRPr="0039491C">
        <w:rPr>
          <w:rFonts w:ascii="Arial" w:eastAsia="Arial" w:hAnsi="Arial" w:cs="Arial"/>
          <w:iCs/>
          <w:kern w:val="0"/>
          <w:sz w:val="22"/>
          <w:szCs w:val="22"/>
        </w:rPr>
        <w:t>a solicitação seja devidamente justificada e apresentada dentro do prazo; e</w:t>
      </w:r>
    </w:p>
    <w:p w14:paraId="0C179B1E" w14:textId="77777777" w:rsidR="0048526F" w:rsidRPr="0039491C" w:rsidRDefault="0048526F" w:rsidP="00160533">
      <w:pPr>
        <w:widowControl/>
        <w:pBdr>
          <w:top w:val="nil"/>
          <w:left w:val="nil"/>
          <w:bottom w:val="nil"/>
          <w:right w:val="nil"/>
          <w:between w:val="nil"/>
        </w:pBdr>
        <w:spacing w:after="240"/>
        <w:jc w:val="both"/>
        <w:rPr>
          <w:rFonts w:ascii="Arial" w:eastAsia="Arial" w:hAnsi="Arial" w:cs="Arial"/>
          <w:kern w:val="0"/>
          <w:sz w:val="22"/>
          <w:szCs w:val="22"/>
        </w:rPr>
      </w:pPr>
      <w:r w:rsidRPr="0039491C">
        <w:rPr>
          <w:rFonts w:ascii="Arial" w:eastAsia="Arial" w:hAnsi="Arial" w:cs="Arial"/>
          <w:b/>
          <w:iCs/>
          <w:kern w:val="0"/>
          <w:sz w:val="22"/>
          <w:szCs w:val="22"/>
        </w:rPr>
        <w:t>18.1.1.2 -</w:t>
      </w:r>
      <w:r w:rsidRPr="0039491C">
        <w:rPr>
          <w:rFonts w:ascii="Arial" w:eastAsia="Arial" w:hAnsi="Arial" w:cs="Arial"/>
          <w:iCs/>
          <w:kern w:val="0"/>
          <w:sz w:val="22"/>
          <w:szCs w:val="22"/>
        </w:rPr>
        <w:t xml:space="preserve"> a justificativa apresentada seja aceita pela Administração.</w:t>
      </w:r>
    </w:p>
    <w:p w14:paraId="0E70750B" w14:textId="16544D1E" w:rsidR="00523BD9" w:rsidRPr="0039491C" w:rsidRDefault="00523BD9" w:rsidP="00160533">
      <w:pPr>
        <w:widowControl/>
        <w:pBdr>
          <w:top w:val="nil"/>
          <w:left w:val="nil"/>
          <w:bottom w:val="nil"/>
          <w:right w:val="nil"/>
          <w:between w:val="nil"/>
        </w:pBdr>
        <w:spacing w:after="240"/>
        <w:jc w:val="both"/>
        <w:rPr>
          <w:rFonts w:ascii="Arial" w:eastAsia="Arial" w:hAnsi="Arial" w:cs="Arial"/>
          <w:kern w:val="0"/>
          <w:sz w:val="22"/>
          <w:szCs w:val="22"/>
        </w:rPr>
      </w:pPr>
      <w:r w:rsidRPr="0039491C">
        <w:rPr>
          <w:rFonts w:ascii="Arial" w:eastAsia="Arial" w:hAnsi="Arial" w:cs="Arial"/>
          <w:b/>
          <w:kern w:val="0"/>
          <w:sz w:val="22"/>
          <w:szCs w:val="22"/>
        </w:rPr>
        <w:t>Observação:</w:t>
      </w:r>
      <w:r w:rsidRPr="0039491C">
        <w:rPr>
          <w:rFonts w:ascii="Arial" w:eastAsia="Arial" w:hAnsi="Arial" w:cs="Arial"/>
          <w:kern w:val="0"/>
          <w:sz w:val="22"/>
          <w:szCs w:val="22"/>
        </w:rPr>
        <w:t xml:space="preserve"> A formalização da </w:t>
      </w:r>
      <w:r w:rsidR="00617A8B" w:rsidRPr="0039491C">
        <w:rPr>
          <w:rFonts w:ascii="Arial" w:eastAsia="Arial" w:hAnsi="Arial" w:cs="Arial"/>
          <w:kern w:val="0"/>
          <w:sz w:val="22"/>
          <w:szCs w:val="22"/>
        </w:rPr>
        <w:t>A</w:t>
      </w:r>
      <w:r w:rsidRPr="0039491C">
        <w:rPr>
          <w:rFonts w:ascii="Arial" w:eastAsia="Arial" w:hAnsi="Arial" w:cs="Arial"/>
          <w:kern w:val="0"/>
          <w:sz w:val="22"/>
          <w:szCs w:val="22"/>
        </w:rPr>
        <w:t xml:space="preserve">ta de </w:t>
      </w:r>
      <w:r w:rsidR="00617A8B" w:rsidRPr="0039491C">
        <w:rPr>
          <w:rFonts w:ascii="Arial" w:eastAsia="Arial" w:hAnsi="Arial" w:cs="Arial"/>
          <w:kern w:val="0"/>
          <w:sz w:val="22"/>
          <w:szCs w:val="22"/>
        </w:rPr>
        <w:t>R</w:t>
      </w:r>
      <w:r w:rsidRPr="0039491C">
        <w:rPr>
          <w:rFonts w:ascii="Arial" w:eastAsia="Arial" w:hAnsi="Arial" w:cs="Arial"/>
          <w:kern w:val="0"/>
          <w:sz w:val="22"/>
          <w:szCs w:val="22"/>
        </w:rPr>
        <w:t xml:space="preserve">egistro de </w:t>
      </w:r>
      <w:r w:rsidR="00617A8B" w:rsidRPr="0039491C">
        <w:rPr>
          <w:rFonts w:ascii="Arial" w:eastAsia="Arial" w:hAnsi="Arial" w:cs="Arial"/>
          <w:kern w:val="0"/>
          <w:sz w:val="22"/>
          <w:szCs w:val="22"/>
        </w:rPr>
        <w:t>P</w:t>
      </w:r>
      <w:r w:rsidRPr="0039491C">
        <w:rPr>
          <w:rFonts w:ascii="Arial" w:eastAsia="Arial" w:hAnsi="Arial" w:cs="Arial"/>
          <w:kern w:val="0"/>
          <w:sz w:val="22"/>
          <w:szCs w:val="22"/>
        </w:rPr>
        <w:t>reços por meio diverso do Sistema Eletrônico de Informações do TRE/SP deverá ser justificada, por interesse da Administração ou da adjudicatária.</w:t>
      </w:r>
    </w:p>
    <w:p w14:paraId="37945881" w14:textId="122EEA7F" w:rsidR="00523BD9" w:rsidRPr="0039491C" w:rsidRDefault="00523BD9" w:rsidP="00160533">
      <w:pPr>
        <w:spacing w:after="240"/>
        <w:jc w:val="both"/>
        <w:rPr>
          <w:rFonts w:ascii="Arial" w:eastAsia="Arial" w:hAnsi="Arial" w:cs="Arial"/>
          <w:kern w:val="0"/>
          <w:sz w:val="22"/>
          <w:szCs w:val="22"/>
        </w:rPr>
      </w:pPr>
      <w:r w:rsidRPr="0039491C">
        <w:rPr>
          <w:rFonts w:ascii="Arial" w:eastAsia="Arial" w:hAnsi="Arial" w:cs="Arial"/>
          <w:b/>
          <w:kern w:val="0"/>
          <w:sz w:val="22"/>
          <w:szCs w:val="22"/>
        </w:rPr>
        <w:lastRenderedPageBreak/>
        <w:t>1</w:t>
      </w:r>
      <w:r w:rsidR="00660CAF" w:rsidRPr="0039491C">
        <w:rPr>
          <w:rFonts w:ascii="Arial" w:eastAsia="Arial" w:hAnsi="Arial" w:cs="Arial"/>
          <w:b/>
          <w:kern w:val="0"/>
          <w:sz w:val="22"/>
          <w:szCs w:val="22"/>
        </w:rPr>
        <w:t>8</w:t>
      </w:r>
      <w:r w:rsidRPr="0039491C">
        <w:rPr>
          <w:rFonts w:ascii="Arial" w:eastAsia="Arial" w:hAnsi="Arial" w:cs="Arial"/>
          <w:b/>
          <w:kern w:val="0"/>
          <w:sz w:val="22"/>
          <w:szCs w:val="22"/>
        </w:rPr>
        <w:t>.2 –</w:t>
      </w:r>
      <w:r w:rsidRPr="0039491C">
        <w:rPr>
          <w:rFonts w:ascii="Arial" w:eastAsia="Arial" w:hAnsi="Arial" w:cs="Arial"/>
          <w:kern w:val="0"/>
          <w:sz w:val="22"/>
          <w:szCs w:val="22"/>
        </w:rPr>
        <w:t xml:space="preserve"> Na assinatura da </w:t>
      </w:r>
      <w:r w:rsidR="001A19BA" w:rsidRPr="0039491C">
        <w:rPr>
          <w:rFonts w:ascii="Arial" w:eastAsia="Arial" w:hAnsi="Arial" w:cs="Arial"/>
          <w:kern w:val="0"/>
          <w:sz w:val="22"/>
          <w:szCs w:val="22"/>
        </w:rPr>
        <w:t xml:space="preserve">Ata de Registro de Preços </w:t>
      </w:r>
      <w:r w:rsidRPr="0039491C">
        <w:rPr>
          <w:rFonts w:ascii="Arial" w:eastAsia="Arial" w:hAnsi="Arial" w:cs="Arial"/>
          <w:kern w:val="0"/>
          <w:sz w:val="22"/>
          <w:szCs w:val="22"/>
        </w:rPr>
        <w:t>será exigida a comprovação das condições de habilitação consignadas neste Edital, que deverão ser mantidas pela licitante durante a vigência da Ata.</w:t>
      </w:r>
    </w:p>
    <w:p w14:paraId="7B240DA3" w14:textId="4E58A9C2" w:rsidR="00660CAF" w:rsidRPr="0039491C" w:rsidRDefault="00B51FF6" w:rsidP="00160533">
      <w:pPr>
        <w:spacing w:after="240"/>
        <w:jc w:val="both"/>
        <w:rPr>
          <w:rFonts w:ascii="Arial" w:eastAsia="Arial" w:hAnsi="Arial" w:cs="Arial"/>
          <w:kern w:val="0"/>
          <w:sz w:val="22"/>
          <w:szCs w:val="22"/>
        </w:rPr>
      </w:pPr>
      <w:r w:rsidRPr="0039491C">
        <w:rPr>
          <w:rFonts w:ascii="Arial" w:eastAsia="Arial" w:hAnsi="Arial" w:cs="Arial"/>
          <w:b/>
          <w:kern w:val="0"/>
          <w:sz w:val="22"/>
          <w:szCs w:val="22"/>
        </w:rPr>
        <w:t>18.3</w:t>
      </w:r>
      <w:r w:rsidR="00660CAF" w:rsidRPr="0039491C">
        <w:rPr>
          <w:rFonts w:ascii="Arial" w:eastAsia="Arial" w:hAnsi="Arial" w:cs="Arial"/>
          <w:b/>
          <w:kern w:val="0"/>
          <w:sz w:val="22"/>
          <w:szCs w:val="22"/>
        </w:rPr>
        <w:t xml:space="preserve"> -</w:t>
      </w:r>
      <w:r w:rsidR="00660CAF" w:rsidRPr="0039491C">
        <w:rPr>
          <w:rFonts w:ascii="Arial" w:eastAsia="Arial" w:hAnsi="Arial" w:cs="Arial"/>
          <w:kern w:val="0"/>
          <w:sz w:val="22"/>
          <w:szCs w:val="22"/>
        </w:rPr>
        <w:t xml:space="preserve"> O preço registrado, com a indicação dos fornecedores, será divulgado no PNCP e disponibilizado durante a vigência da </w:t>
      </w:r>
      <w:r w:rsidR="00160817" w:rsidRPr="0039491C">
        <w:rPr>
          <w:rFonts w:ascii="Arial" w:eastAsia="Arial" w:hAnsi="Arial" w:cs="Arial"/>
          <w:kern w:val="0"/>
          <w:sz w:val="22"/>
          <w:szCs w:val="22"/>
        </w:rPr>
        <w:t>A</w:t>
      </w:r>
      <w:r w:rsidR="00660CAF" w:rsidRPr="0039491C">
        <w:rPr>
          <w:rFonts w:ascii="Arial" w:eastAsia="Arial" w:hAnsi="Arial" w:cs="Arial"/>
          <w:kern w:val="0"/>
          <w:sz w:val="22"/>
          <w:szCs w:val="22"/>
        </w:rPr>
        <w:t xml:space="preserve">ta de </w:t>
      </w:r>
      <w:r w:rsidR="00160817" w:rsidRPr="0039491C">
        <w:rPr>
          <w:rFonts w:ascii="Arial" w:eastAsia="Arial" w:hAnsi="Arial" w:cs="Arial"/>
          <w:kern w:val="0"/>
          <w:sz w:val="22"/>
          <w:szCs w:val="22"/>
        </w:rPr>
        <w:t>R</w:t>
      </w:r>
      <w:r w:rsidR="00660CAF" w:rsidRPr="0039491C">
        <w:rPr>
          <w:rFonts w:ascii="Arial" w:eastAsia="Arial" w:hAnsi="Arial" w:cs="Arial"/>
          <w:kern w:val="0"/>
          <w:sz w:val="22"/>
          <w:szCs w:val="22"/>
        </w:rPr>
        <w:t xml:space="preserve">egistro de </w:t>
      </w:r>
      <w:r w:rsidR="00160817" w:rsidRPr="0039491C">
        <w:rPr>
          <w:rFonts w:ascii="Arial" w:eastAsia="Arial" w:hAnsi="Arial" w:cs="Arial"/>
          <w:kern w:val="0"/>
          <w:sz w:val="22"/>
          <w:szCs w:val="22"/>
        </w:rPr>
        <w:t>P</w:t>
      </w:r>
      <w:r w:rsidR="00660CAF" w:rsidRPr="0039491C">
        <w:rPr>
          <w:rFonts w:ascii="Arial" w:eastAsia="Arial" w:hAnsi="Arial" w:cs="Arial"/>
          <w:kern w:val="0"/>
          <w:sz w:val="22"/>
          <w:szCs w:val="22"/>
        </w:rPr>
        <w:t>reços.</w:t>
      </w:r>
    </w:p>
    <w:p w14:paraId="0429DB73" w14:textId="62AEBD26" w:rsidR="00660CAF" w:rsidRPr="0039491C" w:rsidRDefault="00B51FF6" w:rsidP="00160533">
      <w:pPr>
        <w:spacing w:after="240"/>
        <w:jc w:val="both"/>
        <w:rPr>
          <w:rFonts w:ascii="Arial" w:eastAsia="Arial" w:hAnsi="Arial" w:cs="Arial"/>
          <w:kern w:val="0"/>
          <w:sz w:val="22"/>
          <w:szCs w:val="22"/>
        </w:rPr>
      </w:pPr>
      <w:r w:rsidRPr="0039491C">
        <w:rPr>
          <w:rFonts w:ascii="Arial" w:eastAsia="Arial" w:hAnsi="Arial" w:cs="Arial"/>
          <w:b/>
          <w:kern w:val="0"/>
          <w:sz w:val="22"/>
          <w:szCs w:val="22"/>
        </w:rPr>
        <w:t>18.4</w:t>
      </w:r>
      <w:r w:rsidR="00660CAF" w:rsidRPr="0039491C">
        <w:rPr>
          <w:rFonts w:ascii="Arial" w:eastAsia="Arial" w:hAnsi="Arial" w:cs="Arial"/>
          <w:b/>
          <w:kern w:val="0"/>
          <w:sz w:val="22"/>
          <w:szCs w:val="22"/>
        </w:rPr>
        <w:t xml:space="preserve"> -</w:t>
      </w:r>
      <w:r w:rsidR="00660CAF" w:rsidRPr="0039491C">
        <w:rPr>
          <w:rFonts w:ascii="Arial" w:eastAsia="Arial" w:hAnsi="Arial" w:cs="Arial"/>
          <w:kern w:val="0"/>
          <w:sz w:val="22"/>
          <w:szCs w:val="22"/>
        </w:rPr>
        <w:t xml:space="preserve"> A existência de preços registrados implicará </w:t>
      </w:r>
      <w:r w:rsidR="007F0A3C" w:rsidRPr="0039491C">
        <w:rPr>
          <w:rFonts w:ascii="Arial" w:eastAsia="Arial" w:hAnsi="Arial" w:cs="Arial"/>
          <w:kern w:val="0"/>
          <w:sz w:val="22"/>
          <w:szCs w:val="22"/>
        </w:rPr>
        <w:t xml:space="preserve">o </w:t>
      </w:r>
      <w:r w:rsidR="00660CAF" w:rsidRPr="0039491C">
        <w:rPr>
          <w:rFonts w:ascii="Arial" w:eastAsia="Arial" w:hAnsi="Arial" w:cs="Arial"/>
          <w:kern w:val="0"/>
          <w:sz w:val="22"/>
          <w:szCs w:val="22"/>
        </w:rPr>
        <w:t>compromisso de fornecimento nas condições estabelecidas, mas não obrigará a Administração a contratar, facultada a realização de licitação específica para a aquisição pretendida, desde que devidamente justificada.</w:t>
      </w:r>
    </w:p>
    <w:p w14:paraId="7691FA11" w14:textId="78221447" w:rsidR="00523BD9" w:rsidRPr="0039491C" w:rsidRDefault="00B51FF6" w:rsidP="00160533">
      <w:pPr>
        <w:spacing w:after="240"/>
        <w:jc w:val="both"/>
        <w:rPr>
          <w:rFonts w:ascii="Arial" w:eastAsia="Arial" w:hAnsi="Arial" w:cs="Arial"/>
          <w:kern w:val="0"/>
          <w:sz w:val="22"/>
          <w:szCs w:val="22"/>
        </w:rPr>
      </w:pPr>
      <w:r w:rsidRPr="0039491C">
        <w:rPr>
          <w:rFonts w:ascii="Arial" w:eastAsia="Arial" w:hAnsi="Arial" w:cs="Arial"/>
          <w:b/>
          <w:kern w:val="0"/>
          <w:sz w:val="22"/>
          <w:szCs w:val="22"/>
        </w:rPr>
        <w:t>18.5</w:t>
      </w:r>
      <w:r w:rsidR="00660CAF" w:rsidRPr="0039491C">
        <w:rPr>
          <w:rFonts w:ascii="Arial" w:eastAsia="Arial" w:hAnsi="Arial" w:cs="Arial"/>
          <w:b/>
          <w:kern w:val="0"/>
          <w:sz w:val="22"/>
          <w:szCs w:val="22"/>
        </w:rPr>
        <w:t xml:space="preserve"> – </w:t>
      </w:r>
      <w:r w:rsidR="00660CAF" w:rsidRPr="0039491C">
        <w:rPr>
          <w:rFonts w:ascii="Arial" w:eastAsia="Arial" w:hAnsi="Arial" w:cs="Arial"/>
          <w:kern w:val="0"/>
          <w:sz w:val="22"/>
          <w:szCs w:val="22"/>
        </w:rPr>
        <w:t xml:space="preserve">Na hipótese de a convocada não assinar a </w:t>
      </w:r>
      <w:r w:rsidR="001A19BA" w:rsidRPr="0039491C">
        <w:rPr>
          <w:rFonts w:ascii="Arial" w:eastAsia="Arial" w:hAnsi="Arial" w:cs="Arial"/>
          <w:kern w:val="0"/>
          <w:sz w:val="22"/>
          <w:szCs w:val="22"/>
        </w:rPr>
        <w:t xml:space="preserve">Ata de Registro de Preços </w:t>
      </w:r>
      <w:r w:rsidR="00660CAF" w:rsidRPr="0039491C">
        <w:rPr>
          <w:rFonts w:ascii="Arial" w:eastAsia="Arial" w:hAnsi="Arial" w:cs="Arial"/>
          <w:kern w:val="0"/>
          <w:sz w:val="22"/>
          <w:szCs w:val="22"/>
        </w:rPr>
        <w:t>no prazo e nas condições estabelecidas, fica facultado à Administração convocar as licitantes remanescentes do cadastro de reserva, na ordem de classificação, para fazê-lo em igual prazo e nas condições propostas pela primeira classificada.</w:t>
      </w:r>
    </w:p>
    <w:p w14:paraId="2281E35F" w14:textId="4E7F2541" w:rsidR="00523BD9" w:rsidRPr="0039491C" w:rsidRDefault="00B51FF6" w:rsidP="00160533">
      <w:pPr>
        <w:spacing w:after="240"/>
        <w:jc w:val="both"/>
        <w:rPr>
          <w:rFonts w:ascii="Arial" w:eastAsia="Arial" w:hAnsi="Arial" w:cs="Arial"/>
          <w:kern w:val="0"/>
          <w:sz w:val="22"/>
          <w:szCs w:val="22"/>
        </w:rPr>
      </w:pPr>
      <w:r w:rsidRPr="0039491C">
        <w:rPr>
          <w:rFonts w:ascii="Arial" w:eastAsia="Arial" w:hAnsi="Arial" w:cs="Arial"/>
          <w:b/>
          <w:kern w:val="0"/>
          <w:sz w:val="22"/>
          <w:szCs w:val="22"/>
        </w:rPr>
        <w:t>18.6</w:t>
      </w:r>
      <w:r w:rsidR="00523BD9" w:rsidRPr="0039491C">
        <w:rPr>
          <w:rFonts w:ascii="Arial" w:eastAsia="Arial" w:hAnsi="Arial" w:cs="Arial"/>
          <w:b/>
          <w:kern w:val="0"/>
          <w:sz w:val="22"/>
          <w:szCs w:val="22"/>
        </w:rPr>
        <w:t xml:space="preserve"> – </w:t>
      </w:r>
      <w:r w:rsidR="00CF2390" w:rsidRPr="0039491C">
        <w:rPr>
          <w:rFonts w:ascii="Arial" w:eastAsia="Arial" w:hAnsi="Arial" w:cs="Arial"/>
          <w:kern w:val="0"/>
          <w:sz w:val="22"/>
          <w:szCs w:val="22"/>
        </w:rPr>
        <w:t xml:space="preserve">Os preços registrados poderão ser alterados ou atualizados, </w:t>
      </w:r>
      <w:r w:rsidR="00523BD9" w:rsidRPr="0039491C">
        <w:rPr>
          <w:rFonts w:ascii="Arial" w:eastAsia="Arial" w:hAnsi="Arial" w:cs="Arial"/>
          <w:kern w:val="0"/>
          <w:sz w:val="22"/>
          <w:szCs w:val="22"/>
        </w:rPr>
        <w:t>obedecidas às disposições contidas no artigo</w:t>
      </w:r>
      <w:r w:rsidR="00CF2390" w:rsidRPr="0039491C">
        <w:rPr>
          <w:rFonts w:ascii="Arial" w:eastAsia="Arial" w:hAnsi="Arial" w:cs="Arial"/>
          <w:kern w:val="0"/>
          <w:sz w:val="22"/>
          <w:szCs w:val="22"/>
        </w:rPr>
        <w:t xml:space="preserve"> 25 do Decreto nº 11.462/</w:t>
      </w:r>
      <w:r w:rsidR="00223841">
        <w:rPr>
          <w:rFonts w:ascii="Arial" w:eastAsia="Arial" w:hAnsi="Arial" w:cs="Arial"/>
          <w:kern w:val="0"/>
          <w:sz w:val="22"/>
          <w:szCs w:val="22"/>
        </w:rPr>
        <w:t>20</w:t>
      </w:r>
      <w:r w:rsidR="00CF2390" w:rsidRPr="0039491C">
        <w:rPr>
          <w:rFonts w:ascii="Arial" w:eastAsia="Arial" w:hAnsi="Arial" w:cs="Arial"/>
          <w:kern w:val="0"/>
          <w:sz w:val="22"/>
          <w:szCs w:val="22"/>
        </w:rPr>
        <w:t>23.</w:t>
      </w:r>
    </w:p>
    <w:p w14:paraId="4D32E7A4" w14:textId="6F7BC18C" w:rsidR="00F556B6" w:rsidRPr="0039491C" w:rsidRDefault="005D65D9" w:rsidP="00160533">
      <w:pPr>
        <w:spacing w:after="240"/>
        <w:jc w:val="both"/>
        <w:rPr>
          <w:rFonts w:ascii="Arial" w:hAnsi="Arial" w:cs="Arial"/>
          <w:sz w:val="22"/>
          <w:szCs w:val="22"/>
        </w:rPr>
      </w:pPr>
      <w:r w:rsidRPr="0039491C">
        <w:rPr>
          <w:rFonts w:ascii="Arial" w:hAnsi="Arial" w:cs="Arial"/>
          <w:b/>
          <w:sz w:val="22"/>
          <w:szCs w:val="22"/>
        </w:rPr>
        <w:t>1</w:t>
      </w:r>
      <w:r w:rsidR="00CF2390" w:rsidRPr="0039491C">
        <w:rPr>
          <w:rFonts w:ascii="Arial" w:hAnsi="Arial" w:cs="Arial"/>
          <w:b/>
          <w:sz w:val="22"/>
          <w:szCs w:val="22"/>
        </w:rPr>
        <w:t>9</w:t>
      </w:r>
      <w:r w:rsidR="00F556B6" w:rsidRPr="0039491C">
        <w:rPr>
          <w:rFonts w:ascii="Arial" w:hAnsi="Arial" w:cs="Arial"/>
          <w:b/>
          <w:sz w:val="22"/>
          <w:szCs w:val="22"/>
        </w:rPr>
        <w:t xml:space="preserve"> – DOS RECURSOS ORÇAMENTÁRIOS</w:t>
      </w:r>
    </w:p>
    <w:p w14:paraId="11C243D9" w14:textId="36C0AC20" w:rsidR="00A97FC7" w:rsidRPr="0039491C" w:rsidRDefault="00A97FC7" w:rsidP="00160533">
      <w:pPr>
        <w:suppressAutoHyphens w:val="0"/>
        <w:spacing w:after="240"/>
        <w:jc w:val="both"/>
        <w:rPr>
          <w:rFonts w:ascii="Arial" w:eastAsia="Times New Roman" w:hAnsi="Arial" w:cs="Arial"/>
          <w:sz w:val="22"/>
          <w:szCs w:val="22"/>
        </w:rPr>
      </w:pPr>
      <w:r w:rsidRPr="0039491C">
        <w:rPr>
          <w:rFonts w:ascii="Arial" w:eastAsia="Times New Roman" w:hAnsi="Arial" w:cs="Arial"/>
          <w:kern w:val="0"/>
          <w:sz w:val="22"/>
          <w:szCs w:val="22"/>
        </w:rPr>
        <w:t>As despesas decorrentes desta licitação serão suportadas pelos recursos destinados no Orçamento Geral da União ao Tribunal Regional Eleitoral do Estado de São P</w:t>
      </w:r>
      <w:r w:rsidR="007F617F" w:rsidRPr="0039491C">
        <w:rPr>
          <w:rFonts w:ascii="Arial" w:eastAsia="Times New Roman" w:hAnsi="Arial" w:cs="Arial"/>
          <w:kern w:val="0"/>
          <w:sz w:val="22"/>
          <w:szCs w:val="22"/>
        </w:rPr>
        <w:t xml:space="preserve">aulo, para os exercícios de </w:t>
      </w:r>
      <w:r w:rsidR="008B4072" w:rsidRPr="0039491C">
        <w:rPr>
          <w:rFonts w:ascii="Arial" w:eastAsia="Times New Roman" w:hAnsi="Arial" w:cs="Arial"/>
          <w:kern w:val="0"/>
          <w:sz w:val="22"/>
          <w:szCs w:val="22"/>
        </w:rPr>
        <w:t>2026</w:t>
      </w:r>
      <w:r w:rsidR="007F617F" w:rsidRPr="0039491C">
        <w:rPr>
          <w:rFonts w:ascii="Arial" w:eastAsia="Times New Roman" w:hAnsi="Arial" w:cs="Arial"/>
          <w:kern w:val="0"/>
          <w:sz w:val="22"/>
          <w:szCs w:val="22"/>
        </w:rPr>
        <w:t xml:space="preserve"> e 202</w:t>
      </w:r>
      <w:r w:rsidR="008B4072" w:rsidRPr="0039491C">
        <w:rPr>
          <w:rFonts w:ascii="Arial" w:eastAsia="Times New Roman" w:hAnsi="Arial" w:cs="Arial"/>
          <w:kern w:val="0"/>
          <w:sz w:val="22"/>
          <w:szCs w:val="22"/>
        </w:rPr>
        <w:t>7</w:t>
      </w:r>
      <w:r w:rsidRPr="0039491C">
        <w:rPr>
          <w:rFonts w:ascii="Arial" w:eastAsia="Times New Roman" w:hAnsi="Arial" w:cs="Arial"/>
          <w:kern w:val="0"/>
          <w:sz w:val="22"/>
          <w:szCs w:val="22"/>
        </w:rPr>
        <w:t>. O programa de trabalho e o elemento de despesa específicos constarão quando da emissão da respectiva Nota de Empenho.</w:t>
      </w:r>
    </w:p>
    <w:p w14:paraId="2FE95507" w14:textId="6E9929A0" w:rsidR="002B1BA7" w:rsidRPr="0039491C" w:rsidRDefault="00CF2390" w:rsidP="00160533">
      <w:pPr>
        <w:spacing w:after="240"/>
        <w:jc w:val="both"/>
        <w:rPr>
          <w:rFonts w:ascii="Arial" w:hAnsi="Arial" w:cs="Arial"/>
          <w:sz w:val="22"/>
          <w:szCs w:val="22"/>
        </w:rPr>
      </w:pPr>
      <w:r w:rsidRPr="0039491C">
        <w:rPr>
          <w:rFonts w:ascii="Arial" w:hAnsi="Arial" w:cs="Arial"/>
          <w:b/>
          <w:sz w:val="22"/>
          <w:szCs w:val="22"/>
        </w:rPr>
        <w:t>20</w:t>
      </w:r>
      <w:r w:rsidR="002B1BA7" w:rsidRPr="0039491C">
        <w:rPr>
          <w:rFonts w:ascii="Arial" w:hAnsi="Arial" w:cs="Arial"/>
          <w:b/>
          <w:sz w:val="22"/>
          <w:szCs w:val="22"/>
        </w:rPr>
        <w:t xml:space="preserve"> – DO CONTRATO</w:t>
      </w:r>
      <w:r w:rsidRPr="0039491C">
        <w:rPr>
          <w:rFonts w:ascii="Arial" w:hAnsi="Arial" w:cs="Arial"/>
          <w:b/>
          <w:sz w:val="22"/>
          <w:szCs w:val="22"/>
        </w:rPr>
        <w:t xml:space="preserve"> </w:t>
      </w:r>
    </w:p>
    <w:p w14:paraId="4B3E17EA" w14:textId="77777777" w:rsidR="002B1BA7" w:rsidRPr="0039491C" w:rsidRDefault="00776C45" w:rsidP="00160533">
      <w:pPr>
        <w:spacing w:after="240"/>
        <w:jc w:val="both"/>
        <w:rPr>
          <w:rFonts w:ascii="Arial" w:hAnsi="Arial" w:cs="Arial"/>
          <w:sz w:val="22"/>
          <w:szCs w:val="22"/>
        </w:rPr>
      </w:pPr>
      <w:r w:rsidRPr="0039491C">
        <w:rPr>
          <w:rFonts w:ascii="Arial" w:hAnsi="Arial" w:cs="Arial"/>
          <w:sz w:val="22"/>
          <w:szCs w:val="22"/>
        </w:rPr>
        <w:t>Não aplicável à presente contratação.</w:t>
      </w:r>
    </w:p>
    <w:p w14:paraId="2A127E44" w14:textId="1C4849B8" w:rsidR="00683D09" w:rsidRPr="0039491C" w:rsidRDefault="00CF2390" w:rsidP="00160533">
      <w:pPr>
        <w:spacing w:after="240"/>
        <w:jc w:val="both"/>
        <w:rPr>
          <w:rFonts w:ascii="Arial" w:hAnsi="Arial" w:cs="Arial"/>
          <w:b/>
          <w:sz w:val="22"/>
          <w:szCs w:val="22"/>
        </w:rPr>
      </w:pPr>
      <w:r w:rsidRPr="0039491C">
        <w:rPr>
          <w:rFonts w:ascii="Arial" w:hAnsi="Arial" w:cs="Arial"/>
          <w:b/>
          <w:sz w:val="22"/>
          <w:szCs w:val="22"/>
        </w:rPr>
        <w:t>21</w:t>
      </w:r>
      <w:r w:rsidR="00683D09" w:rsidRPr="0039491C">
        <w:rPr>
          <w:rFonts w:ascii="Arial" w:hAnsi="Arial" w:cs="Arial"/>
          <w:b/>
          <w:sz w:val="22"/>
          <w:szCs w:val="22"/>
        </w:rPr>
        <w:t xml:space="preserve"> – DA GARANTIA</w:t>
      </w:r>
      <w:r w:rsidR="00776C45" w:rsidRPr="0039491C">
        <w:rPr>
          <w:rFonts w:ascii="Arial" w:hAnsi="Arial" w:cs="Arial"/>
          <w:b/>
          <w:sz w:val="22"/>
          <w:szCs w:val="22"/>
        </w:rPr>
        <w:t xml:space="preserve"> CONTRATUAL</w:t>
      </w:r>
    </w:p>
    <w:p w14:paraId="0EEBFD28" w14:textId="77777777" w:rsidR="00776C45" w:rsidRPr="0039491C" w:rsidRDefault="00776C45" w:rsidP="00160533">
      <w:pPr>
        <w:spacing w:after="240"/>
        <w:jc w:val="both"/>
        <w:rPr>
          <w:rFonts w:ascii="Arial" w:hAnsi="Arial" w:cs="Arial"/>
          <w:sz w:val="22"/>
          <w:szCs w:val="22"/>
        </w:rPr>
      </w:pPr>
      <w:r w:rsidRPr="0039491C">
        <w:rPr>
          <w:rFonts w:ascii="Arial" w:hAnsi="Arial" w:cs="Arial"/>
          <w:sz w:val="22"/>
          <w:szCs w:val="22"/>
        </w:rPr>
        <w:t>Não aplicável à presente contratação.</w:t>
      </w:r>
    </w:p>
    <w:p w14:paraId="6A1FFB5D" w14:textId="4DEFA188" w:rsidR="00683D09" w:rsidRPr="0039491C" w:rsidRDefault="00CF2390" w:rsidP="00160533">
      <w:pPr>
        <w:spacing w:after="240"/>
        <w:jc w:val="both"/>
        <w:rPr>
          <w:rFonts w:ascii="Arial" w:hAnsi="Arial" w:cs="Arial"/>
          <w:b/>
          <w:sz w:val="22"/>
          <w:szCs w:val="22"/>
        </w:rPr>
      </w:pPr>
      <w:r w:rsidRPr="0039491C">
        <w:rPr>
          <w:rFonts w:ascii="Arial" w:hAnsi="Arial" w:cs="Arial"/>
          <w:b/>
          <w:sz w:val="22"/>
          <w:szCs w:val="22"/>
        </w:rPr>
        <w:t>22</w:t>
      </w:r>
      <w:r w:rsidR="00683D09" w:rsidRPr="0039491C">
        <w:rPr>
          <w:rFonts w:ascii="Arial" w:hAnsi="Arial" w:cs="Arial"/>
          <w:b/>
          <w:sz w:val="22"/>
          <w:szCs w:val="22"/>
        </w:rPr>
        <w:t xml:space="preserve"> – DO REAJUSTE</w:t>
      </w:r>
    </w:p>
    <w:p w14:paraId="3D31484C" w14:textId="79DE9EAA" w:rsidR="001A2C05" w:rsidRPr="0039491C" w:rsidRDefault="005A5B3B" w:rsidP="00160533">
      <w:pPr>
        <w:spacing w:after="240"/>
        <w:jc w:val="both"/>
        <w:rPr>
          <w:rFonts w:ascii="Arial" w:hAnsi="Arial" w:cs="Arial"/>
          <w:sz w:val="22"/>
          <w:szCs w:val="22"/>
        </w:rPr>
      </w:pPr>
      <w:r w:rsidRPr="0039491C">
        <w:rPr>
          <w:rFonts w:ascii="Arial" w:hAnsi="Arial" w:cs="Arial"/>
          <w:sz w:val="22"/>
          <w:szCs w:val="22"/>
        </w:rPr>
        <w:t xml:space="preserve">Em caso de prorrogação da Ata de Registro de Preços, </w:t>
      </w:r>
      <w:r w:rsidR="00160817" w:rsidRPr="0039491C">
        <w:rPr>
          <w:rFonts w:ascii="Arial" w:hAnsi="Arial" w:cs="Arial"/>
          <w:sz w:val="22"/>
          <w:szCs w:val="22"/>
        </w:rPr>
        <w:t>serão adotados</w:t>
      </w:r>
      <w:r w:rsidRPr="0039491C">
        <w:rPr>
          <w:rFonts w:ascii="Arial" w:hAnsi="Arial" w:cs="Arial"/>
          <w:sz w:val="22"/>
          <w:szCs w:val="22"/>
        </w:rPr>
        <w:t xml:space="preserve">, para fins de reajuste, os procedimentos dispostos na cláusula </w:t>
      </w:r>
      <w:r w:rsidR="00D638BB">
        <w:rPr>
          <w:rFonts w:ascii="Arial" w:hAnsi="Arial" w:cs="Arial"/>
          <w:sz w:val="22"/>
          <w:szCs w:val="22"/>
        </w:rPr>
        <w:t>sétima</w:t>
      </w:r>
      <w:r w:rsidR="00D638BB" w:rsidRPr="0039491C">
        <w:rPr>
          <w:rFonts w:ascii="Arial" w:hAnsi="Arial" w:cs="Arial"/>
          <w:sz w:val="22"/>
          <w:szCs w:val="22"/>
        </w:rPr>
        <w:t xml:space="preserve"> </w:t>
      </w:r>
      <w:r w:rsidRPr="0039491C">
        <w:rPr>
          <w:rFonts w:ascii="Arial" w:hAnsi="Arial" w:cs="Arial"/>
          <w:sz w:val="22"/>
          <w:szCs w:val="22"/>
        </w:rPr>
        <w:t>da Ata de Registro de Preços (Anexo III</w:t>
      </w:r>
      <w:r w:rsidR="00DE354D" w:rsidRPr="0039491C">
        <w:rPr>
          <w:rFonts w:ascii="Arial" w:hAnsi="Arial" w:cs="Arial"/>
          <w:sz w:val="22"/>
          <w:szCs w:val="22"/>
        </w:rPr>
        <w:t>) deste Edital</w:t>
      </w:r>
      <w:r w:rsidRPr="0039491C">
        <w:rPr>
          <w:rFonts w:ascii="Arial" w:hAnsi="Arial" w:cs="Arial"/>
          <w:sz w:val="22"/>
          <w:szCs w:val="22"/>
        </w:rPr>
        <w:t>.</w:t>
      </w:r>
      <w:r w:rsidR="00151F2B" w:rsidRPr="0039491C">
        <w:rPr>
          <w:rFonts w:ascii="Arial" w:hAnsi="Arial" w:cs="Arial"/>
          <w:sz w:val="22"/>
          <w:szCs w:val="22"/>
        </w:rPr>
        <w:t xml:space="preserve"> </w:t>
      </w:r>
    </w:p>
    <w:p w14:paraId="4037B3F6" w14:textId="03AD750A" w:rsidR="00F556B6" w:rsidRPr="0039491C" w:rsidRDefault="00CF2390" w:rsidP="00160533">
      <w:pPr>
        <w:spacing w:after="240"/>
        <w:jc w:val="both"/>
        <w:rPr>
          <w:rFonts w:ascii="Arial" w:hAnsi="Arial" w:cs="Arial"/>
          <w:sz w:val="22"/>
          <w:szCs w:val="22"/>
        </w:rPr>
      </w:pPr>
      <w:r w:rsidRPr="0039491C">
        <w:rPr>
          <w:rFonts w:ascii="Arial" w:hAnsi="Arial" w:cs="Arial"/>
          <w:b/>
          <w:sz w:val="22"/>
          <w:szCs w:val="22"/>
        </w:rPr>
        <w:t>23</w:t>
      </w:r>
      <w:r w:rsidR="00F556B6" w:rsidRPr="0039491C">
        <w:rPr>
          <w:rFonts w:ascii="Arial" w:hAnsi="Arial" w:cs="Arial"/>
          <w:b/>
          <w:sz w:val="22"/>
          <w:szCs w:val="22"/>
        </w:rPr>
        <w:t xml:space="preserve"> – DO PAGAMENTO</w:t>
      </w:r>
    </w:p>
    <w:p w14:paraId="74B24E9D" w14:textId="430540F5" w:rsidR="00F556B6" w:rsidRPr="0039491C" w:rsidRDefault="00F556B6" w:rsidP="00160533">
      <w:pPr>
        <w:spacing w:after="240"/>
        <w:jc w:val="both"/>
        <w:rPr>
          <w:rFonts w:ascii="Arial" w:hAnsi="Arial" w:cs="Arial"/>
          <w:b/>
          <w:sz w:val="22"/>
          <w:szCs w:val="22"/>
        </w:rPr>
      </w:pPr>
      <w:r w:rsidRPr="0039491C">
        <w:rPr>
          <w:rFonts w:ascii="Arial" w:hAnsi="Arial" w:cs="Arial"/>
          <w:sz w:val="22"/>
          <w:szCs w:val="22"/>
        </w:rPr>
        <w:t xml:space="preserve">O pagamento será efetuado </w:t>
      </w:r>
      <w:r w:rsidR="005D65D9" w:rsidRPr="0039491C">
        <w:rPr>
          <w:rFonts w:ascii="Arial" w:hAnsi="Arial" w:cs="Arial"/>
          <w:sz w:val="22"/>
          <w:szCs w:val="22"/>
        </w:rPr>
        <w:t>na forma e regramentos dispostos</w:t>
      </w:r>
      <w:r w:rsidR="008C2A5A" w:rsidRPr="0039491C">
        <w:rPr>
          <w:rFonts w:ascii="Arial" w:hAnsi="Arial" w:cs="Arial"/>
          <w:sz w:val="22"/>
          <w:szCs w:val="22"/>
        </w:rPr>
        <w:t xml:space="preserve"> na cláusula </w:t>
      </w:r>
      <w:r w:rsidR="00A54A0D" w:rsidRPr="0039491C">
        <w:rPr>
          <w:rFonts w:ascii="Arial" w:hAnsi="Arial" w:cs="Arial"/>
          <w:sz w:val="22"/>
          <w:szCs w:val="22"/>
        </w:rPr>
        <w:t>6</w:t>
      </w:r>
      <w:r w:rsidR="00EF231B" w:rsidRPr="0039491C">
        <w:rPr>
          <w:rFonts w:ascii="Arial" w:hAnsi="Arial" w:cs="Arial"/>
          <w:sz w:val="22"/>
          <w:szCs w:val="22"/>
        </w:rPr>
        <w:t xml:space="preserve"> </w:t>
      </w:r>
      <w:r w:rsidR="003A2872" w:rsidRPr="0039491C">
        <w:rPr>
          <w:rFonts w:ascii="Arial" w:hAnsi="Arial" w:cs="Arial"/>
          <w:sz w:val="22"/>
          <w:szCs w:val="22"/>
        </w:rPr>
        <w:t>do Anexo I</w:t>
      </w:r>
      <w:r w:rsidR="008C2A5A" w:rsidRPr="0039491C">
        <w:rPr>
          <w:rFonts w:ascii="Arial" w:hAnsi="Arial" w:cs="Arial"/>
          <w:sz w:val="22"/>
          <w:szCs w:val="22"/>
        </w:rPr>
        <w:t xml:space="preserve"> (</w:t>
      </w:r>
      <w:r w:rsidR="003A2872" w:rsidRPr="0039491C">
        <w:rPr>
          <w:rFonts w:ascii="Arial" w:hAnsi="Arial" w:cs="Arial"/>
          <w:sz w:val="22"/>
          <w:szCs w:val="22"/>
        </w:rPr>
        <w:t>Termo de Referência)</w:t>
      </w:r>
      <w:r w:rsidR="00160817" w:rsidRPr="0039491C">
        <w:rPr>
          <w:rFonts w:ascii="Arial" w:hAnsi="Arial" w:cs="Arial"/>
          <w:sz w:val="22"/>
          <w:szCs w:val="22"/>
        </w:rPr>
        <w:t xml:space="preserve"> e na cláusula décima </w:t>
      </w:r>
      <w:r w:rsidR="00D638BB">
        <w:rPr>
          <w:rFonts w:ascii="Arial" w:hAnsi="Arial" w:cs="Arial"/>
          <w:sz w:val="22"/>
          <w:szCs w:val="22"/>
        </w:rPr>
        <w:t>primeira</w:t>
      </w:r>
      <w:r w:rsidR="00D638BB" w:rsidRPr="0039491C">
        <w:rPr>
          <w:rFonts w:ascii="Arial" w:hAnsi="Arial" w:cs="Arial"/>
          <w:sz w:val="22"/>
          <w:szCs w:val="22"/>
        </w:rPr>
        <w:t xml:space="preserve"> </w:t>
      </w:r>
      <w:r w:rsidR="00160817" w:rsidRPr="0039491C">
        <w:rPr>
          <w:rFonts w:ascii="Arial" w:hAnsi="Arial" w:cs="Arial"/>
          <w:sz w:val="22"/>
          <w:szCs w:val="22"/>
        </w:rPr>
        <w:t xml:space="preserve">da Ata de Registro de Preços (Anexo III) </w:t>
      </w:r>
      <w:r w:rsidR="003A2872" w:rsidRPr="0039491C">
        <w:rPr>
          <w:rFonts w:ascii="Arial" w:hAnsi="Arial" w:cs="Arial"/>
          <w:sz w:val="22"/>
          <w:szCs w:val="22"/>
        </w:rPr>
        <w:t>deste Edital</w:t>
      </w:r>
      <w:r w:rsidR="008C2A5A" w:rsidRPr="0039491C">
        <w:rPr>
          <w:rFonts w:ascii="Arial" w:hAnsi="Arial" w:cs="Arial"/>
          <w:sz w:val="22"/>
          <w:szCs w:val="22"/>
        </w:rPr>
        <w:t>.</w:t>
      </w:r>
    </w:p>
    <w:p w14:paraId="575691CA" w14:textId="2052748F" w:rsidR="00F556B6" w:rsidRPr="0039491C" w:rsidRDefault="00CF2390" w:rsidP="00160533">
      <w:pPr>
        <w:spacing w:after="240"/>
        <w:jc w:val="both"/>
        <w:rPr>
          <w:rFonts w:ascii="Arial" w:hAnsi="Arial" w:cs="Arial"/>
          <w:b/>
          <w:sz w:val="22"/>
          <w:szCs w:val="22"/>
        </w:rPr>
      </w:pPr>
      <w:r w:rsidRPr="0039491C">
        <w:rPr>
          <w:rFonts w:ascii="Arial" w:hAnsi="Arial" w:cs="Arial"/>
          <w:b/>
          <w:sz w:val="22"/>
          <w:szCs w:val="22"/>
        </w:rPr>
        <w:t>24</w:t>
      </w:r>
      <w:r w:rsidR="00F556B6" w:rsidRPr="0039491C">
        <w:rPr>
          <w:rFonts w:ascii="Arial" w:hAnsi="Arial" w:cs="Arial"/>
          <w:b/>
          <w:sz w:val="22"/>
          <w:szCs w:val="22"/>
        </w:rPr>
        <w:t xml:space="preserve"> – DAS </w:t>
      </w:r>
      <w:r w:rsidR="005D65D9" w:rsidRPr="0039491C">
        <w:rPr>
          <w:rFonts w:ascii="Arial" w:hAnsi="Arial" w:cs="Arial"/>
          <w:b/>
          <w:sz w:val="22"/>
          <w:szCs w:val="22"/>
        </w:rPr>
        <w:t>INFRAÇÕES ADMINISTRATIVAS E SANÇÕES</w:t>
      </w:r>
      <w:r w:rsidR="00F556B6" w:rsidRPr="0039491C">
        <w:rPr>
          <w:rFonts w:ascii="Arial" w:hAnsi="Arial" w:cs="Arial"/>
          <w:b/>
          <w:sz w:val="22"/>
          <w:szCs w:val="22"/>
        </w:rPr>
        <w:t xml:space="preserve">  </w:t>
      </w:r>
    </w:p>
    <w:p w14:paraId="6603CC55" w14:textId="77777777" w:rsidR="004B7E57" w:rsidRPr="0039491C" w:rsidRDefault="004B7E57" w:rsidP="00160533">
      <w:pPr>
        <w:pBdr>
          <w:top w:val="nil"/>
          <w:left w:val="nil"/>
          <w:bottom w:val="nil"/>
          <w:right w:val="nil"/>
          <w:between w:val="nil"/>
        </w:pBdr>
        <w:spacing w:after="240"/>
        <w:ind w:left="4969" w:hanging="4969"/>
        <w:jc w:val="both"/>
        <w:rPr>
          <w:rFonts w:ascii="Arial" w:eastAsia="Arial" w:hAnsi="Arial" w:cs="Arial"/>
          <w:color w:val="000000"/>
          <w:sz w:val="22"/>
          <w:szCs w:val="22"/>
        </w:rPr>
      </w:pPr>
      <w:r w:rsidRPr="0039491C">
        <w:rPr>
          <w:rFonts w:ascii="Arial" w:eastAsia="Arial" w:hAnsi="Arial" w:cs="Arial"/>
          <w:b/>
          <w:color w:val="000000"/>
          <w:sz w:val="22"/>
          <w:szCs w:val="22"/>
        </w:rPr>
        <w:t>24.1 -</w:t>
      </w:r>
      <w:r w:rsidRPr="0039491C">
        <w:rPr>
          <w:rFonts w:ascii="Arial" w:eastAsia="Arial" w:hAnsi="Arial" w:cs="Arial"/>
          <w:color w:val="000000"/>
          <w:sz w:val="22"/>
          <w:szCs w:val="22"/>
        </w:rPr>
        <w:t xml:space="preserve"> Comete infração administrativa, nos termos da lei, a licitante que, com dolo ou culpa: </w:t>
      </w:r>
    </w:p>
    <w:p w14:paraId="3AC2C959"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bookmarkStart w:id="9" w:name="_heading=h.17dp8vu" w:colFirst="0" w:colLast="0"/>
      <w:bookmarkEnd w:id="9"/>
      <w:r w:rsidRPr="0039491C">
        <w:rPr>
          <w:rFonts w:ascii="Arial" w:eastAsia="Arial" w:hAnsi="Arial" w:cs="Arial"/>
          <w:b/>
          <w:color w:val="000000"/>
          <w:sz w:val="22"/>
          <w:szCs w:val="22"/>
        </w:rPr>
        <w:t>24.1.1 -</w:t>
      </w:r>
      <w:r w:rsidRPr="0039491C">
        <w:rPr>
          <w:rFonts w:ascii="Arial" w:eastAsia="Arial" w:hAnsi="Arial" w:cs="Arial"/>
          <w:color w:val="000000"/>
          <w:sz w:val="22"/>
          <w:szCs w:val="22"/>
        </w:rPr>
        <w:t xml:space="preserve"> deixar de entregar a documentação exigida para o certame ou não entregar qualquer documento que tenha sido solicitado pelo pregoeiro/pela pregoeira durante o certame;</w:t>
      </w:r>
    </w:p>
    <w:p w14:paraId="5DB32775"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bookmarkStart w:id="10" w:name="_heading=h.3rdcrjn" w:colFirst="0" w:colLast="0"/>
      <w:bookmarkEnd w:id="10"/>
      <w:r w:rsidRPr="0039491C">
        <w:rPr>
          <w:rFonts w:ascii="Arial" w:eastAsia="Arial" w:hAnsi="Arial" w:cs="Arial"/>
          <w:b/>
          <w:color w:val="000000"/>
          <w:sz w:val="22"/>
          <w:szCs w:val="22"/>
        </w:rPr>
        <w:t>24.1.2 -</w:t>
      </w:r>
      <w:r w:rsidRPr="0039491C">
        <w:rPr>
          <w:rFonts w:ascii="Arial" w:eastAsia="Arial" w:hAnsi="Arial" w:cs="Arial"/>
          <w:color w:val="000000"/>
          <w:sz w:val="22"/>
          <w:szCs w:val="22"/>
        </w:rPr>
        <w:t xml:space="preserve"> salvo em decorrência de fato superveniente devidamente justificado, não mantiver a proposta, em especial quando:</w:t>
      </w:r>
    </w:p>
    <w:p w14:paraId="3CFDA253"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24.1.2.1 -</w:t>
      </w:r>
      <w:r w:rsidRPr="0039491C">
        <w:rPr>
          <w:rFonts w:ascii="Arial" w:eastAsia="Arial" w:hAnsi="Arial" w:cs="Arial"/>
          <w:color w:val="000000"/>
          <w:sz w:val="22"/>
          <w:szCs w:val="22"/>
        </w:rPr>
        <w:t xml:space="preserve"> não enviar a proposta adequada ao último lance ofertado ou após a negociação; </w:t>
      </w:r>
    </w:p>
    <w:p w14:paraId="6949166D"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lastRenderedPageBreak/>
        <w:t>24.1.2.2 -</w:t>
      </w:r>
      <w:r w:rsidRPr="0039491C">
        <w:rPr>
          <w:rFonts w:ascii="Arial" w:eastAsia="Arial" w:hAnsi="Arial" w:cs="Arial"/>
          <w:color w:val="000000"/>
          <w:sz w:val="22"/>
          <w:szCs w:val="22"/>
        </w:rPr>
        <w:t xml:space="preserve"> recusar-se a enviar o detalhamento da proposta quando exigível; </w:t>
      </w:r>
    </w:p>
    <w:p w14:paraId="33EE505B"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24.1.2.3 -</w:t>
      </w:r>
      <w:r w:rsidRPr="0039491C">
        <w:rPr>
          <w:rFonts w:ascii="Arial" w:eastAsia="Arial" w:hAnsi="Arial" w:cs="Arial"/>
          <w:color w:val="000000"/>
          <w:sz w:val="22"/>
          <w:szCs w:val="22"/>
        </w:rPr>
        <w:t xml:space="preserve"> pedir para ser desclassificada quando encerrada a etapa competitiva; </w:t>
      </w:r>
    </w:p>
    <w:p w14:paraId="588D7718"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24.1.2.4 -</w:t>
      </w:r>
      <w:r w:rsidRPr="0039491C">
        <w:rPr>
          <w:rFonts w:ascii="Arial" w:eastAsia="Arial" w:hAnsi="Arial" w:cs="Arial"/>
          <w:color w:val="000000"/>
          <w:sz w:val="22"/>
          <w:szCs w:val="22"/>
        </w:rPr>
        <w:t xml:space="preserve"> apresentar proposta em desacordo com as especificações deste Edital;</w:t>
      </w:r>
    </w:p>
    <w:p w14:paraId="461EAADC" w14:textId="77777777" w:rsidR="004B7E57" w:rsidRPr="0039491C" w:rsidRDefault="004B7E57" w:rsidP="00160533">
      <w:pPr>
        <w:spacing w:after="240"/>
        <w:jc w:val="both"/>
        <w:rPr>
          <w:rFonts w:ascii="Arial" w:hAnsi="Arial" w:cs="Arial"/>
          <w:sz w:val="22"/>
          <w:szCs w:val="22"/>
        </w:rPr>
      </w:pPr>
      <w:r w:rsidRPr="0039491C">
        <w:rPr>
          <w:rFonts w:ascii="Arial" w:hAnsi="Arial" w:cs="Arial"/>
          <w:b/>
          <w:sz w:val="22"/>
          <w:szCs w:val="22"/>
        </w:rPr>
        <w:t>24.1.2.5 -</w:t>
      </w:r>
      <w:r w:rsidRPr="0039491C">
        <w:rPr>
          <w:rFonts w:ascii="Arial" w:hAnsi="Arial" w:cs="Arial"/>
          <w:sz w:val="22"/>
          <w:szCs w:val="22"/>
        </w:rPr>
        <w:t xml:space="preserve"> não atendimento ao chamado do pregoeiro/da pregoeira durante a sessão pública do certame licitatório;</w:t>
      </w:r>
    </w:p>
    <w:p w14:paraId="218D9D47"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24.1.2.6 -</w:t>
      </w:r>
      <w:r w:rsidRPr="0039491C">
        <w:rPr>
          <w:rFonts w:ascii="Arial" w:eastAsia="Arial" w:hAnsi="Arial" w:cs="Arial"/>
          <w:color w:val="000000"/>
          <w:sz w:val="22"/>
          <w:szCs w:val="22"/>
        </w:rPr>
        <w:t xml:space="preserve"> não for providenciada a regularização da documentação, no prazo previsto nos itens 15.13.2 e 15.13.3 deste Edital; </w:t>
      </w:r>
    </w:p>
    <w:p w14:paraId="50D78116"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24.1.3 -</w:t>
      </w:r>
      <w:r w:rsidRPr="0039491C">
        <w:rPr>
          <w:rFonts w:ascii="Arial" w:eastAsia="Arial" w:hAnsi="Arial" w:cs="Arial"/>
          <w:color w:val="000000"/>
          <w:sz w:val="22"/>
          <w:szCs w:val="22"/>
        </w:rPr>
        <w:t xml:space="preserve"> não celebrar a Ata de Registro de Preços ou não entregar a documentação exigida para a sua formalização, quando convocada dentro do prazo de validade de sua proposta;</w:t>
      </w:r>
    </w:p>
    <w:p w14:paraId="76801017"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 xml:space="preserve">24.1.3.1 - </w:t>
      </w:r>
      <w:r w:rsidRPr="0039491C">
        <w:rPr>
          <w:rFonts w:ascii="Arial" w:eastAsia="Arial" w:hAnsi="Arial" w:cs="Arial"/>
          <w:color w:val="000000"/>
          <w:sz w:val="22"/>
          <w:szCs w:val="22"/>
        </w:rPr>
        <w:t>recusar-se, sem justificativa, a assinar a Ata de Registro de Preços no prazo estabelecido na cláusula 18 deste Edital;</w:t>
      </w:r>
    </w:p>
    <w:p w14:paraId="29F64029" w14:textId="77777777" w:rsidR="004B7E57" w:rsidRPr="0039491C" w:rsidRDefault="004B7E57" w:rsidP="00160533">
      <w:pPr>
        <w:spacing w:after="240"/>
        <w:jc w:val="both"/>
        <w:rPr>
          <w:rFonts w:ascii="Arial" w:eastAsia="Arial" w:hAnsi="Arial" w:cs="Arial"/>
          <w:sz w:val="22"/>
          <w:szCs w:val="22"/>
        </w:rPr>
      </w:pPr>
      <w:r w:rsidRPr="0039491C">
        <w:rPr>
          <w:rFonts w:ascii="Arial" w:eastAsia="Arial" w:hAnsi="Arial" w:cs="Arial"/>
          <w:b/>
          <w:sz w:val="22"/>
          <w:szCs w:val="22"/>
        </w:rPr>
        <w:t>24.1.3.2 –</w:t>
      </w:r>
      <w:r w:rsidRPr="0039491C">
        <w:rPr>
          <w:rFonts w:ascii="Arial" w:eastAsia="Arial" w:hAnsi="Arial" w:cs="Arial"/>
          <w:sz w:val="22"/>
          <w:szCs w:val="22"/>
        </w:rPr>
        <w:t xml:space="preserve"> não mantiver as condições de habilitação e qualificação de forma a inviabilizar a assinatura da Ata de Registro de Preços;</w:t>
      </w:r>
    </w:p>
    <w:p w14:paraId="67083DD5" w14:textId="77777777" w:rsidR="004B7E57" w:rsidRPr="0039491C" w:rsidRDefault="004B7E57" w:rsidP="00160533">
      <w:pPr>
        <w:pBdr>
          <w:top w:val="nil"/>
          <w:left w:val="nil"/>
          <w:bottom w:val="nil"/>
          <w:right w:val="nil"/>
          <w:between w:val="nil"/>
        </w:pBdr>
        <w:spacing w:after="240"/>
        <w:ind w:left="851" w:hanging="851"/>
        <w:jc w:val="both"/>
        <w:rPr>
          <w:rFonts w:ascii="Arial" w:eastAsia="Arial" w:hAnsi="Arial" w:cs="Arial"/>
          <w:b/>
          <w:i/>
          <w:color w:val="000000"/>
          <w:sz w:val="22"/>
          <w:szCs w:val="22"/>
        </w:rPr>
      </w:pPr>
      <w:bookmarkStart w:id="11" w:name="_heading=h.26in1rg" w:colFirst="0" w:colLast="0"/>
      <w:bookmarkEnd w:id="11"/>
      <w:r w:rsidRPr="0039491C">
        <w:rPr>
          <w:rFonts w:ascii="Arial" w:eastAsia="Arial" w:hAnsi="Arial" w:cs="Arial"/>
          <w:b/>
          <w:color w:val="000000"/>
          <w:sz w:val="22"/>
          <w:szCs w:val="22"/>
        </w:rPr>
        <w:t>24.1.4 -</w:t>
      </w:r>
      <w:r w:rsidRPr="0039491C">
        <w:rPr>
          <w:rFonts w:ascii="Arial" w:eastAsia="Arial" w:hAnsi="Arial" w:cs="Arial"/>
          <w:color w:val="000000"/>
          <w:sz w:val="22"/>
          <w:szCs w:val="22"/>
        </w:rPr>
        <w:t xml:space="preserve"> ensejar o retardamento na execução do objeto da licitação sem motivo justificado;</w:t>
      </w:r>
    </w:p>
    <w:p w14:paraId="42390585"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24.1.5 -</w:t>
      </w:r>
      <w:r w:rsidRPr="0039491C">
        <w:rPr>
          <w:rFonts w:ascii="Arial" w:eastAsia="Arial" w:hAnsi="Arial" w:cs="Arial"/>
          <w:color w:val="000000"/>
          <w:sz w:val="22"/>
          <w:szCs w:val="22"/>
        </w:rPr>
        <w:t xml:space="preserve"> apresentar declaração ou documentação falsa exigida para o certame ou prestar declaração falsa durante a licitação;</w:t>
      </w:r>
    </w:p>
    <w:p w14:paraId="2095A3CC"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bookmarkStart w:id="12" w:name="_heading=h.lnxbz9" w:colFirst="0" w:colLast="0"/>
      <w:bookmarkEnd w:id="12"/>
      <w:r w:rsidRPr="0039491C">
        <w:rPr>
          <w:rFonts w:ascii="Arial" w:eastAsia="Arial" w:hAnsi="Arial" w:cs="Arial"/>
          <w:b/>
          <w:color w:val="000000"/>
          <w:sz w:val="22"/>
          <w:szCs w:val="22"/>
        </w:rPr>
        <w:t>24.1.6 -</w:t>
      </w:r>
      <w:r w:rsidRPr="0039491C">
        <w:rPr>
          <w:rFonts w:ascii="Arial" w:eastAsia="Arial" w:hAnsi="Arial" w:cs="Arial"/>
          <w:color w:val="000000"/>
          <w:sz w:val="22"/>
          <w:szCs w:val="22"/>
        </w:rPr>
        <w:t xml:space="preserve"> fraudar a licitação;</w:t>
      </w:r>
    </w:p>
    <w:p w14:paraId="27B992D7"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bookmarkStart w:id="13" w:name="_heading=h.35nkun2" w:colFirst="0" w:colLast="0"/>
      <w:bookmarkEnd w:id="13"/>
      <w:r w:rsidRPr="0039491C">
        <w:rPr>
          <w:rFonts w:ascii="Arial" w:eastAsia="Arial" w:hAnsi="Arial" w:cs="Arial"/>
          <w:b/>
          <w:color w:val="000000"/>
          <w:sz w:val="22"/>
          <w:szCs w:val="22"/>
        </w:rPr>
        <w:t>24.1.7 -</w:t>
      </w:r>
      <w:r w:rsidRPr="0039491C">
        <w:rPr>
          <w:rFonts w:ascii="Arial" w:eastAsia="Arial" w:hAnsi="Arial" w:cs="Arial"/>
          <w:color w:val="000000"/>
          <w:sz w:val="22"/>
          <w:szCs w:val="22"/>
        </w:rPr>
        <w:t xml:space="preserve"> comportar-se de modo inidôneo ou cometer fraude de qualquer natureza, em especial quando:</w:t>
      </w:r>
    </w:p>
    <w:p w14:paraId="154311C2"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24.1.7.1 -</w:t>
      </w:r>
      <w:r w:rsidRPr="0039491C">
        <w:rPr>
          <w:rFonts w:ascii="Arial" w:eastAsia="Arial" w:hAnsi="Arial" w:cs="Arial"/>
          <w:color w:val="000000"/>
          <w:sz w:val="22"/>
          <w:szCs w:val="22"/>
        </w:rPr>
        <w:t xml:space="preserve"> agir em conluio ou em desconformidade com a lei; </w:t>
      </w:r>
    </w:p>
    <w:p w14:paraId="490CF62D"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24.1.7.2 -</w:t>
      </w:r>
      <w:r w:rsidRPr="0039491C">
        <w:rPr>
          <w:rFonts w:ascii="Arial" w:eastAsia="Arial" w:hAnsi="Arial" w:cs="Arial"/>
          <w:color w:val="000000"/>
          <w:sz w:val="22"/>
          <w:szCs w:val="22"/>
        </w:rPr>
        <w:t xml:space="preserve"> induzir deliberadamente a erro no julgamento;  </w:t>
      </w:r>
    </w:p>
    <w:p w14:paraId="114CE6C1"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bookmarkStart w:id="14" w:name="_heading=h.1ksv4uv" w:colFirst="0" w:colLast="0"/>
      <w:bookmarkEnd w:id="14"/>
      <w:r w:rsidRPr="0039491C">
        <w:rPr>
          <w:rFonts w:ascii="Arial" w:eastAsia="Arial" w:hAnsi="Arial" w:cs="Arial"/>
          <w:b/>
          <w:color w:val="000000"/>
          <w:sz w:val="22"/>
          <w:szCs w:val="22"/>
        </w:rPr>
        <w:t>24.1.8 -</w:t>
      </w:r>
      <w:r w:rsidRPr="0039491C">
        <w:rPr>
          <w:rFonts w:ascii="Arial" w:eastAsia="Arial" w:hAnsi="Arial" w:cs="Arial"/>
          <w:color w:val="000000"/>
          <w:sz w:val="22"/>
          <w:szCs w:val="22"/>
        </w:rPr>
        <w:t xml:space="preserve"> praticar atos ilícitos com vistas a frustrar os objetivos da licitação;</w:t>
      </w:r>
    </w:p>
    <w:p w14:paraId="4E3D3BC0"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bookmarkStart w:id="15" w:name="_heading=h.44sinio" w:colFirst="0" w:colLast="0"/>
      <w:bookmarkEnd w:id="15"/>
      <w:r w:rsidRPr="0039491C">
        <w:rPr>
          <w:rFonts w:ascii="Arial" w:eastAsia="Arial" w:hAnsi="Arial" w:cs="Arial"/>
          <w:b/>
          <w:color w:val="000000"/>
          <w:sz w:val="22"/>
          <w:szCs w:val="22"/>
        </w:rPr>
        <w:t xml:space="preserve">24.1.9 - </w:t>
      </w:r>
      <w:r w:rsidRPr="0039491C">
        <w:rPr>
          <w:rFonts w:ascii="Arial" w:eastAsia="Arial" w:hAnsi="Arial" w:cs="Arial"/>
          <w:color w:val="000000"/>
          <w:sz w:val="22"/>
          <w:szCs w:val="22"/>
        </w:rPr>
        <w:t xml:space="preserve">praticar ato lesivo previsto no </w:t>
      </w:r>
      <w:hyperlink r:id="rId44" w:anchor="art5">
        <w:r w:rsidRPr="0039491C">
          <w:rPr>
            <w:rFonts w:ascii="Arial" w:eastAsia="Arial" w:hAnsi="Arial" w:cs="Arial"/>
            <w:color w:val="000000"/>
            <w:sz w:val="22"/>
            <w:szCs w:val="22"/>
            <w:u w:val="single"/>
          </w:rPr>
          <w:t>art. 5º da Lei n.º 12.846, de 2013</w:t>
        </w:r>
      </w:hyperlink>
      <w:r w:rsidRPr="0039491C">
        <w:rPr>
          <w:rFonts w:ascii="Arial" w:eastAsia="Arial" w:hAnsi="Arial" w:cs="Arial"/>
          <w:color w:val="000000"/>
          <w:sz w:val="22"/>
          <w:szCs w:val="22"/>
        </w:rPr>
        <w:t>.</w:t>
      </w:r>
    </w:p>
    <w:p w14:paraId="1E2A1316" w14:textId="0FAF8E03"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24.2 -</w:t>
      </w:r>
      <w:r w:rsidRPr="0039491C">
        <w:rPr>
          <w:rFonts w:ascii="Arial" w:eastAsia="Arial" w:hAnsi="Arial" w:cs="Arial"/>
          <w:color w:val="000000"/>
          <w:sz w:val="22"/>
          <w:szCs w:val="22"/>
        </w:rPr>
        <w:t xml:space="preserve"> Com fulcro na </w:t>
      </w:r>
      <w:hyperlink r:id="rId45">
        <w:r w:rsidRPr="0039491C">
          <w:rPr>
            <w:rFonts w:ascii="Arial" w:eastAsia="Arial" w:hAnsi="Arial" w:cs="Arial"/>
            <w:color w:val="000000"/>
            <w:sz w:val="22"/>
            <w:szCs w:val="22"/>
            <w:u w:val="single"/>
          </w:rPr>
          <w:t>Lei nº 14.133</w:t>
        </w:r>
        <w:r w:rsidR="00DD0D0B" w:rsidRPr="0039491C">
          <w:rPr>
            <w:rFonts w:ascii="Arial" w:eastAsia="Arial" w:hAnsi="Arial" w:cs="Arial"/>
            <w:color w:val="000000"/>
            <w:sz w:val="22"/>
            <w:szCs w:val="22"/>
            <w:u w:val="single"/>
          </w:rPr>
          <w:t>/</w:t>
        </w:r>
        <w:r w:rsidRPr="0039491C">
          <w:rPr>
            <w:rFonts w:ascii="Arial" w:eastAsia="Arial" w:hAnsi="Arial" w:cs="Arial"/>
            <w:color w:val="000000"/>
            <w:sz w:val="22"/>
            <w:szCs w:val="22"/>
            <w:u w:val="single"/>
          </w:rPr>
          <w:t>2021</w:t>
        </w:r>
      </w:hyperlink>
      <w:r w:rsidRPr="0039491C">
        <w:rPr>
          <w:rFonts w:ascii="Arial" w:eastAsia="Arial" w:hAnsi="Arial" w:cs="Arial"/>
          <w:color w:val="000000"/>
          <w:sz w:val="22"/>
          <w:szCs w:val="22"/>
        </w:rPr>
        <w:t>, a Administração poderá, garantida a prévia defesa, aplicar às licitantes e/ou adjudicatárias as seguintes sanções, sem prejuízo das responsabilidades civil e criminal:</w:t>
      </w:r>
    </w:p>
    <w:p w14:paraId="4F2B00C4"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24.2.1 –</w:t>
      </w:r>
      <w:r w:rsidRPr="0039491C">
        <w:rPr>
          <w:rFonts w:ascii="Arial" w:eastAsia="Arial" w:hAnsi="Arial" w:cs="Arial"/>
          <w:color w:val="000000"/>
          <w:sz w:val="22"/>
          <w:szCs w:val="22"/>
        </w:rPr>
        <w:t xml:space="preserve"> multa; </w:t>
      </w:r>
    </w:p>
    <w:p w14:paraId="3FC94DDF"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24.2.2 -</w:t>
      </w:r>
      <w:r w:rsidRPr="0039491C">
        <w:rPr>
          <w:rFonts w:ascii="Arial" w:eastAsia="Arial" w:hAnsi="Arial" w:cs="Arial"/>
          <w:color w:val="000000"/>
          <w:sz w:val="22"/>
          <w:szCs w:val="22"/>
        </w:rPr>
        <w:t xml:space="preserve"> impedimento de licitar e contratar; e</w:t>
      </w:r>
    </w:p>
    <w:p w14:paraId="28BD48B8"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24.2.3 -</w:t>
      </w:r>
      <w:r w:rsidRPr="0039491C">
        <w:rPr>
          <w:rFonts w:ascii="Arial" w:eastAsia="Arial" w:hAnsi="Arial" w:cs="Arial"/>
          <w:color w:val="000000"/>
          <w:sz w:val="22"/>
          <w:szCs w:val="22"/>
        </w:rPr>
        <w:t xml:space="preserve"> declaração de inidoneidade para licitar ou contratar, enquanto perdurarem os motivos determinantes da punição ou até que seja promovida sua reabilitação perante a própria autoridade que aplicou a penalidade.</w:t>
      </w:r>
    </w:p>
    <w:p w14:paraId="009B731E"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24.3 -</w:t>
      </w:r>
      <w:r w:rsidRPr="0039491C">
        <w:rPr>
          <w:rFonts w:ascii="Arial" w:eastAsia="Arial" w:hAnsi="Arial" w:cs="Arial"/>
          <w:color w:val="000000"/>
          <w:sz w:val="22"/>
          <w:szCs w:val="22"/>
        </w:rPr>
        <w:t xml:space="preserve"> Na aplicação das sanções serão considerados:</w:t>
      </w:r>
    </w:p>
    <w:p w14:paraId="669C092F"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24.3.1 -</w:t>
      </w:r>
      <w:r w:rsidRPr="0039491C">
        <w:rPr>
          <w:rFonts w:ascii="Arial" w:eastAsia="Arial" w:hAnsi="Arial" w:cs="Arial"/>
          <w:color w:val="000000"/>
          <w:sz w:val="22"/>
          <w:szCs w:val="22"/>
        </w:rPr>
        <w:t xml:space="preserve"> a natureza e a gravidade da infração cometida;</w:t>
      </w:r>
    </w:p>
    <w:p w14:paraId="0B192E44"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24.3.2 -</w:t>
      </w:r>
      <w:r w:rsidRPr="0039491C">
        <w:rPr>
          <w:rFonts w:ascii="Arial" w:eastAsia="Arial" w:hAnsi="Arial" w:cs="Arial"/>
          <w:color w:val="000000"/>
          <w:sz w:val="22"/>
          <w:szCs w:val="22"/>
        </w:rPr>
        <w:t xml:space="preserve"> as peculiaridades do caso concreto;</w:t>
      </w:r>
    </w:p>
    <w:p w14:paraId="60108BA4"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lastRenderedPageBreak/>
        <w:t>24.3.3 -</w:t>
      </w:r>
      <w:r w:rsidRPr="0039491C">
        <w:rPr>
          <w:rFonts w:ascii="Arial" w:eastAsia="Arial" w:hAnsi="Arial" w:cs="Arial"/>
          <w:color w:val="000000"/>
          <w:sz w:val="22"/>
          <w:szCs w:val="22"/>
        </w:rPr>
        <w:t xml:space="preserve"> as circunstâncias agravantes ou atenuantes;</w:t>
      </w:r>
    </w:p>
    <w:p w14:paraId="75CA0178"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24.3.4 -</w:t>
      </w:r>
      <w:r w:rsidRPr="0039491C">
        <w:rPr>
          <w:rFonts w:ascii="Arial" w:eastAsia="Arial" w:hAnsi="Arial" w:cs="Arial"/>
          <w:color w:val="000000"/>
          <w:sz w:val="22"/>
          <w:szCs w:val="22"/>
        </w:rPr>
        <w:t xml:space="preserve"> os danos que dela provierem para a Administração Pública;</w:t>
      </w:r>
    </w:p>
    <w:p w14:paraId="61A75233"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24.3.5 -</w:t>
      </w:r>
      <w:r w:rsidRPr="0039491C">
        <w:rPr>
          <w:rFonts w:ascii="Arial" w:eastAsia="Arial" w:hAnsi="Arial" w:cs="Arial"/>
          <w:color w:val="000000"/>
          <w:sz w:val="22"/>
          <w:szCs w:val="22"/>
        </w:rPr>
        <w:t xml:space="preserve"> a implantação ou o aperfeiçoamento de programa de integridade, conforme normas e orientações dos órgãos de controle.</w:t>
      </w:r>
    </w:p>
    <w:p w14:paraId="6B09673C" w14:textId="77777777" w:rsidR="004B7E57" w:rsidRPr="0039491C" w:rsidRDefault="004B7E57" w:rsidP="00160533">
      <w:pPr>
        <w:pBdr>
          <w:top w:val="nil"/>
          <w:left w:val="nil"/>
          <w:bottom w:val="nil"/>
          <w:right w:val="nil"/>
          <w:between w:val="nil"/>
        </w:pBdr>
        <w:spacing w:after="240"/>
        <w:jc w:val="both"/>
        <w:rPr>
          <w:rFonts w:ascii="Arial" w:eastAsia="Arial" w:hAnsi="Arial" w:cs="Arial"/>
          <w:strike/>
          <w:color w:val="000000"/>
          <w:sz w:val="22"/>
          <w:szCs w:val="22"/>
        </w:rPr>
      </w:pPr>
      <w:r w:rsidRPr="0039491C">
        <w:rPr>
          <w:rFonts w:ascii="Arial" w:eastAsia="Arial" w:hAnsi="Arial" w:cs="Arial"/>
          <w:b/>
          <w:color w:val="000000"/>
          <w:sz w:val="22"/>
          <w:szCs w:val="22"/>
        </w:rPr>
        <w:t xml:space="preserve">24.4 – </w:t>
      </w:r>
      <w:r w:rsidRPr="0039491C">
        <w:rPr>
          <w:rFonts w:ascii="Arial" w:eastAsia="Arial" w:hAnsi="Arial" w:cs="Arial"/>
          <w:color w:val="000000"/>
          <w:sz w:val="22"/>
          <w:szCs w:val="22"/>
        </w:rPr>
        <w:t xml:space="preserve">Será aplicada multa compensatória nas seguintes ocorrências: </w:t>
      </w:r>
    </w:p>
    <w:p w14:paraId="62CA5A89" w14:textId="48E98626" w:rsidR="004B7E57" w:rsidRPr="0039491C" w:rsidRDefault="004B7E57" w:rsidP="00160533">
      <w:pPr>
        <w:spacing w:after="240"/>
        <w:jc w:val="both"/>
        <w:rPr>
          <w:rFonts w:ascii="Arial" w:eastAsia="Arial" w:hAnsi="Arial" w:cs="Arial"/>
          <w:sz w:val="22"/>
          <w:szCs w:val="22"/>
        </w:rPr>
      </w:pPr>
      <w:r w:rsidRPr="0039491C">
        <w:rPr>
          <w:rFonts w:ascii="Arial" w:eastAsia="Arial" w:hAnsi="Arial" w:cs="Arial"/>
          <w:b/>
          <w:sz w:val="22"/>
          <w:szCs w:val="22"/>
        </w:rPr>
        <w:t>24.4.1 –</w:t>
      </w:r>
      <w:r w:rsidRPr="0039491C">
        <w:rPr>
          <w:rFonts w:ascii="Arial" w:eastAsia="Arial" w:hAnsi="Arial" w:cs="Arial"/>
          <w:sz w:val="22"/>
          <w:szCs w:val="22"/>
        </w:rPr>
        <w:t xml:space="preserve"> para as infrações previstas nos itens 24.1.1, 24.1.2</w:t>
      </w:r>
      <w:r w:rsidR="00B5736F" w:rsidRPr="0039491C">
        <w:rPr>
          <w:rFonts w:ascii="Arial" w:eastAsia="Arial" w:hAnsi="Arial" w:cs="Arial"/>
          <w:sz w:val="22"/>
          <w:szCs w:val="22"/>
        </w:rPr>
        <w:t xml:space="preserve">, </w:t>
      </w:r>
      <w:r w:rsidRPr="0039491C">
        <w:rPr>
          <w:rFonts w:ascii="Arial" w:eastAsia="Arial" w:hAnsi="Arial" w:cs="Arial"/>
          <w:sz w:val="22"/>
          <w:szCs w:val="22"/>
        </w:rPr>
        <w:t>24.1.2.1 a 24.1.2.6, 24.1.3, 24.1.3.1, 24.1.3.2 e 24.1.4, quando não justificar a imposição de penalidade mais grave, a multa compensatória será de 0,5% (cinco décimos por cento) a 15% (quinze por cento) do valor total estimado para contratação;  </w:t>
      </w:r>
    </w:p>
    <w:p w14:paraId="0A35E8B9" w14:textId="7A105AF4" w:rsidR="004B7E57" w:rsidRPr="0039491C" w:rsidRDefault="004B7E57" w:rsidP="00160533">
      <w:pPr>
        <w:spacing w:after="240"/>
        <w:jc w:val="both"/>
        <w:rPr>
          <w:rFonts w:ascii="Arial" w:eastAsia="Arial" w:hAnsi="Arial" w:cs="Arial"/>
          <w:sz w:val="22"/>
          <w:szCs w:val="22"/>
        </w:rPr>
      </w:pPr>
      <w:r w:rsidRPr="0039491C">
        <w:rPr>
          <w:rFonts w:ascii="Arial" w:eastAsia="Arial" w:hAnsi="Arial" w:cs="Arial"/>
          <w:b/>
          <w:sz w:val="22"/>
          <w:szCs w:val="22"/>
        </w:rPr>
        <w:t>24.4.2 -</w:t>
      </w:r>
      <w:r w:rsidRPr="0039491C">
        <w:rPr>
          <w:rFonts w:ascii="Arial" w:eastAsia="Arial" w:hAnsi="Arial" w:cs="Arial"/>
          <w:sz w:val="22"/>
          <w:szCs w:val="22"/>
        </w:rPr>
        <w:t xml:space="preserve"> quando a licitante cometer quaisquer das infrações previstas nos itens 24.1.1, 24.1.2</w:t>
      </w:r>
      <w:r w:rsidR="00B5736F" w:rsidRPr="0039491C">
        <w:rPr>
          <w:rFonts w:ascii="Arial" w:eastAsia="Arial" w:hAnsi="Arial" w:cs="Arial"/>
          <w:sz w:val="22"/>
          <w:szCs w:val="22"/>
        </w:rPr>
        <w:t xml:space="preserve">, </w:t>
      </w:r>
      <w:r w:rsidRPr="0039491C">
        <w:rPr>
          <w:rFonts w:ascii="Arial" w:eastAsia="Arial" w:hAnsi="Arial" w:cs="Arial"/>
          <w:sz w:val="22"/>
          <w:szCs w:val="22"/>
        </w:rPr>
        <w:t>24.1.2.1 a 24.1.2.6, 24.1.3, 24.1.3.1, 24.1.3.2 e 24.1.4 que justifiquem a necessidade da imposição de penalidade mais grave, a faixa percentual de multa compensatória a ser considerada para cálculo da penalidade será aquela constante do item 24.4.3;</w:t>
      </w:r>
    </w:p>
    <w:p w14:paraId="5F2949E3" w14:textId="77777777" w:rsidR="004B7E57" w:rsidRPr="0039491C" w:rsidRDefault="004B7E57" w:rsidP="00160533">
      <w:pPr>
        <w:spacing w:after="240"/>
        <w:jc w:val="both"/>
        <w:rPr>
          <w:rFonts w:ascii="Arial" w:eastAsia="Arial" w:hAnsi="Arial" w:cs="Arial"/>
          <w:sz w:val="22"/>
          <w:szCs w:val="22"/>
        </w:rPr>
      </w:pPr>
      <w:r w:rsidRPr="0039491C">
        <w:rPr>
          <w:rFonts w:ascii="Arial" w:eastAsia="Arial" w:hAnsi="Arial" w:cs="Arial"/>
          <w:b/>
          <w:sz w:val="22"/>
          <w:szCs w:val="22"/>
        </w:rPr>
        <w:t>24.4.3 -</w:t>
      </w:r>
      <w:r w:rsidRPr="0039491C">
        <w:rPr>
          <w:rFonts w:ascii="Arial" w:eastAsia="Arial" w:hAnsi="Arial" w:cs="Arial"/>
          <w:sz w:val="22"/>
          <w:szCs w:val="22"/>
        </w:rPr>
        <w:t xml:space="preserve"> para as infrações previstas nos itens 24.1.5 a 24.1.9 a multa compensatória será de 15% (quinze por cento) a 30% (trinta por cento) do valor total estimado para contratação.</w:t>
      </w:r>
    </w:p>
    <w:p w14:paraId="4E0467CD" w14:textId="32B89532"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24.5 –</w:t>
      </w:r>
      <w:r w:rsidR="000B51AC" w:rsidRPr="0039491C">
        <w:rPr>
          <w:rFonts w:ascii="Arial" w:eastAsia="Arial" w:hAnsi="Arial" w:cs="Arial"/>
          <w:color w:val="000000"/>
          <w:sz w:val="22"/>
          <w:szCs w:val="22"/>
        </w:rPr>
        <w:t xml:space="preserve"> Antes d</w:t>
      </w:r>
      <w:r w:rsidRPr="0039491C">
        <w:rPr>
          <w:rFonts w:ascii="Arial" w:eastAsia="Arial" w:hAnsi="Arial" w:cs="Arial"/>
          <w:color w:val="000000"/>
          <w:sz w:val="22"/>
          <w:szCs w:val="22"/>
        </w:rPr>
        <w:t>a aplicação da sanção de multa será facultada a defesa do interessado no prazo de 15 (quinze) dias úteis, contado da data de sua intimação.</w:t>
      </w:r>
    </w:p>
    <w:p w14:paraId="1A0EF140"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24.6 -</w:t>
      </w:r>
      <w:r w:rsidRPr="0039491C">
        <w:rPr>
          <w:rFonts w:ascii="Arial" w:eastAsia="Arial" w:hAnsi="Arial" w:cs="Arial"/>
          <w:color w:val="000000"/>
          <w:sz w:val="22"/>
          <w:szCs w:val="22"/>
        </w:rPr>
        <w:t xml:space="preserve"> A sanção de impedimento de licitar e contratar será aplicada ao responsável em decorrência das infrações administrativas relacionadas nos itens 24.1.1, 24.1.2, 24.1.2.1 a 24.1.2.6, 24.1.3, 24.1.3.1, 24.1.3.2 e 24.1.4, quando não se justificar a imposição de penalidade mais grave, e impedirá o responsável de licitar e contratar no âmbito da Administração Pública Federal direta e indireta, pelo prazo máximo de 3 (três) anos. </w:t>
      </w:r>
    </w:p>
    <w:p w14:paraId="4A49EC8E" w14:textId="77777777" w:rsidR="004B7E57" w:rsidRPr="0039491C" w:rsidRDefault="004B7E57" w:rsidP="00160533">
      <w:pPr>
        <w:pBdr>
          <w:top w:val="nil"/>
          <w:left w:val="nil"/>
          <w:bottom w:val="nil"/>
          <w:right w:val="nil"/>
          <w:between w:val="nil"/>
        </w:pBdr>
        <w:spacing w:after="240"/>
        <w:jc w:val="both"/>
        <w:rPr>
          <w:rFonts w:ascii="Arial" w:eastAsia="Bookman Old Style" w:hAnsi="Arial" w:cs="Arial"/>
          <w:strike/>
          <w:color w:val="000000"/>
          <w:sz w:val="22"/>
          <w:szCs w:val="22"/>
        </w:rPr>
      </w:pPr>
      <w:r w:rsidRPr="0039491C">
        <w:rPr>
          <w:rFonts w:ascii="Arial" w:eastAsia="Arial" w:hAnsi="Arial" w:cs="Arial"/>
          <w:b/>
          <w:color w:val="000000"/>
          <w:sz w:val="22"/>
          <w:szCs w:val="22"/>
        </w:rPr>
        <w:t>24.7 -</w:t>
      </w:r>
      <w:r w:rsidRPr="0039491C">
        <w:rPr>
          <w:rFonts w:ascii="Arial" w:eastAsia="Arial" w:hAnsi="Arial" w:cs="Arial"/>
          <w:color w:val="000000"/>
          <w:sz w:val="22"/>
          <w:szCs w:val="22"/>
        </w:rPr>
        <w:t xml:space="preserve"> Poderá ser aplicada ao responsável a sanção de declaração de inidoneidade para licitar ou contratar, pelo período de 3 (três) a 6 (seis) anos, em decorrência da prática das infrações dispostas nos itens 24.1.5, 24.1.6, 24.1.7, 24.1.8 e 24.1.9, bem como pelas infrações administrativas previstas nos itens 24.1.1, 24.1.2, 24.1.2.1 a 24.1.2.6, 24.1.3, 24.1.3.1, 24.1.3.2 e 24.1.4 que justifiquem a imposição de penalidade mais grave que a sanção de impedimento de licitar e contratar.</w:t>
      </w:r>
    </w:p>
    <w:p w14:paraId="1104E84B"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24.8 -</w:t>
      </w:r>
      <w:r w:rsidRPr="0039491C">
        <w:rPr>
          <w:rFonts w:ascii="Arial" w:eastAsia="Arial" w:hAnsi="Arial" w:cs="Arial"/>
          <w:color w:val="000000"/>
          <w:sz w:val="22"/>
          <w:szCs w:val="22"/>
        </w:rPr>
        <w:t xml:space="preserve"> As sanções de impedimento de licitar e contratar e declaração de inidoneidade para licitar ou contratar poderão ser aplicadas, cumulativamente ou não, à penalidade de multa.</w:t>
      </w:r>
    </w:p>
    <w:p w14:paraId="04503D85"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24.9 -</w:t>
      </w:r>
      <w:r w:rsidRPr="0039491C">
        <w:rPr>
          <w:rFonts w:ascii="Arial" w:eastAsia="Arial" w:hAnsi="Arial" w:cs="Arial"/>
          <w:color w:val="000000"/>
          <w:sz w:val="22"/>
          <w:szCs w:val="22"/>
        </w:rPr>
        <w:t xml:space="preserve"> A recusa injustificada da adjudicatária em assinar a Ata de Registro de Preços, nos prazos estabelecidos nos itens 18.1 e 18.1.1 deste Edital, caracterizará o descumprimento total da obrigação assumida e a sujeitará às penalidades e à imediata perda da garantia de proposta em favor do órgão ou entidade promotora da licitação, nos termos do </w:t>
      </w:r>
      <w:hyperlink r:id="rId46">
        <w:r w:rsidRPr="0039491C">
          <w:rPr>
            <w:rFonts w:ascii="Arial" w:eastAsia="Arial" w:hAnsi="Arial" w:cs="Arial"/>
            <w:color w:val="000000"/>
            <w:sz w:val="22"/>
            <w:szCs w:val="22"/>
            <w:u w:val="single"/>
          </w:rPr>
          <w:t>art. 45, §4º da IN SEGES/ME n.º 73, de 2022</w:t>
        </w:r>
      </w:hyperlink>
      <w:r w:rsidRPr="0039491C">
        <w:rPr>
          <w:rFonts w:ascii="Arial" w:eastAsia="Arial" w:hAnsi="Arial" w:cs="Arial"/>
          <w:color w:val="000000"/>
          <w:sz w:val="22"/>
          <w:szCs w:val="22"/>
          <w:u w:val="single"/>
        </w:rPr>
        <w:t>.</w:t>
      </w:r>
    </w:p>
    <w:p w14:paraId="1554DA9B"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bookmarkStart w:id="16" w:name="bookmark=id.2jxsxqh" w:colFirst="0" w:colLast="0"/>
      <w:bookmarkEnd w:id="16"/>
      <w:r w:rsidRPr="0039491C">
        <w:rPr>
          <w:rFonts w:ascii="Arial" w:eastAsia="Arial" w:hAnsi="Arial" w:cs="Arial"/>
          <w:b/>
          <w:color w:val="000000"/>
          <w:sz w:val="22"/>
          <w:szCs w:val="22"/>
        </w:rPr>
        <w:t>24.10</w:t>
      </w:r>
      <w:r w:rsidRPr="0039491C">
        <w:rPr>
          <w:rFonts w:ascii="Arial" w:eastAsia="Arial" w:hAnsi="Arial" w:cs="Arial"/>
          <w:color w:val="000000"/>
          <w:sz w:val="22"/>
          <w:szCs w:val="22"/>
        </w:rPr>
        <w:t xml:space="preserve"> - A apuração de responsabilidade relacionada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 </w:t>
      </w:r>
    </w:p>
    <w:p w14:paraId="73532421"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24.11 -</w:t>
      </w:r>
      <w:r w:rsidRPr="0039491C">
        <w:rPr>
          <w:rFonts w:ascii="Arial" w:eastAsia="Arial" w:hAnsi="Arial" w:cs="Arial"/>
          <w:color w:val="000000"/>
          <w:sz w:val="22"/>
          <w:szCs w:val="22"/>
        </w:rPr>
        <w:t xml:space="preserve"> Caberá recurso no prazo de 15 (quinze) dias úteis da aplicação das sanções de multa e </w:t>
      </w:r>
      <w:r w:rsidRPr="0039491C">
        <w:rPr>
          <w:rFonts w:ascii="Arial" w:eastAsia="Arial" w:hAnsi="Arial" w:cs="Arial"/>
          <w:color w:val="000000"/>
          <w:sz w:val="22"/>
          <w:szCs w:val="22"/>
        </w:rPr>
        <w:lastRenderedPageBreak/>
        <w:t xml:space="preserve">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579DEC30"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24.12 -</w:t>
      </w:r>
      <w:r w:rsidRPr="0039491C">
        <w:rPr>
          <w:rFonts w:ascii="Arial" w:eastAsia="Arial" w:hAnsi="Arial" w:cs="Arial"/>
          <w:color w:val="000000"/>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07AE459"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24.13</w:t>
      </w:r>
      <w:r w:rsidRPr="0039491C">
        <w:rPr>
          <w:rFonts w:ascii="Arial" w:eastAsia="Arial" w:hAnsi="Arial" w:cs="Arial"/>
          <w:color w:val="000000"/>
          <w:sz w:val="22"/>
          <w:szCs w:val="22"/>
        </w:rPr>
        <w:t xml:space="preserve"> - O recurso e pedido de reconsideração terão efeito suspensivo do ato ou da decisão recorrida até que sobrevenha decisão final da autoridade competente.</w:t>
      </w:r>
    </w:p>
    <w:p w14:paraId="65970E49" w14:textId="77777777"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24.14</w:t>
      </w:r>
      <w:r w:rsidRPr="0039491C">
        <w:rPr>
          <w:rFonts w:ascii="Arial" w:eastAsia="Arial" w:hAnsi="Arial" w:cs="Arial"/>
          <w:color w:val="000000"/>
          <w:sz w:val="22"/>
          <w:szCs w:val="22"/>
        </w:rPr>
        <w:t xml:space="preserve"> - A aplicação das sanções previstas neste Edital não exclui, em hipótese alguma, a obrigação de reparação integral dos danos causados.</w:t>
      </w:r>
    </w:p>
    <w:p w14:paraId="6F0BEC32" w14:textId="44FB47AC" w:rsidR="004B7E57" w:rsidRPr="0039491C" w:rsidRDefault="004B7E57" w:rsidP="00160533">
      <w:pPr>
        <w:pBdr>
          <w:top w:val="nil"/>
          <w:left w:val="nil"/>
          <w:bottom w:val="nil"/>
          <w:right w:val="nil"/>
          <w:between w:val="nil"/>
        </w:pBdr>
        <w:spacing w:after="240"/>
        <w:jc w:val="both"/>
        <w:rPr>
          <w:rFonts w:ascii="Arial" w:eastAsia="Arial" w:hAnsi="Arial" w:cs="Arial"/>
          <w:color w:val="000000"/>
          <w:sz w:val="22"/>
          <w:szCs w:val="22"/>
        </w:rPr>
      </w:pPr>
      <w:r w:rsidRPr="0039491C">
        <w:rPr>
          <w:rFonts w:ascii="Arial" w:eastAsia="Arial" w:hAnsi="Arial" w:cs="Arial"/>
          <w:b/>
          <w:color w:val="000000"/>
          <w:sz w:val="22"/>
          <w:szCs w:val="22"/>
        </w:rPr>
        <w:t>24.15 –</w:t>
      </w:r>
      <w:r w:rsidRPr="0039491C">
        <w:rPr>
          <w:rFonts w:ascii="Arial" w:eastAsia="Arial" w:hAnsi="Arial" w:cs="Arial"/>
          <w:color w:val="000000"/>
          <w:sz w:val="22"/>
          <w:szCs w:val="22"/>
        </w:rPr>
        <w:t xml:space="preserve"> Após a assinatura da Ata de Registro de Preços, em caso de inadimplência, a DETENTORA sujeitar-se-á às penalidades previstas na cláusula décima </w:t>
      </w:r>
      <w:r w:rsidR="00D638BB">
        <w:rPr>
          <w:rFonts w:ascii="Arial" w:eastAsia="Arial" w:hAnsi="Arial" w:cs="Arial"/>
          <w:color w:val="000000"/>
          <w:sz w:val="22"/>
          <w:szCs w:val="22"/>
        </w:rPr>
        <w:t>segunda</w:t>
      </w:r>
      <w:r w:rsidR="00D638BB" w:rsidRPr="0039491C">
        <w:rPr>
          <w:rFonts w:ascii="Arial" w:eastAsia="Arial" w:hAnsi="Arial" w:cs="Arial"/>
          <w:color w:val="000000"/>
          <w:sz w:val="22"/>
          <w:szCs w:val="22"/>
        </w:rPr>
        <w:t xml:space="preserve"> </w:t>
      </w:r>
      <w:r w:rsidRPr="0039491C">
        <w:rPr>
          <w:rFonts w:ascii="Arial" w:eastAsia="Arial" w:hAnsi="Arial" w:cs="Arial"/>
          <w:color w:val="000000"/>
          <w:sz w:val="22"/>
          <w:szCs w:val="22"/>
        </w:rPr>
        <w:t>do referido documento (Anexo III) deste Edital.</w:t>
      </w:r>
    </w:p>
    <w:p w14:paraId="51354CA2" w14:textId="7F789158" w:rsidR="00F556B6" w:rsidRPr="0039491C" w:rsidRDefault="00A96622" w:rsidP="00160533">
      <w:pPr>
        <w:spacing w:after="240"/>
        <w:jc w:val="both"/>
        <w:rPr>
          <w:rFonts w:ascii="Arial" w:hAnsi="Arial" w:cs="Arial"/>
          <w:sz w:val="22"/>
          <w:szCs w:val="22"/>
        </w:rPr>
      </w:pPr>
      <w:r w:rsidRPr="0039491C">
        <w:rPr>
          <w:rFonts w:ascii="Arial" w:hAnsi="Arial" w:cs="Arial"/>
          <w:b/>
          <w:sz w:val="22"/>
          <w:szCs w:val="22"/>
        </w:rPr>
        <w:t>2</w:t>
      </w:r>
      <w:r w:rsidR="00C57516" w:rsidRPr="0039491C">
        <w:rPr>
          <w:rFonts w:ascii="Arial" w:hAnsi="Arial" w:cs="Arial"/>
          <w:b/>
          <w:sz w:val="22"/>
          <w:szCs w:val="22"/>
        </w:rPr>
        <w:t>5</w:t>
      </w:r>
      <w:r w:rsidR="00F556B6" w:rsidRPr="0039491C">
        <w:rPr>
          <w:rFonts w:ascii="Arial" w:hAnsi="Arial" w:cs="Arial"/>
          <w:b/>
          <w:sz w:val="22"/>
          <w:szCs w:val="22"/>
        </w:rPr>
        <w:t xml:space="preserve"> – DAS DISPOSIÇÕES FINAIS</w:t>
      </w:r>
    </w:p>
    <w:p w14:paraId="4A3EC523" w14:textId="77777777" w:rsidR="00F556B6" w:rsidRPr="0039491C" w:rsidRDefault="00A96622" w:rsidP="00160533">
      <w:pPr>
        <w:suppressAutoHyphens w:val="0"/>
        <w:spacing w:after="240"/>
        <w:jc w:val="both"/>
        <w:rPr>
          <w:rFonts w:ascii="Arial" w:hAnsi="Arial" w:cs="Arial"/>
          <w:sz w:val="22"/>
          <w:szCs w:val="22"/>
        </w:rPr>
      </w:pPr>
      <w:r w:rsidRPr="0039491C">
        <w:rPr>
          <w:rFonts w:ascii="Arial" w:hAnsi="Arial" w:cs="Arial"/>
          <w:b/>
          <w:sz w:val="22"/>
          <w:szCs w:val="22"/>
        </w:rPr>
        <w:t>2</w:t>
      </w:r>
      <w:r w:rsidR="00C57516" w:rsidRPr="0039491C">
        <w:rPr>
          <w:rFonts w:ascii="Arial" w:hAnsi="Arial" w:cs="Arial"/>
          <w:b/>
          <w:sz w:val="22"/>
          <w:szCs w:val="22"/>
        </w:rPr>
        <w:t>5</w:t>
      </w:r>
      <w:r w:rsidRPr="0039491C">
        <w:rPr>
          <w:rFonts w:ascii="Arial" w:hAnsi="Arial" w:cs="Arial"/>
          <w:b/>
          <w:sz w:val="22"/>
          <w:szCs w:val="22"/>
        </w:rPr>
        <w:t>.</w:t>
      </w:r>
      <w:r w:rsidR="00F556B6" w:rsidRPr="0039491C">
        <w:rPr>
          <w:rFonts w:ascii="Arial" w:hAnsi="Arial" w:cs="Arial"/>
          <w:b/>
          <w:sz w:val="22"/>
          <w:szCs w:val="22"/>
        </w:rPr>
        <w:t>1 –</w:t>
      </w:r>
      <w:r w:rsidR="00F556B6" w:rsidRPr="0039491C">
        <w:rPr>
          <w:rFonts w:ascii="Arial" w:hAnsi="Arial" w:cs="Arial"/>
          <w:sz w:val="22"/>
          <w:szCs w:val="22"/>
        </w:rPr>
        <w:t xml:space="preserve"> Estabelece-se que a simples apresentação de proposta pelas licitantes implicará a aceitação de todas as disposições do presente Edital.</w:t>
      </w:r>
    </w:p>
    <w:p w14:paraId="7069F120" w14:textId="77777777" w:rsidR="00A54A0D" w:rsidRPr="0039491C" w:rsidRDefault="00A54A0D" w:rsidP="00160533">
      <w:pPr>
        <w:pStyle w:val="NormalWeb"/>
        <w:spacing w:before="0" w:after="240"/>
        <w:jc w:val="both"/>
        <w:rPr>
          <w:rFonts w:ascii="Arial" w:hAnsi="Arial" w:cs="Arial"/>
          <w:sz w:val="22"/>
          <w:szCs w:val="22"/>
          <w:lang w:eastAsia="pt-BR" w:bidi="ar-SA"/>
        </w:rPr>
      </w:pPr>
      <w:r w:rsidRPr="0039491C">
        <w:rPr>
          <w:rFonts w:ascii="Arial" w:hAnsi="Arial" w:cs="Arial"/>
          <w:b/>
          <w:bCs/>
          <w:color w:val="000000"/>
          <w:sz w:val="22"/>
          <w:szCs w:val="22"/>
          <w:shd w:val="clear" w:color="auto" w:fill="FFFFFF"/>
        </w:rPr>
        <w:t>25.1.1 –</w:t>
      </w:r>
      <w:r w:rsidRPr="0039491C">
        <w:rPr>
          <w:rFonts w:ascii="Arial" w:hAnsi="Arial" w:cs="Arial"/>
          <w:color w:val="000000"/>
          <w:sz w:val="22"/>
          <w:szCs w:val="22"/>
          <w:shd w:val="clear" w:color="auto" w:fill="FFFFFF"/>
        </w:rPr>
        <w:t xml:space="preserve"> As licitantes deverão observar, ainda, as disposições contidas na </w:t>
      </w:r>
      <w:hyperlink r:id="rId47" w:history="1">
        <w:r w:rsidRPr="0039491C">
          <w:rPr>
            <w:rStyle w:val="Hyperlink"/>
            <w:rFonts w:ascii="Arial" w:hAnsi="Arial" w:cs="Arial"/>
            <w:color w:val="1155CC"/>
            <w:sz w:val="22"/>
            <w:szCs w:val="22"/>
            <w:shd w:val="clear" w:color="auto" w:fill="FFFFFF"/>
          </w:rPr>
          <w:t>Resolução TRE-SP nº 630/2023</w:t>
        </w:r>
      </w:hyperlink>
      <w:r w:rsidRPr="0039491C">
        <w:rPr>
          <w:rFonts w:ascii="Arial" w:hAnsi="Arial" w:cs="Arial"/>
          <w:color w:val="000000"/>
          <w:sz w:val="22"/>
          <w:szCs w:val="22"/>
          <w:shd w:val="clear" w:color="auto" w:fill="FFFFFF"/>
        </w:rPr>
        <w:t xml:space="preserve">, que institui a Política de Integridade e </w:t>
      </w:r>
      <w:r w:rsidRPr="0039491C">
        <w:rPr>
          <w:rFonts w:ascii="Arial" w:hAnsi="Arial" w:cs="Arial"/>
          <w:i/>
          <w:iCs/>
          <w:color w:val="000000"/>
          <w:sz w:val="22"/>
          <w:szCs w:val="22"/>
          <w:shd w:val="clear" w:color="auto" w:fill="FFFFFF"/>
        </w:rPr>
        <w:t>Compliance</w:t>
      </w:r>
      <w:r w:rsidRPr="0039491C">
        <w:rPr>
          <w:rFonts w:ascii="Arial" w:hAnsi="Arial" w:cs="Arial"/>
          <w:color w:val="000000"/>
          <w:sz w:val="22"/>
          <w:szCs w:val="22"/>
          <w:shd w:val="clear" w:color="auto" w:fill="FFFFFF"/>
        </w:rPr>
        <w:t xml:space="preserve"> das Contratações do TRE/SP, a </w:t>
      </w:r>
      <w:hyperlink r:id="rId48" w:history="1">
        <w:r w:rsidRPr="0039491C">
          <w:rPr>
            <w:rStyle w:val="Hyperlink"/>
            <w:rFonts w:ascii="Arial" w:hAnsi="Arial" w:cs="Arial"/>
            <w:color w:val="1155CC"/>
            <w:sz w:val="22"/>
            <w:szCs w:val="22"/>
            <w:shd w:val="clear" w:color="auto" w:fill="FFFFFF"/>
          </w:rPr>
          <w:t>Portaria TRE-SP nº 214/2015</w:t>
        </w:r>
      </w:hyperlink>
      <w:r w:rsidRPr="0039491C">
        <w:rPr>
          <w:rFonts w:ascii="Arial" w:hAnsi="Arial" w:cs="Arial"/>
          <w:color w:val="000000"/>
          <w:sz w:val="22"/>
          <w:szCs w:val="22"/>
          <w:shd w:val="clear" w:color="auto" w:fill="FFFFFF"/>
        </w:rPr>
        <w:t xml:space="preserve">, que institui o Código de Ética dos(as) servidores(as) do TRE-SP e a </w:t>
      </w:r>
      <w:hyperlink r:id="rId49" w:history="1">
        <w:r w:rsidRPr="0039491C">
          <w:rPr>
            <w:rStyle w:val="Hyperlink"/>
            <w:rFonts w:ascii="Arial" w:hAnsi="Arial" w:cs="Arial"/>
            <w:color w:val="1155CC"/>
            <w:sz w:val="22"/>
            <w:szCs w:val="22"/>
            <w:shd w:val="clear" w:color="auto" w:fill="FFFFFF"/>
          </w:rPr>
          <w:t>Portaria TRE-SP nº 118/2023</w:t>
        </w:r>
      </w:hyperlink>
      <w:r w:rsidRPr="0039491C">
        <w:rPr>
          <w:rFonts w:ascii="Arial" w:hAnsi="Arial" w:cs="Arial"/>
          <w:color w:val="000000"/>
          <w:sz w:val="22"/>
          <w:szCs w:val="22"/>
          <w:shd w:val="clear" w:color="auto" w:fill="FFFFFF"/>
        </w:rPr>
        <w:t>, que dispõe sobre o Código de Conduta Ética dos(as) agentes públicos(as) que atuam na área de contratações do TRE-SP. </w:t>
      </w:r>
    </w:p>
    <w:p w14:paraId="3DBC613C" w14:textId="5513A271" w:rsidR="00F556B6" w:rsidRPr="0039491C" w:rsidRDefault="00A96622" w:rsidP="00160533">
      <w:pPr>
        <w:suppressAutoHyphens w:val="0"/>
        <w:spacing w:after="240"/>
        <w:jc w:val="both"/>
        <w:rPr>
          <w:rFonts w:ascii="Arial" w:hAnsi="Arial" w:cs="Arial"/>
          <w:sz w:val="22"/>
          <w:szCs w:val="22"/>
        </w:rPr>
      </w:pPr>
      <w:r w:rsidRPr="0039491C">
        <w:rPr>
          <w:rFonts w:ascii="Arial" w:hAnsi="Arial" w:cs="Arial"/>
          <w:b/>
          <w:sz w:val="22"/>
          <w:szCs w:val="22"/>
        </w:rPr>
        <w:t>2</w:t>
      </w:r>
      <w:r w:rsidR="00C57516" w:rsidRPr="0039491C">
        <w:rPr>
          <w:rFonts w:ascii="Arial" w:hAnsi="Arial" w:cs="Arial"/>
          <w:b/>
          <w:sz w:val="22"/>
          <w:szCs w:val="22"/>
        </w:rPr>
        <w:t>5</w:t>
      </w:r>
      <w:r w:rsidRPr="0039491C">
        <w:rPr>
          <w:rFonts w:ascii="Arial" w:hAnsi="Arial" w:cs="Arial"/>
          <w:b/>
          <w:sz w:val="22"/>
          <w:szCs w:val="22"/>
        </w:rPr>
        <w:t>.</w:t>
      </w:r>
      <w:r w:rsidR="00F556B6" w:rsidRPr="0039491C">
        <w:rPr>
          <w:rFonts w:ascii="Arial" w:hAnsi="Arial" w:cs="Arial"/>
          <w:b/>
          <w:sz w:val="22"/>
          <w:szCs w:val="22"/>
        </w:rPr>
        <w:t>2 –</w:t>
      </w:r>
      <w:r w:rsidR="00F556B6" w:rsidRPr="0039491C">
        <w:rPr>
          <w:rFonts w:ascii="Arial" w:hAnsi="Arial" w:cs="Arial"/>
          <w:sz w:val="22"/>
          <w:szCs w:val="22"/>
        </w:rPr>
        <w:t xml:space="preserve"> Assegura-se a este Tribunal o direito de:</w:t>
      </w:r>
    </w:p>
    <w:p w14:paraId="186746B6" w14:textId="436CF20D" w:rsidR="00F556B6" w:rsidRPr="0039491C" w:rsidRDefault="00A96622" w:rsidP="00160533">
      <w:pPr>
        <w:suppressAutoHyphens w:val="0"/>
        <w:spacing w:after="240"/>
        <w:jc w:val="both"/>
        <w:rPr>
          <w:rFonts w:ascii="Arial" w:hAnsi="Arial" w:cs="Arial"/>
          <w:b/>
          <w:sz w:val="22"/>
          <w:szCs w:val="22"/>
        </w:rPr>
      </w:pPr>
      <w:r w:rsidRPr="0039491C">
        <w:rPr>
          <w:rFonts w:ascii="Arial" w:hAnsi="Arial" w:cs="Arial"/>
          <w:b/>
          <w:sz w:val="22"/>
          <w:szCs w:val="22"/>
        </w:rPr>
        <w:t>2</w:t>
      </w:r>
      <w:r w:rsidR="00C57516" w:rsidRPr="0039491C">
        <w:rPr>
          <w:rFonts w:ascii="Arial" w:hAnsi="Arial" w:cs="Arial"/>
          <w:b/>
          <w:sz w:val="22"/>
          <w:szCs w:val="22"/>
        </w:rPr>
        <w:t>5</w:t>
      </w:r>
      <w:r w:rsidRPr="0039491C">
        <w:rPr>
          <w:rFonts w:ascii="Arial" w:hAnsi="Arial" w:cs="Arial"/>
          <w:b/>
          <w:sz w:val="22"/>
          <w:szCs w:val="22"/>
        </w:rPr>
        <w:t>.</w:t>
      </w:r>
      <w:r w:rsidR="00F556B6" w:rsidRPr="0039491C">
        <w:rPr>
          <w:rFonts w:ascii="Arial" w:hAnsi="Arial" w:cs="Arial"/>
          <w:b/>
          <w:sz w:val="22"/>
          <w:szCs w:val="22"/>
        </w:rPr>
        <w:t>2.1 –</w:t>
      </w:r>
      <w:r w:rsidR="00F556B6" w:rsidRPr="0039491C">
        <w:rPr>
          <w:rFonts w:ascii="Arial" w:hAnsi="Arial" w:cs="Arial"/>
          <w:sz w:val="22"/>
          <w:szCs w:val="22"/>
        </w:rPr>
        <w:t xml:space="preserve"> </w:t>
      </w:r>
      <w:r w:rsidR="003D016C" w:rsidRPr="0039491C">
        <w:rPr>
          <w:rFonts w:ascii="Arial" w:hAnsi="Arial" w:cs="Arial"/>
          <w:sz w:val="22"/>
          <w:szCs w:val="22"/>
        </w:rPr>
        <w:t>p</w:t>
      </w:r>
      <w:r w:rsidR="00F556B6" w:rsidRPr="0039491C">
        <w:rPr>
          <w:rFonts w:ascii="Arial" w:hAnsi="Arial" w:cs="Arial"/>
          <w:sz w:val="22"/>
          <w:szCs w:val="22"/>
        </w:rPr>
        <w:t>romover, em qualquer fase da licitação, diligência destinada a esclarecer ou a complementar a instrução do processo, fixando às licitantes, prazos para atendimento, vedada a inclusão posterior de informação que deveria constar originalmente da proposta;</w:t>
      </w:r>
    </w:p>
    <w:p w14:paraId="0DAD127E" w14:textId="117127CB" w:rsidR="00F556B6" w:rsidRPr="0039491C" w:rsidRDefault="00A96622" w:rsidP="00160533">
      <w:pPr>
        <w:spacing w:after="240"/>
        <w:jc w:val="both"/>
        <w:rPr>
          <w:rFonts w:ascii="Arial" w:hAnsi="Arial" w:cs="Arial"/>
          <w:sz w:val="22"/>
          <w:szCs w:val="22"/>
        </w:rPr>
      </w:pPr>
      <w:r w:rsidRPr="0039491C">
        <w:rPr>
          <w:rFonts w:ascii="Arial" w:hAnsi="Arial" w:cs="Arial"/>
          <w:b/>
          <w:sz w:val="22"/>
          <w:szCs w:val="22"/>
        </w:rPr>
        <w:t>2</w:t>
      </w:r>
      <w:r w:rsidR="00C57516" w:rsidRPr="0039491C">
        <w:rPr>
          <w:rFonts w:ascii="Arial" w:hAnsi="Arial" w:cs="Arial"/>
          <w:b/>
          <w:sz w:val="22"/>
          <w:szCs w:val="22"/>
        </w:rPr>
        <w:t>5</w:t>
      </w:r>
      <w:r w:rsidRPr="0039491C">
        <w:rPr>
          <w:rFonts w:ascii="Arial" w:hAnsi="Arial" w:cs="Arial"/>
          <w:b/>
          <w:sz w:val="22"/>
          <w:szCs w:val="22"/>
        </w:rPr>
        <w:t>.</w:t>
      </w:r>
      <w:r w:rsidR="00F556B6" w:rsidRPr="0039491C">
        <w:rPr>
          <w:rFonts w:ascii="Arial" w:hAnsi="Arial" w:cs="Arial"/>
          <w:b/>
          <w:sz w:val="22"/>
          <w:szCs w:val="22"/>
        </w:rPr>
        <w:t>2.1.1 –</w:t>
      </w:r>
      <w:r w:rsidR="00F556B6" w:rsidRPr="0039491C">
        <w:rPr>
          <w:rFonts w:ascii="Arial" w:hAnsi="Arial" w:cs="Arial"/>
          <w:sz w:val="22"/>
          <w:szCs w:val="22"/>
        </w:rPr>
        <w:t xml:space="preserve"> </w:t>
      </w:r>
      <w:r w:rsidR="003D016C" w:rsidRPr="0039491C">
        <w:rPr>
          <w:rFonts w:ascii="Arial" w:hAnsi="Arial" w:cs="Arial"/>
          <w:sz w:val="22"/>
          <w:szCs w:val="22"/>
        </w:rPr>
        <w:t>n</w:t>
      </w:r>
      <w:r w:rsidR="00F556B6" w:rsidRPr="0039491C">
        <w:rPr>
          <w:rFonts w:ascii="Arial" w:hAnsi="Arial" w:cs="Arial"/>
          <w:sz w:val="22"/>
          <w:szCs w:val="22"/>
        </w:rPr>
        <w:t xml:space="preserve">o julgamento da habilitação e das propostas, o </w:t>
      </w:r>
      <w:r w:rsidR="004705C5" w:rsidRPr="0039491C">
        <w:rPr>
          <w:rFonts w:ascii="Arial" w:hAnsi="Arial" w:cs="Arial"/>
          <w:sz w:val="22"/>
          <w:szCs w:val="22"/>
        </w:rPr>
        <w:t>p</w:t>
      </w:r>
      <w:r w:rsidR="00F556B6" w:rsidRPr="0039491C">
        <w:rPr>
          <w:rFonts w:ascii="Arial" w:hAnsi="Arial" w:cs="Arial"/>
          <w:sz w:val="22"/>
          <w:szCs w:val="22"/>
        </w:rPr>
        <w:t>regoeiro</w:t>
      </w:r>
      <w:r w:rsidR="004705C5" w:rsidRPr="0039491C">
        <w:rPr>
          <w:rFonts w:ascii="Arial" w:hAnsi="Arial" w:cs="Arial"/>
          <w:sz w:val="22"/>
          <w:szCs w:val="22"/>
        </w:rPr>
        <w:t>/a pregoeira</w:t>
      </w:r>
      <w:r w:rsidR="00F556B6" w:rsidRPr="0039491C">
        <w:rPr>
          <w:rFonts w:ascii="Arial" w:hAnsi="Arial" w:cs="Arial"/>
          <w:sz w:val="22"/>
          <w:szCs w:val="22"/>
        </w:rPr>
        <w:t xml:space="preserve"> poderá sanar erros ou falhas que não alterem a substância das propostas, dos documentos e sua validade jurídica, mediante decisão fundamentada, registrada em ata e acessível </w:t>
      </w:r>
      <w:r w:rsidR="00AC3FD1" w:rsidRPr="0039491C">
        <w:rPr>
          <w:rFonts w:ascii="Arial" w:hAnsi="Arial" w:cs="Arial"/>
          <w:sz w:val="22"/>
          <w:szCs w:val="22"/>
        </w:rPr>
        <w:t>às</w:t>
      </w:r>
      <w:r w:rsidR="00F556B6" w:rsidRPr="0039491C">
        <w:rPr>
          <w:rFonts w:ascii="Arial" w:hAnsi="Arial" w:cs="Arial"/>
          <w:sz w:val="22"/>
          <w:szCs w:val="22"/>
        </w:rPr>
        <w:t xml:space="preserve"> licitantes, atribuindo-lhes validade e eficácia para fins de habilitação e classificação, observado o disposto na Lei </w:t>
      </w:r>
      <w:proofErr w:type="gramStart"/>
      <w:r w:rsidR="00F556B6" w:rsidRPr="0039491C">
        <w:rPr>
          <w:rFonts w:ascii="Arial" w:hAnsi="Arial" w:cs="Arial"/>
          <w:sz w:val="22"/>
          <w:szCs w:val="22"/>
        </w:rPr>
        <w:t>n</w:t>
      </w:r>
      <w:r w:rsidR="00AC3FD1" w:rsidRPr="0039491C">
        <w:rPr>
          <w:rFonts w:ascii="Arial" w:hAnsi="Arial" w:cs="Arial"/>
          <w:sz w:val="22"/>
          <w:szCs w:val="22"/>
        </w:rPr>
        <w:t>.º</w:t>
      </w:r>
      <w:proofErr w:type="gramEnd"/>
      <w:r w:rsidR="00AC3FD1" w:rsidRPr="0039491C">
        <w:rPr>
          <w:rFonts w:ascii="Arial" w:hAnsi="Arial" w:cs="Arial"/>
          <w:sz w:val="22"/>
          <w:szCs w:val="22"/>
        </w:rPr>
        <w:t xml:space="preserve"> 9.784, de 29 de janeiro de 1</w:t>
      </w:r>
      <w:r w:rsidR="00BF4FCC" w:rsidRPr="0039491C">
        <w:rPr>
          <w:rFonts w:ascii="Arial" w:hAnsi="Arial" w:cs="Arial"/>
          <w:sz w:val="22"/>
          <w:szCs w:val="22"/>
        </w:rPr>
        <w:t>999;</w:t>
      </w:r>
    </w:p>
    <w:p w14:paraId="1695AF07" w14:textId="3843989E" w:rsidR="00F556B6" w:rsidRPr="0039491C" w:rsidRDefault="00F556B6" w:rsidP="00160533">
      <w:pPr>
        <w:spacing w:after="240"/>
        <w:jc w:val="both"/>
        <w:rPr>
          <w:rFonts w:ascii="Arial" w:hAnsi="Arial" w:cs="Arial"/>
          <w:sz w:val="22"/>
          <w:szCs w:val="22"/>
        </w:rPr>
      </w:pPr>
      <w:r w:rsidRPr="0039491C">
        <w:rPr>
          <w:rFonts w:ascii="Arial" w:hAnsi="Arial" w:cs="Arial"/>
          <w:b/>
          <w:sz w:val="22"/>
          <w:szCs w:val="22"/>
        </w:rPr>
        <w:t>2</w:t>
      </w:r>
      <w:r w:rsidR="00C57516" w:rsidRPr="0039491C">
        <w:rPr>
          <w:rFonts w:ascii="Arial" w:hAnsi="Arial" w:cs="Arial"/>
          <w:b/>
          <w:sz w:val="22"/>
          <w:szCs w:val="22"/>
        </w:rPr>
        <w:t>5</w:t>
      </w:r>
      <w:r w:rsidRPr="0039491C">
        <w:rPr>
          <w:rFonts w:ascii="Arial" w:hAnsi="Arial" w:cs="Arial"/>
          <w:b/>
          <w:sz w:val="22"/>
          <w:szCs w:val="22"/>
        </w:rPr>
        <w:t>.</w:t>
      </w:r>
      <w:r w:rsidR="00A96622" w:rsidRPr="0039491C">
        <w:rPr>
          <w:rFonts w:ascii="Arial" w:hAnsi="Arial" w:cs="Arial"/>
          <w:b/>
          <w:sz w:val="22"/>
          <w:szCs w:val="22"/>
        </w:rPr>
        <w:t>2</w:t>
      </w:r>
      <w:r w:rsidRPr="0039491C">
        <w:rPr>
          <w:rFonts w:ascii="Arial" w:hAnsi="Arial" w:cs="Arial"/>
          <w:b/>
          <w:sz w:val="22"/>
          <w:szCs w:val="22"/>
        </w:rPr>
        <w:t>.</w:t>
      </w:r>
      <w:r w:rsidR="00A96622" w:rsidRPr="0039491C">
        <w:rPr>
          <w:rFonts w:ascii="Arial" w:hAnsi="Arial" w:cs="Arial"/>
          <w:b/>
          <w:sz w:val="22"/>
          <w:szCs w:val="22"/>
        </w:rPr>
        <w:t>1.</w:t>
      </w:r>
      <w:r w:rsidRPr="0039491C">
        <w:rPr>
          <w:rFonts w:ascii="Arial" w:hAnsi="Arial" w:cs="Arial"/>
          <w:b/>
          <w:sz w:val="22"/>
          <w:szCs w:val="22"/>
        </w:rPr>
        <w:t>2 –</w:t>
      </w:r>
      <w:r w:rsidRPr="0039491C">
        <w:rPr>
          <w:rFonts w:ascii="Arial" w:hAnsi="Arial" w:cs="Arial"/>
          <w:sz w:val="22"/>
          <w:szCs w:val="22"/>
        </w:rPr>
        <w:t xml:space="preserve"> </w:t>
      </w:r>
      <w:r w:rsidR="003D016C" w:rsidRPr="0039491C">
        <w:rPr>
          <w:rFonts w:ascii="Arial" w:hAnsi="Arial" w:cs="Arial"/>
          <w:sz w:val="22"/>
          <w:szCs w:val="22"/>
        </w:rPr>
        <w:t>n</w:t>
      </w:r>
      <w:r w:rsidRPr="0039491C">
        <w:rPr>
          <w:rFonts w:ascii="Arial" w:hAnsi="Arial" w:cs="Arial"/>
          <w:sz w:val="22"/>
          <w:szCs w:val="22"/>
        </w:rPr>
        <w:t xml:space="preserve">a hipótese de necessidade de suspensão da sessão pública para realização de diligências, com vistas </w:t>
      </w:r>
      <w:r w:rsidR="00E566FC" w:rsidRPr="0039491C">
        <w:rPr>
          <w:rFonts w:ascii="Arial" w:hAnsi="Arial" w:cs="Arial"/>
          <w:sz w:val="22"/>
          <w:szCs w:val="22"/>
        </w:rPr>
        <w:t xml:space="preserve">ao saneamento de que trata o </w:t>
      </w:r>
      <w:r w:rsidRPr="0039491C">
        <w:rPr>
          <w:rFonts w:ascii="Arial" w:hAnsi="Arial" w:cs="Arial"/>
          <w:sz w:val="22"/>
          <w:szCs w:val="22"/>
        </w:rPr>
        <w:t xml:space="preserve">item </w:t>
      </w:r>
      <w:r w:rsidR="00A96622" w:rsidRPr="0039491C">
        <w:rPr>
          <w:rFonts w:ascii="Arial" w:hAnsi="Arial" w:cs="Arial"/>
          <w:sz w:val="22"/>
          <w:szCs w:val="22"/>
        </w:rPr>
        <w:t>2</w:t>
      </w:r>
      <w:r w:rsidR="00C57516" w:rsidRPr="0039491C">
        <w:rPr>
          <w:rFonts w:ascii="Arial" w:hAnsi="Arial" w:cs="Arial"/>
          <w:sz w:val="22"/>
          <w:szCs w:val="22"/>
        </w:rPr>
        <w:t>5</w:t>
      </w:r>
      <w:r w:rsidR="00A96622" w:rsidRPr="0039491C">
        <w:rPr>
          <w:rFonts w:ascii="Arial" w:hAnsi="Arial" w:cs="Arial"/>
          <w:sz w:val="22"/>
          <w:szCs w:val="22"/>
        </w:rPr>
        <w:t>.</w:t>
      </w:r>
      <w:r w:rsidR="00A54A0D" w:rsidRPr="0039491C">
        <w:rPr>
          <w:rFonts w:ascii="Arial" w:hAnsi="Arial" w:cs="Arial"/>
          <w:sz w:val="22"/>
          <w:szCs w:val="22"/>
        </w:rPr>
        <w:t>2.1.1</w:t>
      </w:r>
      <w:r w:rsidRPr="0039491C">
        <w:rPr>
          <w:rFonts w:ascii="Arial" w:hAnsi="Arial" w:cs="Arial"/>
          <w:sz w:val="22"/>
          <w:szCs w:val="22"/>
        </w:rPr>
        <w:t>, sua retomada somente poderá ocorrer mediante aviso prévio do sistema com, no mínimo, 24 (vinte e quatro) horas de antecedência de seu reinício, e a ocor</w:t>
      </w:r>
      <w:r w:rsidR="00BF4FCC" w:rsidRPr="0039491C">
        <w:rPr>
          <w:rFonts w:ascii="Arial" w:hAnsi="Arial" w:cs="Arial"/>
          <w:sz w:val="22"/>
          <w:szCs w:val="22"/>
        </w:rPr>
        <w:t>rência será fundamentada em ata;</w:t>
      </w:r>
    </w:p>
    <w:p w14:paraId="4B8752FC" w14:textId="5D81B1EB" w:rsidR="00F556B6" w:rsidRPr="0039491C" w:rsidRDefault="00A96622" w:rsidP="00160533">
      <w:pPr>
        <w:spacing w:after="240"/>
        <w:jc w:val="both"/>
        <w:rPr>
          <w:rFonts w:ascii="Arial" w:hAnsi="Arial" w:cs="Arial"/>
          <w:sz w:val="22"/>
          <w:szCs w:val="22"/>
        </w:rPr>
      </w:pPr>
      <w:r w:rsidRPr="0039491C">
        <w:rPr>
          <w:rFonts w:ascii="Arial" w:hAnsi="Arial" w:cs="Arial"/>
          <w:b/>
          <w:sz w:val="22"/>
          <w:szCs w:val="22"/>
        </w:rPr>
        <w:t>2</w:t>
      </w:r>
      <w:r w:rsidR="00C57516" w:rsidRPr="0039491C">
        <w:rPr>
          <w:rFonts w:ascii="Arial" w:hAnsi="Arial" w:cs="Arial"/>
          <w:b/>
          <w:sz w:val="22"/>
          <w:szCs w:val="22"/>
        </w:rPr>
        <w:t>5</w:t>
      </w:r>
      <w:r w:rsidRPr="0039491C">
        <w:rPr>
          <w:rFonts w:ascii="Arial" w:hAnsi="Arial" w:cs="Arial"/>
          <w:b/>
          <w:sz w:val="22"/>
          <w:szCs w:val="22"/>
        </w:rPr>
        <w:t>.</w:t>
      </w:r>
      <w:r w:rsidR="00F556B6" w:rsidRPr="0039491C">
        <w:rPr>
          <w:rFonts w:ascii="Arial" w:hAnsi="Arial" w:cs="Arial"/>
          <w:b/>
          <w:sz w:val="22"/>
          <w:szCs w:val="22"/>
        </w:rPr>
        <w:t>2.</w:t>
      </w:r>
      <w:r w:rsidRPr="0039491C">
        <w:rPr>
          <w:rFonts w:ascii="Arial" w:hAnsi="Arial" w:cs="Arial"/>
          <w:b/>
          <w:sz w:val="22"/>
          <w:szCs w:val="22"/>
        </w:rPr>
        <w:t>1.3</w:t>
      </w:r>
      <w:r w:rsidR="00F556B6" w:rsidRPr="0039491C">
        <w:rPr>
          <w:rFonts w:ascii="Arial" w:hAnsi="Arial" w:cs="Arial"/>
          <w:b/>
          <w:sz w:val="22"/>
          <w:szCs w:val="22"/>
        </w:rPr>
        <w:t xml:space="preserve"> –</w:t>
      </w:r>
      <w:r w:rsidR="00F556B6" w:rsidRPr="0039491C">
        <w:rPr>
          <w:rFonts w:ascii="Arial" w:hAnsi="Arial" w:cs="Arial"/>
          <w:sz w:val="22"/>
          <w:szCs w:val="22"/>
        </w:rPr>
        <w:t xml:space="preserve"> </w:t>
      </w:r>
      <w:r w:rsidR="003D016C" w:rsidRPr="0039491C">
        <w:rPr>
          <w:rFonts w:ascii="Arial" w:hAnsi="Arial" w:cs="Arial"/>
          <w:sz w:val="22"/>
          <w:szCs w:val="22"/>
        </w:rPr>
        <w:t>o</w:t>
      </w:r>
      <w:r w:rsidR="00F556B6" w:rsidRPr="0039491C">
        <w:rPr>
          <w:rFonts w:ascii="Arial" w:hAnsi="Arial" w:cs="Arial"/>
          <w:sz w:val="22"/>
          <w:szCs w:val="22"/>
        </w:rPr>
        <w:t xml:space="preserve"> </w:t>
      </w:r>
      <w:r w:rsidR="004705C5" w:rsidRPr="0039491C">
        <w:rPr>
          <w:rFonts w:ascii="Arial" w:hAnsi="Arial" w:cs="Arial"/>
          <w:sz w:val="22"/>
          <w:szCs w:val="22"/>
        </w:rPr>
        <w:t>p</w:t>
      </w:r>
      <w:r w:rsidR="00F556B6" w:rsidRPr="0039491C">
        <w:rPr>
          <w:rFonts w:ascii="Arial" w:hAnsi="Arial" w:cs="Arial"/>
          <w:sz w:val="22"/>
          <w:szCs w:val="22"/>
        </w:rPr>
        <w:t>regoeiro</w:t>
      </w:r>
      <w:r w:rsidR="004705C5" w:rsidRPr="0039491C">
        <w:rPr>
          <w:rFonts w:ascii="Arial" w:hAnsi="Arial" w:cs="Arial"/>
          <w:sz w:val="22"/>
          <w:szCs w:val="22"/>
        </w:rPr>
        <w:t>/a pregoeira</w:t>
      </w:r>
      <w:r w:rsidR="00F556B6" w:rsidRPr="0039491C">
        <w:rPr>
          <w:rFonts w:ascii="Arial" w:hAnsi="Arial" w:cs="Arial"/>
          <w:sz w:val="22"/>
          <w:szCs w:val="22"/>
        </w:rPr>
        <w:t xml:space="preserve"> ou a autoridade superior poderão subsidiar-se em pareceres emitidos por técnicos ou especialistas no assunto objet</w:t>
      </w:r>
      <w:r w:rsidR="00BF4FCC" w:rsidRPr="0039491C">
        <w:rPr>
          <w:rFonts w:ascii="Arial" w:hAnsi="Arial" w:cs="Arial"/>
          <w:sz w:val="22"/>
          <w:szCs w:val="22"/>
        </w:rPr>
        <w:t>o desta licitação;</w:t>
      </w:r>
    </w:p>
    <w:p w14:paraId="61A49D80" w14:textId="5C54D874" w:rsidR="00F556B6" w:rsidRPr="0039491C" w:rsidRDefault="00F556B6" w:rsidP="00160533">
      <w:pPr>
        <w:spacing w:after="240"/>
        <w:jc w:val="both"/>
        <w:rPr>
          <w:rFonts w:ascii="Arial" w:hAnsi="Arial" w:cs="Arial"/>
          <w:sz w:val="22"/>
          <w:szCs w:val="22"/>
        </w:rPr>
      </w:pPr>
      <w:r w:rsidRPr="0039491C">
        <w:rPr>
          <w:rFonts w:ascii="Arial" w:hAnsi="Arial" w:cs="Arial"/>
          <w:b/>
          <w:sz w:val="22"/>
          <w:szCs w:val="22"/>
        </w:rPr>
        <w:t>2</w:t>
      </w:r>
      <w:r w:rsidR="00C57516" w:rsidRPr="0039491C">
        <w:rPr>
          <w:rFonts w:ascii="Arial" w:hAnsi="Arial" w:cs="Arial"/>
          <w:b/>
          <w:sz w:val="22"/>
          <w:szCs w:val="22"/>
        </w:rPr>
        <w:t>5</w:t>
      </w:r>
      <w:r w:rsidRPr="0039491C">
        <w:rPr>
          <w:rFonts w:ascii="Arial" w:hAnsi="Arial" w:cs="Arial"/>
          <w:b/>
          <w:sz w:val="22"/>
          <w:szCs w:val="22"/>
        </w:rPr>
        <w:t>.</w:t>
      </w:r>
      <w:r w:rsidR="00A96622" w:rsidRPr="0039491C">
        <w:rPr>
          <w:rFonts w:ascii="Arial" w:hAnsi="Arial" w:cs="Arial"/>
          <w:b/>
          <w:sz w:val="22"/>
          <w:szCs w:val="22"/>
        </w:rPr>
        <w:t>2.1.4</w:t>
      </w:r>
      <w:r w:rsidRPr="0039491C">
        <w:rPr>
          <w:rFonts w:ascii="Arial" w:hAnsi="Arial" w:cs="Arial"/>
          <w:b/>
          <w:sz w:val="22"/>
          <w:szCs w:val="22"/>
        </w:rPr>
        <w:t xml:space="preserve"> –</w:t>
      </w:r>
      <w:r w:rsidRPr="0039491C">
        <w:rPr>
          <w:rFonts w:ascii="Arial" w:hAnsi="Arial" w:cs="Arial"/>
          <w:sz w:val="22"/>
          <w:szCs w:val="22"/>
        </w:rPr>
        <w:t xml:space="preserve"> </w:t>
      </w:r>
      <w:r w:rsidR="003D016C" w:rsidRPr="0039491C">
        <w:rPr>
          <w:rFonts w:ascii="Arial" w:hAnsi="Arial" w:cs="Arial"/>
          <w:sz w:val="22"/>
          <w:szCs w:val="22"/>
        </w:rPr>
        <w:t>o</w:t>
      </w:r>
      <w:r w:rsidRPr="0039491C">
        <w:rPr>
          <w:rFonts w:ascii="Arial" w:hAnsi="Arial" w:cs="Arial"/>
          <w:sz w:val="22"/>
          <w:szCs w:val="22"/>
        </w:rPr>
        <w:t xml:space="preserve"> </w:t>
      </w:r>
      <w:r w:rsidR="004705C5" w:rsidRPr="0039491C">
        <w:rPr>
          <w:rFonts w:ascii="Arial" w:hAnsi="Arial" w:cs="Arial"/>
          <w:sz w:val="22"/>
          <w:szCs w:val="22"/>
        </w:rPr>
        <w:t>p</w:t>
      </w:r>
      <w:r w:rsidRPr="0039491C">
        <w:rPr>
          <w:rFonts w:ascii="Arial" w:hAnsi="Arial" w:cs="Arial"/>
          <w:sz w:val="22"/>
          <w:szCs w:val="22"/>
        </w:rPr>
        <w:t>regoeiro</w:t>
      </w:r>
      <w:r w:rsidR="004705C5" w:rsidRPr="0039491C">
        <w:rPr>
          <w:rFonts w:ascii="Arial" w:hAnsi="Arial" w:cs="Arial"/>
          <w:sz w:val="22"/>
          <w:szCs w:val="22"/>
        </w:rPr>
        <w:t>/a pregoeira</w:t>
      </w:r>
      <w:r w:rsidRPr="0039491C">
        <w:rPr>
          <w:rFonts w:ascii="Arial" w:hAnsi="Arial" w:cs="Arial"/>
          <w:sz w:val="22"/>
          <w:szCs w:val="22"/>
        </w:rPr>
        <w:t xml:space="preserve"> poderá, ainda, solicitar manifestação técnica da assessoria jurídica ou de outros setores </w:t>
      </w:r>
      <w:r w:rsidR="00AC3FD1" w:rsidRPr="0039491C">
        <w:rPr>
          <w:rFonts w:ascii="Arial" w:hAnsi="Arial" w:cs="Arial"/>
          <w:sz w:val="22"/>
          <w:szCs w:val="22"/>
        </w:rPr>
        <w:t xml:space="preserve">deste Tribunal </w:t>
      </w:r>
      <w:r w:rsidRPr="0039491C">
        <w:rPr>
          <w:rFonts w:ascii="Arial" w:hAnsi="Arial" w:cs="Arial"/>
          <w:sz w:val="22"/>
          <w:szCs w:val="22"/>
        </w:rPr>
        <w:t>a fim de subsidiar</w:t>
      </w:r>
      <w:r w:rsidR="00BF4FCC" w:rsidRPr="0039491C">
        <w:rPr>
          <w:rFonts w:ascii="Arial" w:hAnsi="Arial" w:cs="Arial"/>
          <w:sz w:val="22"/>
          <w:szCs w:val="22"/>
        </w:rPr>
        <w:t xml:space="preserve"> sua decisão;</w:t>
      </w:r>
    </w:p>
    <w:p w14:paraId="0C264781" w14:textId="3EAD3163" w:rsidR="00F556B6" w:rsidRPr="0039491C" w:rsidRDefault="00A96622" w:rsidP="00160533">
      <w:pPr>
        <w:suppressAutoHyphens w:val="0"/>
        <w:spacing w:after="240"/>
        <w:jc w:val="both"/>
        <w:rPr>
          <w:rFonts w:ascii="Arial" w:hAnsi="Arial" w:cs="Arial"/>
          <w:sz w:val="22"/>
          <w:szCs w:val="22"/>
        </w:rPr>
      </w:pPr>
      <w:r w:rsidRPr="0039491C">
        <w:rPr>
          <w:rFonts w:ascii="Arial" w:hAnsi="Arial" w:cs="Arial"/>
          <w:b/>
          <w:sz w:val="22"/>
          <w:szCs w:val="22"/>
        </w:rPr>
        <w:t>2</w:t>
      </w:r>
      <w:r w:rsidR="00C57516" w:rsidRPr="0039491C">
        <w:rPr>
          <w:rFonts w:ascii="Arial" w:hAnsi="Arial" w:cs="Arial"/>
          <w:b/>
          <w:sz w:val="22"/>
          <w:szCs w:val="22"/>
        </w:rPr>
        <w:t>5</w:t>
      </w:r>
      <w:r w:rsidRPr="0039491C">
        <w:rPr>
          <w:rFonts w:ascii="Arial" w:hAnsi="Arial" w:cs="Arial"/>
          <w:b/>
          <w:sz w:val="22"/>
          <w:szCs w:val="22"/>
        </w:rPr>
        <w:t>.</w:t>
      </w:r>
      <w:r w:rsidR="00F556B6" w:rsidRPr="0039491C">
        <w:rPr>
          <w:rFonts w:ascii="Arial" w:hAnsi="Arial" w:cs="Arial"/>
          <w:b/>
          <w:sz w:val="22"/>
          <w:szCs w:val="22"/>
        </w:rPr>
        <w:t>2.2 –</w:t>
      </w:r>
      <w:r w:rsidR="00F556B6" w:rsidRPr="0039491C">
        <w:rPr>
          <w:rFonts w:ascii="Arial" w:hAnsi="Arial" w:cs="Arial"/>
          <w:sz w:val="22"/>
          <w:szCs w:val="22"/>
        </w:rPr>
        <w:t xml:space="preserve"> </w:t>
      </w:r>
      <w:r w:rsidR="003D016C" w:rsidRPr="0039491C">
        <w:rPr>
          <w:rFonts w:ascii="Arial" w:hAnsi="Arial" w:cs="Arial"/>
          <w:sz w:val="22"/>
          <w:szCs w:val="22"/>
        </w:rPr>
        <w:t>r</w:t>
      </w:r>
      <w:r w:rsidR="00F556B6" w:rsidRPr="0039491C">
        <w:rPr>
          <w:rFonts w:ascii="Arial" w:hAnsi="Arial" w:cs="Arial"/>
          <w:sz w:val="22"/>
          <w:szCs w:val="22"/>
        </w:rPr>
        <w:t xml:space="preserve">evogar a presente licitação por razões de </w:t>
      </w:r>
      <w:r w:rsidRPr="0039491C">
        <w:rPr>
          <w:rFonts w:ascii="Arial" w:hAnsi="Arial" w:cs="Arial"/>
          <w:sz w:val="22"/>
          <w:szCs w:val="22"/>
        </w:rPr>
        <w:t xml:space="preserve">conveniência e oportunidade, resultante de </w:t>
      </w:r>
      <w:r w:rsidRPr="0039491C">
        <w:rPr>
          <w:rFonts w:ascii="Arial" w:hAnsi="Arial" w:cs="Arial"/>
          <w:sz w:val="22"/>
          <w:szCs w:val="22"/>
        </w:rPr>
        <w:lastRenderedPageBreak/>
        <w:t>fato superveniente devidamente comprovado (inciso II e §</w:t>
      </w:r>
      <w:r w:rsidR="00BF4FCC" w:rsidRPr="0039491C">
        <w:rPr>
          <w:rFonts w:ascii="Arial" w:hAnsi="Arial" w:cs="Arial"/>
          <w:sz w:val="22"/>
          <w:szCs w:val="22"/>
        </w:rPr>
        <w:t xml:space="preserve"> 2º do art.71 da Lei 14.133/</w:t>
      </w:r>
      <w:r w:rsidR="00DD0D0B" w:rsidRPr="0039491C">
        <w:rPr>
          <w:rFonts w:ascii="Arial" w:hAnsi="Arial" w:cs="Arial"/>
          <w:sz w:val="22"/>
          <w:szCs w:val="22"/>
        </w:rPr>
        <w:t>20</w:t>
      </w:r>
      <w:r w:rsidR="00BF4FCC" w:rsidRPr="0039491C">
        <w:rPr>
          <w:rFonts w:ascii="Arial" w:hAnsi="Arial" w:cs="Arial"/>
          <w:sz w:val="22"/>
          <w:szCs w:val="22"/>
        </w:rPr>
        <w:t>21);</w:t>
      </w:r>
    </w:p>
    <w:p w14:paraId="7E5F8282" w14:textId="1E0CA555" w:rsidR="00D0142A" w:rsidRPr="0039491C" w:rsidRDefault="00A96622" w:rsidP="00160533">
      <w:pPr>
        <w:spacing w:after="240"/>
        <w:jc w:val="both"/>
        <w:rPr>
          <w:rFonts w:ascii="Arial" w:hAnsi="Arial" w:cs="Arial"/>
          <w:sz w:val="22"/>
          <w:szCs w:val="22"/>
        </w:rPr>
      </w:pPr>
      <w:r w:rsidRPr="0039491C">
        <w:rPr>
          <w:rFonts w:ascii="Arial" w:hAnsi="Arial" w:cs="Arial"/>
          <w:b/>
          <w:sz w:val="22"/>
          <w:szCs w:val="22"/>
        </w:rPr>
        <w:t>2</w:t>
      </w:r>
      <w:r w:rsidR="00C57516" w:rsidRPr="0039491C">
        <w:rPr>
          <w:rFonts w:ascii="Arial" w:hAnsi="Arial" w:cs="Arial"/>
          <w:b/>
          <w:sz w:val="22"/>
          <w:szCs w:val="22"/>
        </w:rPr>
        <w:t>5</w:t>
      </w:r>
      <w:r w:rsidRPr="0039491C">
        <w:rPr>
          <w:rFonts w:ascii="Arial" w:hAnsi="Arial" w:cs="Arial"/>
          <w:b/>
          <w:sz w:val="22"/>
          <w:szCs w:val="22"/>
        </w:rPr>
        <w:t>.</w:t>
      </w:r>
      <w:r w:rsidR="00D0142A" w:rsidRPr="0039491C">
        <w:rPr>
          <w:rFonts w:ascii="Arial" w:hAnsi="Arial" w:cs="Arial"/>
          <w:b/>
          <w:sz w:val="22"/>
          <w:szCs w:val="22"/>
        </w:rPr>
        <w:t>2.3</w:t>
      </w:r>
      <w:r w:rsidR="00D0142A" w:rsidRPr="0039491C">
        <w:rPr>
          <w:rFonts w:ascii="Arial" w:hAnsi="Arial" w:cs="Arial"/>
          <w:sz w:val="22"/>
          <w:szCs w:val="22"/>
        </w:rPr>
        <w:t xml:space="preserve"> </w:t>
      </w:r>
      <w:r w:rsidR="00D0142A" w:rsidRPr="0039491C">
        <w:rPr>
          <w:rFonts w:ascii="Arial" w:hAnsi="Arial" w:cs="Arial"/>
          <w:b/>
          <w:sz w:val="22"/>
          <w:szCs w:val="22"/>
        </w:rPr>
        <w:t>–</w:t>
      </w:r>
      <w:r w:rsidR="00BF4FCC" w:rsidRPr="0039491C">
        <w:rPr>
          <w:rFonts w:ascii="Arial" w:hAnsi="Arial" w:cs="Arial"/>
          <w:sz w:val="22"/>
          <w:szCs w:val="22"/>
        </w:rPr>
        <w:t xml:space="preserve"> </w:t>
      </w:r>
      <w:r w:rsidR="003D016C" w:rsidRPr="0039491C">
        <w:rPr>
          <w:rFonts w:ascii="Arial" w:hAnsi="Arial" w:cs="Arial"/>
          <w:sz w:val="22"/>
          <w:szCs w:val="22"/>
        </w:rPr>
        <w:t>a</w:t>
      </w:r>
      <w:r w:rsidR="00BF4FCC" w:rsidRPr="0039491C">
        <w:rPr>
          <w:rFonts w:ascii="Arial" w:hAnsi="Arial" w:cs="Arial"/>
          <w:sz w:val="22"/>
          <w:szCs w:val="22"/>
        </w:rPr>
        <w:t>diar a data da sessão pública;</w:t>
      </w:r>
    </w:p>
    <w:p w14:paraId="7EF70347" w14:textId="420FF93B" w:rsidR="00D0142A" w:rsidRPr="0039491C" w:rsidRDefault="00A96622" w:rsidP="00160533">
      <w:pPr>
        <w:spacing w:after="240"/>
        <w:jc w:val="both"/>
        <w:rPr>
          <w:rFonts w:ascii="Arial" w:hAnsi="Arial" w:cs="Arial"/>
          <w:sz w:val="22"/>
          <w:szCs w:val="22"/>
        </w:rPr>
      </w:pPr>
      <w:r w:rsidRPr="0039491C">
        <w:rPr>
          <w:rFonts w:ascii="Arial" w:hAnsi="Arial" w:cs="Arial"/>
          <w:b/>
          <w:sz w:val="22"/>
          <w:szCs w:val="22"/>
        </w:rPr>
        <w:t>2</w:t>
      </w:r>
      <w:r w:rsidR="00C57516" w:rsidRPr="0039491C">
        <w:rPr>
          <w:rFonts w:ascii="Arial" w:hAnsi="Arial" w:cs="Arial"/>
          <w:b/>
          <w:sz w:val="22"/>
          <w:szCs w:val="22"/>
        </w:rPr>
        <w:t>5</w:t>
      </w:r>
      <w:r w:rsidRPr="0039491C">
        <w:rPr>
          <w:rFonts w:ascii="Arial" w:hAnsi="Arial" w:cs="Arial"/>
          <w:b/>
          <w:sz w:val="22"/>
          <w:szCs w:val="22"/>
        </w:rPr>
        <w:t>.</w:t>
      </w:r>
      <w:r w:rsidR="00D0142A" w:rsidRPr="0039491C">
        <w:rPr>
          <w:rFonts w:ascii="Arial" w:hAnsi="Arial" w:cs="Arial"/>
          <w:b/>
          <w:sz w:val="22"/>
          <w:szCs w:val="22"/>
        </w:rPr>
        <w:t>2.4</w:t>
      </w:r>
      <w:r w:rsidR="00D0142A" w:rsidRPr="0039491C">
        <w:rPr>
          <w:rFonts w:ascii="Arial" w:hAnsi="Arial" w:cs="Arial"/>
          <w:sz w:val="22"/>
          <w:szCs w:val="22"/>
        </w:rPr>
        <w:t xml:space="preserve"> </w:t>
      </w:r>
      <w:r w:rsidR="00D0142A" w:rsidRPr="0039491C">
        <w:rPr>
          <w:rFonts w:ascii="Arial" w:hAnsi="Arial" w:cs="Arial"/>
          <w:b/>
          <w:sz w:val="22"/>
          <w:szCs w:val="22"/>
        </w:rPr>
        <w:t>–</w:t>
      </w:r>
      <w:r w:rsidR="00DF1AA4" w:rsidRPr="0039491C">
        <w:rPr>
          <w:rFonts w:ascii="Arial" w:hAnsi="Arial" w:cs="Arial"/>
          <w:b/>
          <w:sz w:val="22"/>
          <w:szCs w:val="22"/>
        </w:rPr>
        <w:t xml:space="preserve"> </w:t>
      </w:r>
      <w:r w:rsidR="003D016C" w:rsidRPr="0039491C">
        <w:rPr>
          <w:rFonts w:ascii="Arial" w:hAnsi="Arial" w:cs="Arial"/>
          <w:sz w:val="22"/>
          <w:szCs w:val="22"/>
        </w:rPr>
        <w:t>a</w:t>
      </w:r>
      <w:r w:rsidR="00526805" w:rsidRPr="0039491C">
        <w:rPr>
          <w:rFonts w:ascii="Arial" w:hAnsi="Arial" w:cs="Arial"/>
          <w:sz w:val="22"/>
          <w:szCs w:val="22"/>
        </w:rPr>
        <w:t>dquirir ou não o item objeto do Sistema de Registro de Preços;</w:t>
      </w:r>
    </w:p>
    <w:p w14:paraId="3CE1D474" w14:textId="47E4614E" w:rsidR="00D0142A" w:rsidRPr="0039491C" w:rsidRDefault="00A96622" w:rsidP="00160533">
      <w:pPr>
        <w:spacing w:after="240"/>
        <w:jc w:val="both"/>
        <w:rPr>
          <w:rFonts w:ascii="Arial" w:hAnsi="Arial" w:cs="Arial"/>
          <w:strike/>
          <w:sz w:val="22"/>
          <w:szCs w:val="22"/>
        </w:rPr>
      </w:pPr>
      <w:r w:rsidRPr="0039491C">
        <w:rPr>
          <w:rFonts w:ascii="Arial" w:hAnsi="Arial" w:cs="Arial"/>
          <w:b/>
          <w:sz w:val="22"/>
          <w:szCs w:val="22"/>
        </w:rPr>
        <w:t>2</w:t>
      </w:r>
      <w:r w:rsidR="00C57516" w:rsidRPr="0039491C">
        <w:rPr>
          <w:rFonts w:ascii="Arial" w:hAnsi="Arial" w:cs="Arial"/>
          <w:b/>
          <w:sz w:val="22"/>
          <w:szCs w:val="22"/>
        </w:rPr>
        <w:t>5</w:t>
      </w:r>
      <w:r w:rsidRPr="0039491C">
        <w:rPr>
          <w:rFonts w:ascii="Arial" w:hAnsi="Arial" w:cs="Arial"/>
          <w:b/>
          <w:sz w:val="22"/>
          <w:szCs w:val="22"/>
        </w:rPr>
        <w:t>.</w:t>
      </w:r>
      <w:r w:rsidR="00D0142A" w:rsidRPr="0039491C">
        <w:rPr>
          <w:rFonts w:ascii="Arial" w:hAnsi="Arial" w:cs="Arial"/>
          <w:b/>
          <w:sz w:val="22"/>
          <w:szCs w:val="22"/>
        </w:rPr>
        <w:t>2.5 –</w:t>
      </w:r>
      <w:r w:rsidR="00D0142A" w:rsidRPr="0039491C">
        <w:rPr>
          <w:rFonts w:ascii="Arial" w:hAnsi="Arial" w:cs="Arial"/>
          <w:sz w:val="22"/>
          <w:szCs w:val="22"/>
        </w:rPr>
        <w:t xml:space="preserve"> </w:t>
      </w:r>
      <w:r w:rsidR="003D016C" w:rsidRPr="0039491C">
        <w:rPr>
          <w:rFonts w:ascii="Arial" w:hAnsi="Arial" w:cs="Arial"/>
          <w:sz w:val="22"/>
          <w:szCs w:val="22"/>
        </w:rPr>
        <w:t>r</w:t>
      </w:r>
      <w:r w:rsidR="00D0142A" w:rsidRPr="0039491C">
        <w:rPr>
          <w:rFonts w:ascii="Arial" w:hAnsi="Arial" w:cs="Arial"/>
          <w:sz w:val="22"/>
          <w:szCs w:val="22"/>
        </w:rPr>
        <w:t>escindir unilateralmente o ajuste, nos termos do inciso I</w:t>
      </w:r>
      <w:r w:rsidRPr="0039491C">
        <w:rPr>
          <w:rFonts w:ascii="Arial" w:hAnsi="Arial" w:cs="Arial"/>
          <w:sz w:val="22"/>
          <w:szCs w:val="22"/>
        </w:rPr>
        <w:t xml:space="preserve"> e §1º</w:t>
      </w:r>
      <w:r w:rsidR="00D0142A" w:rsidRPr="0039491C">
        <w:rPr>
          <w:rFonts w:ascii="Arial" w:hAnsi="Arial" w:cs="Arial"/>
          <w:sz w:val="22"/>
          <w:szCs w:val="22"/>
        </w:rPr>
        <w:t xml:space="preserve"> do art. </w:t>
      </w:r>
      <w:r w:rsidRPr="0039491C">
        <w:rPr>
          <w:rFonts w:ascii="Arial" w:hAnsi="Arial" w:cs="Arial"/>
          <w:sz w:val="22"/>
          <w:szCs w:val="22"/>
        </w:rPr>
        <w:t>138</w:t>
      </w:r>
      <w:r w:rsidR="00D0142A" w:rsidRPr="0039491C">
        <w:rPr>
          <w:rFonts w:ascii="Arial" w:hAnsi="Arial" w:cs="Arial"/>
          <w:sz w:val="22"/>
          <w:szCs w:val="22"/>
        </w:rPr>
        <w:t xml:space="preserve"> da Lei </w:t>
      </w:r>
      <w:proofErr w:type="gramStart"/>
      <w:r w:rsidR="00D0142A" w:rsidRPr="0039491C">
        <w:rPr>
          <w:rFonts w:ascii="Arial" w:hAnsi="Arial" w:cs="Arial"/>
          <w:sz w:val="22"/>
          <w:szCs w:val="22"/>
        </w:rPr>
        <w:t>n.º</w:t>
      </w:r>
      <w:proofErr w:type="gramEnd"/>
      <w:r w:rsidR="00D0142A" w:rsidRPr="0039491C">
        <w:rPr>
          <w:rFonts w:ascii="Arial" w:hAnsi="Arial" w:cs="Arial"/>
          <w:sz w:val="22"/>
          <w:szCs w:val="22"/>
        </w:rPr>
        <w:t xml:space="preserve"> </w:t>
      </w:r>
      <w:r w:rsidRPr="0039491C">
        <w:rPr>
          <w:rFonts w:ascii="Arial" w:hAnsi="Arial" w:cs="Arial"/>
          <w:sz w:val="22"/>
          <w:szCs w:val="22"/>
        </w:rPr>
        <w:t>14.133</w:t>
      </w:r>
      <w:r w:rsidR="00D0142A" w:rsidRPr="0039491C">
        <w:rPr>
          <w:rFonts w:ascii="Arial" w:hAnsi="Arial" w:cs="Arial"/>
          <w:sz w:val="22"/>
          <w:szCs w:val="22"/>
        </w:rPr>
        <w:t>/</w:t>
      </w:r>
      <w:r w:rsidR="00DD0D0B" w:rsidRPr="0039491C">
        <w:rPr>
          <w:rFonts w:ascii="Arial" w:hAnsi="Arial" w:cs="Arial"/>
          <w:sz w:val="22"/>
          <w:szCs w:val="22"/>
        </w:rPr>
        <w:t>20</w:t>
      </w:r>
      <w:r w:rsidRPr="0039491C">
        <w:rPr>
          <w:rFonts w:ascii="Arial" w:hAnsi="Arial" w:cs="Arial"/>
          <w:sz w:val="22"/>
          <w:szCs w:val="22"/>
        </w:rPr>
        <w:t>21</w:t>
      </w:r>
      <w:r w:rsidR="00D0142A" w:rsidRPr="0039491C">
        <w:rPr>
          <w:rFonts w:ascii="Arial" w:hAnsi="Arial" w:cs="Arial"/>
          <w:sz w:val="22"/>
          <w:szCs w:val="22"/>
        </w:rPr>
        <w:t xml:space="preserve">, precedida de autorização escrita e fundamentada da autoridade </w:t>
      </w:r>
      <w:r w:rsidR="00BF4FCC" w:rsidRPr="0039491C">
        <w:rPr>
          <w:rFonts w:ascii="Arial" w:hAnsi="Arial" w:cs="Arial"/>
          <w:sz w:val="22"/>
          <w:szCs w:val="22"/>
        </w:rPr>
        <w:t>competente</w:t>
      </w:r>
      <w:r w:rsidR="003D016C" w:rsidRPr="0039491C">
        <w:rPr>
          <w:rFonts w:ascii="Arial" w:hAnsi="Arial" w:cs="Arial"/>
          <w:sz w:val="22"/>
          <w:szCs w:val="22"/>
        </w:rPr>
        <w:t>.</w:t>
      </w:r>
      <w:r w:rsidR="00D0142A" w:rsidRPr="0039491C">
        <w:rPr>
          <w:rFonts w:ascii="Arial" w:hAnsi="Arial" w:cs="Arial"/>
          <w:sz w:val="22"/>
          <w:szCs w:val="22"/>
        </w:rPr>
        <w:t xml:space="preserve"> </w:t>
      </w:r>
    </w:p>
    <w:p w14:paraId="16926656" w14:textId="77777777" w:rsidR="00A54A0D" w:rsidRPr="0039491C" w:rsidRDefault="00A54A0D" w:rsidP="00160533">
      <w:pPr>
        <w:widowControl/>
        <w:suppressAutoHyphens w:val="0"/>
        <w:spacing w:after="240"/>
        <w:jc w:val="both"/>
        <w:rPr>
          <w:rFonts w:ascii="Arial" w:eastAsia="Times New Roman" w:hAnsi="Arial" w:cs="Arial"/>
          <w:kern w:val="0"/>
          <w:sz w:val="22"/>
          <w:szCs w:val="22"/>
          <w:lang w:eastAsia="pt-BR" w:bidi="ar-SA"/>
        </w:rPr>
      </w:pPr>
      <w:r w:rsidRPr="0039491C">
        <w:rPr>
          <w:rFonts w:ascii="Arial" w:eastAsia="Times New Roman" w:hAnsi="Arial" w:cs="Arial"/>
          <w:b/>
          <w:bCs/>
          <w:color w:val="000000"/>
          <w:kern w:val="0"/>
          <w:sz w:val="22"/>
          <w:szCs w:val="22"/>
          <w:shd w:val="clear" w:color="auto" w:fill="FFFFFF"/>
          <w:lang w:eastAsia="pt-BR" w:bidi="ar-SA"/>
        </w:rPr>
        <w:t>25.3 –</w:t>
      </w:r>
      <w:r w:rsidRPr="0039491C">
        <w:rPr>
          <w:rFonts w:ascii="Arial" w:eastAsia="Times New Roman" w:hAnsi="Arial" w:cs="Arial"/>
          <w:color w:val="000000"/>
          <w:kern w:val="0"/>
          <w:sz w:val="22"/>
          <w:szCs w:val="22"/>
          <w:shd w:val="clear" w:color="auto" w:fill="FFFFFF"/>
          <w:lang w:eastAsia="pt-BR" w:bidi="ar-SA"/>
        </w:rPr>
        <w:t xml:space="preserve"> Com fundamento na Resolução TRE-SP nº 630/2023, as licitantes deverão:</w:t>
      </w:r>
    </w:p>
    <w:p w14:paraId="2A50BD7D" w14:textId="206F717B" w:rsidR="00A54A0D" w:rsidRPr="0039491C" w:rsidRDefault="00A54A0D" w:rsidP="00160533">
      <w:pPr>
        <w:widowControl/>
        <w:suppressAutoHyphens w:val="0"/>
        <w:spacing w:after="240"/>
        <w:jc w:val="both"/>
        <w:rPr>
          <w:rFonts w:ascii="Arial" w:eastAsia="Times New Roman" w:hAnsi="Arial" w:cs="Arial"/>
          <w:kern w:val="0"/>
          <w:sz w:val="22"/>
          <w:szCs w:val="22"/>
          <w:lang w:eastAsia="pt-BR" w:bidi="ar-SA"/>
        </w:rPr>
      </w:pPr>
      <w:r w:rsidRPr="0039491C">
        <w:rPr>
          <w:rFonts w:ascii="Arial" w:eastAsia="Times New Roman" w:hAnsi="Arial" w:cs="Arial"/>
          <w:b/>
          <w:bCs/>
          <w:color w:val="000000"/>
          <w:kern w:val="0"/>
          <w:sz w:val="22"/>
          <w:szCs w:val="22"/>
          <w:shd w:val="clear" w:color="auto" w:fill="FFFFFF"/>
          <w:lang w:eastAsia="pt-BR" w:bidi="ar-SA"/>
        </w:rPr>
        <w:t>25.3.1 -</w:t>
      </w:r>
      <w:r w:rsidRPr="0039491C">
        <w:rPr>
          <w:rFonts w:ascii="Arial" w:eastAsia="Times New Roman" w:hAnsi="Arial" w:cs="Arial"/>
          <w:color w:val="000000"/>
          <w:kern w:val="0"/>
          <w:sz w:val="22"/>
          <w:szCs w:val="22"/>
          <w:shd w:val="clear" w:color="auto" w:fill="FFFFFF"/>
          <w:lang w:eastAsia="pt-BR" w:bidi="ar-SA"/>
        </w:rPr>
        <w:t xml:space="preserve"> </w:t>
      </w:r>
      <w:r w:rsidR="003D016C" w:rsidRPr="0039491C">
        <w:rPr>
          <w:rFonts w:ascii="Arial" w:eastAsia="Times New Roman" w:hAnsi="Arial" w:cs="Arial"/>
          <w:color w:val="000000"/>
          <w:kern w:val="0"/>
          <w:sz w:val="22"/>
          <w:szCs w:val="22"/>
          <w:shd w:val="clear" w:color="auto" w:fill="FFFFFF"/>
          <w:lang w:eastAsia="pt-BR" w:bidi="ar-SA"/>
        </w:rPr>
        <w:t>a</w:t>
      </w:r>
      <w:r w:rsidRPr="0039491C">
        <w:rPr>
          <w:rFonts w:ascii="Arial" w:eastAsia="Times New Roman" w:hAnsi="Arial" w:cs="Arial"/>
          <w:color w:val="000000"/>
          <w:kern w:val="0"/>
          <w:sz w:val="22"/>
          <w:szCs w:val="22"/>
          <w:shd w:val="clear" w:color="auto" w:fill="FFFFFF"/>
          <w:lang w:eastAsia="pt-BR" w:bidi="ar-SA"/>
        </w:rPr>
        <w:t xml:space="preserve">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sidRPr="0039491C">
        <w:rPr>
          <w:rFonts w:ascii="Arial" w:eastAsia="Times New Roman" w:hAnsi="Arial" w:cs="Arial"/>
          <w:color w:val="000000"/>
          <w:kern w:val="0"/>
          <w:sz w:val="22"/>
          <w:szCs w:val="22"/>
          <w:shd w:val="clear" w:color="auto" w:fill="FFFFFF"/>
          <w:lang w:eastAsia="pt-BR" w:bidi="ar-SA"/>
        </w:rPr>
        <w:t>dos(</w:t>
      </w:r>
      <w:proofErr w:type="gramEnd"/>
      <w:r w:rsidRPr="0039491C">
        <w:rPr>
          <w:rFonts w:ascii="Arial" w:eastAsia="Times New Roman" w:hAnsi="Arial" w:cs="Arial"/>
          <w:color w:val="000000"/>
          <w:kern w:val="0"/>
          <w:sz w:val="22"/>
          <w:szCs w:val="22"/>
          <w:shd w:val="clear" w:color="auto" w:fill="FFFFFF"/>
          <w:lang w:eastAsia="pt-BR" w:bidi="ar-SA"/>
        </w:rPr>
        <w:t>as) agentes públicos(as) que atuam na área de contratações do TRE-SP;</w:t>
      </w:r>
    </w:p>
    <w:p w14:paraId="3193F6BF" w14:textId="006BE783" w:rsidR="00A54A0D" w:rsidRPr="0039491C" w:rsidRDefault="00A54A0D" w:rsidP="00160533">
      <w:pPr>
        <w:spacing w:after="240"/>
        <w:jc w:val="both"/>
        <w:rPr>
          <w:rFonts w:ascii="Arial" w:hAnsi="Arial" w:cs="Arial"/>
          <w:b/>
          <w:sz w:val="22"/>
          <w:szCs w:val="22"/>
        </w:rPr>
      </w:pPr>
      <w:r w:rsidRPr="0039491C">
        <w:rPr>
          <w:rFonts w:ascii="Arial" w:eastAsia="Times New Roman" w:hAnsi="Arial" w:cs="Arial"/>
          <w:b/>
          <w:bCs/>
          <w:color w:val="000000"/>
          <w:kern w:val="0"/>
          <w:sz w:val="22"/>
          <w:szCs w:val="22"/>
          <w:shd w:val="clear" w:color="auto" w:fill="FFFFFF"/>
          <w:lang w:eastAsia="pt-BR" w:bidi="ar-SA"/>
        </w:rPr>
        <w:t>25.3.2 -</w:t>
      </w:r>
      <w:r w:rsidRPr="0039491C">
        <w:rPr>
          <w:rFonts w:ascii="Arial" w:eastAsia="Times New Roman" w:hAnsi="Arial" w:cs="Arial"/>
          <w:color w:val="000000"/>
          <w:kern w:val="0"/>
          <w:sz w:val="22"/>
          <w:szCs w:val="22"/>
          <w:shd w:val="clear" w:color="auto" w:fill="FFFFFF"/>
          <w:lang w:eastAsia="pt-BR" w:bidi="ar-SA"/>
        </w:rPr>
        <w:t xml:space="preserve"> </w:t>
      </w:r>
      <w:r w:rsidR="003D016C" w:rsidRPr="0039491C">
        <w:rPr>
          <w:rFonts w:ascii="Arial" w:eastAsia="Times New Roman" w:hAnsi="Arial" w:cs="Arial"/>
          <w:color w:val="000000"/>
          <w:kern w:val="0"/>
          <w:sz w:val="22"/>
          <w:szCs w:val="22"/>
          <w:shd w:val="clear" w:color="auto" w:fill="FFFFFF"/>
          <w:lang w:eastAsia="pt-BR" w:bidi="ar-SA"/>
        </w:rPr>
        <w:t>o</w:t>
      </w:r>
      <w:r w:rsidRPr="0039491C">
        <w:rPr>
          <w:rFonts w:ascii="Arial" w:eastAsia="Times New Roman" w:hAnsi="Arial" w:cs="Arial"/>
          <w:color w:val="000000"/>
          <w:kern w:val="0"/>
          <w:sz w:val="22"/>
          <w:szCs w:val="22"/>
          <w:shd w:val="clear" w:color="auto" w:fill="FFFFFF"/>
          <w:lang w:eastAsia="pt-BR" w:bidi="ar-SA"/>
        </w:rPr>
        <w:t>bservar o cumprimento da Resolução CNJ n. 7/2005, quanto à inexistência de situação caracterizadora de nepotismo.</w:t>
      </w:r>
    </w:p>
    <w:p w14:paraId="7F7E192F" w14:textId="77777777" w:rsidR="00A54A0D" w:rsidRPr="0039491C" w:rsidRDefault="00A54A0D" w:rsidP="00160533">
      <w:pPr>
        <w:widowControl/>
        <w:suppressAutoHyphens w:val="0"/>
        <w:spacing w:after="240"/>
        <w:ind w:right="120"/>
        <w:jc w:val="both"/>
        <w:rPr>
          <w:rFonts w:ascii="Arial" w:eastAsia="Times New Roman" w:hAnsi="Arial" w:cs="Arial"/>
          <w:kern w:val="0"/>
          <w:sz w:val="22"/>
          <w:szCs w:val="22"/>
          <w:lang w:eastAsia="pt-BR" w:bidi="ar-SA"/>
        </w:rPr>
      </w:pPr>
      <w:r w:rsidRPr="0039491C">
        <w:rPr>
          <w:rFonts w:ascii="Arial" w:eastAsia="Times New Roman" w:hAnsi="Arial" w:cs="Arial"/>
          <w:b/>
          <w:bCs/>
          <w:color w:val="000000"/>
          <w:kern w:val="0"/>
          <w:sz w:val="22"/>
          <w:szCs w:val="22"/>
          <w:shd w:val="clear" w:color="auto" w:fill="FFFFFF"/>
          <w:lang w:eastAsia="pt-BR" w:bidi="ar-SA"/>
        </w:rPr>
        <w:t>25.4 -</w:t>
      </w:r>
      <w:r w:rsidRPr="0039491C">
        <w:rPr>
          <w:rFonts w:ascii="Arial" w:eastAsia="Times New Roman" w:hAnsi="Arial" w:cs="Arial"/>
          <w:color w:val="000000"/>
          <w:kern w:val="0"/>
          <w:sz w:val="22"/>
          <w:szCs w:val="22"/>
          <w:shd w:val="clear" w:color="auto" w:fill="FFFFFF"/>
          <w:lang w:eastAsia="pt-BR" w:bidi="ar-SA"/>
        </w:rPr>
        <w:t xml:space="preserve"> Durante o processo licitatório poderão ser realizadas diligências para aferição da idoneidade das licitantes, as quais deverão ser documentadas e reduzidas a termo.</w:t>
      </w:r>
    </w:p>
    <w:p w14:paraId="246FF59C" w14:textId="61FC1180" w:rsidR="00D0142A" w:rsidRPr="0039491C" w:rsidRDefault="00A96622" w:rsidP="00160533">
      <w:pPr>
        <w:spacing w:after="240"/>
        <w:jc w:val="both"/>
        <w:rPr>
          <w:rFonts w:ascii="Arial" w:hAnsi="Arial" w:cs="Arial"/>
          <w:sz w:val="22"/>
          <w:szCs w:val="22"/>
        </w:rPr>
      </w:pPr>
      <w:r w:rsidRPr="0039491C">
        <w:rPr>
          <w:rFonts w:ascii="Arial" w:hAnsi="Arial" w:cs="Arial"/>
          <w:b/>
          <w:sz w:val="22"/>
          <w:szCs w:val="22"/>
        </w:rPr>
        <w:t>2</w:t>
      </w:r>
      <w:r w:rsidR="00C57516" w:rsidRPr="0039491C">
        <w:rPr>
          <w:rFonts w:ascii="Arial" w:hAnsi="Arial" w:cs="Arial"/>
          <w:b/>
          <w:sz w:val="22"/>
          <w:szCs w:val="22"/>
        </w:rPr>
        <w:t>5</w:t>
      </w:r>
      <w:r w:rsidRPr="0039491C">
        <w:rPr>
          <w:rFonts w:ascii="Arial" w:hAnsi="Arial" w:cs="Arial"/>
          <w:b/>
          <w:sz w:val="22"/>
          <w:szCs w:val="22"/>
        </w:rPr>
        <w:t>.</w:t>
      </w:r>
      <w:r w:rsidR="00A54A0D" w:rsidRPr="0039491C">
        <w:rPr>
          <w:rFonts w:ascii="Arial" w:hAnsi="Arial" w:cs="Arial"/>
          <w:b/>
          <w:sz w:val="22"/>
          <w:szCs w:val="22"/>
        </w:rPr>
        <w:t>5</w:t>
      </w:r>
      <w:r w:rsidR="00D0142A" w:rsidRPr="0039491C">
        <w:rPr>
          <w:rFonts w:ascii="Arial" w:hAnsi="Arial" w:cs="Arial"/>
          <w:sz w:val="22"/>
          <w:szCs w:val="22"/>
        </w:rPr>
        <w:t xml:space="preserve"> </w:t>
      </w:r>
      <w:r w:rsidR="00D0142A" w:rsidRPr="0039491C">
        <w:rPr>
          <w:rFonts w:ascii="Arial" w:hAnsi="Arial" w:cs="Arial"/>
          <w:b/>
          <w:sz w:val="22"/>
          <w:szCs w:val="22"/>
        </w:rPr>
        <w:t>–</w:t>
      </w:r>
      <w:r w:rsidR="00D0142A" w:rsidRPr="0039491C">
        <w:rPr>
          <w:rFonts w:ascii="Arial" w:hAnsi="Arial" w:cs="Arial"/>
          <w:sz w:val="22"/>
          <w:szCs w:val="22"/>
        </w:rPr>
        <w:t xml:space="preserve"> As empresas licitantes serão responsáveis pela fidelidade e legitimidade das informações e dos documentos apresentados em qualquer época ou fase do processo licitatório.</w:t>
      </w:r>
    </w:p>
    <w:p w14:paraId="61867D9F" w14:textId="37553736" w:rsidR="00D0142A" w:rsidRPr="0039491C" w:rsidRDefault="00A96622" w:rsidP="00160533">
      <w:pPr>
        <w:spacing w:after="240"/>
        <w:jc w:val="both"/>
        <w:rPr>
          <w:rFonts w:ascii="Arial" w:hAnsi="Arial" w:cs="Arial"/>
          <w:sz w:val="22"/>
          <w:szCs w:val="22"/>
        </w:rPr>
      </w:pPr>
      <w:r w:rsidRPr="0039491C">
        <w:rPr>
          <w:rFonts w:ascii="Arial" w:hAnsi="Arial" w:cs="Arial"/>
          <w:b/>
          <w:sz w:val="22"/>
          <w:szCs w:val="22"/>
        </w:rPr>
        <w:t>2</w:t>
      </w:r>
      <w:r w:rsidR="00C57516" w:rsidRPr="0039491C">
        <w:rPr>
          <w:rFonts w:ascii="Arial" w:hAnsi="Arial" w:cs="Arial"/>
          <w:b/>
          <w:sz w:val="22"/>
          <w:szCs w:val="22"/>
        </w:rPr>
        <w:t>5</w:t>
      </w:r>
      <w:r w:rsidRPr="0039491C">
        <w:rPr>
          <w:rFonts w:ascii="Arial" w:hAnsi="Arial" w:cs="Arial"/>
          <w:b/>
          <w:sz w:val="22"/>
          <w:szCs w:val="22"/>
        </w:rPr>
        <w:t>.</w:t>
      </w:r>
      <w:r w:rsidR="00A54A0D" w:rsidRPr="0039491C">
        <w:rPr>
          <w:rFonts w:ascii="Arial" w:hAnsi="Arial" w:cs="Arial"/>
          <w:b/>
          <w:sz w:val="22"/>
          <w:szCs w:val="22"/>
        </w:rPr>
        <w:t>6</w:t>
      </w:r>
      <w:r w:rsidR="00D0142A" w:rsidRPr="0039491C">
        <w:rPr>
          <w:rFonts w:ascii="Arial" w:hAnsi="Arial" w:cs="Arial"/>
          <w:b/>
          <w:sz w:val="22"/>
          <w:szCs w:val="22"/>
        </w:rPr>
        <w:t xml:space="preserve"> – </w:t>
      </w:r>
      <w:r w:rsidR="00D0142A" w:rsidRPr="0039491C">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0ABACFF7" w14:textId="71BEF287" w:rsidR="00D0142A" w:rsidRPr="0039491C" w:rsidRDefault="00BA03FC" w:rsidP="00160533">
      <w:pPr>
        <w:spacing w:after="240"/>
        <w:jc w:val="both"/>
        <w:rPr>
          <w:rFonts w:ascii="Arial" w:hAnsi="Arial" w:cs="Arial"/>
          <w:sz w:val="22"/>
          <w:szCs w:val="22"/>
        </w:rPr>
      </w:pPr>
      <w:r w:rsidRPr="0039491C">
        <w:rPr>
          <w:rFonts w:ascii="Arial" w:hAnsi="Arial" w:cs="Arial"/>
          <w:b/>
          <w:sz w:val="22"/>
          <w:szCs w:val="22"/>
        </w:rPr>
        <w:t>25.7</w:t>
      </w:r>
      <w:r w:rsidRPr="0039491C">
        <w:rPr>
          <w:rFonts w:ascii="Arial" w:hAnsi="Arial" w:cs="Arial"/>
          <w:sz w:val="22"/>
          <w:szCs w:val="22"/>
        </w:rPr>
        <w:t xml:space="preserve"> </w:t>
      </w:r>
      <w:r w:rsidR="00D0142A" w:rsidRPr="0039491C">
        <w:rPr>
          <w:rFonts w:ascii="Arial" w:hAnsi="Arial" w:cs="Arial"/>
          <w:b/>
          <w:sz w:val="22"/>
          <w:szCs w:val="22"/>
        </w:rPr>
        <w:t>–</w:t>
      </w:r>
      <w:r w:rsidR="00D0142A" w:rsidRPr="0039491C">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23DF5B2C" w14:textId="5AC1E304" w:rsidR="00D0142A" w:rsidRPr="0039491C" w:rsidRDefault="00A96622" w:rsidP="00160533">
      <w:pPr>
        <w:spacing w:after="240"/>
        <w:jc w:val="both"/>
        <w:rPr>
          <w:rFonts w:ascii="Arial" w:hAnsi="Arial" w:cs="Arial"/>
          <w:sz w:val="22"/>
          <w:szCs w:val="22"/>
        </w:rPr>
      </w:pPr>
      <w:r w:rsidRPr="0039491C">
        <w:rPr>
          <w:rFonts w:ascii="Arial" w:hAnsi="Arial" w:cs="Arial"/>
          <w:b/>
          <w:sz w:val="22"/>
          <w:szCs w:val="22"/>
        </w:rPr>
        <w:t>2</w:t>
      </w:r>
      <w:r w:rsidR="00C57516" w:rsidRPr="0039491C">
        <w:rPr>
          <w:rFonts w:ascii="Arial" w:hAnsi="Arial" w:cs="Arial"/>
          <w:b/>
          <w:sz w:val="22"/>
          <w:szCs w:val="22"/>
        </w:rPr>
        <w:t>5</w:t>
      </w:r>
      <w:r w:rsidRPr="0039491C">
        <w:rPr>
          <w:rFonts w:ascii="Arial" w:hAnsi="Arial" w:cs="Arial"/>
          <w:b/>
          <w:sz w:val="22"/>
          <w:szCs w:val="22"/>
        </w:rPr>
        <w:t>.</w:t>
      </w:r>
      <w:r w:rsidR="00A54A0D" w:rsidRPr="0039491C">
        <w:rPr>
          <w:rFonts w:ascii="Arial" w:hAnsi="Arial" w:cs="Arial"/>
          <w:b/>
          <w:sz w:val="22"/>
          <w:szCs w:val="22"/>
        </w:rPr>
        <w:t>8</w:t>
      </w:r>
      <w:r w:rsidR="00D0142A" w:rsidRPr="0039491C">
        <w:rPr>
          <w:rFonts w:ascii="Arial" w:hAnsi="Arial" w:cs="Arial"/>
          <w:sz w:val="22"/>
          <w:szCs w:val="22"/>
        </w:rPr>
        <w:t xml:space="preserve"> </w:t>
      </w:r>
      <w:r w:rsidR="00D0142A" w:rsidRPr="0039491C">
        <w:rPr>
          <w:rFonts w:ascii="Arial" w:hAnsi="Arial" w:cs="Arial"/>
          <w:b/>
          <w:sz w:val="22"/>
          <w:szCs w:val="22"/>
        </w:rPr>
        <w:t>–</w:t>
      </w:r>
      <w:r w:rsidR="00D0142A" w:rsidRPr="0039491C">
        <w:rPr>
          <w:rFonts w:ascii="Arial" w:hAnsi="Arial" w:cs="Arial"/>
          <w:sz w:val="22"/>
          <w:szCs w:val="22"/>
        </w:rPr>
        <w:t xml:space="preserve"> Nenhuma indenização será devida às licitantes pela elaboração e/ou apresentação de documentos relativos à presente licitação.</w:t>
      </w:r>
    </w:p>
    <w:p w14:paraId="467C53C2" w14:textId="2B29D9E1" w:rsidR="00D0142A" w:rsidRPr="0039491C" w:rsidRDefault="00A96622" w:rsidP="00160533">
      <w:pPr>
        <w:spacing w:after="240"/>
        <w:jc w:val="both"/>
        <w:rPr>
          <w:rFonts w:ascii="Arial" w:hAnsi="Arial" w:cs="Arial"/>
          <w:sz w:val="22"/>
          <w:szCs w:val="22"/>
        </w:rPr>
      </w:pPr>
      <w:r w:rsidRPr="0039491C">
        <w:rPr>
          <w:rFonts w:ascii="Arial" w:hAnsi="Arial" w:cs="Arial"/>
          <w:b/>
          <w:sz w:val="22"/>
          <w:szCs w:val="22"/>
        </w:rPr>
        <w:t>2</w:t>
      </w:r>
      <w:r w:rsidR="00C57516" w:rsidRPr="0039491C">
        <w:rPr>
          <w:rFonts w:ascii="Arial" w:hAnsi="Arial" w:cs="Arial"/>
          <w:b/>
          <w:sz w:val="22"/>
          <w:szCs w:val="22"/>
        </w:rPr>
        <w:t>5</w:t>
      </w:r>
      <w:r w:rsidRPr="0039491C">
        <w:rPr>
          <w:rFonts w:ascii="Arial" w:hAnsi="Arial" w:cs="Arial"/>
          <w:b/>
          <w:sz w:val="22"/>
          <w:szCs w:val="22"/>
        </w:rPr>
        <w:t>.</w:t>
      </w:r>
      <w:r w:rsidR="00A54A0D" w:rsidRPr="0039491C">
        <w:rPr>
          <w:rFonts w:ascii="Arial" w:hAnsi="Arial" w:cs="Arial"/>
          <w:b/>
          <w:sz w:val="22"/>
          <w:szCs w:val="22"/>
        </w:rPr>
        <w:t>9</w:t>
      </w:r>
      <w:r w:rsidR="00D0142A" w:rsidRPr="0039491C">
        <w:rPr>
          <w:rFonts w:ascii="Arial" w:hAnsi="Arial" w:cs="Arial"/>
          <w:b/>
          <w:sz w:val="22"/>
          <w:szCs w:val="22"/>
        </w:rPr>
        <w:t xml:space="preserve"> – </w:t>
      </w:r>
      <w:r w:rsidR="00D0142A" w:rsidRPr="0039491C">
        <w:rPr>
          <w:rFonts w:ascii="Arial" w:hAnsi="Arial" w:cs="Arial"/>
          <w:sz w:val="22"/>
          <w:szCs w:val="22"/>
        </w:rPr>
        <w:t xml:space="preserve">Aplicam-se à presente licitação, subsidiariamente, a Lei </w:t>
      </w:r>
      <w:proofErr w:type="gramStart"/>
      <w:r w:rsidR="00D0142A" w:rsidRPr="0039491C">
        <w:rPr>
          <w:rFonts w:ascii="Arial" w:hAnsi="Arial" w:cs="Arial"/>
          <w:sz w:val="22"/>
          <w:szCs w:val="22"/>
        </w:rPr>
        <w:t>n.º</w:t>
      </w:r>
      <w:proofErr w:type="gramEnd"/>
      <w:r w:rsidR="00D0142A" w:rsidRPr="0039491C">
        <w:rPr>
          <w:rFonts w:ascii="Arial" w:hAnsi="Arial" w:cs="Arial"/>
          <w:sz w:val="22"/>
          <w:szCs w:val="22"/>
        </w:rPr>
        <w:t xml:space="preserve"> 8.078, de 11 de setembro de 1990 – Código de Proteção e Defesa do Consumidor e demais normas legais pertinentes.</w:t>
      </w:r>
    </w:p>
    <w:p w14:paraId="42ACC02A" w14:textId="519A576B" w:rsidR="00D0142A" w:rsidRPr="0039491C" w:rsidRDefault="00DC08FC" w:rsidP="00160533">
      <w:pPr>
        <w:spacing w:after="240"/>
        <w:jc w:val="both"/>
        <w:rPr>
          <w:rFonts w:ascii="Arial" w:hAnsi="Arial" w:cs="Arial"/>
          <w:sz w:val="22"/>
          <w:szCs w:val="22"/>
        </w:rPr>
      </w:pPr>
      <w:r w:rsidRPr="0039491C">
        <w:rPr>
          <w:rFonts w:ascii="Arial" w:hAnsi="Arial" w:cs="Arial"/>
          <w:b/>
          <w:sz w:val="22"/>
          <w:szCs w:val="22"/>
        </w:rPr>
        <w:t>2</w:t>
      </w:r>
      <w:r w:rsidR="00C57516" w:rsidRPr="0039491C">
        <w:rPr>
          <w:rFonts w:ascii="Arial" w:hAnsi="Arial" w:cs="Arial"/>
          <w:b/>
          <w:sz w:val="22"/>
          <w:szCs w:val="22"/>
        </w:rPr>
        <w:t>5</w:t>
      </w:r>
      <w:r w:rsidRPr="0039491C">
        <w:rPr>
          <w:rFonts w:ascii="Arial" w:hAnsi="Arial" w:cs="Arial"/>
          <w:b/>
          <w:sz w:val="22"/>
          <w:szCs w:val="22"/>
        </w:rPr>
        <w:t>.</w:t>
      </w:r>
      <w:r w:rsidR="00A54A0D" w:rsidRPr="0039491C">
        <w:rPr>
          <w:rFonts w:ascii="Arial" w:hAnsi="Arial" w:cs="Arial"/>
          <w:b/>
          <w:sz w:val="22"/>
          <w:szCs w:val="22"/>
        </w:rPr>
        <w:t>10</w:t>
      </w:r>
      <w:r w:rsidR="00D0142A" w:rsidRPr="0039491C">
        <w:rPr>
          <w:rFonts w:ascii="Arial" w:hAnsi="Arial" w:cs="Arial"/>
          <w:b/>
          <w:sz w:val="22"/>
          <w:szCs w:val="22"/>
        </w:rPr>
        <w:t xml:space="preserve"> –</w:t>
      </w:r>
      <w:r w:rsidR="00D0142A" w:rsidRPr="0039491C">
        <w:rPr>
          <w:rFonts w:ascii="Arial" w:hAnsi="Arial" w:cs="Arial"/>
          <w:sz w:val="22"/>
          <w:szCs w:val="22"/>
        </w:rPr>
        <w:t xml:space="preserve"> Na contagem dos prazos será observado o disposto no art. </w:t>
      </w:r>
      <w:r w:rsidR="00A96622" w:rsidRPr="0039491C">
        <w:rPr>
          <w:rFonts w:ascii="Arial" w:hAnsi="Arial" w:cs="Arial"/>
          <w:sz w:val="22"/>
          <w:szCs w:val="22"/>
        </w:rPr>
        <w:t>183</w:t>
      </w:r>
      <w:r w:rsidR="00D0142A" w:rsidRPr="0039491C">
        <w:rPr>
          <w:rFonts w:ascii="Arial" w:hAnsi="Arial" w:cs="Arial"/>
          <w:sz w:val="22"/>
          <w:szCs w:val="22"/>
        </w:rPr>
        <w:t xml:space="preserve"> da Lei </w:t>
      </w:r>
      <w:proofErr w:type="gramStart"/>
      <w:r w:rsidR="00D0142A" w:rsidRPr="0039491C">
        <w:rPr>
          <w:rFonts w:ascii="Arial" w:hAnsi="Arial" w:cs="Arial"/>
          <w:sz w:val="22"/>
          <w:szCs w:val="22"/>
        </w:rPr>
        <w:t>n.º</w:t>
      </w:r>
      <w:proofErr w:type="gramEnd"/>
      <w:r w:rsidR="00D0142A" w:rsidRPr="0039491C">
        <w:rPr>
          <w:rFonts w:ascii="Arial" w:hAnsi="Arial" w:cs="Arial"/>
          <w:sz w:val="22"/>
          <w:szCs w:val="22"/>
        </w:rPr>
        <w:t xml:space="preserve"> </w:t>
      </w:r>
      <w:r w:rsidR="00A96622" w:rsidRPr="0039491C">
        <w:rPr>
          <w:rFonts w:ascii="Arial" w:hAnsi="Arial" w:cs="Arial"/>
          <w:sz w:val="22"/>
          <w:szCs w:val="22"/>
        </w:rPr>
        <w:t>14.133/</w:t>
      </w:r>
      <w:r w:rsidR="00DD0D0B" w:rsidRPr="0039491C">
        <w:rPr>
          <w:rFonts w:ascii="Arial" w:hAnsi="Arial" w:cs="Arial"/>
          <w:sz w:val="22"/>
          <w:szCs w:val="22"/>
        </w:rPr>
        <w:t>20</w:t>
      </w:r>
      <w:r w:rsidR="00A96622" w:rsidRPr="0039491C">
        <w:rPr>
          <w:rFonts w:ascii="Arial" w:hAnsi="Arial" w:cs="Arial"/>
          <w:sz w:val="22"/>
          <w:szCs w:val="22"/>
        </w:rPr>
        <w:t>21</w:t>
      </w:r>
      <w:r w:rsidR="00D0142A" w:rsidRPr="0039491C">
        <w:rPr>
          <w:rFonts w:ascii="Arial" w:hAnsi="Arial" w:cs="Arial"/>
          <w:sz w:val="22"/>
          <w:szCs w:val="22"/>
        </w:rPr>
        <w:t>.</w:t>
      </w:r>
    </w:p>
    <w:p w14:paraId="6AA98FFA" w14:textId="38EFFD44" w:rsidR="00E44F4A" w:rsidRPr="0039491C" w:rsidRDefault="00DC08FC" w:rsidP="00160533">
      <w:pPr>
        <w:spacing w:after="240"/>
        <w:jc w:val="both"/>
        <w:rPr>
          <w:rFonts w:ascii="Arial" w:hAnsi="Arial" w:cs="Arial"/>
          <w:sz w:val="22"/>
          <w:szCs w:val="22"/>
          <w:u w:val="single"/>
        </w:rPr>
      </w:pPr>
      <w:bookmarkStart w:id="17" w:name="_Hlk107840383"/>
      <w:r w:rsidRPr="0039491C">
        <w:rPr>
          <w:rFonts w:ascii="Arial" w:hAnsi="Arial" w:cs="Arial"/>
          <w:b/>
          <w:sz w:val="22"/>
          <w:szCs w:val="22"/>
        </w:rPr>
        <w:t>2</w:t>
      </w:r>
      <w:r w:rsidR="00C57516" w:rsidRPr="0039491C">
        <w:rPr>
          <w:rFonts w:ascii="Arial" w:hAnsi="Arial" w:cs="Arial"/>
          <w:b/>
          <w:sz w:val="22"/>
          <w:szCs w:val="22"/>
        </w:rPr>
        <w:t>5</w:t>
      </w:r>
      <w:r w:rsidRPr="0039491C">
        <w:rPr>
          <w:rFonts w:ascii="Arial" w:hAnsi="Arial" w:cs="Arial"/>
          <w:b/>
          <w:sz w:val="22"/>
          <w:szCs w:val="22"/>
        </w:rPr>
        <w:t>.</w:t>
      </w:r>
      <w:r w:rsidR="00A54A0D" w:rsidRPr="0039491C">
        <w:rPr>
          <w:rFonts w:ascii="Arial" w:hAnsi="Arial" w:cs="Arial"/>
          <w:b/>
          <w:sz w:val="22"/>
          <w:szCs w:val="22"/>
        </w:rPr>
        <w:t>11</w:t>
      </w:r>
      <w:r w:rsidR="00E44F4A" w:rsidRPr="0039491C">
        <w:rPr>
          <w:rFonts w:ascii="Arial" w:hAnsi="Arial" w:cs="Arial"/>
          <w:sz w:val="22"/>
          <w:szCs w:val="22"/>
        </w:rPr>
        <w:t xml:space="preserve"> </w:t>
      </w:r>
      <w:r w:rsidR="00E44F4A" w:rsidRPr="0039491C">
        <w:rPr>
          <w:rFonts w:ascii="Arial" w:hAnsi="Arial" w:cs="Arial"/>
          <w:b/>
          <w:sz w:val="22"/>
          <w:szCs w:val="22"/>
        </w:rPr>
        <w:t>–</w:t>
      </w:r>
      <w:r w:rsidR="00E44F4A" w:rsidRPr="0039491C">
        <w:rPr>
          <w:rFonts w:ascii="Arial" w:hAnsi="Arial" w:cs="Arial"/>
          <w:sz w:val="22"/>
          <w:szCs w:val="22"/>
        </w:rPr>
        <w:t xml:space="preserve"> Em caso de interesse das possíveis licitantes, cópias do Edital poderão ser obtidas nos endereços eletrônicos: </w:t>
      </w:r>
      <w:hyperlink r:id="rId50" w:history="1">
        <w:r w:rsidR="00E44F4A" w:rsidRPr="0039491C">
          <w:rPr>
            <w:rFonts w:ascii="Arial" w:hAnsi="Arial" w:cs="Arial"/>
            <w:sz w:val="22"/>
            <w:szCs w:val="22"/>
            <w:u w:val="single"/>
            <w:lang w:val="pt-PT"/>
          </w:rPr>
          <w:t>http://www.tre-sp.jus.br/transparencia-e-prestacao-de-contas/licitacoes/licitacoes</w:t>
        </w:r>
      </w:hyperlink>
      <w:r w:rsidR="00E44F4A" w:rsidRPr="0039491C">
        <w:rPr>
          <w:rFonts w:ascii="Arial" w:hAnsi="Arial" w:cs="Arial"/>
          <w:sz w:val="22"/>
          <w:szCs w:val="22"/>
        </w:rPr>
        <w:t xml:space="preserve">  e </w:t>
      </w:r>
      <w:hyperlink r:id="rId51" w:history="1">
        <w:r w:rsidR="00E44F4A" w:rsidRPr="0039491C">
          <w:rPr>
            <w:rFonts w:ascii="Arial" w:hAnsi="Arial" w:cs="Arial"/>
            <w:sz w:val="22"/>
            <w:szCs w:val="22"/>
            <w:u w:val="single"/>
          </w:rPr>
          <w:t>www.gov.br/compras/pt-br</w:t>
        </w:r>
      </w:hyperlink>
      <w:r w:rsidR="00E44F4A" w:rsidRPr="0039491C">
        <w:rPr>
          <w:rFonts w:ascii="Arial" w:hAnsi="Arial" w:cs="Arial"/>
          <w:sz w:val="22"/>
          <w:szCs w:val="22"/>
          <w:u w:val="single"/>
        </w:rPr>
        <w:t>.</w:t>
      </w:r>
    </w:p>
    <w:bookmarkEnd w:id="17"/>
    <w:p w14:paraId="5D912A6B" w14:textId="77777777" w:rsidR="00A97FC7" w:rsidRPr="0039491C" w:rsidRDefault="00A97FC7" w:rsidP="0039491C">
      <w:pPr>
        <w:suppressAutoHyphens w:val="0"/>
        <w:spacing w:after="120"/>
        <w:jc w:val="center"/>
        <w:rPr>
          <w:rFonts w:ascii="Arial" w:hAnsi="Arial" w:cs="Arial"/>
          <w:sz w:val="22"/>
          <w:szCs w:val="22"/>
        </w:rPr>
      </w:pPr>
    </w:p>
    <w:p w14:paraId="17A1C6C9" w14:textId="191A426A" w:rsidR="00F556B6" w:rsidRPr="0039491C" w:rsidRDefault="169210F0" w:rsidP="0039491C">
      <w:pPr>
        <w:suppressAutoHyphens w:val="0"/>
        <w:spacing w:after="120"/>
        <w:jc w:val="center"/>
        <w:rPr>
          <w:rFonts w:ascii="Arial" w:hAnsi="Arial" w:cs="Arial"/>
          <w:sz w:val="22"/>
          <w:szCs w:val="22"/>
        </w:rPr>
      </w:pPr>
      <w:r w:rsidRPr="0039491C">
        <w:rPr>
          <w:rFonts w:ascii="Arial" w:hAnsi="Arial" w:cs="Arial"/>
          <w:sz w:val="22"/>
          <w:szCs w:val="22"/>
        </w:rPr>
        <w:t xml:space="preserve">São Paulo, </w:t>
      </w:r>
      <w:r w:rsidR="00B213A4">
        <w:rPr>
          <w:rFonts w:ascii="Arial" w:hAnsi="Arial" w:cs="Arial"/>
          <w:sz w:val="22"/>
          <w:szCs w:val="22"/>
        </w:rPr>
        <w:t>20</w:t>
      </w:r>
      <w:r w:rsidR="003D5DCE" w:rsidRPr="0039491C">
        <w:rPr>
          <w:rFonts w:ascii="Arial" w:hAnsi="Arial" w:cs="Arial"/>
          <w:sz w:val="22"/>
          <w:szCs w:val="22"/>
        </w:rPr>
        <w:t xml:space="preserve"> </w:t>
      </w:r>
      <w:r w:rsidR="00126E4D" w:rsidRPr="0039491C">
        <w:rPr>
          <w:rFonts w:ascii="Arial" w:hAnsi="Arial" w:cs="Arial"/>
          <w:sz w:val="22"/>
          <w:szCs w:val="22"/>
        </w:rPr>
        <w:t xml:space="preserve">de </w:t>
      </w:r>
      <w:r w:rsidR="00B213A4">
        <w:rPr>
          <w:rFonts w:ascii="Arial" w:hAnsi="Arial" w:cs="Arial"/>
          <w:sz w:val="22"/>
          <w:szCs w:val="22"/>
        </w:rPr>
        <w:t>agosto</w:t>
      </w:r>
      <w:r w:rsidR="00E026BA" w:rsidRPr="0039491C">
        <w:rPr>
          <w:rFonts w:ascii="Arial" w:hAnsi="Arial" w:cs="Arial"/>
          <w:sz w:val="22"/>
          <w:szCs w:val="22"/>
        </w:rPr>
        <w:t xml:space="preserve"> </w:t>
      </w:r>
      <w:r w:rsidRPr="0039491C">
        <w:rPr>
          <w:rFonts w:ascii="Arial" w:hAnsi="Arial" w:cs="Arial"/>
          <w:sz w:val="22"/>
          <w:szCs w:val="22"/>
        </w:rPr>
        <w:t xml:space="preserve">de </w:t>
      </w:r>
      <w:r w:rsidR="008B4072" w:rsidRPr="0039491C">
        <w:rPr>
          <w:rFonts w:ascii="Arial" w:hAnsi="Arial" w:cs="Arial"/>
          <w:bCs/>
          <w:sz w:val="22"/>
          <w:szCs w:val="22"/>
          <w:lang w:eastAsia="en-US" w:bidi="ar-SA"/>
        </w:rPr>
        <w:t>2026</w:t>
      </w:r>
      <w:r w:rsidRPr="0039491C">
        <w:rPr>
          <w:rFonts w:ascii="Arial" w:hAnsi="Arial" w:cs="Arial"/>
          <w:sz w:val="22"/>
          <w:szCs w:val="22"/>
        </w:rPr>
        <w:t>.</w:t>
      </w:r>
    </w:p>
    <w:p w14:paraId="7B7D22F7" w14:textId="77777777" w:rsidR="00A97FC7" w:rsidRPr="0039491C" w:rsidRDefault="00A97FC7" w:rsidP="0039491C">
      <w:pPr>
        <w:suppressAutoHyphens w:val="0"/>
        <w:spacing w:after="120"/>
        <w:jc w:val="center"/>
        <w:rPr>
          <w:rFonts w:ascii="Arial" w:hAnsi="Arial" w:cs="Arial"/>
          <w:sz w:val="22"/>
          <w:szCs w:val="22"/>
        </w:rPr>
      </w:pPr>
    </w:p>
    <w:p w14:paraId="566DB552" w14:textId="77777777" w:rsidR="00A0366E" w:rsidRPr="0039491C" w:rsidRDefault="00A0366E" w:rsidP="0039491C">
      <w:pPr>
        <w:spacing w:after="120"/>
        <w:jc w:val="center"/>
        <w:rPr>
          <w:rFonts w:ascii="Arial" w:hAnsi="Arial" w:cs="Arial"/>
          <w:b/>
          <w:sz w:val="22"/>
          <w:szCs w:val="22"/>
        </w:rPr>
      </w:pPr>
      <w:r w:rsidRPr="0039491C">
        <w:rPr>
          <w:rFonts w:ascii="Arial" w:hAnsi="Arial" w:cs="Arial"/>
          <w:b/>
          <w:sz w:val="22"/>
          <w:szCs w:val="22"/>
        </w:rPr>
        <w:t>Vânia Cristina Guarnierie</w:t>
      </w:r>
    </w:p>
    <w:p w14:paraId="755426B2" w14:textId="048F331E" w:rsidR="00F556B6" w:rsidRPr="0039491C" w:rsidRDefault="00F556B6" w:rsidP="0039491C">
      <w:pPr>
        <w:spacing w:after="120"/>
        <w:jc w:val="center"/>
        <w:rPr>
          <w:rFonts w:ascii="Arial" w:hAnsi="Arial" w:cs="Arial"/>
          <w:b/>
          <w:sz w:val="22"/>
          <w:szCs w:val="22"/>
        </w:rPr>
      </w:pPr>
      <w:r w:rsidRPr="0039491C">
        <w:rPr>
          <w:rFonts w:ascii="Arial" w:hAnsi="Arial" w:cs="Arial"/>
          <w:sz w:val="22"/>
          <w:szCs w:val="22"/>
        </w:rPr>
        <w:t xml:space="preserve">  Chefe da Seção de Elaboração de Editais e Contratos</w:t>
      </w:r>
    </w:p>
    <w:p w14:paraId="4987ACE6" w14:textId="77777777" w:rsidR="00414593" w:rsidRPr="0039491C" w:rsidRDefault="00414593" w:rsidP="0039491C">
      <w:pPr>
        <w:widowControl/>
        <w:suppressAutoHyphens w:val="0"/>
        <w:spacing w:after="120"/>
        <w:rPr>
          <w:rFonts w:ascii="Arial" w:hAnsi="Arial" w:cs="Arial"/>
          <w:b/>
          <w:sz w:val="22"/>
          <w:szCs w:val="22"/>
        </w:rPr>
      </w:pPr>
      <w:r w:rsidRPr="0039491C">
        <w:rPr>
          <w:rFonts w:ascii="Arial" w:hAnsi="Arial" w:cs="Arial"/>
          <w:b/>
          <w:sz w:val="22"/>
          <w:szCs w:val="22"/>
        </w:rPr>
        <w:br w:type="page"/>
      </w:r>
    </w:p>
    <w:p w14:paraId="4D21A310" w14:textId="0C44634D" w:rsidR="00795BFE" w:rsidRDefault="00795BFE" w:rsidP="00795BFE">
      <w:pPr>
        <w:rPr>
          <w:rFonts w:ascii="Arial" w:eastAsia="Arial" w:hAnsi="Arial" w:cs="Arial"/>
          <w:b/>
          <w:bCs/>
          <w:sz w:val="20"/>
          <w:szCs w:val="20"/>
        </w:rPr>
      </w:pPr>
    </w:p>
    <w:p w14:paraId="44488118" w14:textId="2EE9DC09" w:rsidR="008E6FD4" w:rsidRPr="00F10049" w:rsidRDefault="008E6FD4" w:rsidP="008E6FD4">
      <w:pPr>
        <w:spacing w:line="360" w:lineRule="auto"/>
        <w:jc w:val="center"/>
        <w:rPr>
          <w:rFonts w:ascii="Arial" w:hAnsi="Arial" w:cs="Arial"/>
          <w:b/>
          <w:caps/>
          <w:kern w:val="20"/>
          <w:sz w:val="22"/>
          <w:szCs w:val="22"/>
          <w:lang w:eastAsia="en-US"/>
        </w:rPr>
      </w:pPr>
      <w:r w:rsidRPr="00AA6F5A">
        <w:rPr>
          <w:rFonts w:ascii="Arial" w:hAnsi="Arial" w:cs="Arial"/>
          <w:b/>
          <w:caps/>
          <w:kern w:val="20"/>
          <w:sz w:val="22"/>
          <w:szCs w:val="20"/>
          <w:lang w:eastAsia="en-US"/>
        </w:rPr>
        <w:t>Pregão Eletrônico Federal nº 70018-</w:t>
      </w:r>
      <w:r w:rsidR="008E284F">
        <w:rPr>
          <w:rFonts w:ascii="Arial" w:hAnsi="Arial" w:cs="Arial"/>
          <w:b/>
          <w:caps/>
          <w:kern w:val="20"/>
          <w:sz w:val="22"/>
          <w:szCs w:val="20"/>
          <w:lang w:eastAsia="en-US"/>
        </w:rPr>
        <w:t>135</w:t>
      </w:r>
      <w:r w:rsidRPr="00AA6F5A">
        <w:rPr>
          <w:rFonts w:ascii="Arial" w:hAnsi="Arial" w:cs="Arial"/>
          <w:b/>
          <w:caps/>
          <w:kern w:val="20"/>
          <w:sz w:val="22"/>
          <w:szCs w:val="20"/>
          <w:lang w:eastAsia="en-US"/>
        </w:rPr>
        <w:t>/2026</w:t>
      </w:r>
    </w:p>
    <w:p w14:paraId="4296E51D" w14:textId="77777777" w:rsidR="008E6FD4" w:rsidRPr="00801AB8" w:rsidRDefault="008E6FD4" w:rsidP="008E6FD4">
      <w:pPr>
        <w:spacing w:line="360" w:lineRule="auto"/>
        <w:jc w:val="center"/>
        <w:rPr>
          <w:rFonts w:ascii="Arial" w:eastAsia="Arial" w:hAnsi="Arial" w:cs="Arial"/>
          <w:b/>
          <w:bCs/>
          <w:sz w:val="22"/>
          <w:szCs w:val="22"/>
        </w:rPr>
      </w:pPr>
      <w:r w:rsidRPr="00801AB8">
        <w:rPr>
          <w:rFonts w:ascii="Arial" w:eastAsia="Arial" w:hAnsi="Arial" w:cs="Arial"/>
          <w:b/>
          <w:bCs/>
          <w:sz w:val="22"/>
          <w:szCs w:val="22"/>
        </w:rPr>
        <w:t>ANEXO I</w:t>
      </w:r>
    </w:p>
    <w:p w14:paraId="31E070CA" w14:textId="77777777" w:rsidR="008E6FD4" w:rsidRPr="00801AB8" w:rsidRDefault="008E6FD4" w:rsidP="008E6FD4">
      <w:pPr>
        <w:spacing w:line="360" w:lineRule="auto"/>
        <w:jc w:val="center"/>
        <w:rPr>
          <w:rFonts w:ascii="Arial" w:eastAsia="Arial" w:hAnsi="Arial" w:cs="Arial"/>
          <w:b/>
          <w:bCs/>
          <w:sz w:val="22"/>
          <w:szCs w:val="22"/>
        </w:rPr>
      </w:pPr>
      <w:r w:rsidRPr="00801AB8">
        <w:rPr>
          <w:rFonts w:ascii="Arial" w:eastAsia="Arial" w:hAnsi="Arial" w:cs="Arial"/>
          <w:b/>
          <w:bCs/>
          <w:sz w:val="22"/>
          <w:szCs w:val="22"/>
        </w:rPr>
        <w:t xml:space="preserve"> TERMO DE REFERÊNCIA</w:t>
      </w:r>
    </w:p>
    <w:p w14:paraId="0A53B467" w14:textId="77777777" w:rsidR="008E6FD4" w:rsidRDefault="008E6FD4" w:rsidP="008E6FD4">
      <w:pPr>
        <w:spacing w:after="200"/>
        <w:jc w:val="center"/>
        <w:rPr>
          <w:rFonts w:ascii="Arial" w:eastAsia="Arial" w:hAnsi="Arial" w:cs="Arial"/>
          <w:b/>
          <w:bCs/>
          <w:sz w:val="22"/>
          <w:szCs w:val="22"/>
        </w:rPr>
      </w:pPr>
      <w:bookmarkStart w:id="18" w:name="_heading=h.pem2uc8y48qy" w:colFirst="0" w:colLast="0"/>
      <w:bookmarkEnd w:id="18"/>
    </w:p>
    <w:p w14:paraId="5EF7A71F" w14:textId="77777777" w:rsidR="008E6FD4" w:rsidRDefault="008E6FD4" w:rsidP="009372D7">
      <w:pPr>
        <w:widowControl/>
        <w:numPr>
          <w:ilvl w:val="0"/>
          <w:numId w:val="67"/>
        </w:numPr>
        <w:pBdr>
          <w:top w:val="nil"/>
          <w:left w:val="nil"/>
          <w:bottom w:val="nil"/>
          <w:right w:val="nil"/>
          <w:between w:val="nil"/>
        </w:pBdr>
        <w:suppressAutoHyphens w:val="0"/>
        <w:spacing w:after="200"/>
        <w:ind w:left="-283" w:firstLine="0"/>
        <w:jc w:val="both"/>
        <w:rPr>
          <w:rFonts w:ascii="Arial" w:eastAsia="Arial" w:hAnsi="Arial" w:cs="Arial"/>
          <w:sz w:val="22"/>
          <w:szCs w:val="22"/>
        </w:rPr>
      </w:pPr>
      <w:r>
        <w:rPr>
          <w:rFonts w:ascii="Arial" w:eastAsia="Arial" w:hAnsi="Arial" w:cs="Arial"/>
          <w:b/>
          <w:bCs/>
          <w:sz w:val="22"/>
          <w:szCs w:val="22"/>
        </w:rPr>
        <w:t>CONDIÇÕES GERAIS DA CONTRATAÇÃO (Art. 6º, XXIII, alíneas “a” e “i” da Lei n. 14.133/2021)</w:t>
      </w:r>
    </w:p>
    <w:p w14:paraId="5DD33D22" w14:textId="77777777" w:rsidR="008E6FD4" w:rsidRDefault="008E6FD4" w:rsidP="008E6FD4">
      <w:pPr>
        <w:spacing w:after="200"/>
        <w:jc w:val="both"/>
        <w:rPr>
          <w:rFonts w:ascii="Arial" w:eastAsia="Arial" w:hAnsi="Arial" w:cs="Arial"/>
          <w:b/>
          <w:bCs/>
          <w:sz w:val="22"/>
          <w:szCs w:val="22"/>
        </w:rPr>
      </w:pPr>
      <w:r>
        <w:rPr>
          <w:rFonts w:ascii="Arial" w:eastAsia="Arial" w:hAnsi="Arial" w:cs="Arial"/>
          <w:b/>
          <w:bCs/>
          <w:sz w:val="22"/>
          <w:szCs w:val="22"/>
        </w:rPr>
        <w:t>OBJETO</w:t>
      </w:r>
    </w:p>
    <w:p w14:paraId="0BDD1846"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bookmarkStart w:id="19" w:name="_heading=h.1fob9te" w:colFirst="0" w:colLast="0"/>
      <w:bookmarkEnd w:id="19"/>
      <w:r>
        <w:rPr>
          <w:rFonts w:ascii="Arial" w:eastAsia="Arial" w:hAnsi="Arial" w:cs="Arial"/>
          <w:sz w:val="22"/>
          <w:szCs w:val="22"/>
        </w:rPr>
        <w:t xml:space="preserve">Registro de Preços para contratação de serviços de </w:t>
      </w:r>
      <w:r>
        <w:rPr>
          <w:rFonts w:ascii="Arial" w:eastAsia="Arial" w:hAnsi="Arial" w:cs="Arial"/>
          <w:i/>
          <w:iCs/>
          <w:sz w:val="22"/>
          <w:szCs w:val="22"/>
        </w:rPr>
        <w:t>coffee break</w:t>
      </w:r>
      <w:r>
        <w:rPr>
          <w:rFonts w:ascii="Arial" w:eastAsia="Arial" w:hAnsi="Arial" w:cs="Arial"/>
          <w:sz w:val="22"/>
          <w:szCs w:val="22"/>
        </w:rPr>
        <w:t xml:space="preserve"> do Tribunal Regional Eleitoral do Estado de São Paulo - TRE/SP nas ações de capacitação e qualificação, reuniões de trabalho e eventos vinculados aos objetivos institucionais, nos termos da Portaria TRE/SP n. 151/2015, alterada pela Portaria TRE/SP n. 274/2015, sob demanda, abrangendo o fornecimento de alimentos e bebidas bem como a prestação de todos os serviços que envolvam a execução, acompanhamento, preparação, montagem, desmontagem e limpeza do local, a serem executados sem regime de dedicação exclusiva de mão de obra, nos termos da tabela abaixo, conforme condições e exigências estabelecidas neste instrumento.</w:t>
      </w:r>
    </w:p>
    <w:tbl>
      <w:tblPr>
        <w:tblW w:w="11199"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3402"/>
        <w:gridCol w:w="992"/>
        <w:gridCol w:w="1134"/>
        <w:gridCol w:w="993"/>
        <w:gridCol w:w="992"/>
        <w:gridCol w:w="1276"/>
        <w:gridCol w:w="1417"/>
      </w:tblGrid>
      <w:tr w:rsidR="008E6FD4" w14:paraId="16123110" w14:textId="77777777" w:rsidTr="00DA0A17">
        <w:trPr>
          <w:trHeight w:val="849"/>
        </w:trPr>
        <w:tc>
          <w:tcPr>
            <w:tcW w:w="993" w:type="dxa"/>
            <w:tcBorders>
              <w:top w:val="single" w:sz="4" w:space="0" w:color="000000"/>
              <w:left w:val="single" w:sz="4" w:space="0" w:color="000000"/>
              <w:bottom w:val="single" w:sz="4" w:space="0" w:color="000000"/>
              <w:right w:val="single" w:sz="4" w:space="0" w:color="000000"/>
            </w:tcBorders>
            <w:vAlign w:val="center"/>
          </w:tcPr>
          <w:p w14:paraId="3BF8DD84" w14:textId="77777777" w:rsidR="008E6FD4" w:rsidRPr="00DA0A17" w:rsidRDefault="008E6FD4" w:rsidP="00DA0A17">
            <w:pPr>
              <w:ind w:right="-55"/>
              <w:jc w:val="center"/>
              <w:rPr>
                <w:rFonts w:ascii="Arial" w:eastAsia="Arial" w:hAnsi="Arial" w:cs="Arial"/>
                <w:b/>
                <w:bCs/>
                <w:sz w:val="16"/>
                <w:szCs w:val="16"/>
              </w:rPr>
            </w:pPr>
            <w:r w:rsidRPr="00DA0A17">
              <w:rPr>
                <w:rFonts w:ascii="Arial" w:eastAsia="Arial" w:hAnsi="Arial" w:cs="Arial"/>
                <w:b/>
                <w:bCs/>
                <w:sz w:val="16"/>
                <w:szCs w:val="16"/>
              </w:rPr>
              <w:t>ITEM</w:t>
            </w:r>
          </w:p>
        </w:tc>
        <w:tc>
          <w:tcPr>
            <w:tcW w:w="3402" w:type="dxa"/>
            <w:tcBorders>
              <w:top w:val="single" w:sz="4" w:space="0" w:color="000000"/>
              <w:left w:val="single" w:sz="4" w:space="0" w:color="000000"/>
              <w:bottom w:val="single" w:sz="4" w:space="0" w:color="000000"/>
              <w:right w:val="single" w:sz="4" w:space="0" w:color="000000"/>
            </w:tcBorders>
            <w:vAlign w:val="center"/>
          </w:tcPr>
          <w:p w14:paraId="5556F19C" w14:textId="77777777" w:rsidR="008E6FD4" w:rsidRPr="00DA0A17" w:rsidRDefault="008E6FD4" w:rsidP="00DA0A17">
            <w:pPr>
              <w:ind w:right="-12"/>
              <w:jc w:val="center"/>
              <w:rPr>
                <w:rFonts w:ascii="Arial" w:eastAsia="Arial" w:hAnsi="Arial" w:cs="Arial"/>
                <w:b/>
                <w:bCs/>
                <w:sz w:val="16"/>
                <w:szCs w:val="16"/>
              </w:rPr>
            </w:pPr>
            <w:r w:rsidRPr="00DA0A17">
              <w:rPr>
                <w:rFonts w:ascii="Arial" w:eastAsia="Arial" w:hAnsi="Arial" w:cs="Arial"/>
                <w:b/>
                <w:bCs/>
                <w:sz w:val="16"/>
                <w:szCs w:val="16"/>
              </w:rPr>
              <w:t>ESPECIFICAÇÃO</w:t>
            </w:r>
          </w:p>
        </w:tc>
        <w:tc>
          <w:tcPr>
            <w:tcW w:w="992" w:type="dxa"/>
            <w:tcBorders>
              <w:top w:val="single" w:sz="4" w:space="0" w:color="000000"/>
              <w:left w:val="single" w:sz="4" w:space="0" w:color="000000"/>
              <w:bottom w:val="single" w:sz="4" w:space="0" w:color="000000"/>
              <w:right w:val="single" w:sz="4" w:space="0" w:color="000000"/>
            </w:tcBorders>
            <w:vAlign w:val="center"/>
          </w:tcPr>
          <w:p w14:paraId="037FD3A7" w14:textId="77777777" w:rsidR="008E6FD4" w:rsidRPr="00DA0A17" w:rsidRDefault="008E6FD4" w:rsidP="00DA0A17">
            <w:pPr>
              <w:ind w:right="-55"/>
              <w:jc w:val="center"/>
              <w:rPr>
                <w:rFonts w:ascii="Arial" w:eastAsia="Arial" w:hAnsi="Arial" w:cs="Arial"/>
                <w:b/>
                <w:bCs/>
                <w:sz w:val="16"/>
                <w:szCs w:val="16"/>
              </w:rPr>
            </w:pPr>
            <w:r w:rsidRPr="00DA0A17">
              <w:rPr>
                <w:rFonts w:ascii="Arial" w:eastAsia="Arial" w:hAnsi="Arial" w:cs="Arial"/>
                <w:b/>
                <w:bCs/>
                <w:sz w:val="16"/>
                <w:szCs w:val="16"/>
              </w:rPr>
              <w:t>CATSER</w:t>
            </w:r>
          </w:p>
        </w:tc>
        <w:tc>
          <w:tcPr>
            <w:tcW w:w="1134" w:type="dxa"/>
            <w:tcBorders>
              <w:top w:val="single" w:sz="4" w:space="0" w:color="000000"/>
              <w:left w:val="single" w:sz="4" w:space="0" w:color="000000"/>
              <w:bottom w:val="single" w:sz="4" w:space="0" w:color="000000"/>
              <w:right w:val="single" w:sz="4" w:space="0" w:color="000000"/>
            </w:tcBorders>
            <w:vAlign w:val="center"/>
          </w:tcPr>
          <w:p w14:paraId="59E7694F" w14:textId="77777777" w:rsidR="008E6FD4" w:rsidRPr="00DA0A17" w:rsidRDefault="008E6FD4" w:rsidP="00DA0A17">
            <w:pPr>
              <w:ind w:right="-85"/>
              <w:jc w:val="center"/>
              <w:rPr>
                <w:rFonts w:ascii="Arial" w:eastAsia="Arial" w:hAnsi="Arial" w:cs="Arial"/>
                <w:b/>
                <w:bCs/>
                <w:sz w:val="16"/>
                <w:szCs w:val="16"/>
              </w:rPr>
            </w:pPr>
            <w:r w:rsidRPr="00DA0A17">
              <w:rPr>
                <w:rFonts w:ascii="Arial" w:eastAsia="Arial" w:hAnsi="Arial" w:cs="Arial"/>
                <w:b/>
                <w:bCs/>
                <w:sz w:val="16"/>
                <w:szCs w:val="16"/>
              </w:rPr>
              <w:t>UNIDADE</w:t>
            </w:r>
          </w:p>
        </w:tc>
        <w:tc>
          <w:tcPr>
            <w:tcW w:w="993" w:type="dxa"/>
            <w:tcBorders>
              <w:top w:val="single" w:sz="4" w:space="0" w:color="000000"/>
              <w:left w:val="single" w:sz="4" w:space="0" w:color="000000"/>
              <w:bottom w:val="single" w:sz="4" w:space="0" w:color="000000"/>
              <w:right w:val="single" w:sz="4" w:space="0" w:color="000000"/>
            </w:tcBorders>
            <w:vAlign w:val="center"/>
          </w:tcPr>
          <w:p w14:paraId="1DBFEC05" w14:textId="77777777" w:rsidR="008E6FD4" w:rsidRPr="00DA0A17" w:rsidRDefault="008E6FD4" w:rsidP="00DA0A17">
            <w:pPr>
              <w:ind w:right="-107"/>
              <w:jc w:val="center"/>
              <w:rPr>
                <w:rFonts w:ascii="Arial" w:eastAsia="Arial" w:hAnsi="Arial" w:cs="Arial"/>
                <w:b/>
                <w:bCs/>
                <w:sz w:val="16"/>
                <w:szCs w:val="16"/>
              </w:rPr>
            </w:pPr>
            <w:r w:rsidRPr="00DA0A17">
              <w:rPr>
                <w:rFonts w:ascii="Arial" w:eastAsia="Arial" w:hAnsi="Arial" w:cs="Arial"/>
                <w:b/>
                <w:bCs/>
                <w:sz w:val="16"/>
                <w:szCs w:val="16"/>
              </w:rPr>
              <w:t>QUANTIDADE ESTIMADA</w:t>
            </w:r>
          </w:p>
        </w:tc>
        <w:tc>
          <w:tcPr>
            <w:tcW w:w="992" w:type="dxa"/>
            <w:tcBorders>
              <w:top w:val="single" w:sz="4" w:space="0" w:color="000000"/>
              <w:left w:val="single" w:sz="4" w:space="0" w:color="000000"/>
              <w:bottom w:val="single" w:sz="4" w:space="0" w:color="000000"/>
              <w:right w:val="single" w:sz="4" w:space="0" w:color="000000"/>
            </w:tcBorders>
            <w:vAlign w:val="center"/>
          </w:tcPr>
          <w:p w14:paraId="66CE3A01" w14:textId="77777777" w:rsidR="008E6FD4" w:rsidRPr="00DA0A17" w:rsidRDefault="008E6FD4" w:rsidP="00DA0A17">
            <w:pPr>
              <w:ind w:right="-98"/>
              <w:jc w:val="center"/>
              <w:rPr>
                <w:rFonts w:ascii="Arial" w:eastAsia="Arial" w:hAnsi="Arial" w:cs="Arial"/>
                <w:b/>
                <w:bCs/>
                <w:sz w:val="16"/>
                <w:szCs w:val="16"/>
              </w:rPr>
            </w:pPr>
            <w:r w:rsidRPr="00DA0A17">
              <w:rPr>
                <w:rFonts w:ascii="Arial" w:eastAsia="Arial" w:hAnsi="Arial" w:cs="Arial"/>
                <w:b/>
                <w:bCs/>
                <w:sz w:val="16"/>
                <w:szCs w:val="16"/>
              </w:rPr>
              <w:t>QUANTIDADE MÍNIMA POR PEDIDO</w:t>
            </w:r>
          </w:p>
        </w:tc>
        <w:tc>
          <w:tcPr>
            <w:tcW w:w="1276" w:type="dxa"/>
            <w:tcBorders>
              <w:top w:val="single" w:sz="4" w:space="0" w:color="000000"/>
              <w:left w:val="single" w:sz="4" w:space="0" w:color="000000"/>
              <w:bottom w:val="single" w:sz="4" w:space="0" w:color="000000"/>
              <w:right w:val="single" w:sz="4" w:space="0" w:color="000000"/>
            </w:tcBorders>
            <w:vAlign w:val="center"/>
          </w:tcPr>
          <w:p w14:paraId="10942F6D" w14:textId="77777777" w:rsidR="008E6FD4" w:rsidRPr="00DA0A17" w:rsidRDefault="008E6FD4" w:rsidP="00DA0A17">
            <w:pPr>
              <w:jc w:val="center"/>
              <w:rPr>
                <w:rFonts w:ascii="Arial" w:eastAsia="Arial" w:hAnsi="Arial" w:cs="Arial"/>
                <w:b/>
                <w:bCs/>
                <w:sz w:val="16"/>
                <w:szCs w:val="16"/>
              </w:rPr>
            </w:pPr>
            <w:r w:rsidRPr="00DA0A17">
              <w:rPr>
                <w:rFonts w:ascii="Arial" w:eastAsia="Arial" w:hAnsi="Arial" w:cs="Arial"/>
                <w:b/>
                <w:bCs/>
                <w:sz w:val="16"/>
                <w:szCs w:val="16"/>
              </w:rPr>
              <w:t>PREÇO UNITÁRIO MÁXIMO</w:t>
            </w:r>
          </w:p>
          <w:p w14:paraId="1FEC3421" w14:textId="77777777" w:rsidR="008E6FD4" w:rsidRPr="00DA0A17" w:rsidRDefault="008E6FD4" w:rsidP="00DA0A17">
            <w:pPr>
              <w:jc w:val="center"/>
              <w:rPr>
                <w:rFonts w:ascii="Arial" w:eastAsia="Arial" w:hAnsi="Arial" w:cs="Arial"/>
                <w:b/>
                <w:bCs/>
                <w:sz w:val="16"/>
                <w:szCs w:val="16"/>
              </w:rPr>
            </w:pPr>
            <w:r w:rsidRPr="00DA0A17">
              <w:rPr>
                <w:rFonts w:ascii="Arial" w:eastAsia="Arial" w:hAnsi="Arial" w:cs="Arial"/>
                <w:b/>
                <w:bCs/>
                <w:sz w:val="16"/>
                <w:szCs w:val="16"/>
              </w:rPr>
              <w:t>ACEITÁVEL</w:t>
            </w:r>
          </w:p>
        </w:tc>
        <w:tc>
          <w:tcPr>
            <w:tcW w:w="1417" w:type="dxa"/>
            <w:tcBorders>
              <w:top w:val="single" w:sz="4" w:space="0" w:color="000000"/>
              <w:left w:val="single" w:sz="4" w:space="0" w:color="000000"/>
              <w:bottom w:val="single" w:sz="4" w:space="0" w:color="000000"/>
              <w:right w:val="single" w:sz="4" w:space="0" w:color="000000"/>
            </w:tcBorders>
            <w:vAlign w:val="center"/>
          </w:tcPr>
          <w:p w14:paraId="43988D10" w14:textId="77777777" w:rsidR="008E6FD4" w:rsidRPr="00DA0A17" w:rsidRDefault="008E6FD4" w:rsidP="00DA0A17">
            <w:pPr>
              <w:jc w:val="center"/>
              <w:rPr>
                <w:rFonts w:ascii="Arial" w:eastAsia="Arial" w:hAnsi="Arial" w:cs="Arial"/>
                <w:b/>
                <w:bCs/>
                <w:sz w:val="16"/>
                <w:szCs w:val="16"/>
              </w:rPr>
            </w:pPr>
            <w:r w:rsidRPr="00DA0A17">
              <w:rPr>
                <w:rFonts w:ascii="Arial" w:eastAsia="Arial" w:hAnsi="Arial" w:cs="Arial"/>
                <w:b/>
                <w:bCs/>
                <w:sz w:val="16"/>
                <w:szCs w:val="16"/>
              </w:rPr>
              <w:t>PREÇO TOTAL MÁXIMO</w:t>
            </w:r>
          </w:p>
          <w:p w14:paraId="4E6865B2" w14:textId="77777777" w:rsidR="008E6FD4" w:rsidRPr="00DA0A17" w:rsidRDefault="008E6FD4" w:rsidP="00DA0A17">
            <w:pPr>
              <w:jc w:val="center"/>
              <w:rPr>
                <w:rFonts w:ascii="Arial" w:eastAsia="Arial" w:hAnsi="Arial" w:cs="Arial"/>
                <w:b/>
                <w:bCs/>
                <w:sz w:val="16"/>
                <w:szCs w:val="16"/>
              </w:rPr>
            </w:pPr>
            <w:r w:rsidRPr="00DA0A17">
              <w:rPr>
                <w:rFonts w:ascii="Arial" w:eastAsia="Arial" w:hAnsi="Arial" w:cs="Arial"/>
                <w:b/>
                <w:bCs/>
                <w:sz w:val="16"/>
                <w:szCs w:val="16"/>
              </w:rPr>
              <w:t>ACEITÁVEL</w:t>
            </w:r>
          </w:p>
        </w:tc>
      </w:tr>
      <w:tr w:rsidR="008E6FD4" w14:paraId="5EA99FAA" w14:textId="77777777" w:rsidTr="00DA0A17">
        <w:trPr>
          <w:trHeight w:val="209"/>
        </w:trPr>
        <w:tc>
          <w:tcPr>
            <w:tcW w:w="993" w:type="dxa"/>
            <w:tcBorders>
              <w:top w:val="single" w:sz="4" w:space="0" w:color="000000"/>
              <w:left w:val="single" w:sz="4" w:space="0" w:color="000000"/>
              <w:bottom w:val="single" w:sz="4" w:space="0" w:color="000000"/>
              <w:right w:val="single" w:sz="4" w:space="0" w:color="000000"/>
            </w:tcBorders>
            <w:vAlign w:val="center"/>
          </w:tcPr>
          <w:p w14:paraId="52F0ECA8" w14:textId="77777777" w:rsidR="008E6FD4" w:rsidRPr="00801AB8" w:rsidRDefault="008E6FD4" w:rsidP="00DA0A17">
            <w:pPr>
              <w:ind w:right="-55"/>
              <w:jc w:val="center"/>
              <w:rPr>
                <w:rFonts w:ascii="Arial" w:eastAsia="Arial" w:hAnsi="Arial" w:cs="Arial"/>
                <w:i/>
                <w:iCs/>
                <w:sz w:val="20"/>
                <w:szCs w:val="20"/>
              </w:rPr>
            </w:pPr>
            <w:r w:rsidRPr="00801AB8">
              <w:rPr>
                <w:rFonts w:ascii="Arial" w:eastAsia="Arial" w:hAnsi="Arial" w:cs="Arial"/>
                <w:sz w:val="20"/>
                <w:szCs w:val="20"/>
              </w:rPr>
              <w:t>Único</w:t>
            </w:r>
          </w:p>
        </w:tc>
        <w:tc>
          <w:tcPr>
            <w:tcW w:w="3402" w:type="dxa"/>
            <w:tcMar>
              <w:top w:w="0" w:type="dxa"/>
              <w:left w:w="108" w:type="dxa"/>
              <w:bottom w:w="0" w:type="dxa"/>
              <w:right w:w="108" w:type="dxa"/>
            </w:tcMar>
            <w:vAlign w:val="center"/>
          </w:tcPr>
          <w:p w14:paraId="7FB3CB8F" w14:textId="77777777" w:rsidR="008E6FD4" w:rsidRPr="00801AB8" w:rsidRDefault="008E6FD4" w:rsidP="00DA0A17">
            <w:pPr>
              <w:ind w:right="-12"/>
              <w:jc w:val="center"/>
              <w:rPr>
                <w:rFonts w:ascii="Arial" w:eastAsia="Arial" w:hAnsi="Arial" w:cs="Arial"/>
                <w:sz w:val="20"/>
                <w:szCs w:val="20"/>
              </w:rPr>
            </w:pPr>
            <w:r w:rsidRPr="00801AB8">
              <w:rPr>
                <w:rFonts w:ascii="Arial" w:eastAsia="Arial" w:hAnsi="Arial" w:cs="Arial"/>
                <w:i/>
                <w:iCs/>
                <w:sz w:val="20"/>
                <w:szCs w:val="20"/>
              </w:rPr>
              <w:t>Coffee Break</w:t>
            </w:r>
          </w:p>
          <w:p w14:paraId="2F9527AF" w14:textId="7FC045E7" w:rsidR="008E6FD4" w:rsidRPr="00801AB8" w:rsidRDefault="008E6FD4" w:rsidP="00DA0A17">
            <w:pPr>
              <w:ind w:right="-12"/>
              <w:jc w:val="center"/>
              <w:rPr>
                <w:rFonts w:ascii="Arial" w:eastAsia="Arial" w:hAnsi="Arial" w:cs="Arial"/>
                <w:sz w:val="20"/>
                <w:szCs w:val="20"/>
              </w:rPr>
            </w:pPr>
            <w:r w:rsidRPr="00801AB8">
              <w:rPr>
                <w:rFonts w:ascii="Arial" w:eastAsia="Arial" w:hAnsi="Arial" w:cs="Arial"/>
                <w:sz w:val="20"/>
                <w:szCs w:val="20"/>
              </w:rPr>
              <w:t xml:space="preserve">No mínimo de 2 (dois) tipos de chá, 2 (dois) tipos de sucos de frutas, mínimo </w:t>
            </w:r>
            <w:r w:rsidR="00A06417">
              <w:rPr>
                <w:rFonts w:ascii="Arial" w:eastAsia="Arial" w:hAnsi="Arial" w:cs="Arial"/>
                <w:sz w:val="20"/>
                <w:szCs w:val="20"/>
              </w:rPr>
              <w:t xml:space="preserve">de </w:t>
            </w:r>
            <w:r w:rsidRPr="00801AB8">
              <w:rPr>
                <w:rFonts w:ascii="Arial" w:eastAsia="Arial" w:hAnsi="Arial" w:cs="Arial"/>
                <w:sz w:val="20"/>
                <w:szCs w:val="20"/>
              </w:rPr>
              <w:t>5 (cinco) tipos de salgados, 3 (três) tipos de doces com 3 (três) sabores distintos e 1 (uma) porção de salada de frutas (125 gramas).</w:t>
            </w:r>
          </w:p>
          <w:p w14:paraId="08202C6F" w14:textId="77777777" w:rsidR="008E6FD4" w:rsidRPr="00801AB8" w:rsidRDefault="008E6FD4" w:rsidP="00DA0A17">
            <w:pPr>
              <w:ind w:right="-12"/>
              <w:jc w:val="center"/>
              <w:rPr>
                <w:rFonts w:ascii="Arial" w:eastAsia="Arial" w:hAnsi="Arial" w:cs="Arial"/>
                <w:sz w:val="20"/>
                <w:szCs w:val="20"/>
                <w:shd w:val="clear" w:color="auto" w:fill="6AA84F"/>
              </w:rPr>
            </w:pPr>
          </w:p>
          <w:p w14:paraId="55555938" w14:textId="23402BEF" w:rsidR="008E6FD4" w:rsidRPr="00801AB8" w:rsidRDefault="008E6FD4" w:rsidP="00DA0A17">
            <w:pPr>
              <w:ind w:right="-12"/>
              <w:jc w:val="center"/>
              <w:rPr>
                <w:rFonts w:ascii="Arial" w:eastAsia="Arial" w:hAnsi="Arial" w:cs="Arial"/>
                <w:sz w:val="20"/>
                <w:szCs w:val="20"/>
              </w:rPr>
            </w:pPr>
            <w:r w:rsidRPr="00801AB8">
              <w:rPr>
                <w:rFonts w:ascii="Arial" w:eastAsia="Arial" w:hAnsi="Arial" w:cs="Arial"/>
                <w:sz w:val="20"/>
                <w:szCs w:val="20"/>
              </w:rPr>
              <w:t>Bebidas frias servidas em copos de vidro e chás servidos em xíca</w:t>
            </w:r>
            <w:r w:rsidRPr="001F7684">
              <w:rPr>
                <w:rFonts w:ascii="Arial" w:eastAsia="Arial" w:hAnsi="Arial" w:cs="Arial"/>
                <w:sz w:val="20"/>
                <w:szCs w:val="20"/>
              </w:rPr>
              <w:t xml:space="preserve">ras </w:t>
            </w:r>
            <w:r w:rsidRPr="00801AB8">
              <w:rPr>
                <w:rFonts w:ascii="Arial" w:eastAsia="Arial" w:hAnsi="Arial" w:cs="Arial"/>
                <w:sz w:val="20"/>
                <w:szCs w:val="20"/>
              </w:rPr>
              <w:t>que devem estar devidamente higienizados e livres de odores, utilizando excepcionalmente copos descartáveis em casos de eventos acima de 150 (cento e cinquenta) pessoas.</w:t>
            </w:r>
          </w:p>
        </w:tc>
        <w:tc>
          <w:tcPr>
            <w:tcW w:w="992" w:type="dxa"/>
            <w:tcBorders>
              <w:top w:val="single" w:sz="4" w:space="0" w:color="000000"/>
              <w:left w:val="single" w:sz="4" w:space="0" w:color="000000"/>
              <w:bottom w:val="single" w:sz="4" w:space="0" w:color="000000"/>
              <w:right w:val="single" w:sz="4" w:space="0" w:color="000000"/>
            </w:tcBorders>
            <w:vAlign w:val="center"/>
          </w:tcPr>
          <w:p w14:paraId="464C8A57" w14:textId="77777777" w:rsidR="008E6FD4" w:rsidRPr="00801AB8" w:rsidRDefault="008E6FD4" w:rsidP="00DA0A17">
            <w:pPr>
              <w:ind w:right="-55"/>
              <w:jc w:val="center"/>
              <w:rPr>
                <w:rFonts w:ascii="Arial" w:eastAsia="Arial" w:hAnsi="Arial" w:cs="Arial"/>
                <w:i/>
                <w:iCs/>
                <w:sz w:val="20"/>
                <w:szCs w:val="20"/>
              </w:rPr>
            </w:pPr>
            <w:r w:rsidRPr="00801AB8">
              <w:rPr>
                <w:rFonts w:ascii="Arial" w:eastAsia="Arial" w:hAnsi="Arial" w:cs="Arial"/>
                <w:sz w:val="20"/>
                <w:szCs w:val="20"/>
              </w:rPr>
              <w:t>12807</w:t>
            </w:r>
          </w:p>
        </w:tc>
        <w:tc>
          <w:tcPr>
            <w:tcW w:w="1134" w:type="dxa"/>
            <w:tcMar>
              <w:top w:w="0" w:type="dxa"/>
              <w:left w:w="108" w:type="dxa"/>
              <w:bottom w:w="0" w:type="dxa"/>
              <w:right w:w="108" w:type="dxa"/>
            </w:tcMar>
            <w:vAlign w:val="center"/>
          </w:tcPr>
          <w:p w14:paraId="01641303" w14:textId="77777777" w:rsidR="008E6FD4" w:rsidRPr="00801AB8" w:rsidRDefault="008E6FD4" w:rsidP="00DA0A17">
            <w:pPr>
              <w:ind w:right="-85"/>
              <w:jc w:val="center"/>
              <w:rPr>
                <w:rFonts w:ascii="Arial" w:eastAsia="Arial" w:hAnsi="Arial" w:cs="Arial"/>
                <w:sz w:val="20"/>
                <w:szCs w:val="20"/>
              </w:rPr>
            </w:pPr>
            <w:r w:rsidRPr="00801AB8">
              <w:rPr>
                <w:rFonts w:ascii="Arial" w:eastAsia="Arial" w:hAnsi="Arial" w:cs="Arial"/>
                <w:sz w:val="20"/>
                <w:szCs w:val="20"/>
              </w:rPr>
              <w:t>Unidade</w:t>
            </w:r>
          </w:p>
          <w:p w14:paraId="773A00AD" w14:textId="77777777" w:rsidR="008E6FD4" w:rsidRPr="00801AB8" w:rsidRDefault="008E6FD4" w:rsidP="00DA0A17">
            <w:pPr>
              <w:ind w:right="-85"/>
              <w:jc w:val="center"/>
              <w:rPr>
                <w:rFonts w:ascii="Arial" w:eastAsia="Arial" w:hAnsi="Arial" w:cs="Arial"/>
                <w:sz w:val="20"/>
                <w:szCs w:val="20"/>
              </w:rPr>
            </w:pPr>
            <w:r w:rsidRPr="00801AB8">
              <w:rPr>
                <w:rFonts w:ascii="Arial" w:eastAsia="Arial" w:hAnsi="Arial" w:cs="Arial"/>
                <w:sz w:val="20"/>
                <w:szCs w:val="20"/>
              </w:rPr>
              <w:t>(Por pessoa)</w:t>
            </w:r>
          </w:p>
          <w:p w14:paraId="0738DB99" w14:textId="77777777" w:rsidR="008E6FD4" w:rsidRPr="00801AB8" w:rsidRDefault="008E6FD4" w:rsidP="00DA0A17">
            <w:pPr>
              <w:ind w:right="-85"/>
              <w:jc w:val="center"/>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2B4D2711" w14:textId="77777777" w:rsidR="008E6FD4" w:rsidRPr="00801AB8" w:rsidRDefault="008E6FD4" w:rsidP="00DA0A17">
            <w:pPr>
              <w:ind w:right="-107"/>
              <w:jc w:val="center"/>
              <w:rPr>
                <w:rFonts w:ascii="Arial" w:eastAsia="Arial" w:hAnsi="Arial" w:cs="Arial"/>
                <w:i/>
                <w:iCs/>
                <w:sz w:val="20"/>
                <w:szCs w:val="20"/>
              </w:rPr>
            </w:pPr>
            <w:r w:rsidRPr="00801AB8">
              <w:rPr>
                <w:rFonts w:ascii="Arial" w:eastAsia="Arial" w:hAnsi="Arial" w:cs="Arial"/>
                <w:sz w:val="20"/>
                <w:szCs w:val="20"/>
              </w:rPr>
              <w:t>8591</w:t>
            </w:r>
          </w:p>
        </w:tc>
        <w:tc>
          <w:tcPr>
            <w:tcW w:w="992" w:type="dxa"/>
            <w:tcBorders>
              <w:top w:val="single" w:sz="4" w:space="0" w:color="000000"/>
              <w:left w:val="single" w:sz="4" w:space="0" w:color="000000"/>
              <w:bottom w:val="single" w:sz="4" w:space="0" w:color="000000"/>
              <w:right w:val="single" w:sz="4" w:space="0" w:color="000000"/>
            </w:tcBorders>
            <w:vAlign w:val="center"/>
          </w:tcPr>
          <w:p w14:paraId="49E090A4" w14:textId="77777777" w:rsidR="008E6FD4" w:rsidRPr="00801AB8" w:rsidRDefault="008E6FD4" w:rsidP="00DA0A17">
            <w:pPr>
              <w:ind w:right="-98"/>
              <w:jc w:val="center"/>
              <w:rPr>
                <w:rFonts w:ascii="Arial" w:eastAsia="Arial" w:hAnsi="Arial" w:cs="Arial"/>
                <w:i/>
                <w:iCs/>
                <w:sz w:val="20"/>
                <w:szCs w:val="20"/>
              </w:rPr>
            </w:pPr>
            <w:r w:rsidRPr="00801AB8">
              <w:rPr>
                <w:rFonts w:ascii="Arial" w:eastAsia="Arial" w:hAnsi="Arial" w:cs="Arial"/>
                <w:sz w:val="20"/>
                <w:szCs w:val="20"/>
              </w:rPr>
              <w:t>8</w:t>
            </w:r>
          </w:p>
        </w:tc>
        <w:tc>
          <w:tcPr>
            <w:tcW w:w="1276" w:type="dxa"/>
            <w:tcBorders>
              <w:top w:val="single" w:sz="4" w:space="0" w:color="000000"/>
              <w:left w:val="single" w:sz="4" w:space="0" w:color="000000"/>
              <w:bottom w:val="single" w:sz="4" w:space="0" w:color="000000"/>
              <w:right w:val="single" w:sz="4" w:space="0" w:color="000000"/>
            </w:tcBorders>
            <w:vAlign w:val="center"/>
          </w:tcPr>
          <w:p w14:paraId="4719B8C6" w14:textId="4D7846BF" w:rsidR="008E6FD4" w:rsidRPr="00DA0A17" w:rsidRDefault="00DA0A17" w:rsidP="00DA0A17">
            <w:pPr>
              <w:jc w:val="center"/>
              <w:rPr>
                <w:rFonts w:ascii="Arial" w:eastAsia="Arial" w:hAnsi="Arial" w:cs="Arial"/>
                <w:i/>
                <w:iCs/>
                <w:sz w:val="20"/>
                <w:szCs w:val="20"/>
              </w:rPr>
            </w:pPr>
            <w:r w:rsidRPr="00DA0A17">
              <w:rPr>
                <w:rFonts w:ascii="Arial" w:hAnsi="Arial" w:cs="Arial"/>
                <w:sz w:val="20"/>
                <w:szCs w:val="20"/>
              </w:rPr>
              <w:t>R$ 55,45</w:t>
            </w:r>
          </w:p>
        </w:tc>
        <w:tc>
          <w:tcPr>
            <w:tcW w:w="1417" w:type="dxa"/>
            <w:tcBorders>
              <w:top w:val="single" w:sz="4" w:space="0" w:color="000000"/>
              <w:left w:val="single" w:sz="4" w:space="0" w:color="000000"/>
              <w:bottom w:val="single" w:sz="4" w:space="0" w:color="000000"/>
              <w:right w:val="single" w:sz="4" w:space="0" w:color="000000"/>
            </w:tcBorders>
            <w:vAlign w:val="center"/>
          </w:tcPr>
          <w:p w14:paraId="564FEA20" w14:textId="020AEF4A" w:rsidR="00DA0A17" w:rsidRDefault="00DA0A17" w:rsidP="00DA0A17">
            <w:pPr>
              <w:jc w:val="center"/>
              <w:rPr>
                <w:rFonts w:ascii="Arial" w:hAnsi="Arial" w:cs="Arial"/>
                <w:sz w:val="20"/>
                <w:szCs w:val="20"/>
              </w:rPr>
            </w:pPr>
            <w:r w:rsidRPr="00DA0A17">
              <w:rPr>
                <w:rFonts w:ascii="Arial" w:hAnsi="Arial" w:cs="Arial"/>
                <w:sz w:val="20"/>
                <w:szCs w:val="20"/>
              </w:rPr>
              <w:t>R$</w:t>
            </w:r>
          </w:p>
          <w:p w14:paraId="40D24B90" w14:textId="57C25BFD" w:rsidR="008E6FD4" w:rsidRPr="00DA0A17" w:rsidRDefault="00DA0A17" w:rsidP="00DA0A17">
            <w:pPr>
              <w:jc w:val="center"/>
              <w:rPr>
                <w:rFonts w:ascii="Arial" w:eastAsia="Arial" w:hAnsi="Arial" w:cs="Arial"/>
                <w:i/>
                <w:iCs/>
                <w:sz w:val="20"/>
                <w:szCs w:val="20"/>
              </w:rPr>
            </w:pPr>
            <w:r w:rsidRPr="00DA0A17">
              <w:rPr>
                <w:rFonts w:ascii="Arial" w:hAnsi="Arial" w:cs="Arial"/>
                <w:sz w:val="20"/>
                <w:szCs w:val="20"/>
              </w:rPr>
              <w:t>476.370,95</w:t>
            </w:r>
          </w:p>
        </w:tc>
      </w:tr>
    </w:tbl>
    <w:p w14:paraId="2C5F1A1F"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p>
    <w:p w14:paraId="5779D72D" w14:textId="1DF57AEF"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Os serviços aos quais se refere o presente Termo de Referência enquadram-se na classificação de serviços comuns, que podem ser objetivamente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14.133/2021. </w:t>
      </w:r>
    </w:p>
    <w:p w14:paraId="7840B0DC"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O(s) preço(s) proposto(s) deverá(ão) ser final(is), 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e conter somente duas casas decimais, não sendo admitido(s) valor(es) simbólico(s), irrisório(s) ou igual(is) a zero, o que enseja a desclassificação.</w:t>
      </w:r>
    </w:p>
    <w:p w14:paraId="64CDEE1E"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lastRenderedPageBreak/>
        <w:t xml:space="preserve">Os códigos e descrições do "CATMAT/CATSER" constantes do "Compras.gov.br" podem eventualmente divergir da descrição dos itens a serem contratados quanto a especificações e outras características. </w:t>
      </w:r>
      <w:r>
        <w:rPr>
          <w:rFonts w:ascii="Arial" w:eastAsia="Arial" w:hAnsi="Arial" w:cs="Arial"/>
          <w:b/>
          <w:bCs/>
          <w:sz w:val="22"/>
          <w:szCs w:val="22"/>
        </w:rPr>
        <w:t>Neste caso, havendo divergência quanto ao código/descrição do CATMAT/CATSER prevalecerão as especificações detalhadas neste Termo de Referência.</w:t>
      </w:r>
    </w:p>
    <w:p w14:paraId="4B34DB06"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A Fundamentação para o Parcelamento ou não do objeto da contratação encontra-se pormenorizada no item 8 do Estudo Técnico Preliminar.</w:t>
      </w:r>
    </w:p>
    <w:p w14:paraId="45C3651F" w14:textId="77777777" w:rsidR="008E6FD4" w:rsidRDefault="008E6FD4" w:rsidP="009372D7">
      <w:pPr>
        <w:widowControl/>
        <w:numPr>
          <w:ilvl w:val="2"/>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A licitação ocorrerá por</w:t>
      </w:r>
      <w:r>
        <w:rPr>
          <w:rFonts w:ascii="Arial" w:eastAsia="Arial" w:hAnsi="Arial" w:cs="Arial"/>
          <w:i/>
          <w:iCs/>
          <w:sz w:val="22"/>
          <w:szCs w:val="22"/>
        </w:rPr>
        <w:t xml:space="preserve"> </w:t>
      </w:r>
      <w:r>
        <w:rPr>
          <w:rFonts w:ascii="Arial" w:eastAsia="Arial" w:hAnsi="Arial" w:cs="Arial"/>
          <w:sz w:val="22"/>
          <w:szCs w:val="22"/>
        </w:rPr>
        <w:t>Item Único.</w:t>
      </w:r>
    </w:p>
    <w:p w14:paraId="740B3E56" w14:textId="77777777" w:rsidR="008E6FD4" w:rsidRDefault="008E6FD4" w:rsidP="008E6FD4">
      <w:pPr>
        <w:pBdr>
          <w:top w:val="nil"/>
          <w:left w:val="nil"/>
          <w:bottom w:val="nil"/>
          <w:right w:val="nil"/>
          <w:between w:val="nil"/>
        </w:pBdr>
        <w:spacing w:before="360" w:after="200"/>
        <w:jc w:val="both"/>
        <w:rPr>
          <w:rFonts w:ascii="Arial" w:eastAsia="Arial" w:hAnsi="Arial" w:cs="Arial"/>
          <w:b/>
          <w:bCs/>
          <w:sz w:val="22"/>
          <w:szCs w:val="22"/>
        </w:rPr>
      </w:pPr>
      <w:r>
        <w:rPr>
          <w:rFonts w:ascii="Arial" w:eastAsia="Arial" w:hAnsi="Arial" w:cs="Arial"/>
          <w:b/>
          <w:bCs/>
          <w:sz w:val="22"/>
          <w:szCs w:val="22"/>
        </w:rPr>
        <w:t>Justificativa para adoção ao Sistema de Registro de Preços</w:t>
      </w:r>
    </w:p>
    <w:p w14:paraId="6E634E8B"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A Fundamentação para utilização do sistema de registro de preços encontra-se pormenorizada no item 3 do Estudo Técnico Preliminar.</w:t>
      </w:r>
    </w:p>
    <w:p w14:paraId="72C91A83" w14:textId="77777777" w:rsidR="008E6FD4" w:rsidRDefault="008E6FD4" w:rsidP="008E6FD4">
      <w:pPr>
        <w:pBdr>
          <w:top w:val="nil"/>
          <w:left w:val="nil"/>
          <w:bottom w:val="nil"/>
          <w:right w:val="nil"/>
          <w:between w:val="nil"/>
        </w:pBdr>
        <w:spacing w:before="360" w:after="200"/>
        <w:jc w:val="both"/>
        <w:rPr>
          <w:rFonts w:ascii="Arial" w:eastAsia="Arial" w:hAnsi="Arial" w:cs="Arial"/>
          <w:b/>
          <w:bCs/>
          <w:sz w:val="22"/>
          <w:szCs w:val="22"/>
        </w:rPr>
      </w:pPr>
      <w:r>
        <w:rPr>
          <w:rFonts w:ascii="Arial" w:eastAsia="Arial" w:hAnsi="Arial" w:cs="Arial"/>
          <w:b/>
          <w:bCs/>
          <w:sz w:val="22"/>
          <w:szCs w:val="22"/>
        </w:rPr>
        <w:t xml:space="preserve">Quantidade Mínima por Pedido </w:t>
      </w:r>
    </w:p>
    <w:p w14:paraId="280B02B6"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A </w:t>
      </w:r>
      <w:r>
        <w:rPr>
          <w:rFonts w:ascii="Arial" w:eastAsia="Arial" w:hAnsi="Arial" w:cs="Arial"/>
          <w:b/>
          <w:bCs/>
          <w:sz w:val="22"/>
          <w:szCs w:val="22"/>
        </w:rPr>
        <w:t>quantidade mínima por pedido:</w:t>
      </w:r>
      <w:r>
        <w:rPr>
          <w:rFonts w:ascii="Arial" w:eastAsia="Arial" w:hAnsi="Arial" w:cs="Arial"/>
          <w:sz w:val="22"/>
          <w:szCs w:val="22"/>
        </w:rPr>
        <w:t xml:space="preserve"> a sexta coluna constante na tabela da cláusula 1 refere-se à quantidade mínima que poderá ser solicitada em cada Nota de Empenho; no caso de solicitação do saldo final, esta poderá eventualmente ser inferior à quantidade mínima.</w:t>
      </w:r>
    </w:p>
    <w:p w14:paraId="4973C1FB" w14:textId="77777777" w:rsidR="008E6FD4" w:rsidRDefault="008E6FD4" w:rsidP="009372D7">
      <w:pPr>
        <w:widowControl/>
        <w:numPr>
          <w:ilvl w:val="2"/>
          <w:numId w:val="66"/>
        </w:numPr>
        <w:pBdr>
          <w:top w:val="nil"/>
          <w:left w:val="nil"/>
          <w:bottom w:val="nil"/>
          <w:right w:val="nil"/>
          <w:between w:val="nil"/>
        </w:pBdr>
        <w:suppressAutoHyphens w:val="0"/>
        <w:spacing w:after="200"/>
        <w:ind w:left="1560" w:hanging="567"/>
        <w:jc w:val="both"/>
        <w:rPr>
          <w:rFonts w:ascii="Arial" w:eastAsia="Arial" w:hAnsi="Arial" w:cs="Arial"/>
        </w:rPr>
      </w:pPr>
      <w:r>
        <w:rPr>
          <w:rFonts w:ascii="Arial" w:eastAsia="Arial" w:hAnsi="Arial" w:cs="Arial"/>
          <w:sz w:val="22"/>
          <w:szCs w:val="22"/>
        </w:rPr>
        <w:t>Conforme art. 21 do Decreto nº 11.462/2023, a existência de preços registrados implicará compromisso de fornecimento nas condições estabelecidas, mas não obrigará a Administração a contratar, facultada a realização de licitação específica para o serviço pretendido, desde que devidamente justificada.</w:t>
      </w:r>
    </w:p>
    <w:p w14:paraId="78E5870F" w14:textId="77777777" w:rsidR="008E6FD4" w:rsidRDefault="008E6FD4" w:rsidP="009372D7">
      <w:pPr>
        <w:widowControl/>
        <w:numPr>
          <w:ilvl w:val="2"/>
          <w:numId w:val="66"/>
        </w:numPr>
        <w:pBdr>
          <w:top w:val="nil"/>
          <w:left w:val="nil"/>
          <w:bottom w:val="nil"/>
          <w:right w:val="nil"/>
          <w:between w:val="nil"/>
        </w:pBdr>
        <w:suppressAutoHyphens w:val="0"/>
        <w:spacing w:after="200"/>
        <w:ind w:left="1560" w:hanging="567"/>
        <w:jc w:val="both"/>
        <w:rPr>
          <w:rFonts w:ascii="Arial" w:eastAsia="Arial" w:hAnsi="Arial" w:cs="Arial"/>
        </w:rPr>
      </w:pPr>
      <w:r>
        <w:rPr>
          <w:rFonts w:ascii="Arial" w:eastAsia="Arial" w:hAnsi="Arial" w:cs="Arial"/>
          <w:b/>
          <w:bCs/>
          <w:sz w:val="22"/>
          <w:szCs w:val="22"/>
        </w:rPr>
        <w:t>Justificativa:</w:t>
      </w:r>
      <w:r>
        <w:rPr>
          <w:rFonts w:ascii="Arial" w:eastAsia="Arial" w:hAnsi="Arial" w:cs="Arial"/>
          <w:sz w:val="22"/>
          <w:szCs w:val="22"/>
        </w:rPr>
        <w:t xml:space="preserve"> a quantidade mínima foi definida em </w:t>
      </w:r>
      <w:r>
        <w:rPr>
          <w:rFonts w:ascii="Arial" w:eastAsia="Arial" w:hAnsi="Arial" w:cs="Arial"/>
          <w:b/>
          <w:bCs/>
          <w:sz w:val="22"/>
          <w:szCs w:val="22"/>
        </w:rPr>
        <w:t>0,09%</w:t>
      </w:r>
      <w:r>
        <w:rPr>
          <w:rFonts w:ascii="Arial" w:eastAsia="Arial" w:hAnsi="Arial" w:cs="Arial"/>
          <w:sz w:val="22"/>
          <w:szCs w:val="22"/>
        </w:rPr>
        <w:t xml:space="preserve"> do total registrado com o intuito de auxiliar os fornecedores no cálculo do seu planejamento. Habitualmente o número de participantes dos eventos flutua entre 8 (oito) e 100 (cem) pessoas.</w:t>
      </w:r>
    </w:p>
    <w:p w14:paraId="187B323A" w14:textId="77777777" w:rsidR="008E6FD4" w:rsidRDefault="008E6FD4" w:rsidP="008E6FD4">
      <w:pPr>
        <w:pBdr>
          <w:top w:val="nil"/>
          <w:left w:val="nil"/>
          <w:bottom w:val="nil"/>
          <w:right w:val="nil"/>
          <w:between w:val="nil"/>
        </w:pBdr>
        <w:spacing w:after="200"/>
        <w:jc w:val="both"/>
        <w:rPr>
          <w:rFonts w:ascii="Arial" w:eastAsia="Arial" w:hAnsi="Arial" w:cs="Arial"/>
          <w:b/>
          <w:bCs/>
          <w:sz w:val="22"/>
          <w:szCs w:val="22"/>
        </w:rPr>
      </w:pPr>
      <w:r>
        <w:rPr>
          <w:rFonts w:ascii="Arial" w:eastAsia="Arial" w:hAnsi="Arial" w:cs="Arial"/>
          <w:b/>
          <w:bCs/>
          <w:sz w:val="22"/>
          <w:szCs w:val="22"/>
        </w:rPr>
        <w:t>Prazo de Vigência</w:t>
      </w:r>
    </w:p>
    <w:p w14:paraId="4942A493"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O prazo de vigência da Ata de Registro de Preços será de 01 (um) ano, contado do primeiro dia útil subsequente à data de divulgação no Portal Nacional de Contratações Públicas (PNCP), podendo ser prorrogado por igual período, desde que comprovado preço vantajoso, em conformidade com o artigo 84 da Lei Federal nº 14.133/2021 c/</w:t>
      </w:r>
      <w:proofErr w:type="gramStart"/>
      <w:r>
        <w:rPr>
          <w:rFonts w:ascii="Arial" w:eastAsia="Arial" w:hAnsi="Arial" w:cs="Arial"/>
          <w:sz w:val="22"/>
          <w:szCs w:val="22"/>
        </w:rPr>
        <w:t>c</w:t>
      </w:r>
      <w:proofErr w:type="gramEnd"/>
      <w:r>
        <w:rPr>
          <w:rFonts w:ascii="Arial" w:eastAsia="Arial" w:hAnsi="Arial" w:cs="Arial"/>
          <w:sz w:val="22"/>
          <w:szCs w:val="22"/>
        </w:rPr>
        <w:t xml:space="preserve"> o artigo 22 do Decreto Federal nº 11.462/2023.</w:t>
      </w:r>
    </w:p>
    <w:p w14:paraId="1CB07C83" w14:textId="77777777" w:rsidR="008E6FD4" w:rsidRDefault="008E6FD4" w:rsidP="009372D7">
      <w:pPr>
        <w:widowControl/>
        <w:numPr>
          <w:ilvl w:val="2"/>
          <w:numId w:val="66"/>
        </w:numPr>
        <w:pBdr>
          <w:top w:val="nil"/>
          <w:left w:val="nil"/>
          <w:bottom w:val="nil"/>
          <w:right w:val="nil"/>
          <w:between w:val="nil"/>
        </w:pBdr>
        <w:suppressAutoHyphens w:val="0"/>
        <w:spacing w:after="200"/>
        <w:ind w:left="1700"/>
        <w:jc w:val="both"/>
        <w:rPr>
          <w:rFonts w:ascii="Arial" w:eastAsia="Arial" w:hAnsi="Arial" w:cs="Arial"/>
        </w:rPr>
      </w:pPr>
      <w:r>
        <w:rPr>
          <w:rFonts w:ascii="Arial" w:eastAsia="Arial" w:hAnsi="Arial" w:cs="Arial"/>
          <w:sz w:val="22"/>
          <w:szCs w:val="22"/>
        </w:rPr>
        <w:t>Eventual prorrogação da Ata de Registro de Preços pressupõe a renovação dos quantitativos inicialmente fixados neste Termo de Referência</w:t>
      </w:r>
    </w:p>
    <w:p w14:paraId="39A570A7" w14:textId="77777777" w:rsidR="008E6FD4" w:rsidRDefault="008E6FD4" w:rsidP="009372D7">
      <w:pPr>
        <w:widowControl/>
        <w:numPr>
          <w:ilvl w:val="0"/>
          <w:numId w:val="66"/>
        </w:numPr>
        <w:pBdr>
          <w:top w:val="nil"/>
          <w:left w:val="nil"/>
          <w:bottom w:val="nil"/>
          <w:right w:val="nil"/>
          <w:between w:val="nil"/>
        </w:pBdr>
        <w:suppressAutoHyphens w:val="0"/>
        <w:spacing w:before="360" w:after="200"/>
        <w:jc w:val="both"/>
        <w:rPr>
          <w:rFonts w:ascii="Arial" w:eastAsia="Arial" w:hAnsi="Arial" w:cs="Arial"/>
          <w:b/>
          <w:bCs/>
          <w:sz w:val="22"/>
          <w:szCs w:val="22"/>
        </w:rPr>
      </w:pPr>
      <w:r>
        <w:rPr>
          <w:rFonts w:ascii="Arial" w:eastAsia="Arial" w:hAnsi="Arial" w:cs="Arial"/>
          <w:b/>
          <w:bCs/>
          <w:sz w:val="22"/>
          <w:szCs w:val="22"/>
        </w:rPr>
        <w:t xml:space="preserve">FUNDAMENTAÇÃO E DESCRIÇÃO DA NECESSIDADE DA CONTRATAÇÃO (Art. 6º, XXIII, alínea ‘b’, da Lei nº 14.133/2021) </w:t>
      </w:r>
    </w:p>
    <w:p w14:paraId="1ADF7FF3"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2.1.A Fundamentação da Contratação e de seus quantitativos encontram-se pormenorizadas nos itens 2 e 4 do Estudo Técnico Preliminar.</w:t>
      </w:r>
    </w:p>
    <w:p w14:paraId="0B3C597C" w14:textId="77777777" w:rsidR="008E6FD4" w:rsidRDefault="008E6FD4" w:rsidP="009372D7">
      <w:pPr>
        <w:widowControl/>
        <w:numPr>
          <w:ilvl w:val="0"/>
          <w:numId w:val="66"/>
        </w:numPr>
        <w:pBdr>
          <w:top w:val="nil"/>
          <w:left w:val="nil"/>
          <w:bottom w:val="nil"/>
          <w:right w:val="nil"/>
          <w:between w:val="nil"/>
        </w:pBdr>
        <w:suppressAutoHyphens w:val="0"/>
        <w:spacing w:before="360" w:after="200"/>
        <w:jc w:val="both"/>
        <w:rPr>
          <w:rFonts w:ascii="Arial" w:eastAsia="Arial" w:hAnsi="Arial" w:cs="Arial"/>
          <w:b/>
          <w:bCs/>
          <w:sz w:val="22"/>
          <w:szCs w:val="22"/>
        </w:rPr>
      </w:pPr>
      <w:r>
        <w:rPr>
          <w:rFonts w:ascii="Arial" w:eastAsia="Arial" w:hAnsi="Arial" w:cs="Arial"/>
          <w:b/>
          <w:bCs/>
          <w:sz w:val="22"/>
          <w:szCs w:val="22"/>
        </w:rPr>
        <w:t>DESCRIÇÃO DA SOLUÇÃO COMO UM TODO CONSIDERADO O CICLO DE VIDA DO OBJETO (Art. 6º, XXIII, alínea ‘c’ e art. 40, §1º, I da Lei nº 14.133/2021)</w:t>
      </w:r>
    </w:p>
    <w:p w14:paraId="2541931C"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A descrição da solução como um todo encontra-se pormenorizada no item 7 do Estudo Técnico Preliminar.</w:t>
      </w:r>
    </w:p>
    <w:p w14:paraId="5FB56154" w14:textId="77777777" w:rsidR="008E6FD4" w:rsidRDefault="008E6FD4" w:rsidP="009372D7">
      <w:pPr>
        <w:widowControl/>
        <w:numPr>
          <w:ilvl w:val="1"/>
          <w:numId w:val="66"/>
        </w:numPr>
        <w:suppressAutoHyphens w:val="0"/>
        <w:spacing w:after="200"/>
        <w:jc w:val="both"/>
        <w:rPr>
          <w:rFonts w:ascii="Arial" w:eastAsia="Arial" w:hAnsi="Arial" w:cs="Arial"/>
        </w:rPr>
      </w:pPr>
      <w:r>
        <w:rPr>
          <w:rFonts w:ascii="Arial" w:eastAsia="Arial" w:hAnsi="Arial" w:cs="Arial"/>
          <w:sz w:val="22"/>
          <w:szCs w:val="22"/>
        </w:rPr>
        <w:lastRenderedPageBreak/>
        <w:t xml:space="preserve">Na prestação de serviços de </w:t>
      </w:r>
      <w:r>
        <w:rPr>
          <w:rFonts w:ascii="Arial" w:eastAsia="Arial" w:hAnsi="Arial" w:cs="Arial"/>
          <w:i/>
          <w:iCs/>
          <w:sz w:val="22"/>
          <w:szCs w:val="22"/>
        </w:rPr>
        <w:t>coffee break</w:t>
      </w:r>
      <w:r>
        <w:rPr>
          <w:rFonts w:ascii="Arial" w:eastAsia="Arial" w:hAnsi="Arial" w:cs="Arial"/>
          <w:sz w:val="22"/>
          <w:szCs w:val="22"/>
        </w:rPr>
        <w:t xml:space="preserve"> está incluída a montagem e desmontagem de toda a infraestrutura necessária para sua realização, incluindo o serviço de transporte do material necessário da DETENTORA da ATA ao local de execução dos serviços, tal qual em seu interior.</w:t>
      </w:r>
    </w:p>
    <w:p w14:paraId="4C63AA48" w14:textId="77777777" w:rsidR="008E6FD4" w:rsidRDefault="008E6FD4" w:rsidP="009372D7">
      <w:pPr>
        <w:widowControl/>
        <w:numPr>
          <w:ilvl w:val="1"/>
          <w:numId w:val="66"/>
        </w:numPr>
        <w:suppressAutoHyphens w:val="0"/>
        <w:spacing w:after="200"/>
        <w:jc w:val="both"/>
        <w:rPr>
          <w:rFonts w:ascii="Arial" w:eastAsia="Arial" w:hAnsi="Arial" w:cs="Arial"/>
        </w:rPr>
      </w:pPr>
      <w:r>
        <w:rPr>
          <w:rFonts w:ascii="Arial" w:eastAsia="Arial" w:hAnsi="Arial" w:cs="Arial"/>
          <w:sz w:val="22"/>
          <w:szCs w:val="22"/>
        </w:rPr>
        <w:t>Fornecimento de bebidas e alimentos prontos para consumo, em quantidade de acordo com o especificado no item 1.1, para atender ao número de participantes em cada evento, que constará na Nota de Empenho e na Ordem de Serviço.</w:t>
      </w:r>
    </w:p>
    <w:p w14:paraId="26887309" w14:textId="77777777" w:rsidR="008E6FD4" w:rsidRDefault="008E6FD4" w:rsidP="008E6FD4">
      <w:pPr>
        <w:spacing w:before="360" w:after="200"/>
        <w:jc w:val="both"/>
        <w:rPr>
          <w:rFonts w:ascii="Arial" w:eastAsia="Arial" w:hAnsi="Arial" w:cs="Arial"/>
          <w:b/>
          <w:bCs/>
          <w:sz w:val="22"/>
          <w:szCs w:val="22"/>
        </w:rPr>
      </w:pPr>
      <w:r>
        <w:rPr>
          <w:rFonts w:ascii="Arial" w:eastAsia="Arial" w:hAnsi="Arial" w:cs="Arial"/>
          <w:b/>
          <w:bCs/>
          <w:sz w:val="22"/>
          <w:szCs w:val="22"/>
        </w:rPr>
        <w:t>Especificações Técnicas</w:t>
      </w:r>
    </w:p>
    <w:p w14:paraId="5BB1E2CE"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Complementarmente ao descritivo da cláusula 1, a presente contratação exigirá as seguintes especificações constantes deste tópico.</w:t>
      </w:r>
    </w:p>
    <w:p w14:paraId="5256DE10" w14:textId="77777777" w:rsidR="008E6FD4" w:rsidRDefault="008E6FD4" w:rsidP="008E6FD4">
      <w:pPr>
        <w:spacing w:after="200"/>
        <w:ind w:left="720"/>
        <w:jc w:val="both"/>
        <w:rPr>
          <w:rFonts w:ascii="Arial" w:eastAsia="Arial" w:hAnsi="Arial" w:cs="Arial"/>
          <w:i/>
          <w:iCs/>
          <w:sz w:val="22"/>
          <w:szCs w:val="22"/>
        </w:rPr>
      </w:pPr>
      <w:r>
        <w:rPr>
          <w:rFonts w:ascii="Arial" w:eastAsia="Arial" w:hAnsi="Arial" w:cs="Arial"/>
          <w:sz w:val="22"/>
          <w:szCs w:val="22"/>
        </w:rPr>
        <w:t>3.5. Itens referenciais mínimos dos cardápios para o</w:t>
      </w:r>
      <w:r>
        <w:rPr>
          <w:rFonts w:ascii="Arial" w:eastAsia="Arial" w:hAnsi="Arial" w:cs="Arial"/>
          <w:i/>
          <w:iCs/>
          <w:sz w:val="22"/>
          <w:szCs w:val="22"/>
        </w:rPr>
        <w:t xml:space="preserve"> coffee break:</w:t>
      </w:r>
    </w:p>
    <w:p w14:paraId="6991F4DC" w14:textId="77777777" w:rsidR="008E6FD4" w:rsidRDefault="008E6FD4" w:rsidP="008E6FD4">
      <w:pPr>
        <w:pBdr>
          <w:top w:val="nil"/>
          <w:left w:val="nil"/>
          <w:bottom w:val="nil"/>
          <w:right w:val="nil"/>
          <w:between w:val="nil"/>
        </w:pBdr>
        <w:spacing w:after="200"/>
        <w:ind w:left="720"/>
        <w:jc w:val="both"/>
        <w:rPr>
          <w:rFonts w:ascii="Arial" w:eastAsia="Arial" w:hAnsi="Arial" w:cs="Arial"/>
          <w:sz w:val="22"/>
          <w:szCs w:val="22"/>
          <w:shd w:val="clear" w:color="auto" w:fill="6AA84F"/>
        </w:rPr>
      </w:pPr>
      <w:r>
        <w:rPr>
          <w:rFonts w:ascii="Arial" w:eastAsia="Arial" w:hAnsi="Arial" w:cs="Arial"/>
          <w:sz w:val="22"/>
          <w:szCs w:val="22"/>
        </w:rPr>
        <w:t xml:space="preserve">a) </w:t>
      </w:r>
      <w:r w:rsidRPr="00801AB8">
        <w:rPr>
          <w:rFonts w:ascii="Arial" w:eastAsia="Arial" w:hAnsi="Arial" w:cs="Arial"/>
          <w:sz w:val="22"/>
          <w:szCs w:val="22"/>
        </w:rPr>
        <w:t>Bebida quente:</w:t>
      </w:r>
      <w:r w:rsidRPr="00AA6F5A">
        <w:rPr>
          <w:rFonts w:ascii="Arial" w:eastAsia="Arial" w:hAnsi="Arial" w:cs="Arial"/>
          <w:sz w:val="22"/>
          <w:szCs w:val="22"/>
        </w:rPr>
        <w:t xml:space="preserve"> </w:t>
      </w:r>
    </w:p>
    <w:p w14:paraId="1F6B8F17" w14:textId="77777777" w:rsidR="008E6FD4" w:rsidRDefault="008E6FD4" w:rsidP="008E6FD4">
      <w:pPr>
        <w:pBdr>
          <w:top w:val="nil"/>
          <w:left w:val="nil"/>
          <w:bottom w:val="nil"/>
          <w:right w:val="nil"/>
          <w:between w:val="nil"/>
        </w:pBdr>
        <w:spacing w:after="200"/>
        <w:ind w:left="720"/>
        <w:jc w:val="both"/>
        <w:rPr>
          <w:rFonts w:ascii="Arial" w:eastAsia="Arial" w:hAnsi="Arial" w:cs="Arial"/>
        </w:rPr>
      </w:pPr>
      <w:r>
        <w:rPr>
          <w:rFonts w:ascii="Arial" w:eastAsia="Arial" w:hAnsi="Arial" w:cs="Arial"/>
          <w:sz w:val="22"/>
          <w:szCs w:val="22"/>
        </w:rPr>
        <w:t>Chá - Disponibilização de água quente, para livre preparo pelos participantes, que deverá ser disposta em garrafa térmica (com etiqueta/</w:t>
      </w:r>
      <w:r>
        <w:rPr>
          <w:rFonts w:ascii="Arial" w:eastAsia="Arial" w:hAnsi="Arial" w:cs="Arial"/>
          <w:i/>
          <w:iCs/>
          <w:sz w:val="22"/>
          <w:szCs w:val="22"/>
        </w:rPr>
        <w:t>tag</w:t>
      </w:r>
      <w:r>
        <w:rPr>
          <w:rFonts w:ascii="Arial" w:eastAsia="Arial" w:hAnsi="Arial" w:cs="Arial"/>
          <w:sz w:val="22"/>
          <w:szCs w:val="22"/>
        </w:rPr>
        <w:t xml:space="preserve"> identificando o conteúdo), para servir a quantidade mínima de 100 (cem) ml por participante do evento, devendo ser disponibilizado açúcar e adoçante de forma proporcional ao número de participantes. O chá deverá ser apresentado em sachês, dentre os sabores camomila, chá preto, erva cidreira, erva-doce, frutas, hortelã, mate limão e mate natural, com a apresentação mínima de 2 (dois) sabores por evento. AS OPÇÕES DEVERÃO SER APRESENTADAS AO ÓRGÃO GERENCIADOR PARA DEFINIÇÃO CONJUNTA E/OU APROVAÇÃO. </w:t>
      </w:r>
      <w:r>
        <w:rPr>
          <w:rFonts w:ascii="Arial" w:eastAsia="Arial" w:hAnsi="Arial" w:cs="Arial"/>
        </w:rPr>
        <w:t>O ÓRGÃO GERENCIADOR PODERÁ ESCOLHER AS OPÇÕES SUGERIDAS NO TERMO DE REFERÊNCIA.</w:t>
      </w:r>
    </w:p>
    <w:p w14:paraId="7C5D1FCC" w14:textId="77777777" w:rsidR="008E6FD4" w:rsidRDefault="008E6FD4" w:rsidP="008E6FD4">
      <w:pPr>
        <w:pBdr>
          <w:top w:val="nil"/>
          <w:left w:val="nil"/>
          <w:bottom w:val="nil"/>
          <w:right w:val="nil"/>
          <w:between w:val="nil"/>
        </w:pBdr>
        <w:spacing w:after="200"/>
        <w:ind w:left="720"/>
        <w:jc w:val="both"/>
        <w:rPr>
          <w:rFonts w:ascii="Arial" w:eastAsia="Arial" w:hAnsi="Arial" w:cs="Arial"/>
        </w:rPr>
      </w:pPr>
      <w:r>
        <w:rPr>
          <w:rFonts w:ascii="Arial" w:eastAsia="Arial" w:hAnsi="Arial" w:cs="Arial"/>
          <w:sz w:val="22"/>
          <w:szCs w:val="22"/>
        </w:rPr>
        <w:t>b) Suco de frutas: Suco natural ou de polpa de frutas, sem conservantes, acondicionado em embalagem tipo tetra</w:t>
      </w:r>
      <w:r>
        <w:rPr>
          <w:rFonts w:ascii="Arial" w:eastAsia="Arial" w:hAnsi="Arial" w:cs="Arial"/>
          <w:i/>
          <w:iCs/>
          <w:sz w:val="22"/>
          <w:szCs w:val="22"/>
        </w:rPr>
        <w:t xml:space="preserve"> pak</w:t>
      </w:r>
      <w:r>
        <w:rPr>
          <w:rFonts w:ascii="Arial" w:eastAsia="Arial" w:hAnsi="Arial" w:cs="Arial"/>
          <w:sz w:val="22"/>
          <w:szCs w:val="22"/>
        </w:rPr>
        <w:t xml:space="preserve">, nos sabores laranja, maçã, manga, goiaba ou uva, das marcas Del Valle (linha 100% suco), Do Bem, Natural One (Laranja) ou Suvalan. Obs.: Os sucos deverão ser servidos na quantidade mínima de 300 (trezentos) ml por participante. Deverão ser fornecidos 2 (dois) tipos (sabores) de suco, sendo cada um deles também fornecido na versão “zero açúcar”. Para a versão “zero açúcar”, deverá ser fornecido um total de 30 a 50% da quantidade total para cada evento. Não poderão ser ofertadas bebidas mistas ou à base de soja. Os sucos deverão estar dentro do prazo de validade, em temperatura adequada e as embalagens devem estar com as datas legíveis para verificação. </w:t>
      </w:r>
      <w:r>
        <w:rPr>
          <w:rFonts w:ascii="Arial" w:eastAsia="Arial" w:hAnsi="Arial" w:cs="Arial"/>
        </w:rPr>
        <w:t>O ÓRGÃO GERENCIADOR PODERÁ ESCOLHER AS OPÇÕES SUGERIDAS NO TERMO DE REFERÊNCIA.</w:t>
      </w:r>
    </w:p>
    <w:p w14:paraId="1B99C907" w14:textId="77777777" w:rsidR="008E6FD4" w:rsidRDefault="008E6FD4" w:rsidP="008E6FD4">
      <w:pPr>
        <w:pBdr>
          <w:top w:val="nil"/>
          <w:left w:val="nil"/>
          <w:bottom w:val="nil"/>
          <w:right w:val="nil"/>
          <w:between w:val="nil"/>
        </w:pBdr>
        <w:spacing w:after="200"/>
        <w:ind w:left="720"/>
        <w:jc w:val="both"/>
        <w:rPr>
          <w:rFonts w:ascii="Arial" w:eastAsia="Arial" w:hAnsi="Arial" w:cs="Arial"/>
        </w:rPr>
      </w:pPr>
      <w:r>
        <w:rPr>
          <w:rFonts w:ascii="Arial" w:eastAsia="Arial" w:hAnsi="Arial" w:cs="Arial"/>
          <w:b/>
          <w:bCs/>
          <w:sz w:val="22"/>
          <w:szCs w:val="22"/>
        </w:rPr>
        <w:t>Obs</w:t>
      </w:r>
      <w:r>
        <w:rPr>
          <w:rFonts w:ascii="Arial" w:eastAsia="Arial" w:hAnsi="Arial" w:cs="Arial"/>
          <w:sz w:val="22"/>
          <w:szCs w:val="22"/>
        </w:rPr>
        <w:t xml:space="preserve">.: O chá e o suco de frutas deverão ser servidos sem açúcar/adoçante, contudo, o açúcar e adoçante devem ser fornecidos em sachê individual pela detentora, assim como os mexedores, também de uso individual. As marcas indicadas são referenciais, podendo a DETENTORA DA ATA DE REGISTRO DE PREÇOS (ARP) ofertar produtos equivalentes, de qualidade igual ou superior. Caso opte pelos sucos naturais, estes deverão ser extraídos das frutas no mesmo dia do evento, em horário mais próximo possível do horário do consumo e transportado em garrafas com tampa, acondicionadas em caixa térmica com gelo, devendo ser disponibilizado açúcar e adoçante de forma proporcional ao número de participantes. Os sucos deverão ser acompanhados de uma etiqueta para devida identificação à mesa. AS OPÇÕES DEVERÃO SER APRESENTADAS AO ÓRGÃO GERENCIADOR PARA DEFINIÇÃO CONJUNTA E/OU APROVAÇÃO. </w:t>
      </w:r>
      <w:r>
        <w:rPr>
          <w:rFonts w:ascii="Arial" w:eastAsia="Arial" w:hAnsi="Arial" w:cs="Arial"/>
        </w:rPr>
        <w:t>O ÓRGÃO GERENCIADOR PODERÁ ESCOLHER AS OPÇÕES SUGERIDAS NO TERMO DE REFERÊNCIA.</w:t>
      </w:r>
    </w:p>
    <w:p w14:paraId="75C1C504" w14:textId="77777777" w:rsidR="008E6FD4" w:rsidRDefault="008E6FD4" w:rsidP="008E6FD4">
      <w:pPr>
        <w:pBdr>
          <w:top w:val="nil"/>
          <w:left w:val="nil"/>
          <w:bottom w:val="nil"/>
          <w:right w:val="nil"/>
          <w:between w:val="nil"/>
        </w:pBdr>
        <w:spacing w:after="200"/>
        <w:ind w:left="720"/>
        <w:jc w:val="both"/>
        <w:rPr>
          <w:rFonts w:ascii="Arial" w:eastAsia="Arial" w:hAnsi="Arial" w:cs="Arial"/>
        </w:rPr>
      </w:pPr>
      <w:r>
        <w:rPr>
          <w:rFonts w:ascii="Arial" w:eastAsia="Arial" w:hAnsi="Arial" w:cs="Arial"/>
          <w:sz w:val="22"/>
          <w:szCs w:val="22"/>
        </w:rPr>
        <w:t xml:space="preserve">c) Salgados – Deverá ser servido o número mínimo de 5 (cinco) tipos diferentes da </w:t>
      </w:r>
      <w:r>
        <w:rPr>
          <w:rFonts w:ascii="Arial" w:eastAsia="Arial" w:hAnsi="Arial" w:cs="Arial"/>
          <w:sz w:val="22"/>
          <w:szCs w:val="22"/>
        </w:rPr>
        <w:lastRenderedPageBreak/>
        <w:t xml:space="preserve">categoria salgado para cada participante (salgados de 25 gramas - 40% de recheio e 60% de massa), sendo ao menos uma opção de mini pãozinho ou mini sanduíche recheado, 1 (uma) opção de quiche e 3 (três) opções de salgados assados, considerando um dos tipos aptos para vegetarianos. Os salgados deverão ser acompanhados de uma etiqueta para devida identificação à mesa. AS OPÇÕES DEVERÃO SER APRESENTADAS AO ÓRGÃO GERENCIADOR PARA DEFINIÇÃO CONJUNTA E/OU APROVAÇÃO. </w:t>
      </w:r>
      <w:r>
        <w:rPr>
          <w:rFonts w:ascii="Arial" w:eastAsia="Arial" w:hAnsi="Arial" w:cs="Arial"/>
        </w:rPr>
        <w:t>O ÓRGÃO GERENCIADOR PODERÁ ESCOLHER AS OPÇÕES SUGERIDAS NO TERMO DE REFERÊNCIA.</w:t>
      </w:r>
    </w:p>
    <w:p w14:paraId="25B0227D" w14:textId="77777777" w:rsidR="008E6FD4" w:rsidRDefault="008E6FD4" w:rsidP="008E6FD4">
      <w:pPr>
        <w:pBdr>
          <w:top w:val="nil"/>
          <w:left w:val="nil"/>
          <w:bottom w:val="nil"/>
          <w:right w:val="nil"/>
          <w:between w:val="nil"/>
        </w:pBdr>
        <w:spacing w:after="200"/>
        <w:ind w:left="720"/>
        <w:jc w:val="both"/>
        <w:rPr>
          <w:rFonts w:ascii="Arial" w:eastAsia="Arial" w:hAnsi="Arial" w:cs="Arial"/>
          <w:sz w:val="22"/>
          <w:szCs w:val="22"/>
        </w:rPr>
      </w:pPr>
      <w:r>
        <w:rPr>
          <w:rFonts w:ascii="Arial" w:eastAsia="Arial" w:hAnsi="Arial" w:cs="Arial"/>
          <w:sz w:val="22"/>
          <w:szCs w:val="22"/>
        </w:rPr>
        <w:t xml:space="preserve">A Detentora da Ata deverá fornecer os itens de acordo com as sugestões da tabela abaixo, podendo apresentar outras opções para aprovação. </w:t>
      </w:r>
    </w:p>
    <w:tbl>
      <w:tblPr>
        <w:tblW w:w="8961" w:type="dxa"/>
        <w:tblInd w:w="6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96"/>
        <w:gridCol w:w="6165"/>
      </w:tblGrid>
      <w:tr w:rsidR="008E6FD4" w14:paraId="3177FEB6" w14:textId="77777777" w:rsidTr="00DA0A17">
        <w:trPr>
          <w:trHeight w:val="253"/>
        </w:trPr>
        <w:tc>
          <w:tcPr>
            <w:tcW w:w="2796" w:type="dxa"/>
            <w:tcMar>
              <w:top w:w="100" w:type="dxa"/>
              <w:left w:w="100" w:type="dxa"/>
              <w:bottom w:w="100" w:type="dxa"/>
              <w:right w:w="100" w:type="dxa"/>
            </w:tcMar>
          </w:tcPr>
          <w:p w14:paraId="7127EEF2" w14:textId="77777777" w:rsidR="008E6FD4" w:rsidRDefault="008E6FD4" w:rsidP="00DA0A17">
            <w:pPr>
              <w:ind w:left="720"/>
              <w:jc w:val="both"/>
              <w:rPr>
                <w:rFonts w:ascii="Arial" w:eastAsia="Arial" w:hAnsi="Arial" w:cs="Arial"/>
                <w:b/>
                <w:bCs/>
                <w:sz w:val="20"/>
                <w:szCs w:val="20"/>
              </w:rPr>
            </w:pPr>
            <w:r>
              <w:rPr>
                <w:rFonts w:ascii="Arial" w:eastAsia="Arial" w:hAnsi="Arial" w:cs="Arial"/>
                <w:b/>
                <w:bCs/>
                <w:sz w:val="20"/>
                <w:szCs w:val="20"/>
              </w:rPr>
              <w:t xml:space="preserve">SALGADOS </w:t>
            </w:r>
          </w:p>
        </w:tc>
        <w:tc>
          <w:tcPr>
            <w:tcW w:w="6165" w:type="dxa"/>
            <w:tcMar>
              <w:top w:w="100" w:type="dxa"/>
              <w:left w:w="100" w:type="dxa"/>
              <w:bottom w:w="100" w:type="dxa"/>
              <w:right w:w="100" w:type="dxa"/>
            </w:tcMar>
          </w:tcPr>
          <w:p w14:paraId="2406BC71" w14:textId="77777777" w:rsidR="008E6FD4" w:rsidRDefault="008E6FD4" w:rsidP="00DA0A17">
            <w:pPr>
              <w:ind w:left="720"/>
              <w:jc w:val="both"/>
              <w:rPr>
                <w:rFonts w:ascii="Arial" w:eastAsia="Arial" w:hAnsi="Arial" w:cs="Arial"/>
                <w:b/>
                <w:bCs/>
                <w:sz w:val="20"/>
                <w:szCs w:val="20"/>
              </w:rPr>
            </w:pPr>
            <w:r>
              <w:rPr>
                <w:rFonts w:ascii="Arial" w:eastAsia="Arial" w:hAnsi="Arial" w:cs="Arial"/>
                <w:b/>
                <w:bCs/>
                <w:sz w:val="20"/>
                <w:szCs w:val="20"/>
              </w:rPr>
              <w:t>TIPO</w:t>
            </w:r>
          </w:p>
        </w:tc>
      </w:tr>
      <w:tr w:rsidR="008E6FD4" w14:paraId="184C139E" w14:textId="77777777" w:rsidTr="00DA0A17">
        <w:tc>
          <w:tcPr>
            <w:tcW w:w="2796" w:type="dxa"/>
            <w:tcMar>
              <w:top w:w="100" w:type="dxa"/>
              <w:left w:w="100" w:type="dxa"/>
              <w:bottom w:w="100" w:type="dxa"/>
              <w:right w:w="100" w:type="dxa"/>
            </w:tcMar>
          </w:tcPr>
          <w:p w14:paraId="637366C7"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Mini pãezinhos ou mini sanduíches recheados</w:t>
            </w:r>
          </w:p>
        </w:tc>
        <w:tc>
          <w:tcPr>
            <w:tcW w:w="6165" w:type="dxa"/>
            <w:tcMar>
              <w:top w:w="100" w:type="dxa"/>
              <w:left w:w="100" w:type="dxa"/>
              <w:bottom w:w="100" w:type="dxa"/>
              <w:right w:w="100" w:type="dxa"/>
            </w:tcMar>
          </w:tcPr>
          <w:p w14:paraId="5D3AD840"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b/>
                <w:bCs/>
                <w:sz w:val="20"/>
                <w:szCs w:val="20"/>
              </w:rPr>
              <w:t>Pães</w:t>
            </w:r>
            <w:r>
              <w:rPr>
                <w:rFonts w:ascii="Arial" w:eastAsia="Arial" w:hAnsi="Arial" w:cs="Arial"/>
                <w:sz w:val="20"/>
                <w:szCs w:val="20"/>
              </w:rPr>
              <w:t xml:space="preserve">: pão sírio, pão francês, pão de forma integral, pão de forma branco, ciabatta, pão de leite, pão de batata. </w:t>
            </w:r>
          </w:p>
          <w:p w14:paraId="35870809"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b/>
                <w:bCs/>
                <w:sz w:val="20"/>
                <w:szCs w:val="20"/>
              </w:rPr>
              <w:t>Recheios</w:t>
            </w:r>
            <w:r>
              <w:rPr>
                <w:rFonts w:ascii="Arial" w:eastAsia="Arial" w:hAnsi="Arial" w:cs="Arial"/>
                <w:sz w:val="20"/>
                <w:szCs w:val="20"/>
              </w:rPr>
              <w:t>: queijo branco/ queijo prato com presunto/queijo, tomate e orégano/ pasta de atum/ pasta de ricota com ervas/pasta de frango/ pasta de tomate seco, etc.</w:t>
            </w:r>
          </w:p>
        </w:tc>
      </w:tr>
      <w:tr w:rsidR="008E6FD4" w14:paraId="231C4EDF" w14:textId="77777777" w:rsidTr="00DA0A17">
        <w:tc>
          <w:tcPr>
            <w:tcW w:w="2796" w:type="dxa"/>
            <w:tcMar>
              <w:top w:w="100" w:type="dxa"/>
              <w:left w:w="100" w:type="dxa"/>
              <w:bottom w:w="100" w:type="dxa"/>
              <w:right w:w="100" w:type="dxa"/>
            </w:tcMar>
          </w:tcPr>
          <w:p w14:paraId="39995FC7" w14:textId="77777777" w:rsidR="008E6FD4" w:rsidRDefault="008E6FD4" w:rsidP="00DA0A17">
            <w:pPr>
              <w:pBdr>
                <w:top w:val="nil"/>
                <w:left w:val="nil"/>
                <w:bottom w:val="nil"/>
                <w:right w:val="nil"/>
                <w:between w:val="nil"/>
              </w:pBdr>
              <w:ind w:left="720"/>
              <w:jc w:val="both"/>
              <w:rPr>
                <w:rFonts w:ascii="Arial" w:eastAsia="Arial" w:hAnsi="Arial" w:cs="Arial"/>
                <w:i/>
                <w:iCs/>
                <w:sz w:val="20"/>
                <w:szCs w:val="20"/>
              </w:rPr>
            </w:pPr>
            <w:r>
              <w:rPr>
                <w:rFonts w:ascii="Arial" w:eastAsia="Arial" w:hAnsi="Arial" w:cs="Arial"/>
                <w:i/>
                <w:iCs/>
                <w:sz w:val="20"/>
                <w:szCs w:val="20"/>
              </w:rPr>
              <w:t xml:space="preserve">Croissant </w:t>
            </w:r>
          </w:p>
        </w:tc>
        <w:tc>
          <w:tcPr>
            <w:tcW w:w="6165" w:type="dxa"/>
            <w:tcMar>
              <w:top w:w="100" w:type="dxa"/>
              <w:left w:w="100" w:type="dxa"/>
              <w:bottom w:w="100" w:type="dxa"/>
              <w:right w:w="100" w:type="dxa"/>
            </w:tcMar>
          </w:tcPr>
          <w:p w14:paraId="4BFC24CB"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Queijo branco/ presunto e queijo / somente mussarela</w:t>
            </w:r>
          </w:p>
        </w:tc>
      </w:tr>
      <w:tr w:rsidR="008E6FD4" w14:paraId="32B95E89" w14:textId="77777777" w:rsidTr="00DA0A17">
        <w:tc>
          <w:tcPr>
            <w:tcW w:w="2796" w:type="dxa"/>
            <w:tcMar>
              <w:top w:w="100" w:type="dxa"/>
              <w:left w:w="100" w:type="dxa"/>
              <w:bottom w:w="100" w:type="dxa"/>
              <w:right w:w="100" w:type="dxa"/>
            </w:tcMar>
          </w:tcPr>
          <w:p w14:paraId="100A93A9"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 xml:space="preserve">Empada </w:t>
            </w:r>
          </w:p>
        </w:tc>
        <w:tc>
          <w:tcPr>
            <w:tcW w:w="6165" w:type="dxa"/>
            <w:tcMar>
              <w:top w:w="100" w:type="dxa"/>
              <w:left w:w="100" w:type="dxa"/>
              <w:bottom w:w="100" w:type="dxa"/>
              <w:right w:w="100" w:type="dxa"/>
            </w:tcMar>
          </w:tcPr>
          <w:p w14:paraId="00CF7B49"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Palmito/frango/carne seca com requeijão/bacalhau/escarola, bacon e queijo</w:t>
            </w:r>
          </w:p>
        </w:tc>
      </w:tr>
      <w:tr w:rsidR="008E6FD4" w14:paraId="76718DF4" w14:textId="77777777" w:rsidTr="00DA0A17">
        <w:tc>
          <w:tcPr>
            <w:tcW w:w="2796" w:type="dxa"/>
            <w:tcMar>
              <w:top w:w="100" w:type="dxa"/>
              <w:left w:w="100" w:type="dxa"/>
              <w:bottom w:w="100" w:type="dxa"/>
              <w:right w:w="100" w:type="dxa"/>
            </w:tcMar>
          </w:tcPr>
          <w:p w14:paraId="0C6C7E66"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 xml:space="preserve">Esfiha </w:t>
            </w:r>
          </w:p>
        </w:tc>
        <w:tc>
          <w:tcPr>
            <w:tcW w:w="6165" w:type="dxa"/>
            <w:tcMar>
              <w:top w:w="100" w:type="dxa"/>
              <w:left w:w="100" w:type="dxa"/>
              <w:bottom w:w="100" w:type="dxa"/>
              <w:right w:w="100" w:type="dxa"/>
            </w:tcMar>
          </w:tcPr>
          <w:p w14:paraId="3939B8C1"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Carne/queijo/escarola</w:t>
            </w:r>
          </w:p>
        </w:tc>
      </w:tr>
      <w:tr w:rsidR="008E6FD4" w14:paraId="52A598F2" w14:textId="77777777" w:rsidTr="00DA0A17">
        <w:tc>
          <w:tcPr>
            <w:tcW w:w="2796" w:type="dxa"/>
            <w:tcMar>
              <w:top w:w="100" w:type="dxa"/>
              <w:left w:w="100" w:type="dxa"/>
              <w:bottom w:w="100" w:type="dxa"/>
              <w:right w:w="100" w:type="dxa"/>
            </w:tcMar>
          </w:tcPr>
          <w:p w14:paraId="7D5FB6E2"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 xml:space="preserve">Folhado </w:t>
            </w:r>
          </w:p>
        </w:tc>
        <w:tc>
          <w:tcPr>
            <w:tcW w:w="6165" w:type="dxa"/>
            <w:tcMar>
              <w:top w:w="100" w:type="dxa"/>
              <w:left w:w="100" w:type="dxa"/>
              <w:bottom w:w="100" w:type="dxa"/>
              <w:right w:w="100" w:type="dxa"/>
            </w:tcMar>
          </w:tcPr>
          <w:p w14:paraId="5BF7F602"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Quatro queijos/tomate seco/frango com requeijão/palmito</w:t>
            </w:r>
          </w:p>
        </w:tc>
      </w:tr>
      <w:tr w:rsidR="008E6FD4" w14:paraId="53925195" w14:textId="77777777" w:rsidTr="00DA0A17">
        <w:tc>
          <w:tcPr>
            <w:tcW w:w="2796" w:type="dxa"/>
            <w:tcMar>
              <w:top w:w="100" w:type="dxa"/>
              <w:left w:w="100" w:type="dxa"/>
              <w:bottom w:w="100" w:type="dxa"/>
              <w:right w:w="100" w:type="dxa"/>
            </w:tcMar>
          </w:tcPr>
          <w:p w14:paraId="35E95D2C"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 xml:space="preserve">Mini pizza </w:t>
            </w:r>
          </w:p>
        </w:tc>
        <w:tc>
          <w:tcPr>
            <w:tcW w:w="6165" w:type="dxa"/>
            <w:tcMar>
              <w:top w:w="100" w:type="dxa"/>
              <w:left w:w="100" w:type="dxa"/>
              <w:bottom w:w="100" w:type="dxa"/>
              <w:right w:w="100" w:type="dxa"/>
            </w:tcMar>
          </w:tcPr>
          <w:p w14:paraId="54A831FB"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Mussarela/calabresa/escarola/napolitana</w:t>
            </w:r>
          </w:p>
        </w:tc>
      </w:tr>
      <w:tr w:rsidR="008E6FD4" w14:paraId="6B13F46A" w14:textId="77777777" w:rsidTr="00DA0A17">
        <w:tc>
          <w:tcPr>
            <w:tcW w:w="2796" w:type="dxa"/>
            <w:tcMar>
              <w:top w:w="100" w:type="dxa"/>
              <w:left w:w="100" w:type="dxa"/>
              <w:bottom w:w="100" w:type="dxa"/>
              <w:right w:w="100" w:type="dxa"/>
            </w:tcMar>
          </w:tcPr>
          <w:p w14:paraId="2F50B472"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 xml:space="preserve">Pão de queijo </w:t>
            </w:r>
          </w:p>
        </w:tc>
        <w:tc>
          <w:tcPr>
            <w:tcW w:w="6165" w:type="dxa"/>
            <w:tcMar>
              <w:top w:w="100" w:type="dxa"/>
              <w:left w:w="100" w:type="dxa"/>
              <w:bottom w:w="100" w:type="dxa"/>
              <w:right w:w="100" w:type="dxa"/>
            </w:tcMar>
          </w:tcPr>
          <w:p w14:paraId="462741CB"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Recheado ou tradicional</w:t>
            </w:r>
          </w:p>
        </w:tc>
      </w:tr>
      <w:tr w:rsidR="008E6FD4" w14:paraId="512A68DD" w14:textId="77777777" w:rsidTr="00DA0A17">
        <w:tc>
          <w:tcPr>
            <w:tcW w:w="2796" w:type="dxa"/>
            <w:tcMar>
              <w:top w:w="100" w:type="dxa"/>
              <w:left w:w="100" w:type="dxa"/>
              <w:bottom w:w="100" w:type="dxa"/>
              <w:right w:w="100" w:type="dxa"/>
            </w:tcMar>
          </w:tcPr>
          <w:p w14:paraId="77948762"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 xml:space="preserve">Quiches </w:t>
            </w:r>
          </w:p>
        </w:tc>
        <w:tc>
          <w:tcPr>
            <w:tcW w:w="6165" w:type="dxa"/>
            <w:tcMar>
              <w:top w:w="100" w:type="dxa"/>
              <w:left w:w="100" w:type="dxa"/>
              <w:bottom w:w="100" w:type="dxa"/>
              <w:right w:w="100" w:type="dxa"/>
            </w:tcMar>
          </w:tcPr>
          <w:p w14:paraId="181AA4A1"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Alho poró/milho/rúcula com tomate seco/atum</w:t>
            </w:r>
          </w:p>
        </w:tc>
      </w:tr>
    </w:tbl>
    <w:p w14:paraId="6305BED9" w14:textId="77777777" w:rsidR="008E6FD4" w:rsidRDefault="008E6FD4" w:rsidP="008E6FD4">
      <w:pPr>
        <w:pBdr>
          <w:top w:val="nil"/>
          <w:left w:val="nil"/>
          <w:bottom w:val="nil"/>
          <w:right w:val="nil"/>
          <w:between w:val="nil"/>
        </w:pBdr>
        <w:spacing w:after="200"/>
        <w:ind w:left="720"/>
        <w:jc w:val="both"/>
        <w:rPr>
          <w:rFonts w:ascii="Arial" w:eastAsia="Arial" w:hAnsi="Arial" w:cs="Arial"/>
          <w:sz w:val="22"/>
          <w:szCs w:val="22"/>
        </w:rPr>
      </w:pPr>
    </w:p>
    <w:p w14:paraId="6E777F7E" w14:textId="77777777" w:rsidR="008E6FD4" w:rsidRDefault="008E6FD4" w:rsidP="008E6FD4">
      <w:pPr>
        <w:pBdr>
          <w:top w:val="nil"/>
          <w:left w:val="nil"/>
          <w:bottom w:val="nil"/>
          <w:right w:val="nil"/>
          <w:between w:val="nil"/>
        </w:pBdr>
        <w:spacing w:after="200"/>
        <w:ind w:left="720"/>
        <w:jc w:val="both"/>
        <w:rPr>
          <w:rFonts w:ascii="Arial" w:eastAsia="Arial" w:hAnsi="Arial" w:cs="Arial"/>
        </w:rPr>
      </w:pPr>
      <w:r>
        <w:rPr>
          <w:rFonts w:ascii="Arial" w:eastAsia="Arial" w:hAnsi="Arial" w:cs="Arial"/>
          <w:sz w:val="22"/>
          <w:szCs w:val="22"/>
        </w:rPr>
        <w:t xml:space="preserve">d) Doces - 3 (três) tipos de doces com 3 (três) sabores distintos, sendo 3 (três) por participante (em torno de 150g), sendo ao menos uma opção de bolo. </w:t>
      </w:r>
      <w:r>
        <w:rPr>
          <w:rFonts w:ascii="Arial" w:eastAsia="Arial" w:hAnsi="Arial" w:cs="Arial"/>
        </w:rPr>
        <w:t>Os doces deverão ser acompanhados de uma etiqueta para devida identificação às mesa</w:t>
      </w:r>
      <w:r>
        <w:rPr>
          <w:rFonts w:ascii="Arial" w:eastAsia="Arial" w:hAnsi="Arial" w:cs="Arial"/>
          <w:sz w:val="22"/>
          <w:szCs w:val="22"/>
        </w:rPr>
        <w:t xml:space="preserve">s.  AS OPÇÕES DEVERÃO SER APRESENTADAS AO ÓRGÃO GERENCIADOR PARA DEFINIÇÃO CONJUNTA E/OU APROVAÇÃO. </w:t>
      </w:r>
      <w:r>
        <w:rPr>
          <w:rFonts w:ascii="Arial" w:eastAsia="Arial" w:hAnsi="Arial" w:cs="Arial"/>
        </w:rPr>
        <w:t>O ÓRGÃO GERENCIADOR PODERÁ ESCOLHER AS OPÇÕES SUGERIDAS NO TERMO DE REFERÊNCIA.</w:t>
      </w:r>
    </w:p>
    <w:p w14:paraId="7962FDDB" w14:textId="77777777" w:rsidR="008E6FD4" w:rsidRDefault="008E6FD4" w:rsidP="008E6FD4">
      <w:pPr>
        <w:pBdr>
          <w:top w:val="nil"/>
          <w:left w:val="nil"/>
          <w:bottom w:val="nil"/>
          <w:right w:val="nil"/>
          <w:between w:val="nil"/>
        </w:pBdr>
        <w:spacing w:after="200"/>
        <w:ind w:left="720"/>
        <w:jc w:val="both"/>
        <w:rPr>
          <w:rFonts w:ascii="Arial" w:eastAsia="Arial" w:hAnsi="Arial" w:cs="Arial"/>
          <w:sz w:val="22"/>
          <w:szCs w:val="22"/>
        </w:rPr>
      </w:pPr>
      <w:r>
        <w:rPr>
          <w:rFonts w:ascii="Arial" w:eastAsia="Arial" w:hAnsi="Arial" w:cs="Arial"/>
          <w:sz w:val="22"/>
          <w:szCs w:val="22"/>
        </w:rPr>
        <w:t xml:space="preserve">A DETENTORA DA ATA deverá fornecer os itens de acordo com as sugestões da tabela abaixo, podendo apresentar outras opções para aprovação. </w:t>
      </w:r>
    </w:p>
    <w:tbl>
      <w:tblPr>
        <w:tblW w:w="8804" w:type="dxa"/>
        <w:tblInd w:w="8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64"/>
        <w:gridCol w:w="6840"/>
      </w:tblGrid>
      <w:tr w:rsidR="008E6FD4" w14:paraId="29BEC118" w14:textId="77777777" w:rsidTr="00DA0A17">
        <w:trPr>
          <w:trHeight w:val="233"/>
        </w:trPr>
        <w:tc>
          <w:tcPr>
            <w:tcW w:w="1964" w:type="dxa"/>
            <w:tcMar>
              <w:top w:w="100" w:type="dxa"/>
              <w:left w:w="100" w:type="dxa"/>
              <w:bottom w:w="100" w:type="dxa"/>
              <w:right w:w="100" w:type="dxa"/>
            </w:tcMar>
          </w:tcPr>
          <w:p w14:paraId="65B1A8C7" w14:textId="77777777" w:rsidR="008E6FD4" w:rsidRDefault="008E6FD4" w:rsidP="00DA0A17">
            <w:pPr>
              <w:pBdr>
                <w:top w:val="nil"/>
                <w:left w:val="nil"/>
                <w:bottom w:val="nil"/>
                <w:right w:val="nil"/>
                <w:between w:val="nil"/>
              </w:pBdr>
              <w:ind w:left="720"/>
              <w:rPr>
                <w:rFonts w:ascii="Arial" w:eastAsia="Arial" w:hAnsi="Arial" w:cs="Arial"/>
                <w:b/>
                <w:bCs/>
                <w:sz w:val="20"/>
                <w:szCs w:val="20"/>
              </w:rPr>
            </w:pPr>
            <w:r>
              <w:rPr>
                <w:rFonts w:ascii="Arial" w:eastAsia="Arial" w:hAnsi="Arial" w:cs="Arial"/>
                <w:b/>
                <w:bCs/>
                <w:sz w:val="20"/>
                <w:szCs w:val="20"/>
              </w:rPr>
              <w:t>DOCES</w:t>
            </w:r>
          </w:p>
        </w:tc>
        <w:tc>
          <w:tcPr>
            <w:tcW w:w="6840" w:type="dxa"/>
            <w:tcMar>
              <w:top w:w="100" w:type="dxa"/>
              <w:left w:w="100" w:type="dxa"/>
              <w:bottom w:w="100" w:type="dxa"/>
              <w:right w:w="100" w:type="dxa"/>
            </w:tcMar>
          </w:tcPr>
          <w:p w14:paraId="6BA4BB9F" w14:textId="77777777" w:rsidR="008E6FD4" w:rsidRDefault="008E6FD4" w:rsidP="00DA0A17">
            <w:pPr>
              <w:pBdr>
                <w:top w:val="nil"/>
                <w:left w:val="nil"/>
                <w:bottom w:val="nil"/>
                <w:right w:val="nil"/>
                <w:between w:val="nil"/>
              </w:pBdr>
              <w:ind w:left="720"/>
              <w:jc w:val="both"/>
              <w:rPr>
                <w:rFonts w:ascii="Arial" w:eastAsia="Arial" w:hAnsi="Arial" w:cs="Arial"/>
                <w:b/>
                <w:bCs/>
                <w:sz w:val="20"/>
                <w:szCs w:val="20"/>
              </w:rPr>
            </w:pPr>
            <w:r>
              <w:rPr>
                <w:rFonts w:ascii="Arial" w:eastAsia="Arial" w:hAnsi="Arial" w:cs="Arial"/>
                <w:b/>
                <w:bCs/>
                <w:sz w:val="20"/>
                <w:szCs w:val="20"/>
              </w:rPr>
              <w:t>SABORES</w:t>
            </w:r>
          </w:p>
        </w:tc>
      </w:tr>
      <w:tr w:rsidR="008E6FD4" w14:paraId="7EE60122" w14:textId="77777777" w:rsidTr="00DA0A17">
        <w:tc>
          <w:tcPr>
            <w:tcW w:w="1964" w:type="dxa"/>
            <w:tcMar>
              <w:top w:w="100" w:type="dxa"/>
              <w:left w:w="100" w:type="dxa"/>
              <w:bottom w:w="100" w:type="dxa"/>
              <w:right w:w="100" w:type="dxa"/>
            </w:tcMar>
          </w:tcPr>
          <w:p w14:paraId="160272CA"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 xml:space="preserve">Bolos </w:t>
            </w:r>
          </w:p>
        </w:tc>
        <w:tc>
          <w:tcPr>
            <w:tcW w:w="6840" w:type="dxa"/>
            <w:tcMar>
              <w:top w:w="100" w:type="dxa"/>
              <w:left w:w="100" w:type="dxa"/>
              <w:bottom w:w="100" w:type="dxa"/>
              <w:right w:w="100" w:type="dxa"/>
            </w:tcMar>
          </w:tcPr>
          <w:p w14:paraId="76FA6447"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Chocolate/laranja/cenoura/formigueiro/maçã/coco</w:t>
            </w:r>
          </w:p>
        </w:tc>
      </w:tr>
      <w:tr w:rsidR="008E6FD4" w14:paraId="563ECE14" w14:textId="77777777" w:rsidTr="00DA0A17">
        <w:tc>
          <w:tcPr>
            <w:tcW w:w="1964" w:type="dxa"/>
            <w:tcMar>
              <w:top w:w="100" w:type="dxa"/>
              <w:left w:w="100" w:type="dxa"/>
              <w:bottom w:w="100" w:type="dxa"/>
              <w:right w:w="100" w:type="dxa"/>
            </w:tcMar>
          </w:tcPr>
          <w:p w14:paraId="58C6739B"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 xml:space="preserve">Carolinas recheadas </w:t>
            </w:r>
          </w:p>
        </w:tc>
        <w:tc>
          <w:tcPr>
            <w:tcW w:w="6840" w:type="dxa"/>
            <w:tcMar>
              <w:top w:w="100" w:type="dxa"/>
              <w:left w:w="100" w:type="dxa"/>
              <w:bottom w:w="100" w:type="dxa"/>
              <w:right w:w="100" w:type="dxa"/>
            </w:tcMar>
          </w:tcPr>
          <w:p w14:paraId="504DDDB2"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Doce de leite/creme/creme de avelã/chocolate</w:t>
            </w:r>
          </w:p>
        </w:tc>
      </w:tr>
      <w:tr w:rsidR="008E6FD4" w14:paraId="6C2D1D44" w14:textId="77777777" w:rsidTr="00DA0A17">
        <w:tc>
          <w:tcPr>
            <w:tcW w:w="1964" w:type="dxa"/>
            <w:tcMar>
              <w:top w:w="100" w:type="dxa"/>
              <w:left w:w="100" w:type="dxa"/>
              <w:bottom w:w="100" w:type="dxa"/>
              <w:right w:w="100" w:type="dxa"/>
            </w:tcMar>
          </w:tcPr>
          <w:p w14:paraId="4274BBFE" w14:textId="77777777" w:rsidR="008E6FD4" w:rsidRDefault="008E6FD4" w:rsidP="00DA0A17">
            <w:pPr>
              <w:pBdr>
                <w:top w:val="nil"/>
                <w:left w:val="nil"/>
                <w:bottom w:val="nil"/>
                <w:right w:val="nil"/>
                <w:between w:val="nil"/>
              </w:pBdr>
              <w:ind w:left="720"/>
              <w:jc w:val="both"/>
              <w:rPr>
                <w:rFonts w:ascii="Arial" w:eastAsia="Arial" w:hAnsi="Arial" w:cs="Arial"/>
                <w:i/>
                <w:iCs/>
                <w:sz w:val="20"/>
                <w:szCs w:val="20"/>
              </w:rPr>
            </w:pPr>
            <w:r>
              <w:rPr>
                <w:rFonts w:ascii="Arial" w:eastAsia="Arial" w:hAnsi="Arial" w:cs="Arial"/>
                <w:i/>
                <w:iCs/>
                <w:sz w:val="20"/>
                <w:szCs w:val="20"/>
              </w:rPr>
              <w:t xml:space="preserve">Cupcakes </w:t>
            </w:r>
          </w:p>
        </w:tc>
        <w:tc>
          <w:tcPr>
            <w:tcW w:w="6840" w:type="dxa"/>
            <w:tcMar>
              <w:top w:w="100" w:type="dxa"/>
              <w:left w:w="100" w:type="dxa"/>
              <w:bottom w:w="100" w:type="dxa"/>
              <w:right w:w="100" w:type="dxa"/>
            </w:tcMar>
          </w:tcPr>
          <w:p w14:paraId="135CDA3D"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Baunilha/chocolate</w:t>
            </w:r>
          </w:p>
        </w:tc>
      </w:tr>
      <w:tr w:rsidR="008E6FD4" w14:paraId="1808D8E9" w14:textId="77777777" w:rsidTr="00DA0A17">
        <w:tc>
          <w:tcPr>
            <w:tcW w:w="1964" w:type="dxa"/>
            <w:tcMar>
              <w:top w:w="100" w:type="dxa"/>
              <w:left w:w="100" w:type="dxa"/>
              <w:bottom w:w="100" w:type="dxa"/>
              <w:right w:w="100" w:type="dxa"/>
            </w:tcMar>
          </w:tcPr>
          <w:p w14:paraId="19C8A202"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 xml:space="preserve">Folhados </w:t>
            </w:r>
          </w:p>
        </w:tc>
        <w:tc>
          <w:tcPr>
            <w:tcW w:w="6840" w:type="dxa"/>
            <w:tcMar>
              <w:top w:w="100" w:type="dxa"/>
              <w:left w:w="100" w:type="dxa"/>
              <w:bottom w:w="100" w:type="dxa"/>
              <w:right w:w="100" w:type="dxa"/>
            </w:tcMar>
          </w:tcPr>
          <w:p w14:paraId="40FBD435"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Maçã/banana/chocolate/creme/amêndoas</w:t>
            </w:r>
          </w:p>
        </w:tc>
      </w:tr>
      <w:tr w:rsidR="008E6FD4" w14:paraId="30F911A2" w14:textId="77777777" w:rsidTr="00DA0A17">
        <w:tc>
          <w:tcPr>
            <w:tcW w:w="1964" w:type="dxa"/>
            <w:tcMar>
              <w:top w:w="100" w:type="dxa"/>
              <w:left w:w="100" w:type="dxa"/>
              <w:bottom w:w="100" w:type="dxa"/>
              <w:right w:w="100" w:type="dxa"/>
            </w:tcMar>
          </w:tcPr>
          <w:p w14:paraId="26762C73"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lastRenderedPageBreak/>
              <w:t xml:space="preserve">Lua de mel </w:t>
            </w:r>
          </w:p>
        </w:tc>
        <w:tc>
          <w:tcPr>
            <w:tcW w:w="6840" w:type="dxa"/>
            <w:tcMar>
              <w:top w:w="100" w:type="dxa"/>
              <w:left w:w="100" w:type="dxa"/>
              <w:bottom w:w="100" w:type="dxa"/>
              <w:right w:w="100" w:type="dxa"/>
            </w:tcMar>
          </w:tcPr>
          <w:p w14:paraId="1E940E66"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Creme/doce de leite/creme de avelã/chocolate</w:t>
            </w:r>
          </w:p>
        </w:tc>
      </w:tr>
      <w:tr w:rsidR="008E6FD4" w14:paraId="600915D2" w14:textId="77777777" w:rsidTr="00DA0A17">
        <w:tc>
          <w:tcPr>
            <w:tcW w:w="1964" w:type="dxa"/>
            <w:tcMar>
              <w:top w:w="100" w:type="dxa"/>
              <w:left w:w="100" w:type="dxa"/>
              <w:bottom w:w="100" w:type="dxa"/>
              <w:right w:w="100" w:type="dxa"/>
            </w:tcMar>
          </w:tcPr>
          <w:p w14:paraId="5E263EA1"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 xml:space="preserve">Mini sonho </w:t>
            </w:r>
          </w:p>
        </w:tc>
        <w:tc>
          <w:tcPr>
            <w:tcW w:w="6840" w:type="dxa"/>
            <w:tcMar>
              <w:top w:w="100" w:type="dxa"/>
              <w:left w:w="100" w:type="dxa"/>
              <w:bottom w:w="100" w:type="dxa"/>
              <w:right w:w="100" w:type="dxa"/>
            </w:tcMar>
          </w:tcPr>
          <w:p w14:paraId="7C3D8AF7"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Creme/doce de leite/creme de avelã</w:t>
            </w:r>
          </w:p>
        </w:tc>
      </w:tr>
      <w:tr w:rsidR="008E6FD4" w14:paraId="0EE355AD" w14:textId="77777777" w:rsidTr="00DA0A17">
        <w:tc>
          <w:tcPr>
            <w:tcW w:w="1964" w:type="dxa"/>
            <w:tcMar>
              <w:top w:w="100" w:type="dxa"/>
              <w:left w:w="100" w:type="dxa"/>
              <w:bottom w:w="100" w:type="dxa"/>
              <w:right w:w="100" w:type="dxa"/>
            </w:tcMar>
          </w:tcPr>
          <w:p w14:paraId="57970F4D"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 xml:space="preserve">Tortas </w:t>
            </w:r>
          </w:p>
        </w:tc>
        <w:tc>
          <w:tcPr>
            <w:tcW w:w="6840" w:type="dxa"/>
            <w:tcMar>
              <w:top w:w="100" w:type="dxa"/>
              <w:left w:w="100" w:type="dxa"/>
              <w:bottom w:w="100" w:type="dxa"/>
              <w:right w:w="100" w:type="dxa"/>
            </w:tcMar>
          </w:tcPr>
          <w:p w14:paraId="5932DA08" w14:textId="77777777" w:rsidR="008E6FD4" w:rsidRDefault="008E6FD4" w:rsidP="00DA0A17">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Limão/morango/banana/holandesa/chocolate</w:t>
            </w:r>
          </w:p>
        </w:tc>
      </w:tr>
    </w:tbl>
    <w:p w14:paraId="425A8F7C" w14:textId="77777777" w:rsidR="008E6FD4" w:rsidRDefault="008E6FD4" w:rsidP="008E6FD4">
      <w:pPr>
        <w:pBdr>
          <w:top w:val="nil"/>
          <w:left w:val="nil"/>
          <w:bottom w:val="nil"/>
          <w:right w:val="nil"/>
          <w:between w:val="nil"/>
        </w:pBdr>
        <w:spacing w:after="200"/>
        <w:ind w:left="720"/>
        <w:jc w:val="both"/>
        <w:rPr>
          <w:rFonts w:ascii="Arial" w:eastAsia="Arial" w:hAnsi="Arial" w:cs="Arial"/>
          <w:sz w:val="22"/>
          <w:szCs w:val="22"/>
        </w:rPr>
      </w:pPr>
    </w:p>
    <w:p w14:paraId="273F6662" w14:textId="77777777" w:rsidR="008E6FD4" w:rsidRDefault="008E6FD4" w:rsidP="008E6FD4">
      <w:pPr>
        <w:pBdr>
          <w:top w:val="nil"/>
          <w:left w:val="nil"/>
          <w:bottom w:val="nil"/>
          <w:right w:val="nil"/>
          <w:between w:val="nil"/>
        </w:pBdr>
        <w:spacing w:after="200"/>
        <w:ind w:left="720"/>
        <w:jc w:val="both"/>
        <w:rPr>
          <w:rFonts w:ascii="Arial" w:eastAsia="Arial" w:hAnsi="Arial" w:cs="Arial"/>
          <w:sz w:val="22"/>
          <w:szCs w:val="22"/>
        </w:rPr>
      </w:pPr>
      <w:r>
        <w:rPr>
          <w:rFonts w:ascii="Arial" w:eastAsia="Arial" w:hAnsi="Arial" w:cs="Arial"/>
          <w:sz w:val="22"/>
          <w:szCs w:val="22"/>
        </w:rPr>
        <w:t xml:space="preserve">e) Salada de frutas: uma porção de salada de frutas (125 gramas), composta por, no mínimo, 4 (quatro) variedades frescas e cortadas no mesmo dia da entrega do </w:t>
      </w:r>
      <w:r>
        <w:rPr>
          <w:rFonts w:ascii="Arial" w:eastAsia="Arial" w:hAnsi="Arial" w:cs="Arial"/>
          <w:i/>
          <w:iCs/>
          <w:sz w:val="22"/>
          <w:szCs w:val="22"/>
        </w:rPr>
        <w:t>coffee break.</w:t>
      </w:r>
      <w:r>
        <w:rPr>
          <w:rFonts w:ascii="Arial" w:eastAsia="Arial" w:hAnsi="Arial" w:cs="Arial"/>
          <w:sz w:val="22"/>
          <w:szCs w:val="22"/>
        </w:rPr>
        <w:t xml:space="preserve"> Caso necessário para evitar a oxidação, as frutas deverão ser imersas em suco de laranja para garantir sua conservação (o suco de laranja não será contabilizado no peso da porção). Cada porção deve estar obrigatoriamente acondicionada em embalagem individual com tampa, garantindo a higiene e a vedação do produto. </w:t>
      </w:r>
      <w:r>
        <w:rPr>
          <w:rFonts w:ascii="Arial" w:eastAsia="Arial" w:hAnsi="Arial" w:cs="Arial"/>
          <w:sz w:val="22"/>
          <w:szCs w:val="22"/>
          <w:highlight w:val="white"/>
        </w:rPr>
        <w:t>Poderá o ÓRGÃO GERENCIADOR, a seu exclusivo critério e mediante comunicação prévia à contratada, optar pela substituição da salada de frutas por frutas inteiriças, devidamente higienizadas e embaladas individualmente, sempre que as condições logísticas, climáticas ou a natureza do evento recomendarem tal medida, sem que isso acarrete alteração no equilíbrio econômico-financeiro da prestação.</w:t>
      </w:r>
      <w:r>
        <w:rPr>
          <w:rFonts w:ascii="Arial" w:eastAsia="Arial" w:hAnsi="Arial" w:cs="Arial"/>
          <w:sz w:val="22"/>
          <w:szCs w:val="22"/>
        </w:rPr>
        <w:t xml:space="preserve"> </w:t>
      </w:r>
    </w:p>
    <w:p w14:paraId="46478B61"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 xml:space="preserve">3.6. A cada evento, a DETENTORA DA ATA DE REGISTRO DE PREÇOS (ARP) deverá efetuar a combinação de 5 (cinco) tipos diferentes de salgado, 3 (três) tipos de doces e da salada de frutas, sendo ao menos 1 (um) dos tipos de salgados aptos para vegetarianos. </w:t>
      </w:r>
    </w:p>
    <w:p w14:paraId="41BAD08B"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 xml:space="preserve">3.7. O fornecimento de bebidas e alimentos prontos para consumo será na quantidade especificada na Ordem de Serviço, de modo a atender ao número de participantes em cada evento. </w:t>
      </w:r>
    </w:p>
    <w:p w14:paraId="36DF4933"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 xml:space="preserve">3.8. Eventuais sobras de materiais, bebidas e alimentos, devidamente acomodados em embalagens apropriadas e descartáveis, deverão ser entregues ao ÓRGÃO GERENCIADOR, que definirá pela sua reutilização ou descarte. </w:t>
      </w:r>
    </w:p>
    <w:p w14:paraId="2F08082A"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highlight w:val="yellow"/>
        </w:rPr>
      </w:pPr>
      <w:r>
        <w:rPr>
          <w:rFonts w:ascii="Arial" w:eastAsia="Arial" w:hAnsi="Arial" w:cs="Arial"/>
          <w:sz w:val="22"/>
          <w:szCs w:val="22"/>
        </w:rPr>
        <w:t xml:space="preserve">3.9. A Ordem de Serviço será emitida por um dos membros da Comissão Gestora da Ata, após a emissão da Nota de Empenho, obedecidos os prazos estabelecidos no item </w:t>
      </w:r>
      <w:r>
        <w:rPr>
          <w:rFonts w:ascii="Arial" w:eastAsia="Arial" w:hAnsi="Arial" w:cs="Arial"/>
          <w:sz w:val="22"/>
          <w:szCs w:val="22"/>
          <w:highlight w:val="white"/>
        </w:rPr>
        <w:t>4.54 e 4.55</w:t>
      </w:r>
      <w:r>
        <w:rPr>
          <w:rFonts w:ascii="Arial" w:eastAsia="Arial" w:hAnsi="Arial" w:cs="Arial"/>
          <w:sz w:val="22"/>
          <w:szCs w:val="22"/>
        </w:rPr>
        <w:t xml:space="preserve"> deste Termo de Referência. </w:t>
      </w:r>
    </w:p>
    <w:p w14:paraId="622DF68B"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3.10. Público alvo do objeto da contratação: servidores e servidoras (quadro, removidos e requisitados), instrutores, instrutoras, convidados, convidadas, autoridades e participantes de reuniões de trabalho e de eventos vinculados aos objetivos institucionais do TRE-SP.</w:t>
      </w:r>
    </w:p>
    <w:p w14:paraId="185810AF"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3.11. Os alimentos deverão, sempre que possível, ser apresentados em porções individuais para consumo, salvo determinação em contrário com aprovação prévia do Órgão Gerenciador.</w:t>
      </w:r>
    </w:p>
    <w:p w14:paraId="0584C96B" w14:textId="77777777" w:rsidR="008E6FD4" w:rsidRPr="00801AB8" w:rsidRDefault="008E6FD4" w:rsidP="008E6FD4">
      <w:pPr>
        <w:pBdr>
          <w:top w:val="nil"/>
          <w:left w:val="nil"/>
          <w:bottom w:val="nil"/>
          <w:right w:val="nil"/>
          <w:between w:val="nil"/>
        </w:pBdr>
        <w:spacing w:after="200"/>
        <w:jc w:val="both"/>
        <w:rPr>
          <w:rFonts w:ascii="Arial" w:eastAsia="Arial" w:hAnsi="Arial" w:cs="Arial"/>
          <w:sz w:val="22"/>
          <w:szCs w:val="22"/>
        </w:rPr>
      </w:pPr>
      <w:r w:rsidRPr="00801AB8">
        <w:rPr>
          <w:rFonts w:ascii="Arial" w:eastAsia="Arial" w:hAnsi="Arial" w:cs="Arial"/>
          <w:sz w:val="22"/>
          <w:szCs w:val="22"/>
        </w:rPr>
        <w:t xml:space="preserve">3.12. A DETENTORA DA ATA DE REGISTRO DE PREÇOS (ARP) deverá dispor de </w:t>
      </w:r>
      <w:proofErr w:type="gramStart"/>
      <w:r w:rsidRPr="00801AB8">
        <w:rPr>
          <w:rFonts w:ascii="Arial" w:eastAsia="Arial" w:hAnsi="Arial" w:cs="Arial"/>
          <w:sz w:val="22"/>
          <w:szCs w:val="22"/>
        </w:rPr>
        <w:t>bandeja(</w:t>
      </w:r>
      <w:proofErr w:type="gramEnd"/>
      <w:r w:rsidRPr="00801AB8">
        <w:rPr>
          <w:rFonts w:ascii="Arial" w:eastAsia="Arial" w:hAnsi="Arial" w:cs="Arial"/>
          <w:sz w:val="22"/>
          <w:szCs w:val="22"/>
        </w:rPr>
        <w:t xml:space="preserve">s) de inox com a finalidade de descarte dos utensílios utilizados. </w:t>
      </w:r>
      <w:proofErr w:type="gramStart"/>
      <w:r w:rsidRPr="00801AB8">
        <w:rPr>
          <w:rFonts w:ascii="Arial" w:eastAsia="Arial" w:hAnsi="Arial" w:cs="Arial"/>
          <w:sz w:val="22"/>
          <w:szCs w:val="22"/>
        </w:rPr>
        <w:t>Esta(</w:t>
      </w:r>
      <w:proofErr w:type="gramEnd"/>
      <w:r w:rsidRPr="00801AB8">
        <w:rPr>
          <w:rFonts w:ascii="Arial" w:eastAsia="Arial" w:hAnsi="Arial" w:cs="Arial"/>
          <w:sz w:val="22"/>
          <w:szCs w:val="22"/>
        </w:rPr>
        <w:t xml:space="preserve">s) bandeja(s) deve(m) ser identificada(s) com etiqueta(s). </w:t>
      </w:r>
    </w:p>
    <w:p w14:paraId="522FB80E" w14:textId="77777777" w:rsidR="008E6FD4" w:rsidRPr="00801AB8" w:rsidRDefault="008E6FD4" w:rsidP="008E6FD4">
      <w:pPr>
        <w:pBdr>
          <w:top w:val="nil"/>
          <w:left w:val="nil"/>
          <w:bottom w:val="nil"/>
          <w:right w:val="nil"/>
          <w:between w:val="nil"/>
        </w:pBdr>
        <w:spacing w:after="200"/>
        <w:jc w:val="both"/>
        <w:rPr>
          <w:rFonts w:ascii="Arial" w:eastAsia="Arial" w:hAnsi="Arial" w:cs="Arial"/>
          <w:sz w:val="22"/>
          <w:szCs w:val="22"/>
        </w:rPr>
      </w:pPr>
      <w:r w:rsidRPr="00801AB8">
        <w:rPr>
          <w:rFonts w:ascii="Arial" w:eastAsia="Arial" w:hAnsi="Arial" w:cs="Arial"/>
          <w:sz w:val="22"/>
          <w:szCs w:val="22"/>
        </w:rPr>
        <w:t>3.13.  A DETENTORA DA ATA DE REGISTRO DE PREÇOS (ARP) deverá ter capacidade para fornecer, no mesmo dia, coffee breaks para 2 (dois) ou mais eventos os quais poderão ocorrer em locais coincidentes ou não, no mesmo horário ou em horários distintos.</w:t>
      </w:r>
    </w:p>
    <w:p w14:paraId="0BB4D50B" w14:textId="77777777" w:rsidR="008E6FD4" w:rsidRPr="00801AB8" w:rsidRDefault="008E6FD4" w:rsidP="008E6FD4">
      <w:pPr>
        <w:pBdr>
          <w:top w:val="nil"/>
          <w:left w:val="nil"/>
          <w:bottom w:val="nil"/>
          <w:right w:val="nil"/>
          <w:between w:val="nil"/>
        </w:pBdr>
        <w:spacing w:after="200"/>
        <w:jc w:val="both"/>
        <w:rPr>
          <w:rFonts w:ascii="Arial" w:eastAsia="Arial" w:hAnsi="Arial" w:cs="Arial"/>
          <w:sz w:val="22"/>
          <w:szCs w:val="22"/>
        </w:rPr>
      </w:pPr>
      <w:r w:rsidRPr="00801AB8">
        <w:rPr>
          <w:rFonts w:ascii="Arial" w:eastAsia="Arial" w:hAnsi="Arial" w:cs="Arial"/>
          <w:sz w:val="22"/>
          <w:szCs w:val="22"/>
        </w:rPr>
        <w:t xml:space="preserve">3.14. Por ocasião da ocorrência de evento no mesmo dia e em diferentes turnos (manhã, tarde e/ou noite), a DETENTORA da Ata de Registro de Preços deverá oferecer diferentes tipos de doces, salgados e respectivos recheios, bem como diferentes sabores de chás e sucos. O mesmo procedimento deve ser adotado em eventos realizados em dias consecutivos. </w:t>
      </w:r>
    </w:p>
    <w:p w14:paraId="335DC650" w14:textId="77777777" w:rsidR="008E6FD4" w:rsidRPr="00801AB8" w:rsidRDefault="008E6FD4" w:rsidP="008E6FD4">
      <w:pPr>
        <w:pBdr>
          <w:top w:val="nil"/>
          <w:left w:val="nil"/>
          <w:bottom w:val="nil"/>
          <w:right w:val="nil"/>
          <w:between w:val="nil"/>
        </w:pBdr>
        <w:spacing w:after="200"/>
        <w:jc w:val="both"/>
        <w:rPr>
          <w:rFonts w:ascii="Arial" w:eastAsia="Arial" w:hAnsi="Arial" w:cs="Arial"/>
          <w:sz w:val="22"/>
          <w:szCs w:val="22"/>
        </w:rPr>
      </w:pPr>
      <w:r w:rsidRPr="00801AB8">
        <w:rPr>
          <w:rFonts w:ascii="Arial" w:eastAsia="Arial" w:hAnsi="Arial" w:cs="Arial"/>
          <w:sz w:val="22"/>
          <w:szCs w:val="22"/>
        </w:rPr>
        <w:t xml:space="preserve">3.15. As bebidas deverão ser entregues refrigeradas, acondicionadas em caixas térmicas com gelo, de modo que a temperatura seja preservada até o momento do consumo. As caixas térmicas </w:t>
      </w:r>
      <w:r w:rsidRPr="00801AB8">
        <w:rPr>
          <w:rFonts w:ascii="Arial" w:eastAsia="Arial" w:hAnsi="Arial" w:cs="Arial"/>
          <w:sz w:val="22"/>
          <w:szCs w:val="22"/>
        </w:rPr>
        <w:lastRenderedPageBreak/>
        <w:t xml:space="preserve">são de inteira responsabilidade da DETENTORA DA ATA e deverão apresentar bom estado de higiene, conservação e vedação térmica, devendo ser recolhidas ao final do evento. </w:t>
      </w:r>
    </w:p>
    <w:p w14:paraId="2F8DB132" w14:textId="77777777" w:rsidR="008E6FD4" w:rsidRPr="00801AB8" w:rsidRDefault="008E6FD4" w:rsidP="008E6FD4">
      <w:pPr>
        <w:pBdr>
          <w:top w:val="nil"/>
          <w:left w:val="nil"/>
          <w:bottom w:val="nil"/>
          <w:right w:val="nil"/>
          <w:between w:val="nil"/>
        </w:pBdr>
        <w:spacing w:after="200"/>
        <w:jc w:val="both"/>
        <w:rPr>
          <w:rFonts w:ascii="Arial" w:eastAsia="Arial" w:hAnsi="Arial" w:cs="Arial"/>
          <w:sz w:val="22"/>
          <w:szCs w:val="22"/>
        </w:rPr>
      </w:pPr>
      <w:r w:rsidRPr="00801AB8">
        <w:rPr>
          <w:rFonts w:ascii="Arial" w:eastAsia="Arial" w:hAnsi="Arial" w:cs="Arial"/>
          <w:sz w:val="22"/>
          <w:szCs w:val="22"/>
        </w:rPr>
        <w:t>3.16. Os alimentos e bebidas serão dispostos em mesas e/ou pranchões, para os participantes se servirem em sistema self-service</w:t>
      </w:r>
      <w:r>
        <w:rPr>
          <w:rFonts w:ascii="Arial" w:eastAsia="Arial" w:hAnsi="Arial" w:cs="Arial"/>
          <w:sz w:val="22"/>
          <w:szCs w:val="22"/>
        </w:rPr>
        <w:t>.</w:t>
      </w:r>
      <w:r w:rsidRPr="00801AB8">
        <w:rPr>
          <w:rFonts w:ascii="Arial" w:eastAsia="Arial" w:hAnsi="Arial" w:cs="Arial"/>
          <w:sz w:val="22"/>
          <w:szCs w:val="22"/>
        </w:rPr>
        <w:t xml:space="preserve"> </w:t>
      </w:r>
    </w:p>
    <w:p w14:paraId="69D3A59A"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p>
    <w:p w14:paraId="7784E7FF" w14:textId="77777777" w:rsidR="008E6FD4" w:rsidRDefault="008E6FD4" w:rsidP="009372D7">
      <w:pPr>
        <w:widowControl/>
        <w:numPr>
          <w:ilvl w:val="0"/>
          <w:numId w:val="66"/>
        </w:numPr>
        <w:pBdr>
          <w:top w:val="nil"/>
          <w:left w:val="nil"/>
          <w:bottom w:val="nil"/>
          <w:right w:val="nil"/>
          <w:between w:val="nil"/>
        </w:pBdr>
        <w:suppressAutoHyphens w:val="0"/>
        <w:spacing w:after="200"/>
        <w:jc w:val="both"/>
        <w:rPr>
          <w:rFonts w:ascii="Arial" w:eastAsia="Arial" w:hAnsi="Arial" w:cs="Arial"/>
          <w:b/>
          <w:bCs/>
          <w:sz w:val="22"/>
          <w:szCs w:val="22"/>
        </w:rPr>
      </w:pPr>
      <w:r>
        <w:rPr>
          <w:rFonts w:ascii="Arial" w:eastAsia="Arial" w:hAnsi="Arial" w:cs="Arial"/>
          <w:b/>
          <w:bCs/>
          <w:sz w:val="22"/>
          <w:szCs w:val="22"/>
        </w:rPr>
        <w:t>REQUISITOS DA CONTRATAÇÃO E MODELO DE EXECUÇÃO DO OBJETO (Art. 6º, XXIII, alíneas ‘d’ e “e” da Lei nº 14.133/21)</w:t>
      </w:r>
    </w:p>
    <w:p w14:paraId="40C526C9" w14:textId="77777777" w:rsidR="008E6FD4" w:rsidRDefault="008E6FD4" w:rsidP="008E6FD4">
      <w:pPr>
        <w:pBdr>
          <w:top w:val="nil"/>
          <w:left w:val="nil"/>
          <w:bottom w:val="nil"/>
          <w:right w:val="nil"/>
          <w:between w:val="nil"/>
        </w:pBdr>
        <w:spacing w:after="200"/>
        <w:ind w:left="-283"/>
        <w:jc w:val="both"/>
        <w:rPr>
          <w:rFonts w:ascii="Arial" w:eastAsia="Arial" w:hAnsi="Arial" w:cs="Arial"/>
          <w:b/>
          <w:bCs/>
          <w:sz w:val="22"/>
          <w:szCs w:val="22"/>
        </w:rPr>
      </w:pPr>
      <w:r>
        <w:rPr>
          <w:rFonts w:ascii="Arial" w:eastAsia="Arial" w:hAnsi="Arial" w:cs="Arial"/>
          <w:b/>
          <w:bCs/>
          <w:sz w:val="22"/>
          <w:szCs w:val="22"/>
        </w:rPr>
        <w:t>Sustentabilidade</w:t>
      </w:r>
    </w:p>
    <w:p w14:paraId="666DBE51" w14:textId="3734269F" w:rsidR="008E6FD4" w:rsidRDefault="008E6FD4" w:rsidP="008E6FD4">
      <w:pPr>
        <w:pBdr>
          <w:top w:val="nil"/>
          <w:left w:val="nil"/>
          <w:bottom w:val="nil"/>
          <w:right w:val="nil"/>
          <w:between w:val="nil"/>
        </w:pBdr>
        <w:spacing w:after="200"/>
        <w:ind w:left="-283"/>
        <w:jc w:val="both"/>
        <w:rPr>
          <w:rFonts w:ascii="Arial" w:eastAsia="Arial" w:hAnsi="Arial" w:cs="Arial"/>
          <w:sz w:val="22"/>
          <w:szCs w:val="22"/>
        </w:rPr>
      </w:pPr>
      <w:r>
        <w:rPr>
          <w:rFonts w:ascii="Arial" w:eastAsia="Arial" w:hAnsi="Arial" w:cs="Arial"/>
          <w:sz w:val="22"/>
          <w:szCs w:val="22"/>
        </w:rPr>
        <w:t xml:space="preserve">4.1.    Buscando atender aos critérios de sustentabilidade, o recolhimento do lixo produzido deverá ser feito em sacos de lixo disponibilizados pela DETENTORA DA ATA separados em orgânicos e inorgânicos. A utilização de copos de </w:t>
      </w:r>
      <w:r w:rsidRPr="00801AB8">
        <w:rPr>
          <w:rFonts w:ascii="Arial" w:eastAsia="Arial" w:hAnsi="Arial" w:cs="Arial"/>
          <w:sz w:val="22"/>
          <w:szCs w:val="22"/>
        </w:rPr>
        <w:t>vidro, xícaras</w:t>
      </w:r>
      <w:r>
        <w:rPr>
          <w:rFonts w:ascii="Arial" w:eastAsia="Arial" w:hAnsi="Arial" w:cs="Arial"/>
          <w:sz w:val="22"/>
          <w:szCs w:val="22"/>
        </w:rPr>
        <w:t xml:space="preserve"> e pratos de sobremesa reutilizáveis (no caso de eventos de até 150 (cento e cinquenta) pessoas), item </w:t>
      </w:r>
      <w:r>
        <w:rPr>
          <w:rFonts w:ascii="Arial" w:eastAsia="Arial" w:hAnsi="Arial" w:cs="Arial"/>
          <w:sz w:val="22"/>
          <w:szCs w:val="22"/>
          <w:highlight w:val="white"/>
        </w:rPr>
        <w:t>4.64 “d”</w:t>
      </w:r>
      <w:r w:rsidR="005559B0">
        <w:rPr>
          <w:rFonts w:ascii="Arial" w:eastAsia="Arial" w:hAnsi="Arial" w:cs="Arial"/>
          <w:sz w:val="22"/>
          <w:szCs w:val="22"/>
          <w:highlight w:val="white"/>
        </w:rPr>
        <w:t>,</w:t>
      </w:r>
      <w:r>
        <w:rPr>
          <w:rFonts w:ascii="Arial" w:eastAsia="Arial" w:hAnsi="Arial" w:cs="Arial"/>
          <w:sz w:val="22"/>
          <w:szCs w:val="22"/>
          <w:highlight w:val="white"/>
        </w:rPr>
        <w:t xml:space="preserve"> “m”</w:t>
      </w:r>
      <w:r w:rsidR="005559B0">
        <w:rPr>
          <w:rFonts w:ascii="Arial" w:eastAsia="Arial" w:hAnsi="Arial" w:cs="Arial"/>
          <w:sz w:val="22"/>
          <w:szCs w:val="22"/>
        </w:rPr>
        <w:t xml:space="preserve"> e “n”</w:t>
      </w:r>
      <w:r>
        <w:rPr>
          <w:rFonts w:ascii="Arial" w:eastAsia="Arial" w:hAnsi="Arial" w:cs="Arial"/>
          <w:sz w:val="22"/>
          <w:szCs w:val="22"/>
        </w:rPr>
        <w:t xml:space="preserve">; toalhas de tecido, item </w:t>
      </w:r>
      <w:r>
        <w:rPr>
          <w:rFonts w:ascii="Arial" w:eastAsia="Arial" w:hAnsi="Arial" w:cs="Arial"/>
          <w:sz w:val="22"/>
          <w:szCs w:val="22"/>
          <w:highlight w:val="white"/>
        </w:rPr>
        <w:t>4.64 “b”</w:t>
      </w:r>
      <w:r>
        <w:rPr>
          <w:rFonts w:ascii="Arial" w:eastAsia="Arial" w:hAnsi="Arial" w:cs="Arial"/>
          <w:sz w:val="22"/>
          <w:szCs w:val="22"/>
        </w:rPr>
        <w:t xml:space="preserve">; colheres em inox, item </w:t>
      </w:r>
      <w:r>
        <w:rPr>
          <w:rFonts w:ascii="Arial" w:eastAsia="Arial" w:hAnsi="Arial" w:cs="Arial"/>
          <w:sz w:val="22"/>
          <w:szCs w:val="22"/>
          <w:highlight w:val="white"/>
        </w:rPr>
        <w:t>4.64 “l”</w:t>
      </w:r>
      <w:r>
        <w:rPr>
          <w:rFonts w:ascii="Arial" w:eastAsia="Arial" w:hAnsi="Arial" w:cs="Arial"/>
          <w:sz w:val="22"/>
          <w:szCs w:val="22"/>
        </w:rPr>
        <w:t xml:space="preserve"> e demais itens reutilizáveis busca evitar o uso de descartáveis. </w:t>
      </w:r>
    </w:p>
    <w:p w14:paraId="1B2B0657" w14:textId="77777777" w:rsidR="008E6FD4" w:rsidRDefault="008E6FD4" w:rsidP="008E6FD4">
      <w:pPr>
        <w:spacing w:after="200"/>
        <w:ind w:left="-283"/>
        <w:jc w:val="both"/>
        <w:rPr>
          <w:rFonts w:ascii="Arial" w:eastAsia="Arial" w:hAnsi="Arial" w:cs="Arial"/>
          <w:b/>
          <w:bCs/>
          <w:sz w:val="22"/>
          <w:szCs w:val="22"/>
        </w:rPr>
      </w:pPr>
      <w:r>
        <w:rPr>
          <w:rFonts w:ascii="Arial" w:eastAsia="Arial" w:hAnsi="Arial" w:cs="Arial"/>
          <w:b/>
          <w:bCs/>
          <w:sz w:val="22"/>
          <w:szCs w:val="22"/>
        </w:rPr>
        <w:t xml:space="preserve">Indicação de marcas ou modelos (art. </w:t>
      </w:r>
      <w:hyperlink r:id="rId52" w:anchor="art41">
        <w:r>
          <w:rPr>
            <w:rFonts w:ascii="Arial" w:eastAsia="Arial" w:hAnsi="Arial" w:cs="Arial"/>
            <w:b/>
            <w:bCs/>
            <w:sz w:val="22"/>
            <w:szCs w:val="22"/>
            <w:u w:val="single"/>
          </w:rPr>
          <w:t>41, inciso I, da Lei nº 14.133, de 2021</w:t>
        </w:r>
      </w:hyperlink>
      <w:r>
        <w:rPr>
          <w:rFonts w:ascii="Arial" w:eastAsia="Arial" w:hAnsi="Arial" w:cs="Arial"/>
          <w:b/>
          <w:bCs/>
          <w:sz w:val="22"/>
          <w:szCs w:val="22"/>
        </w:rPr>
        <w:t>)</w:t>
      </w:r>
    </w:p>
    <w:p w14:paraId="5C9EF412" w14:textId="77777777" w:rsidR="008E6FD4" w:rsidRDefault="008E6FD4" w:rsidP="008E6FD4">
      <w:pPr>
        <w:spacing w:after="200"/>
        <w:jc w:val="both"/>
        <w:rPr>
          <w:rFonts w:ascii="Arial" w:eastAsia="Arial" w:hAnsi="Arial" w:cs="Arial"/>
          <w:i/>
          <w:iCs/>
          <w:sz w:val="22"/>
          <w:szCs w:val="22"/>
        </w:rPr>
      </w:pPr>
      <w:r>
        <w:rPr>
          <w:rFonts w:ascii="Arial" w:eastAsia="Arial" w:hAnsi="Arial" w:cs="Arial"/>
          <w:sz w:val="22"/>
          <w:szCs w:val="22"/>
        </w:rPr>
        <w:t xml:space="preserve">4.2.    Conforme item </w:t>
      </w:r>
      <w:r>
        <w:rPr>
          <w:rFonts w:ascii="Arial" w:eastAsia="Arial" w:hAnsi="Arial" w:cs="Arial"/>
          <w:sz w:val="22"/>
          <w:szCs w:val="22"/>
          <w:highlight w:val="white"/>
        </w:rPr>
        <w:t>3.</w:t>
      </w:r>
      <w:proofErr w:type="gramStart"/>
      <w:r>
        <w:rPr>
          <w:rFonts w:ascii="Arial" w:eastAsia="Arial" w:hAnsi="Arial" w:cs="Arial"/>
          <w:sz w:val="22"/>
          <w:szCs w:val="22"/>
          <w:highlight w:val="white"/>
        </w:rPr>
        <w:t>5.”</w:t>
      </w:r>
      <w:proofErr w:type="gramEnd"/>
      <w:r>
        <w:rPr>
          <w:rFonts w:ascii="Arial" w:eastAsia="Arial" w:hAnsi="Arial" w:cs="Arial"/>
          <w:sz w:val="22"/>
          <w:szCs w:val="22"/>
          <w:highlight w:val="white"/>
        </w:rPr>
        <w:t>b”</w:t>
      </w:r>
      <w:r>
        <w:rPr>
          <w:rFonts w:ascii="Arial" w:eastAsia="Arial" w:hAnsi="Arial" w:cs="Arial"/>
          <w:sz w:val="22"/>
          <w:szCs w:val="22"/>
        </w:rPr>
        <w:t>, as marcas indicadas para os sucos são referenciais, podendo a DETENTORA DA ATA ofertar produtos equivalentes ou similares, de qualidade igual ou superior.</w:t>
      </w:r>
    </w:p>
    <w:p w14:paraId="590646C8" w14:textId="77777777" w:rsidR="008E6FD4" w:rsidRDefault="008E6FD4" w:rsidP="008E6FD4">
      <w:pPr>
        <w:spacing w:after="200"/>
        <w:ind w:left="-283"/>
        <w:jc w:val="both"/>
        <w:rPr>
          <w:rFonts w:ascii="Arial" w:eastAsia="Arial" w:hAnsi="Arial" w:cs="Arial"/>
          <w:b/>
          <w:bCs/>
          <w:sz w:val="22"/>
          <w:szCs w:val="22"/>
        </w:rPr>
      </w:pPr>
      <w:r>
        <w:rPr>
          <w:rFonts w:ascii="Arial" w:eastAsia="Arial" w:hAnsi="Arial" w:cs="Arial"/>
          <w:b/>
          <w:bCs/>
          <w:sz w:val="22"/>
          <w:szCs w:val="22"/>
        </w:rPr>
        <w:t>Da exigência de amostra</w:t>
      </w:r>
    </w:p>
    <w:p w14:paraId="60D6443D"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4.3. Não haverá a exigência de apresentação de amostra.</w:t>
      </w:r>
    </w:p>
    <w:p w14:paraId="1704D358" w14:textId="77777777" w:rsidR="008E6FD4" w:rsidRDefault="008E6FD4" w:rsidP="008E6FD4">
      <w:pPr>
        <w:spacing w:after="200"/>
        <w:ind w:left="-283"/>
        <w:jc w:val="both"/>
        <w:rPr>
          <w:rFonts w:ascii="Arial" w:eastAsia="Arial" w:hAnsi="Arial" w:cs="Arial"/>
          <w:b/>
          <w:bCs/>
          <w:sz w:val="22"/>
          <w:szCs w:val="22"/>
        </w:rPr>
      </w:pPr>
      <w:r>
        <w:rPr>
          <w:rFonts w:ascii="Arial" w:eastAsia="Arial" w:hAnsi="Arial" w:cs="Arial"/>
          <w:b/>
          <w:bCs/>
          <w:sz w:val="22"/>
          <w:szCs w:val="22"/>
        </w:rPr>
        <w:t>Da exigência de prova</w:t>
      </w:r>
    </w:p>
    <w:p w14:paraId="2F2CA220"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4.4.</w:t>
      </w:r>
      <w:r>
        <w:rPr>
          <w:rFonts w:ascii="Arial" w:eastAsia="Arial" w:hAnsi="Arial" w:cs="Arial"/>
          <w:b/>
          <w:bCs/>
          <w:sz w:val="22"/>
          <w:szCs w:val="22"/>
        </w:rPr>
        <w:t xml:space="preserve">    </w:t>
      </w:r>
      <w:r>
        <w:rPr>
          <w:rFonts w:ascii="Arial" w:eastAsia="Arial" w:hAnsi="Arial" w:cs="Arial"/>
          <w:sz w:val="22"/>
          <w:szCs w:val="22"/>
        </w:rPr>
        <w:t>Não haverá a exigência de apresentação de prova.</w:t>
      </w:r>
    </w:p>
    <w:p w14:paraId="5E546038" w14:textId="77777777" w:rsidR="008E6FD4" w:rsidRDefault="008E6FD4" w:rsidP="008E6FD4">
      <w:pPr>
        <w:spacing w:after="200"/>
        <w:ind w:left="-283"/>
        <w:jc w:val="both"/>
        <w:rPr>
          <w:rFonts w:ascii="Arial" w:eastAsia="Arial" w:hAnsi="Arial" w:cs="Arial"/>
          <w:b/>
          <w:bCs/>
          <w:sz w:val="22"/>
          <w:szCs w:val="22"/>
        </w:rPr>
      </w:pPr>
      <w:r>
        <w:rPr>
          <w:rFonts w:ascii="Arial" w:eastAsia="Arial" w:hAnsi="Arial" w:cs="Arial"/>
          <w:b/>
          <w:bCs/>
          <w:sz w:val="22"/>
          <w:szCs w:val="22"/>
        </w:rPr>
        <w:t>Subcontratação</w:t>
      </w:r>
    </w:p>
    <w:p w14:paraId="65FC1FD4" w14:textId="77777777" w:rsidR="008E6FD4" w:rsidRDefault="008E6FD4" w:rsidP="008E6FD4">
      <w:pPr>
        <w:spacing w:after="200"/>
        <w:jc w:val="both"/>
        <w:rPr>
          <w:rFonts w:ascii="Arial" w:eastAsia="Arial" w:hAnsi="Arial" w:cs="Arial"/>
          <w:i/>
          <w:iCs/>
          <w:sz w:val="22"/>
          <w:szCs w:val="22"/>
        </w:rPr>
      </w:pPr>
      <w:r>
        <w:rPr>
          <w:rFonts w:ascii="Arial" w:eastAsia="Arial" w:hAnsi="Arial" w:cs="Arial"/>
          <w:sz w:val="22"/>
          <w:szCs w:val="22"/>
        </w:rPr>
        <w:t>4.5.</w:t>
      </w:r>
      <w:r>
        <w:rPr>
          <w:rFonts w:ascii="Arial" w:eastAsia="Arial" w:hAnsi="Arial" w:cs="Arial"/>
          <w:b/>
          <w:bCs/>
          <w:sz w:val="22"/>
          <w:szCs w:val="22"/>
        </w:rPr>
        <w:t xml:space="preserve">   </w:t>
      </w:r>
      <w:r>
        <w:rPr>
          <w:rFonts w:ascii="Arial" w:eastAsia="Arial" w:hAnsi="Arial" w:cs="Arial"/>
          <w:sz w:val="22"/>
          <w:szCs w:val="22"/>
        </w:rPr>
        <w:t xml:space="preserve">Não é admitida a subcontratação do objeto contratual de acordo com </w:t>
      </w:r>
      <w:proofErr w:type="gramStart"/>
      <w:r>
        <w:rPr>
          <w:rFonts w:ascii="Arial" w:eastAsia="Arial" w:hAnsi="Arial" w:cs="Arial"/>
          <w:sz w:val="22"/>
          <w:szCs w:val="22"/>
        </w:rPr>
        <w:t>a(</w:t>
      </w:r>
      <w:proofErr w:type="gramEnd"/>
      <w:r>
        <w:rPr>
          <w:rFonts w:ascii="Arial" w:eastAsia="Arial" w:hAnsi="Arial" w:cs="Arial"/>
          <w:sz w:val="22"/>
          <w:szCs w:val="22"/>
        </w:rPr>
        <w:t>s) justificativa(s) contida(s) no item 3.25 do Estudo Técnico Preliminar.</w:t>
      </w:r>
      <w:r>
        <w:rPr>
          <w:rFonts w:ascii="Arial" w:eastAsia="Arial" w:hAnsi="Arial" w:cs="Arial"/>
          <w:i/>
          <w:iCs/>
          <w:sz w:val="22"/>
          <w:szCs w:val="22"/>
        </w:rPr>
        <w:t xml:space="preserve"> </w:t>
      </w:r>
    </w:p>
    <w:p w14:paraId="145DFFE7" w14:textId="77777777" w:rsidR="008E6FD4" w:rsidRDefault="008E6FD4" w:rsidP="008E6FD4">
      <w:pPr>
        <w:spacing w:after="200"/>
        <w:ind w:left="-283"/>
        <w:jc w:val="both"/>
        <w:rPr>
          <w:rFonts w:ascii="Arial" w:eastAsia="Arial" w:hAnsi="Arial" w:cs="Arial"/>
          <w:b/>
          <w:bCs/>
          <w:sz w:val="22"/>
          <w:szCs w:val="22"/>
        </w:rPr>
      </w:pPr>
      <w:r>
        <w:rPr>
          <w:rFonts w:ascii="Arial" w:eastAsia="Arial" w:hAnsi="Arial" w:cs="Arial"/>
          <w:b/>
          <w:bCs/>
          <w:sz w:val="22"/>
          <w:szCs w:val="22"/>
        </w:rPr>
        <w:t>Garantia da contratação</w:t>
      </w:r>
    </w:p>
    <w:p w14:paraId="752F0C5E"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4.6.</w:t>
      </w:r>
      <w:r>
        <w:rPr>
          <w:rFonts w:ascii="Arial" w:eastAsia="Arial" w:hAnsi="Arial" w:cs="Arial"/>
          <w:b/>
          <w:bCs/>
          <w:sz w:val="22"/>
          <w:szCs w:val="22"/>
        </w:rPr>
        <w:t xml:space="preserve">   </w:t>
      </w:r>
      <w:r>
        <w:rPr>
          <w:rFonts w:ascii="Arial" w:eastAsia="Arial" w:hAnsi="Arial" w:cs="Arial"/>
          <w:sz w:val="22"/>
          <w:szCs w:val="22"/>
        </w:rPr>
        <w:t xml:space="preserve">Não haverá exigência da garantia da contratação dos </w:t>
      </w:r>
      <w:hyperlink r:id="rId53" w:anchor="art96">
        <w:r>
          <w:rPr>
            <w:rFonts w:ascii="Arial" w:eastAsia="Arial" w:hAnsi="Arial" w:cs="Arial"/>
            <w:sz w:val="22"/>
            <w:szCs w:val="22"/>
            <w:u w:val="single"/>
          </w:rPr>
          <w:t>artigos 96 e seguintes da Lei nº 14.133, de 2021</w:t>
        </w:r>
      </w:hyperlink>
      <w:r>
        <w:rPr>
          <w:rFonts w:ascii="Arial" w:eastAsia="Arial" w:hAnsi="Arial" w:cs="Arial"/>
          <w:sz w:val="22"/>
          <w:szCs w:val="22"/>
        </w:rPr>
        <w:t>.</w:t>
      </w:r>
    </w:p>
    <w:p w14:paraId="28FA6EFB" w14:textId="77777777" w:rsidR="008E6FD4" w:rsidRDefault="008E6FD4" w:rsidP="008E6FD4">
      <w:pPr>
        <w:spacing w:after="200"/>
        <w:ind w:left="-283"/>
        <w:jc w:val="both"/>
        <w:rPr>
          <w:rFonts w:ascii="Arial" w:eastAsia="Arial" w:hAnsi="Arial" w:cs="Arial"/>
          <w:b/>
          <w:bCs/>
          <w:sz w:val="22"/>
          <w:szCs w:val="22"/>
        </w:rPr>
      </w:pPr>
      <w:r>
        <w:rPr>
          <w:rFonts w:ascii="Arial" w:eastAsia="Arial" w:hAnsi="Arial" w:cs="Arial"/>
          <w:b/>
          <w:bCs/>
          <w:sz w:val="22"/>
          <w:szCs w:val="22"/>
        </w:rPr>
        <w:t>Vistoria Facultativa</w:t>
      </w:r>
    </w:p>
    <w:p w14:paraId="2A805E57" w14:textId="77777777" w:rsidR="008E6FD4" w:rsidRDefault="008E6FD4" w:rsidP="008E6FD4">
      <w:pPr>
        <w:spacing w:after="200"/>
        <w:jc w:val="both"/>
        <w:rPr>
          <w:rFonts w:ascii="Arial" w:eastAsia="Arial" w:hAnsi="Arial" w:cs="Arial"/>
          <w:i/>
          <w:iCs/>
          <w:sz w:val="22"/>
          <w:szCs w:val="22"/>
        </w:rPr>
      </w:pPr>
      <w:r>
        <w:rPr>
          <w:rFonts w:ascii="Arial" w:eastAsia="Arial" w:hAnsi="Arial" w:cs="Arial"/>
          <w:sz w:val="22"/>
          <w:szCs w:val="22"/>
        </w:rPr>
        <w:t>4.7.</w:t>
      </w:r>
      <w:r>
        <w:rPr>
          <w:rFonts w:ascii="Arial" w:eastAsia="Arial" w:hAnsi="Arial" w:cs="Arial"/>
          <w:b/>
          <w:bCs/>
          <w:sz w:val="22"/>
          <w:szCs w:val="22"/>
        </w:rPr>
        <w:t xml:space="preserve">    </w:t>
      </w:r>
      <w:r>
        <w:rPr>
          <w:rFonts w:ascii="Arial" w:eastAsia="Arial" w:hAnsi="Arial" w:cs="Arial"/>
          <w:sz w:val="22"/>
          <w:szCs w:val="22"/>
        </w:rPr>
        <w:t xml:space="preserve">A avaliação prévia do local de execução dos serviços </w:t>
      </w:r>
      <w:r>
        <w:rPr>
          <w:rFonts w:ascii="Arial" w:eastAsia="Arial" w:hAnsi="Arial" w:cs="Arial"/>
          <w:sz w:val="22"/>
          <w:szCs w:val="22"/>
          <w:highlight w:val="white"/>
        </w:rPr>
        <w:t>(</w:t>
      </w:r>
      <w:r>
        <w:rPr>
          <w:rFonts w:ascii="Arial" w:eastAsia="Arial" w:hAnsi="Arial" w:cs="Arial"/>
          <w:b/>
          <w:bCs/>
          <w:sz w:val="22"/>
          <w:szCs w:val="22"/>
          <w:highlight w:val="white"/>
        </w:rPr>
        <w:t>item 4.47</w:t>
      </w:r>
      <w:r>
        <w:rPr>
          <w:rFonts w:ascii="Arial" w:eastAsia="Arial" w:hAnsi="Arial" w:cs="Arial"/>
          <w:sz w:val="22"/>
          <w:szCs w:val="22"/>
        </w:rPr>
        <w:t>) é recomendável para o conhecimento pleno das condições e peculiaridades do objeto a ser contratado, sendo assegurado ao interessado o direito de realização de vistoria prévia, acompanhado por servidor designado para esse fim.</w:t>
      </w:r>
    </w:p>
    <w:p w14:paraId="19AFEA34"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4.8.</w:t>
      </w:r>
      <w:r>
        <w:rPr>
          <w:rFonts w:ascii="Arial" w:eastAsia="Arial" w:hAnsi="Arial" w:cs="Arial"/>
          <w:sz w:val="22"/>
          <w:szCs w:val="22"/>
        </w:rPr>
        <w:tab/>
        <w:t>A vistoria facultativa poderá ser realizada de segunda a sexta-feira, no local da execução dos serviços, conforme</w:t>
      </w:r>
      <w:r>
        <w:rPr>
          <w:rFonts w:ascii="Arial" w:eastAsia="Arial" w:hAnsi="Arial" w:cs="Arial"/>
          <w:sz w:val="22"/>
          <w:szCs w:val="22"/>
          <w:highlight w:val="white"/>
        </w:rPr>
        <w:t xml:space="preserve"> </w:t>
      </w:r>
      <w:r>
        <w:rPr>
          <w:rFonts w:ascii="Arial" w:eastAsia="Arial" w:hAnsi="Arial" w:cs="Arial"/>
          <w:b/>
          <w:bCs/>
          <w:sz w:val="22"/>
          <w:szCs w:val="22"/>
          <w:highlight w:val="white"/>
        </w:rPr>
        <w:t>item 4.47,</w:t>
      </w:r>
      <w:r>
        <w:rPr>
          <w:rFonts w:ascii="Arial" w:eastAsia="Arial" w:hAnsi="Arial" w:cs="Arial"/>
          <w:sz w:val="22"/>
          <w:szCs w:val="22"/>
        </w:rPr>
        <w:t xml:space="preserve"> no horário das 12h às 18h, mediante prévio agendamento com a Seção de Consultoria, Organização e Execução de Eventos - SeCEV, pelo telefone (11) 3131-2239 ou através do e-mail  </w:t>
      </w:r>
      <w:hyperlink r:id="rId54">
        <w:r>
          <w:rPr>
            <w:rFonts w:ascii="Arial" w:eastAsia="Arial" w:hAnsi="Arial" w:cs="Arial"/>
            <w:sz w:val="22"/>
            <w:szCs w:val="22"/>
            <w:u w:val="single"/>
          </w:rPr>
          <w:t>secev@tre-sp.jus.br</w:t>
        </w:r>
      </w:hyperlink>
      <w:r>
        <w:rPr>
          <w:rFonts w:ascii="Arial" w:eastAsia="Arial" w:hAnsi="Arial" w:cs="Arial"/>
          <w:sz w:val="22"/>
          <w:szCs w:val="22"/>
        </w:rPr>
        <w:t>.</w:t>
      </w:r>
    </w:p>
    <w:p w14:paraId="0CB88205" w14:textId="77777777" w:rsidR="008E6FD4" w:rsidRDefault="008E6FD4" w:rsidP="008E6FD4">
      <w:pPr>
        <w:pBdr>
          <w:top w:val="nil"/>
          <w:left w:val="nil"/>
          <w:bottom w:val="nil"/>
          <w:right w:val="nil"/>
          <w:between w:val="nil"/>
        </w:pBdr>
        <w:spacing w:after="200"/>
        <w:ind w:left="1080"/>
        <w:jc w:val="both"/>
        <w:rPr>
          <w:rFonts w:ascii="Arial" w:eastAsia="Arial" w:hAnsi="Arial" w:cs="Arial"/>
          <w:sz w:val="22"/>
          <w:szCs w:val="22"/>
        </w:rPr>
      </w:pPr>
      <w:r>
        <w:rPr>
          <w:rFonts w:ascii="Arial" w:eastAsia="Arial" w:hAnsi="Arial" w:cs="Arial"/>
          <w:sz w:val="22"/>
          <w:szCs w:val="22"/>
        </w:rPr>
        <w:t>4.8.1.  Não será admitida a realização de vistorias sem o prévio agendamento.</w:t>
      </w:r>
    </w:p>
    <w:p w14:paraId="1D60A4FA"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 xml:space="preserve">4.9. </w:t>
      </w:r>
      <w:r>
        <w:rPr>
          <w:rFonts w:ascii="Arial" w:eastAsia="Arial" w:hAnsi="Arial" w:cs="Arial"/>
          <w:sz w:val="22"/>
          <w:szCs w:val="22"/>
        </w:rPr>
        <w:tab/>
        <w:t>Serão disponibilizados data e horário diferentes aos interessados em realizar a vistoria prévia.</w:t>
      </w:r>
    </w:p>
    <w:p w14:paraId="1FA5D647"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lastRenderedPageBreak/>
        <w:t>4.10.</w:t>
      </w:r>
      <w:r>
        <w:rPr>
          <w:rFonts w:ascii="Arial" w:eastAsia="Arial" w:hAnsi="Arial" w:cs="Arial"/>
          <w:sz w:val="22"/>
          <w:szCs w:val="22"/>
        </w:rPr>
        <w:tab/>
        <w:t>A visita técnica facultativa poderá ocorrer até a véspera da data da sessão de abertura do certame.</w:t>
      </w:r>
    </w:p>
    <w:p w14:paraId="381A11E6"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4.11.</w:t>
      </w:r>
      <w:r>
        <w:rPr>
          <w:rFonts w:ascii="Arial" w:eastAsia="Arial" w:hAnsi="Arial" w:cs="Arial"/>
          <w:sz w:val="22"/>
          <w:szCs w:val="22"/>
        </w:rPr>
        <w:tab/>
        <w:t>Para a vistoria, o representante legal da empresa ou responsável técnico deverá estar devidamente identificado, apresentando documento de identidade civil e documento expedido pela empresa comprovando sua habilitação para a realização da vistoria.</w:t>
      </w:r>
    </w:p>
    <w:p w14:paraId="5B2D6F8E"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4.12.</w:t>
      </w:r>
      <w:r>
        <w:rPr>
          <w:rFonts w:ascii="Arial" w:eastAsia="Arial" w:hAnsi="Arial" w:cs="Arial"/>
          <w:sz w:val="22"/>
          <w:szCs w:val="22"/>
        </w:rPr>
        <w:tab/>
        <w:t>A não realização da vistoria não poderá embasar posteriores alegações de desconhecimento das instalações, dúvidas ou esquecimentos de quaisquer detalhes dos locais da prestação dos serviços, devendo a Detentora da Ata assumir os ônus dos serviços decorrentes.</w:t>
      </w:r>
    </w:p>
    <w:p w14:paraId="791D93F7" w14:textId="77777777" w:rsidR="008E6FD4" w:rsidRDefault="008E6FD4" w:rsidP="008E6FD4">
      <w:pPr>
        <w:spacing w:before="360" w:after="200"/>
        <w:jc w:val="both"/>
        <w:rPr>
          <w:rFonts w:ascii="Arial" w:eastAsia="Arial" w:hAnsi="Arial" w:cs="Arial"/>
          <w:b/>
          <w:bCs/>
          <w:sz w:val="22"/>
          <w:szCs w:val="22"/>
        </w:rPr>
      </w:pPr>
      <w:r>
        <w:rPr>
          <w:rFonts w:ascii="Arial" w:eastAsia="Arial" w:hAnsi="Arial" w:cs="Arial"/>
          <w:b/>
          <w:bCs/>
          <w:sz w:val="22"/>
          <w:szCs w:val="22"/>
        </w:rPr>
        <w:t>Condições de execução</w:t>
      </w:r>
    </w:p>
    <w:p w14:paraId="7EC274D2" w14:textId="62B1DDEA" w:rsidR="008E6FD4" w:rsidRDefault="008E6FD4" w:rsidP="008E6FD4">
      <w:pPr>
        <w:pBdr>
          <w:top w:val="nil"/>
          <w:left w:val="nil"/>
          <w:bottom w:val="nil"/>
          <w:right w:val="nil"/>
          <w:between w:val="nil"/>
        </w:pBdr>
        <w:spacing w:after="200"/>
        <w:jc w:val="both"/>
        <w:rPr>
          <w:rFonts w:ascii="Arial" w:eastAsia="Arial" w:hAnsi="Arial" w:cs="Arial"/>
          <w:sz w:val="22"/>
          <w:szCs w:val="22"/>
          <w:highlight w:val="white"/>
        </w:rPr>
      </w:pPr>
      <w:r>
        <w:rPr>
          <w:rFonts w:ascii="Arial" w:eastAsia="Arial" w:hAnsi="Arial" w:cs="Arial"/>
          <w:sz w:val="22"/>
          <w:szCs w:val="22"/>
        </w:rPr>
        <w:t>4.13.</w:t>
      </w:r>
      <w:r>
        <w:rPr>
          <w:rFonts w:ascii="Arial" w:eastAsia="Arial" w:hAnsi="Arial" w:cs="Arial"/>
          <w:b/>
          <w:bCs/>
          <w:sz w:val="22"/>
          <w:szCs w:val="22"/>
        </w:rPr>
        <w:t xml:space="preserve"> </w:t>
      </w:r>
      <w:r>
        <w:rPr>
          <w:rFonts w:ascii="Arial" w:eastAsia="Arial" w:hAnsi="Arial" w:cs="Arial"/>
          <w:sz w:val="22"/>
          <w:szCs w:val="22"/>
        </w:rPr>
        <w:t>A montagem de toda a infraestrutura necessária ao fornecimento do</w:t>
      </w:r>
      <w:r>
        <w:rPr>
          <w:rFonts w:ascii="Arial" w:eastAsia="Arial" w:hAnsi="Arial" w:cs="Arial"/>
          <w:i/>
          <w:iCs/>
          <w:sz w:val="22"/>
          <w:szCs w:val="22"/>
        </w:rPr>
        <w:t xml:space="preserve"> coffee break</w:t>
      </w:r>
      <w:r>
        <w:rPr>
          <w:rFonts w:ascii="Arial" w:eastAsia="Arial" w:hAnsi="Arial" w:cs="Arial"/>
          <w:sz w:val="22"/>
          <w:szCs w:val="22"/>
        </w:rPr>
        <w:t xml:space="preserve"> deverá ser realizada no local a ser indicado pelo TRE/SP, conforme </w:t>
      </w:r>
      <w:r w:rsidR="00157F37">
        <w:rPr>
          <w:rFonts w:ascii="Arial" w:eastAsia="Arial" w:hAnsi="Arial" w:cs="Arial"/>
          <w:sz w:val="22"/>
          <w:szCs w:val="22"/>
          <w:highlight w:val="white"/>
        </w:rPr>
        <w:t>item 4.47.</w:t>
      </w:r>
    </w:p>
    <w:p w14:paraId="05089381"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 xml:space="preserve">4.14. A DETENTORA DA ATA deverá manter, durante a realização dos serviços, uma pessoa responsável para atuar no caso de quaisquer intercorrências que possam prejudicar a qualidade dos serviços prestados. </w:t>
      </w:r>
    </w:p>
    <w:p w14:paraId="350F6F0A"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 xml:space="preserve">4.15. A DETENTORA DA ATA deverá executar os trabalhos de forma a garantir os melhores resultados bem como aperfeiçoar a gestão, quer de seus recursos humanos quer de seus recursos materiais, de forma a cumprir com as obrigações assumidas, com qualidade e produtividade adequada ao tipo de trabalho. </w:t>
      </w:r>
    </w:p>
    <w:p w14:paraId="2C23AECC"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4.16. Todos os procedimentos para a execução do presente objeto deverão estar de acordo com a legislação em vigor referente às boas práticas para serviços de alimentação.</w:t>
      </w:r>
    </w:p>
    <w:p w14:paraId="6FF58B9E"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 xml:space="preserve">4.17. A empresa deverá possuir Licença de Funcionamento válida, emitida pela Vigilância Sanitária Municipal ou Estadual, conforme o caso; Certidão de Registro válida junto ao Conselho Regional de Nutricionistas, com indicação do Nutricionista Responsável Técnico. </w:t>
      </w:r>
    </w:p>
    <w:p w14:paraId="39FA1F7D"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 xml:space="preserve">4.18. Os alimentos fornecidos deverão estar de acordo com a legislação vigente quanto à sua qualidade sanitária, embalagem, rotulagem e regulamentos técnicos de identidade e qualidade expedidos pelos órgãos competentes do Ministério da Saúde e do Ministério da Agricultura. </w:t>
      </w:r>
    </w:p>
    <w:p w14:paraId="4B96D840"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 xml:space="preserve">4.19. Todos os alimentos devem estar dentro do prazo de validade para o consumo, à temperatura adequada e de acordo com a legislação vigente. Deverão ser preparados obrigatoriamente no dia do evento, ou em período inferior a 24 (vinte e quatro) horas, e devidamente higienizados, respeitando as normas técnicas de preparo e distribuição de alimentos contidos em leis, decretos e portarias que envolvam os produtos e processos no controle higiênico e sanitário dos alimentos. </w:t>
      </w:r>
    </w:p>
    <w:p w14:paraId="74F2E0EB"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 xml:space="preserve">4.20. As bebidas deverão ser entregues refrigeradas, acondicionadas em caixas térmicas com gelo, de modo que a temperatura seja preservada até o momento do consumo. As caixas térmicas são de inteira responsabilidade da DETENTORA DA ATA e deverão apresentar bom estado de higiene, conservação e vedação térmica, devendo ser recolhidas ao final do evento. </w:t>
      </w:r>
    </w:p>
    <w:p w14:paraId="24AB9720"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 xml:space="preserve">4.21. Os alimentos e bebidas serão dispostos em mesas e/ou pranchões, para os participantes servirem-se em sistema de self-service. </w:t>
      </w:r>
    </w:p>
    <w:p w14:paraId="65D174EC"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 xml:space="preserve">4.22. A DETENTORA DA ATA deverá disponibilizar copos, guardanapos de papel, colheres ou misturadores e toalhas para as bandejas, em quantidade proporcional ao número de pessoas participantes do evento. Não serão aceitos utensílios descartáveis, à exceção dos guardanapos e embalagens dos sucos, se estes forem industrializados, assim como serão utilizados copos e pratos descartáveis para os eventos acima de 150 (cento e cinquenta) pessoas. </w:t>
      </w:r>
    </w:p>
    <w:p w14:paraId="2F7F7AD2"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 xml:space="preserve">4.23. Os copos de vidro e colheres de inox deverão estar devidamente higienizados, livres de </w:t>
      </w:r>
      <w:r>
        <w:rPr>
          <w:rFonts w:ascii="Arial" w:eastAsia="Arial" w:hAnsi="Arial" w:cs="Arial"/>
          <w:sz w:val="22"/>
          <w:szCs w:val="22"/>
        </w:rPr>
        <w:lastRenderedPageBreak/>
        <w:t xml:space="preserve">odores e acondicionados em recipientes igualmente limpos e fechados, a serem desembalados somente no local do evento. </w:t>
      </w:r>
    </w:p>
    <w:p w14:paraId="48979225"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 xml:space="preserve">4.24. A DETENTORA DA ATA deverá CUMPRIR RIGOROSAMENTE com os prazos e horários previamente estabelecidos pelo ÓRGÃO GERENCIADOR, conforme descrito na Ordem de Serviço (OS). </w:t>
      </w:r>
    </w:p>
    <w:p w14:paraId="79CE76B2"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 xml:space="preserve">4.25. A DETENTORA DA ATA deverá realizar a montagem das mesas, reposição contínua dos alimentos e bebidas a serem servidos até o término do evento (conforme quantidade contratada), retirada de </w:t>
      </w:r>
      <w:proofErr w:type="gramStart"/>
      <w:r>
        <w:rPr>
          <w:rFonts w:ascii="Arial" w:eastAsia="Arial" w:hAnsi="Arial" w:cs="Arial"/>
          <w:sz w:val="22"/>
          <w:szCs w:val="22"/>
        </w:rPr>
        <w:t>bandeja(</w:t>
      </w:r>
      <w:proofErr w:type="gramEnd"/>
      <w:r>
        <w:rPr>
          <w:rFonts w:ascii="Arial" w:eastAsia="Arial" w:hAnsi="Arial" w:cs="Arial"/>
          <w:sz w:val="22"/>
          <w:szCs w:val="22"/>
        </w:rPr>
        <w:t xml:space="preserve">as) de descarte, desmontagem ao final do evento e recolhimento de resíduos e acessórios utilizados. </w:t>
      </w:r>
    </w:p>
    <w:p w14:paraId="00AC8207"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 xml:space="preserve">4.26. Quando o evento contar com mais de 40 (quarenta) participantes, deverá ser providenciada pela DETENTORA DA ATA mais um ponto de apoio para o serviço de </w:t>
      </w:r>
      <w:r>
        <w:rPr>
          <w:rFonts w:ascii="Arial" w:eastAsia="Arial" w:hAnsi="Arial" w:cs="Arial"/>
          <w:i/>
          <w:iCs/>
          <w:sz w:val="22"/>
          <w:szCs w:val="22"/>
        </w:rPr>
        <w:t>coffee break</w:t>
      </w:r>
      <w:r>
        <w:rPr>
          <w:rFonts w:ascii="Arial" w:eastAsia="Arial" w:hAnsi="Arial" w:cs="Arial"/>
          <w:sz w:val="22"/>
          <w:szCs w:val="22"/>
        </w:rPr>
        <w:t xml:space="preserve">. Cada ponto de apoio, compreendido como mesa com todos os utensílios, alimentos e bebidas, deverá servir até 40 (quarenta) pessoas, evitando-se assim aglomerações em torno da mesa. </w:t>
      </w:r>
    </w:p>
    <w:p w14:paraId="750507A7"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 xml:space="preserve">4.27. O procedimento descrito no </w:t>
      </w:r>
      <w:r>
        <w:rPr>
          <w:rFonts w:ascii="Arial" w:eastAsia="Arial" w:hAnsi="Arial" w:cs="Arial"/>
          <w:b/>
          <w:bCs/>
          <w:sz w:val="22"/>
          <w:szCs w:val="22"/>
        </w:rPr>
        <w:t>item 4.26</w:t>
      </w:r>
      <w:r>
        <w:rPr>
          <w:rFonts w:ascii="Arial" w:eastAsia="Arial" w:hAnsi="Arial" w:cs="Arial"/>
          <w:sz w:val="22"/>
          <w:szCs w:val="22"/>
        </w:rPr>
        <w:t xml:space="preserve"> deverá ser adotado também nos eventos que ocorrerem em local diverso do informado no </w:t>
      </w:r>
      <w:r>
        <w:rPr>
          <w:rFonts w:ascii="Arial" w:eastAsia="Arial" w:hAnsi="Arial" w:cs="Arial"/>
          <w:b/>
          <w:bCs/>
          <w:sz w:val="22"/>
          <w:szCs w:val="22"/>
        </w:rPr>
        <w:t xml:space="preserve">item </w:t>
      </w:r>
      <w:r>
        <w:rPr>
          <w:rFonts w:ascii="Arial" w:eastAsia="Arial" w:hAnsi="Arial" w:cs="Arial"/>
          <w:b/>
          <w:bCs/>
          <w:sz w:val="22"/>
          <w:szCs w:val="22"/>
          <w:highlight w:val="white"/>
        </w:rPr>
        <w:t>4.47</w:t>
      </w:r>
      <w:r>
        <w:rPr>
          <w:rFonts w:ascii="Arial" w:eastAsia="Arial" w:hAnsi="Arial" w:cs="Arial"/>
          <w:sz w:val="22"/>
          <w:szCs w:val="22"/>
        </w:rPr>
        <w:t>, observadas as dimensões do ponto de apoio, quando se tratar de grande número de pessoas, e a compatibilidade com o local do evento, de modo a melhor servir os participantes.</w:t>
      </w:r>
    </w:p>
    <w:p w14:paraId="5D038BF3"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 xml:space="preserve">4.28. Todos os itens deverão ser entregues de forma a conservar a temperatura correta para consumo. </w:t>
      </w:r>
    </w:p>
    <w:p w14:paraId="6C1CDF70"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4.29. Os produtos deverão apresentar consistência, odor, cor, textura e sabor característicos. </w:t>
      </w:r>
    </w:p>
    <w:p w14:paraId="2AB4B6B0"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4.30. Os produtos não devem apresentar manchas, queimaduras, ou impropriedades que desautorizam o consumo. </w:t>
      </w:r>
    </w:p>
    <w:p w14:paraId="71D14019"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4.31. Não serão aceitos produtos descongelados. </w:t>
      </w:r>
    </w:p>
    <w:p w14:paraId="0394E7D6"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4.32. A avaliação da qualidade do produto será realizada por pessoa designada pela administração para essa finalidade. </w:t>
      </w:r>
    </w:p>
    <w:p w14:paraId="028EADD3"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4.33. Os produtos deverão ser entregues em embalagens apropriadas, a fim de que não se danifiquem durante o transporte até o local designado pelo ÓRGÃO GERENCIADOR. </w:t>
      </w:r>
    </w:p>
    <w:p w14:paraId="36AF2A28"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4.34. Na hipótese de interrupção no fornecimento, atraso na entrega e/ou a não substituição dos produtos no prazo descrito no </w:t>
      </w:r>
      <w:r>
        <w:rPr>
          <w:rFonts w:ascii="Arial" w:eastAsia="Arial" w:hAnsi="Arial" w:cs="Arial"/>
          <w:b/>
          <w:bCs/>
          <w:sz w:val="22"/>
          <w:szCs w:val="22"/>
        </w:rPr>
        <w:t>item</w:t>
      </w:r>
      <w:r>
        <w:rPr>
          <w:rFonts w:ascii="Arial" w:eastAsia="Arial" w:hAnsi="Arial" w:cs="Arial"/>
          <w:b/>
          <w:bCs/>
          <w:sz w:val="22"/>
          <w:szCs w:val="22"/>
          <w:highlight w:val="white"/>
        </w:rPr>
        <w:t xml:space="preserve"> 4.63</w:t>
      </w:r>
      <w:r>
        <w:rPr>
          <w:rFonts w:ascii="Arial" w:eastAsia="Arial" w:hAnsi="Arial" w:cs="Arial"/>
          <w:sz w:val="22"/>
          <w:szCs w:val="22"/>
        </w:rPr>
        <w:t xml:space="preserve">, a DETENTORA DA ATA ficará obrigada a apresentar justificativa por escrito, no prazo de 24 (vinte e quatro) horas, para avaliação por parte do ÓRGÃO GERENCIADOR, que adotará as providências que se fizerem necessárias. </w:t>
      </w:r>
    </w:p>
    <w:p w14:paraId="78F10457"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4.35. A não apresentação da justificativa, no prazo acima citado, implicará a aplicação das sanções previstas em lei e na Ata de Registro de Preços, respeitando o contraditório e a ampla defesa. </w:t>
      </w:r>
    </w:p>
    <w:p w14:paraId="51407D35"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4.36. As medidas de peso, volume e comprimento são aproximadas, admitindo-se variações de até 15% (quinze por cento) acima ou abaixo do pactuado. </w:t>
      </w:r>
    </w:p>
    <w:p w14:paraId="321040FB"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4.37. Os alimentos fornecidos pela DETENTORA DA ATA deverão ter data de validade mínima de 1 (um) dia após a entrega. As bebidas (chás e sucos) devem ser apresentadas em embalagens não violadas e dentro dos prazos de validade previstos nas respectivas embalagens. </w:t>
      </w:r>
    </w:p>
    <w:p w14:paraId="3499B826"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4.38. A carga, a descarga, o transporte interno e a montagem de todo o material e equipamentos destinados à produção do serviço oferecido deverão ser realizadas nos limites de horários estabelecidos pelo gestor e em conformidade com todas as demais regras internas do espaço a ser utilizado, ficando sob inteira responsabilidade da DETENTORA DA ATA o não cumprimento. </w:t>
      </w:r>
    </w:p>
    <w:p w14:paraId="083A50EA"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lastRenderedPageBreak/>
        <w:t xml:space="preserve">4.39. O </w:t>
      </w:r>
      <w:r>
        <w:rPr>
          <w:rFonts w:ascii="Arial" w:eastAsia="Arial" w:hAnsi="Arial" w:cs="Arial"/>
          <w:i/>
          <w:iCs/>
          <w:sz w:val="22"/>
          <w:szCs w:val="22"/>
        </w:rPr>
        <w:t>coffee break</w:t>
      </w:r>
      <w:r>
        <w:rPr>
          <w:rFonts w:ascii="Arial" w:eastAsia="Arial" w:hAnsi="Arial" w:cs="Arial"/>
          <w:sz w:val="22"/>
          <w:szCs w:val="22"/>
        </w:rPr>
        <w:t xml:space="preserve"> deverá ser entregue com antecedência mínima de 1 (uma) hora ao horário definido na solicitação do ÓRGÃO GERENCIADOR para a vistoria do fiscal do ajuste contratual.</w:t>
      </w:r>
    </w:p>
    <w:p w14:paraId="403EE2F2" w14:textId="258F0A2B"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4.40. A desmontagem e o carregamento de todo material utilizado no serviço oferecido deverão estar finalizados em até, no máximo, 1 (uma) hora após o término do serviço oferecido, observando-se o estabelecido no</w:t>
      </w:r>
      <w:r w:rsidR="00215047">
        <w:rPr>
          <w:rFonts w:ascii="Arial" w:eastAsia="Arial" w:hAnsi="Arial" w:cs="Arial"/>
          <w:sz w:val="22"/>
          <w:szCs w:val="22"/>
        </w:rPr>
        <w:t>s</w:t>
      </w:r>
      <w:r>
        <w:rPr>
          <w:rFonts w:ascii="Arial" w:eastAsia="Arial" w:hAnsi="Arial" w:cs="Arial"/>
          <w:sz w:val="22"/>
          <w:szCs w:val="22"/>
        </w:rPr>
        <w:t xml:space="preserve"> </w:t>
      </w:r>
      <w:r w:rsidR="00215047">
        <w:rPr>
          <w:rFonts w:ascii="Arial" w:eastAsia="Arial" w:hAnsi="Arial" w:cs="Arial"/>
          <w:b/>
          <w:bCs/>
          <w:sz w:val="22"/>
          <w:szCs w:val="22"/>
        </w:rPr>
        <w:t>itens</w:t>
      </w:r>
      <w:r>
        <w:rPr>
          <w:rFonts w:ascii="Arial" w:eastAsia="Arial" w:hAnsi="Arial" w:cs="Arial"/>
          <w:b/>
          <w:bCs/>
          <w:sz w:val="22"/>
          <w:szCs w:val="22"/>
        </w:rPr>
        <w:t xml:space="preserve"> 4.60</w:t>
      </w:r>
      <w:r w:rsidR="00215047">
        <w:rPr>
          <w:rFonts w:ascii="Arial" w:eastAsia="Arial" w:hAnsi="Arial" w:cs="Arial"/>
          <w:b/>
          <w:bCs/>
          <w:sz w:val="22"/>
          <w:szCs w:val="22"/>
        </w:rPr>
        <w:t xml:space="preserve"> e 4.61</w:t>
      </w:r>
      <w:r>
        <w:rPr>
          <w:rFonts w:ascii="Arial" w:eastAsia="Arial" w:hAnsi="Arial" w:cs="Arial"/>
          <w:sz w:val="22"/>
          <w:szCs w:val="22"/>
        </w:rPr>
        <w:t xml:space="preserve">. </w:t>
      </w:r>
    </w:p>
    <w:p w14:paraId="479531C2"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4.41. Será permitido somente o uso de fornos elétricos, estufas e fogões elétricos, não sendo permitida a utilização de botijões de gás, sendo que a energia elétrica será fornecida pelo ÓRGÃO GERENCIADOR. No caso de evento fora dos locais informados no </w:t>
      </w:r>
      <w:r>
        <w:rPr>
          <w:rFonts w:ascii="Arial" w:eastAsia="Arial" w:hAnsi="Arial" w:cs="Arial"/>
          <w:b/>
          <w:bCs/>
          <w:sz w:val="22"/>
          <w:szCs w:val="22"/>
        </w:rPr>
        <w:t xml:space="preserve">item </w:t>
      </w:r>
      <w:r>
        <w:rPr>
          <w:rFonts w:ascii="Arial" w:eastAsia="Arial" w:hAnsi="Arial" w:cs="Arial"/>
          <w:b/>
          <w:bCs/>
          <w:sz w:val="22"/>
          <w:szCs w:val="22"/>
          <w:highlight w:val="white"/>
        </w:rPr>
        <w:t>4.47</w:t>
      </w:r>
      <w:r>
        <w:rPr>
          <w:rFonts w:ascii="Arial" w:eastAsia="Arial" w:hAnsi="Arial" w:cs="Arial"/>
          <w:sz w:val="22"/>
          <w:szCs w:val="22"/>
        </w:rPr>
        <w:t xml:space="preserve">, deverá ser observada a estrutura fornecida pelo local. </w:t>
      </w:r>
    </w:p>
    <w:p w14:paraId="41A2C322"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4.42. Os espaços utilizados deverão ser entregues nas mesmas condições em que foram recebidos, livres e desembaraçados de coisas e objetos, inclusive recolhimento do lixo produzido durante o evento em função do serviço oferecido. O recolhimento do lixo produzido deverá atender aos critérios de sustentabilidade, e ser feito em sacos de lixo disponibilizados pela DETENTORA DA ATA separados em orgânicos e inorgânicos. </w:t>
      </w:r>
    </w:p>
    <w:p w14:paraId="1C24B929"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4.43. A DETENTORA DA ATA deverá providenciar equipamentos necessários para o transporte, aquecimento, refrigeração e acondicionamento dos produtos e materiais diversos em quantidade suficiente para o perfeito atendimento aos participantes do evento, sendo a energia elétrica disponibilizada pelo ÓRGÃO GERENCIADOR. </w:t>
      </w:r>
    </w:p>
    <w:p w14:paraId="47E00A26"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4.44. A DETENTORA DA ATA deverá respeitar as normas de segurança e conservação exigidas pelo local do evento, tais como o livre acesso aos extintores e hidrantes, portas de emergência, passagens e rotas de fuga. </w:t>
      </w:r>
    </w:p>
    <w:p w14:paraId="78F22CBE"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4.45. No caso de eventual ocorrência de motivo de força maior, entendido como fato de natureza grave, acidental, especificamente na data do evento, que impeça a prestação do serviço, a DETENTORA DA ATA deverá comunicar o fato imediatamente ao ÓRGÃO GERENCIADOR, para que sejam tomadas as providências de urgente aquisição alternativa de gêneros alimentícios pelo ÓRGÃO GERENCIADOR, com a devida nota fiscal, até o limite do custo do serviço anteriormente contratado, para posterior ressarcimento das despesas, em sua totalidade, pela DETENTORA DA ATA, sem prejuízo da aplicação das sanções devidas, caso não fique comprovada a ocorrência do fato alegado, observados o contraditório e a ampla defesa. </w:t>
      </w:r>
    </w:p>
    <w:p w14:paraId="7DAB6629" w14:textId="77777777" w:rsidR="008E6FD4" w:rsidRDefault="008E6FD4" w:rsidP="008E6FD4">
      <w:pPr>
        <w:spacing w:after="200"/>
        <w:jc w:val="both"/>
        <w:rPr>
          <w:rFonts w:ascii="Arial" w:eastAsia="Arial" w:hAnsi="Arial" w:cs="Arial"/>
          <w:i/>
          <w:iCs/>
          <w:sz w:val="22"/>
          <w:szCs w:val="22"/>
        </w:rPr>
      </w:pPr>
      <w:r>
        <w:rPr>
          <w:rFonts w:ascii="Arial" w:eastAsia="Arial" w:hAnsi="Arial" w:cs="Arial"/>
          <w:sz w:val="22"/>
          <w:szCs w:val="22"/>
        </w:rPr>
        <w:t xml:space="preserve">4.46. O ÓRGÃO GERENCIADOR poderá cancelar a prestação dos serviços, sem ônus para o TRE/SP, mediante aviso por e-mail à DETENTORA DA ATA, desde que o faça com antecedência de até 24 (vinte e quatro) horas para os pedidos de </w:t>
      </w:r>
      <w:r>
        <w:rPr>
          <w:rFonts w:ascii="Arial" w:eastAsia="Arial" w:hAnsi="Arial" w:cs="Arial"/>
          <w:i/>
          <w:iCs/>
          <w:sz w:val="22"/>
          <w:szCs w:val="22"/>
        </w:rPr>
        <w:t xml:space="preserve">coffee break. </w:t>
      </w:r>
    </w:p>
    <w:p w14:paraId="337B3DE3" w14:textId="77777777" w:rsidR="008E6FD4" w:rsidRDefault="008E6FD4" w:rsidP="008E6FD4">
      <w:pPr>
        <w:spacing w:before="360" w:after="200"/>
        <w:jc w:val="both"/>
        <w:rPr>
          <w:rFonts w:ascii="Arial" w:eastAsia="Arial" w:hAnsi="Arial" w:cs="Arial"/>
          <w:b/>
          <w:bCs/>
          <w:sz w:val="22"/>
          <w:szCs w:val="22"/>
        </w:rPr>
      </w:pPr>
      <w:r>
        <w:rPr>
          <w:rFonts w:ascii="Arial" w:eastAsia="Arial" w:hAnsi="Arial" w:cs="Arial"/>
          <w:b/>
          <w:bCs/>
          <w:sz w:val="22"/>
          <w:szCs w:val="22"/>
        </w:rPr>
        <w:t>Local e horário da prestação dos serviços</w:t>
      </w:r>
    </w:p>
    <w:p w14:paraId="1A020535"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4.47.</w:t>
      </w:r>
      <w:r>
        <w:rPr>
          <w:rFonts w:ascii="Arial" w:eastAsia="Arial" w:hAnsi="Arial" w:cs="Arial"/>
          <w:b/>
          <w:bCs/>
          <w:sz w:val="22"/>
          <w:szCs w:val="22"/>
        </w:rPr>
        <w:t xml:space="preserve"> </w:t>
      </w:r>
      <w:r>
        <w:rPr>
          <w:rFonts w:ascii="Arial" w:eastAsia="Arial" w:hAnsi="Arial" w:cs="Arial"/>
          <w:sz w:val="22"/>
          <w:szCs w:val="22"/>
        </w:rPr>
        <w:t xml:space="preserve">A prestação dos serviços de </w:t>
      </w:r>
      <w:r>
        <w:rPr>
          <w:rFonts w:ascii="Arial" w:eastAsia="Arial" w:hAnsi="Arial" w:cs="Arial"/>
          <w:i/>
          <w:iCs/>
          <w:sz w:val="22"/>
          <w:szCs w:val="22"/>
        </w:rPr>
        <w:t>coffee break</w:t>
      </w:r>
      <w:r>
        <w:rPr>
          <w:rFonts w:ascii="Arial" w:eastAsia="Arial" w:hAnsi="Arial" w:cs="Arial"/>
          <w:sz w:val="22"/>
          <w:szCs w:val="22"/>
        </w:rPr>
        <w:t xml:space="preserve"> geralmente será realizada nas dependências da Sede I, Sede II ou Anexo V do TRE/SP e, eventualmente, nas dependências da Escola Paulista de Magistratura, quando se tratar de eventos da Escola Judiciária Eleitoral Paulista. A prestação de serviços poderá ocorrer ainda em local diverso dos retromencionados, desde que dentro do perímetro urbano desta Capital.</w:t>
      </w:r>
    </w:p>
    <w:p w14:paraId="5A8E90A1" w14:textId="77777777" w:rsidR="008E6FD4" w:rsidRDefault="008E6FD4" w:rsidP="008E6FD4">
      <w:pPr>
        <w:spacing w:after="200"/>
        <w:ind w:left="720"/>
        <w:jc w:val="both"/>
        <w:rPr>
          <w:rFonts w:ascii="Arial" w:eastAsia="Arial" w:hAnsi="Arial" w:cs="Arial"/>
          <w:sz w:val="22"/>
          <w:szCs w:val="22"/>
        </w:rPr>
      </w:pPr>
      <w:r>
        <w:rPr>
          <w:rFonts w:ascii="Arial" w:eastAsia="Arial" w:hAnsi="Arial" w:cs="Arial"/>
          <w:sz w:val="22"/>
          <w:szCs w:val="22"/>
        </w:rPr>
        <w:lastRenderedPageBreak/>
        <w:t xml:space="preserve"> </w:t>
      </w:r>
      <w:r>
        <w:rPr>
          <w:rFonts w:ascii="Arial" w:eastAsia="Arial" w:hAnsi="Arial" w:cs="Arial"/>
          <w:noProof/>
          <w:sz w:val="22"/>
          <w:szCs w:val="22"/>
          <w:lang w:eastAsia="pt-BR" w:bidi="ar-SA"/>
        </w:rPr>
        <w:drawing>
          <wp:inline distT="114300" distB="114300" distL="114300" distR="114300" wp14:anchorId="59C26D7F" wp14:editId="12EF96DA">
            <wp:extent cx="5497573" cy="1929483"/>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5"/>
                    <a:srcRect/>
                    <a:stretch>
                      <a:fillRect/>
                    </a:stretch>
                  </pic:blipFill>
                  <pic:spPr>
                    <a:xfrm>
                      <a:off x="0" y="0"/>
                      <a:ext cx="5497573" cy="1929483"/>
                    </a:xfrm>
                    <a:prstGeom prst="rect">
                      <a:avLst/>
                    </a:prstGeom>
                    <a:ln/>
                  </pic:spPr>
                </pic:pic>
              </a:graphicData>
            </a:graphic>
          </wp:inline>
        </w:drawing>
      </w:r>
    </w:p>
    <w:p w14:paraId="2A4F4A2E"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4.48. Os eventos de grande porte são compreendidos como aqueles que reúnem aproximadamente entre 500 (quinhentas) a 900 (novecentas) pessoas, dentro do perímetro urbano desta Capital, nos termos do </w:t>
      </w:r>
      <w:r>
        <w:rPr>
          <w:rFonts w:ascii="Arial" w:eastAsia="Arial" w:hAnsi="Arial" w:cs="Arial"/>
          <w:b/>
          <w:bCs/>
          <w:sz w:val="22"/>
          <w:szCs w:val="22"/>
        </w:rPr>
        <w:t>item 4.58</w:t>
      </w:r>
      <w:r>
        <w:rPr>
          <w:rFonts w:ascii="Arial" w:eastAsia="Arial" w:hAnsi="Arial" w:cs="Arial"/>
          <w:sz w:val="22"/>
          <w:szCs w:val="22"/>
        </w:rPr>
        <w:t xml:space="preserve">. </w:t>
      </w:r>
    </w:p>
    <w:p w14:paraId="3EDD8A72"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4.49. Os serviços serão prestados usualmente durante a semana (de segunda a sexta-feira) dentro do horário das 7 (sete) às 22 (vinte e duas) horas. O horário do fornecimento dos </w:t>
      </w:r>
      <w:r>
        <w:rPr>
          <w:rFonts w:ascii="Arial" w:eastAsia="Arial" w:hAnsi="Arial" w:cs="Arial"/>
          <w:i/>
          <w:iCs/>
          <w:sz w:val="22"/>
          <w:szCs w:val="22"/>
        </w:rPr>
        <w:t>coffee breaks</w:t>
      </w:r>
      <w:r>
        <w:rPr>
          <w:rFonts w:ascii="Arial" w:eastAsia="Arial" w:hAnsi="Arial" w:cs="Arial"/>
          <w:sz w:val="22"/>
          <w:szCs w:val="22"/>
        </w:rPr>
        <w:t xml:space="preserve"> será informado via mensagem eletrônica pelo ÓRGÃO GERENCIADOR à DETENTORA DA ATA, após a emissão da nota de empenho. A prestação de serviços poderá recair, excepcionalmente, aos sábados, domingos e feriados, dentro do horário das 7 (sete) às 22 (vinte e duas) horas. </w:t>
      </w:r>
    </w:p>
    <w:p w14:paraId="5415190B"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4.50. Em casos circunstanciais a DETENTORA DA ATA deverá fornecer, no mesmo dia, </w:t>
      </w:r>
      <w:r>
        <w:rPr>
          <w:rFonts w:ascii="Arial" w:eastAsia="Arial" w:hAnsi="Arial" w:cs="Arial"/>
          <w:i/>
          <w:iCs/>
          <w:sz w:val="22"/>
          <w:szCs w:val="22"/>
        </w:rPr>
        <w:t>coffee break</w:t>
      </w:r>
      <w:r>
        <w:rPr>
          <w:rFonts w:ascii="Arial" w:eastAsia="Arial" w:hAnsi="Arial" w:cs="Arial"/>
          <w:sz w:val="22"/>
          <w:szCs w:val="22"/>
        </w:rPr>
        <w:t xml:space="preserve"> para 2 (dois) ou mais eventos os quais poderão ocorrer em locais coincidentes ou não, no mesmo horário ou em horários distintos. </w:t>
      </w:r>
    </w:p>
    <w:p w14:paraId="486EAED6"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4.51. Por ocasião da ocorrência de evento no mesmo dia e em diferentes turnos (manhã, tarde e/ou noite), a DETENTORA DA ATA deverá oferecer diferentes tipos de doces, salgados e respectivos recheios, bem como diferentes sabores de chá e sucos. O mesmo procedimento deve ser adotado em eventos realizados em dias consecutivos. </w:t>
      </w:r>
    </w:p>
    <w:p w14:paraId="59361A89" w14:textId="77777777" w:rsidR="008E6FD4" w:rsidRDefault="008E6FD4" w:rsidP="008E6FD4">
      <w:pPr>
        <w:spacing w:before="360" w:after="200"/>
        <w:jc w:val="both"/>
        <w:rPr>
          <w:rFonts w:ascii="Arial" w:eastAsia="Arial" w:hAnsi="Arial" w:cs="Arial"/>
          <w:b/>
          <w:bCs/>
          <w:sz w:val="22"/>
          <w:szCs w:val="22"/>
        </w:rPr>
      </w:pPr>
      <w:r>
        <w:rPr>
          <w:rFonts w:ascii="Arial" w:eastAsia="Arial" w:hAnsi="Arial" w:cs="Arial"/>
          <w:b/>
          <w:bCs/>
          <w:sz w:val="22"/>
          <w:szCs w:val="22"/>
        </w:rPr>
        <w:t>Rotinas a serem cumpridas</w:t>
      </w:r>
    </w:p>
    <w:p w14:paraId="0BA4EEF6"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4.52. A Nota de Empenho deverá indicar a descrição do cardápio, a data, horário e local do evento, o número de participantes, preço unitário e preço total. </w:t>
      </w:r>
    </w:p>
    <w:p w14:paraId="51700A24"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4.53. Emitida a Nota de Empenho, a Comissão Gestora da Ata providenciará, na sequência, a emissão da respectiva Ordem de Serviço, que deverá indicar: </w:t>
      </w:r>
    </w:p>
    <w:p w14:paraId="5241D873" w14:textId="77777777" w:rsidR="008E6FD4" w:rsidRDefault="008E6FD4" w:rsidP="008E6FD4">
      <w:pPr>
        <w:spacing w:after="200"/>
        <w:ind w:left="851"/>
        <w:jc w:val="both"/>
        <w:rPr>
          <w:rFonts w:ascii="Arial" w:eastAsia="Arial" w:hAnsi="Arial" w:cs="Arial"/>
          <w:sz w:val="22"/>
          <w:szCs w:val="22"/>
        </w:rPr>
      </w:pPr>
      <w:r>
        <w:rPr>
          <w:rFonts w:ascii="Arial" w:eastAsia="Arial" w:hAnsi="Arial" w:cs="Arial"/>
          <w:sz w:val="22"/>
          <w:szCs w:val="22"/>
        </w:rPr>
        <w:t xml:space="preserve">a) o horário estabelecido para a chegada do </w:t>
      </w:r>
      <w:r>
        <w:rPr>
          <w:rFonts w:ascii="Arial" w:eastAsia="Arial" w:hAnsi="Arial" w:cs="Arial"/>
          <w:i/>
          <w:iCs/>
          <w:sz w:val="22"/>
          <w:szCs w:val="22"/>
        </w:rPr>
        <w:t xml:space="preserve">coffee break </w:t>
      </w:r>
      <w:r>
        <w:rPr>
          <w:rFonts w:ascii="Arial" w:eastAsia="Arial" w:hAnsi="Arial" w:cs="Arial"/>
          <w:sz w:val="22"/>
          <w:szCs w:val="22"/>
        </w:rPr>
        <w:t xml:space="preserve">ao local; </w:t>
      </w:r>
    </w:p>
    <w:p w14:paraId="431997A8" w14:textId="77777777" w:rsidR="008E6FD4" w:rsidRDefault="008E6FD4" w:rsidP="008E6FD4">
      <w:pPr>
        <w:spacing w:after="200"/>
        <w:ind w:left="851"/>
        <w:jc w:val="both"/>
        <w:rPr>
          <w:rFonts w:ascii="Arial" w:eastAsia="Arial" w:hAnsi="Arial" w:cs="Arial"/>
          <w:sz w:val="22"/>
          <w:szCs w:val="22"/>
        </w:rPr>
      </w:pPr>
      <w:r>
        <w:rPr>
          <w:rFonts w:ascii="Arial" w:eastAsia="Arial" w:hAnsi="Arial" w:cs="Arial"/>
          <w:sz w:val="22"/>
          <w:szCs w:val="22"/>
        </w:rPr>
        <w:t xml:space="preserve">b) o horário em que o </w:t>
      </w:r>
      <w:r>
        <w:rPr>
          <w:rFonts w:ascii="Arial" w:eastAsia="Arial" w:hAnsi="Arial" w:cs="Arial"/>
          <w:i/>
          <w:iCs/>
          <w:sz w:val="22"/>
          <w:szCs w:val="22"/>
        </w:rPr>
        <w:t>coffee break</w:t>
      </w:r>
      <w:r>
        <w:rPr>
          <w:rFonts w:ascii="Arial" w:eastAsia="Arial" w:hAnsi="Arial" w:cs="Arial"/>
          <w:sz w:val="22"/>
          <w:szCs w:val="22"/>
        </w:rPr>
        <w:t xml:space="preserve"> deverá estar pronto para ser servido; </w:t>
      </w:r>
    </w:p>
    <w:p w14:paraId="47DBE6BE" w14:textId="77777777" w:rsidR="008E6FD4" w:rsidRDefault="008E6FD4" w:rsidP="008E6FD4">
      <w:pPr>
        <w:spacing w:after="200"/>
        <w:ind w:left="851"/>
        <w:jc w:val="both"/>
        <w:rPr>
          <w:rFonts w:ascii="Arial" w:eastAsia="Arial" w:hAnsi="Arial" w:cs="Arial"/>
          <w:sz w:val="22"/>
          <w:szCs w:val="22"/>
        </w:rPr>
      </w:pPr>
      <w:r>
        <w:rPr>
          <w:rFonts w:ascii="Arial" w:eastAsia="Arial" w:hAnsi="Arial" w:cs="Arial"/>
          <w:sz w:val="22"/>
          <w:szCs w:val="22"/>
        </w:rPr>
        <w:t xml:space="preserve">c) a duração estimada do serviço; </w:t>
      </w:r>
    </w:p>
    <w:p w14:paraId="5A2FD147" w14:textId="2D40722B" w:rsidR="008E6FD4" w:rsidRDefault="008E6FD4" w:rsidP="008E6FD4">
      <w:pPr>
        <w:spacing w:after="200"/>
        <w:ind w:left="851"/>
        <w:jc w:val="both"/>
        <w:rPr>
          <w:rFonts w:ascii="Arial" w:eastAsia="Arial" w:hAnsi="Arial" w:cs="Arial"/>
          <w:sz w:val="22"/>
          <w:szCs w:val="22"/>
        </w:rPr>
      </w:pPr>
      <w:r>
        <w:rPr>
          <w:rFonts w:ascii="Arial" w:eastAsia="Arial" w:hAnsi="Arial" w:cs="Arial"/>
          <w:sz w:val="22"/>
          <w:szCs w:val="22"/>
        </w:rPr>
        <w:t xml:space="preserve">d) as quantidades de unidades de </w:t>
      </w:r>
      <w:r>
        <w:rPr>
          <w:rFonts w:ascii="Arial" w:eastAsia="Arial" w:hAnsi="Arial" w:cs="Arial"/>
          <w:i/>
          <w:iCs/>
          <w:sz w:val="22"/>
          <w:szCs w:val="22"/>
        </w:rPr>
        <w:t>coffee break</w:t>
      </w:r>
      <w:r>
        <w:rPr>
          <w:rFonts w:ascii="Arial" w:eastAsia="Arial" w:hAnsi="Arial" w:cs="Arial"/>
          <w:sz w:val="22"/>
          <w:szCs w:val="22"/>
        </w:rPr>
        <w:t xml:space="preserve"> e demais observações necessárias à perfeita execução dos serviços</w:t>
      </w:r>
      <w:r w:rsidR="006E5E77">
        <w:rPr>
          <w:rFonts w:ascii="Arial" w:eastAsia="Arial" w:hAnsi="Arial" w:cs="Arial"/>
          <w:sz w:val="22"/>
          <w:szCs w:val="22"/>
        </w:rPr>
        <w:t>.</w:t>
      </w:r>
      <w:r>
        <w:rPr>
          <w:rFonts w:ascii="Arial" w:eastAsia="Arial" w:hAnsi="Arial" w:cs="Arial"/>
          <w:sz w:val="22"/>
          <w:szCs w:val="22"/>
        </w:rPr>
        <w:t xml:space="preserve"> </w:t>
      </w:r>
    </w:p>
    <w:p w14:paraId="777C6ADB"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4.54. A Nota de Empenho e a respectiva Ordem de Serviço serão encaminhadas com antecedência mínima de 24 (vinte e quatro) horas da realização de eventos de pequeno porte (para até 20 (vinte) pessoas) e de 3 (três) dias úteis para os demais eventos. </w:t>
      </w:r>
    </w:p>
    <w:p w14:paraId="7B1C3A22"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4.55. Para a contagem dos prazos será excluído o dia da entrega da Nota de Empenho e da Ordem de Serviço e incluído o dia do início da execução do serviço. </w:t>
      </w:r>
    </w:p>
    <w:p w14:paraId="04EF1DD2"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4.56. A duração média da prestação dos serviços é de 3 (três) horas, podendo ocorrer eventos de </w:t>
      </w:r>
      <w:r>
        <w:rPr>
          <w:rFonts w:ascii="Arial" w:eastAsia="Arial" w:hAnsi="Arial" w:cs="Arial"/>
          <w:sz w:val="22"/>
          <w:szCs w:val="22"/>
        </w:rPr>
        <w:lastRenderedPageBreak/>
        <w:t xml:space="preserve">maior duração, em que o </w:t>
      </w:r>
      <w:r>
        <w:rPr>
          <w:rFonts w:ascii="Arial" w:eastAsia="Arial" w:hAnsi="Arial" w:cs="Arial"/>
          <w:i/>
          <w:iCs/>
          <w:sz w:val="22"/>
          <w:szCs w:val="22"/>
        </w:rPr>
        <w:t xml:space="preserve">coffee break </w:t>
      </w:r>
      <w:r>
        <w:rPr>
          <w:rFonts w:ascii="Arial" w:eastAsia="Arial" w:hAnsi="Arial" w:cs="Arial"/>
          <w:sz w:val="22"/>
          <w:szCs w:val="22"/>
        </w:rPr>
        <w:t xml:space="preserve">deverá ser servido durante todo o período do evento, com reposição. </w:t>
      </w:r>
    </w:p>
    <w:p w14:paraId="6457B151" w14:textId="29D5B18D"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4.57. Estima-se que durante a vigência da Ata de Registro de Preços será fornecido um número aproximado de 8.591 (oito mil quinhentos e noventa e um) lanches (</w:t>
      </w:r>
      <w:r>
        <w:rPr>
          <w:rFonts w:ascii="Arial" w:eastAsia="Arial" w:hAnsi="Arial" w:cs="Arial"/>
          <w:i/>
          <w:iCs/>
          <w:sz w:val="22"/>
          <w:szCs w:val="22"/>
        </w:rPr>
        <w:t>coffee breaks)</w:t>
      </w:r>
      <w:r>
        <w:rPr>
          <w:rFonts w:ascii="Arial" w:eastAsia="Arial" w:hAnsi="Arial" w:cs="Arial"/>
          <w:sz w:val="22"/>
          <w:szCs w:val="22"/>
        </w:rPr>
        <w:t xml:space="preserve"> em diferentes eventos, cujo número de participantes geralmente flutua entre 8 (oito) e 100 (cem) pessoas por evento. </w:t>
      </w:r>
    </w:p>
    <w:p w14:paraId="133A5AD4"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4.58. O número de participantes pode superar, excepcionalmente, o limite de 100 (cem) pessoas quando o evento for de médio/grande porte, chegando até o limite máximo de 900 (novecentas) pessoas simultaneamente. </w:t>
      </w:r>
    </w:p>
    <w:p w14:paraId="40BB27CB"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4.59. A entrega de todos os produtos descritos neste Termo de Referência deverá ser efetuada em local, horário e de acordo com o informado para cada evento por meio de comunicação eletrônica do ÓRGÃO GERENCIADOR à empresa DETENTORA DA ATA. </w:t>
      </w:r>
    </w:p>
    <w:p w14:paraId="66F27A19"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4.60. A DETENTORA DA ATA deverá comunicar, por meio de comunicação eletrônica, se solicitado pelo ÓRGÃO GERENCIADOR, o modelo, a cor e a placa do veículo utilizado para o transporte dos </w:t>
      </w:r>
      <w:r>
        <w:rPr>
          <w:rFonts w:ascii="Arial" w:eastAsia="Arial" w:hAnsi="Arial" w:cs="Arial"/>
          <w:i/>
          <w:iCs/>
          <w:sz w:val="22"/>
          <w:szCs w:val="22"/>
        </w:rPr>
        <w:t>coffee breaks,</w:t>
      </w:r>
      <w:r>
        <w:rPr>
          <w:rFonts w:ascii="Arial" w:eastAsia="Arial" w:hAnsi="Arial" w:cs="Arial"/>
          <w:sz w:val="22"/>
          <w:szCs w:val="22"/>
        </w:rPr>
        <w:t xml:space="preserve"> bem como o nome dos funcionários e/ou funcionárias que prestarão o serviço. Se for utilizada a garagem do TRE (Sedes I e II), deve ser observada na escolha do veículo a altura máxima das entradas de garagem, sendo 2,63m (Sede I) e 2,04m (Sede II). </w:t>
      </w:r>
    </w:p>
    <w:p w14:paraId="7F430BBC"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4.61. Caso autorizado previamente pelo ÓRGÃO GERENCIADOR, os funcionários e funcionárias da DETENTORA DA ATA poderão entrar com o veículo na garagem do local do evento, caso em que serão necessárias a identificação pessoal e a retirada do crachá específico na respectiva portaria do local do evento. Após a descarga, o veículo deverá ser imediatamente retirado, retornando somente para a retirada dos materiais. </w:t>
      </w:r>
    </w:p>
    <w:p w14:paraId="57126B64" w14:textId="5E946BF1" w:rsidR="00B91274" w:rsidRDefault="00932A64" w:rsidP="008E6FD4">
      <w:pPr>
        <w:spacing w:after="200"/>
        <w:jc w:val="both"/>
        <w:rPr>
          <w:rFonts w:ascii="Arial" w:eastAsia="Arial" w:hAnsi="Arial" w:cs="Arial"/>
          <w:sz w:val="22"/>
          <w:szCs w:val="22"/>
        </w:rPr>
      </w:pPr>
      <w:r w:rsidRPr="00932A64">
        <w:rPr>
          <w:rFonts w:ascii="Arial" w:eastAsia="Arial" w:hAnsi="Arial" w:cs="Arial"/>
          <w:sz w:val="22"/>
          <w:szCs w:val="22"/>
        </w:rPr>
        <w:t>4.62.</w:t>
      </w:r>
      <w:r w:rsidR="004D05FD" w:rsidRPr="00932A64">
        <w:rPr>
          <w:rFonts w:ascii="Arial" w:eastAsia="Arial" w:hAnsi="Arial" w:cs="Arial"/>
          <w:sz w:val="22"/>
          <w:szCs w:val="22"/>
        </w:rPr>
        <w:t xml:space="preserve"> A vigência terá início a partir da data da assinatura da Ata de Registro de Preços</w:t>
      </w:r>
      <w:r w:rsidR="008E6FD4" w:rsidRPr="00932A64">
        <w:rPr>
          <w:rFonts w:ascii="Arial" w:eastAsia="Arial" w:hAnsi="Arial" w:cs="Arial"/>
          <w:sz w:val="22"/>
          <w:szCs w:val="22"/>
        </w:rPr>
        <w:t>.</w:t>
      </w:r>
    </w:p>
    <w:p w14:paraId="375C6848" w14:textId="3D1AC2D4"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4.63. Os alimentos que estiverem em desacordo com as especificações deste Termo de Referência não serão recebidos, devendo a DETENTORA DA ATA responder pelas divergências detectadas, repondo os itens em desacordo no prazo máximo de 1 (uma) hora após a notificação do ÓRGÃO GERENCIADOR, independentemente de eventuais penalidades geradas pela referida devolução. </w:t>
      </w:r>
    </w:p>
    <w:p w14:paraId="6F196B05"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4.63.1. Nos termos do artigo 140, parágrafo 1º, da Lei </w:t>
      </w:r>
      <w:proofErr w:type="gramStart"/>
      <w:r>
        <w:rPr>
          <w:rFonts w:ascii="Arial" w:eastAsia="Arial" w:hAnsi="Arial" w:cs="Arial"/>
          <w:sz w:val="22"/>
          <w:szCs w:val="22"/>
        </w:rPr>
        <w:t>n.º</w:t>
      </w:r>
      <w:proofErr w:type="gramEnd"/>
      <w:r>
        <w:rPr>
          <w:rFonts w:ascii="Arial" w:eastAsia="Arial" w:hAnsi="Arial" w:cs="Arial"/>
          <w:sz w:val="22"/>
          <w:szCs w:val="22"/>
        </w:rPr>
        <w:t xml:space="preserve"> 14.133/2021, o ÓRGÃO GERENCIADOR poderá se reservar o direito de recusar o</w:t>
      </w:r>
      <w:r>
        <w:rPr>
          <w:rFonts w:ascii="Arial" w:eastAsia="Arial" w:hAnsi="Arial" w:cs="Arial"/>
          <w:i/>
          <w:iCs/>
          <w:sz w:val="22"/>
          <w:szCs w:val="22"/>
        </w:rPr>
        <w:t xml:space="preserve"> coffee break, c</w:t>
      </w:r>
      <w:r>
        <w:rPr>
          <w:rFonts w:ascii="Arial" w:eastAsia="Arial" w:hAnsi="Arial" w:cs="Arial"/>
          <w:sz w:val="22"/>
          <w:szCs w:val="22"/>
        </w:rPr>
        <w:t xml:space="preserve">aso seja verificada má qualidade dos alimentos, tais como: problemas com a aparência ou odor, embalagens inadequadas, que exponham os produtos à contaminação e/ou deterioração, ou ainda inadequação das condições higiênicas do veículo ou dos profissionais envolvidos na entrega. </w:t>
      </w:r>
    </w:p>
    <w:p w14:paraId="3D2B88FE" w14:textId="77777777" w:rsidR="008E6FD4" w:rsidRDefault="008E6FD4" w:rsidP="008E6FD4">
      <w:pPr>
        <w:spacing w:before="360" w:after="200"/>
        <w:jc w:val="both"/>
        <w:rPr>
          <w:rFonts w:ascii="Arial" w:eastAsia="Arial" w:hAnsi="Arial" w:cs="Arial"/>
          <w:b/>
          <w:bCs/>
          <w:i/>
          <w:iCs/>
          <w:sz w:val="22"/>
          <w:szCs w:val="22"/>
        </w:rPr>
      </w:pPr>
      <w:r>
        <w:rPr>
          <w:rFonts w:ascii="Arial" w:eastAsia="Arial" w:hAnsi="Arial" w:cs="Arial"/>
          <w:b/>
          <w:bCs/>
          <w:sz w:val="22"/>
          <w:szCs w:val="22"/>
        </w:rPr>
        <w:t xml:space="preserve">Materiais a serem disponibilizados para o </w:t>
      </w:r>
      <w:r>
        <w:rPr>
          <w:rFonts w:ascii="Arial" w:eastAsia="Arial" w:hAnsi="Arial" w:cs="Arial"/>
          <w:b/>
          <w:bCs/>
          <w:i/>
          <w:iCs/>
          <w:sz w:val="22"/>
          <w:szCs w:val="22"/>
        </w:rPr>
        <w:t xml:space="preserve">coffee break </w:t>
      </w:r>
    </w:p>
    <w:p w14:paraId="4A333A96"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4.64. Para a perfeita execução dos serviços, a Detentora da Ata deverá disponibilizar os materiais, equipamentos, ferramentas e utensílios necessários, nas quantidades estimadas e qualidades a seguir estabelecidas, promovendo sua substituição quando necessário: </w:t>
      </w:r>
    </w:p>
    <w:p w14:paraId="2A5B5CD1" w14:textId="77777777" w:rsidR="008E6FD4" w:rsidRDefault="008E6FD4" w:rsidP="008E6FD4">
      <w:pPr>
        <w:spacing w:after="200"/>
        <w:ind w:left="851"/>
        <w:jc w:val="both"/>
        <w:rPr>
          <w:rFonts w:ascii="Arial" w:eastAsia="Arial" w:hAnsi="Arial" w:cs="Arial"/>
          <w:sz w:val="22"/>
          <w:szCs w:val="22"/>
        </w:rPr>
      </w:pPr>
      <w:r>
        <w:rPr>
          <w:rFonts w:ascii="Arial" w:eastAsia="Arial" w:hAnsi="Arial" w:cs="Arial"/>
          <w:sz w:val="22"/>
          <w:szCs w:val="22"/>
        </w:rPr>
        <w:t xml:space="preserve">a) Pranchões; </w:t>
      </w:r>
    </w:p>
    <w:p w14:paraId="0E048CFA" w14:textId="77777777" w:rsidR="008E6FD4" w:rsidRDefault="008E6FD4" w:rsidP="008E6FD4">
      <w:pPr>
        <w:spacing w:after="200"/>
        <w:ind w:left="851"/>
        <w:jc w:val="both"/>
        <w:rPr>
          <w:rFonts w:ascii="Arial" w:eastAsia="Arial" w:hAnsi="Arial" w:cs="Arial"/>
          <w:sz w:val="22"/>
          <w:szCs w:val="22"/>
        </w:rPr>
      </w:pPr>
      <w:r>
        <w:rPr>
          <w:rFonts w:ascii="Arial" w:eastAsia="Arial" w:hAnsi="Arial" w:cs="Arial"/>
          <w:sz w:val="22"/>
          <w:szCs w:val="22"/>
        </w:rPr>
        <w:t xml:space="preserve">b) Toalha de tecido para mesa, nas cores branca ou preta - toalhas com altura até o chão; </w:t>
      </w:r>
    </w:p>
    <w:p w14:paraId="5FA11E7F" w14:textId="77777777" w:rsidR="008E6FD4" w:rsidRDefault="008E6FD4" w:rsidP="008E6FD4">
      <w:pPr>
        <w:spacing w:after="200"/>
        <w:ind w:left="851"/>
        <w:jc w:val="both"/>
        <w:rPr>
          <w:rFonts w:ascii="Arial" w:eastAsia="Arial" w:hAnsi="Arial" w:cs="Arial"/>
          <w:sz w:val="22"/>
          <w:szCs w:val="22"/>
        </w:rPr>
      </w:pPr>
      <w:proofErr w:type="gramStart"/>
      <w:r>
        <w:rPr>
          <w:rFonts w:ascii="Arial" w:eastAsia="Arial" w:hAnsi="Arial" w:cs="Arial"/>
          <w:sz w:val="22"/>
          <w:szCs w:val="22"/>
        </w:rPr>
        <w:t>c) Sobre</w:t>
      </w:r>
      <w:proofErr w:type="gramEnd"/>
      <w:r>
        <w:rPr>
          <w:rFonts w:ascii="Arial" w:eastAsia="Arial" w:hAnsi="Arial" w:cs="Arial"/>
          <w:sz w:val="22"/>
          <w:szCs w:val="22"/>
        </w:rPr>
        <w:t xml:space="preserve"> toalha/cobre manchas de tecido, nas cores preta ou vinho - sobre toalhas à meia altura do chão; </w:t>
      </w:r>
    </w:p>
    <w:p w14:paraId="431BD982" w14:textId="77777777" w:rsidR="008E6FD4" w:rsidRDefault="008E6FD4" w:rsidP="008E6FD4">
      <w:pPr>
        <w:spacing w:after="200"/>
        <w:ind w:left="851"/>
        <w:jc w:val="both"/>
        <w:rPr>
          <w:rFonts w:ascii="Arial" w:eastAsia="Arial" w:hAnsi="Arial" w:cs="Arial"/>
          <w:sz w:val="22"/>
          <w:szCs w:val="22"/>
        </w:rPr>
      </w:pPr>
      <w:r>
        <w:rPr>
          <w:rFonts w:ascii="Arial" w:eastAsia="Arial" w:hAnsi="Arial" w:cs="Arial"/>
          <w:sz w:val="22"/>
          <w:szCs w:val="22"/>
        </w:rPr>
        <w:t xml:space="preserve">d) Pratos de sobremesa reutilizáveis, utilizando excepcionalmente descartáveis em casos de eventos acima de 150 (cento e cinquenta) pessoas; </w:t>
      </w:r>
    </w:p>
    <w:p w14:paraId="1E74353B" w14:textId="77777777" w:rsidR="008E6FD4" w:rsidRDefault="008E6FD4" w:rsidP="008E6FD4">
      <w:pPr>
        <w:spacing w:after="200"/>
        <w:ind w:left="851"/>
        <w:jc w:val="both"/>
        <w:rPr>
          <w:rFonts w:ascii="Arial" w:eastAsia="Arial" w:hAnsi="Arial" w:cs="Arial"/>
          <w:sz w:val="22"/>
          <w:szCs w:val="22"/>
        </w:rPr>
      </w:pPr>
      <w:r>
        <w:rPr>
          <w:rFonts w:ascii="Arial" w:eastAsia="Arial" w:hAnsi="Arial" w:cs="Arial"/>
          <w:sz w:val="22"/>
          <w:szCs w:val="22"/>
        </w:rPr>
        <w:lastRenderedPageBreak/>
        <w:t xml:space="preserve">e) Porta guardanapos em inox; </w:t>
      </w:r>
    </w:p>
    <w:p w14:paraId="6B2AEC93" w14:textId="77777777" w:rsidR="008E6FD4" w:rsidRDefault="008E6FD4" w:rsidP="008E6FD4">
      <w:pPr>
        <w:spacing w:after="200"/>
        <w:ind w:left="851"/>
        <w:jc w:val="both"/>
        <w:rPr>
          <w:rFonts w:ascii="Arial" w:eastAsia="Arial" w:hAnsi="Arial" w:cs="Arial"/>
          <w:sz w:val="22"/>
          <w:szCs w:val="22"/>
        </w:rPr>
      </w:pPr>
      <w:r>
        <w:rPr>
          <w:rFonts w:ascii="Arial" w:eastAsia="Arial" w:hAnsi="Arial" w:cs="Arial"/>
          <w:sz w:val="22"/>
          <w:szCs w:val="22"/>
        </w:rPr>
        <w:t xml:space="preserve">f) Garrafas térmicas de inox; </w:t>
      </w:r>
    </w:p>
    <w:p w14:paraId="68C2C2EE" w14:textId="77777777" w:rsidR="008E6FD4" w:rsidRDefault="008E6FD4" w:rsidP="008E6FD4">
      <w:pPr>
        <w:spacing w:after="200"/>
        <w:ind w:left="851"/>
        <w:jc w:val="both"/>
        <w:rPr>
          <w:rFonts w:ascii="Arial" w:eastAsia="Arial" w:hAnsi="Arial" w:cs="Arial"/>
          <w:sz w:val="22"/>
          <w:szCs w:val="22"/>
        </w:rPr>
      </w:pPr>
      <w:r>
        <w:rPr>
          <w:rFonts w:ascii="Arial" w:eastAsia="Arial" w:hAnsi="Arial" w:cs="Arial"/>
          <w:sz w:val="22"/>
          <w:szCs w:val="22"/>
        </w:rPr>
        <w:t xml:space="preserve">g) Bandejas de inox para depositar as garrafas térmicas; </w:t>
      </w:r>
    </w:p>
    <w:p w14:paraId="12BD044C" w14:textId="77777777" w:rsidR="008E6FD4" w:rsidRDefault="008E6FD4" w:rsidP="008E6FD4">
      <w:pPr>
        <w:spacing w:after="200"/>
        <w:ind w:left="851"/>
        <w:jc w:val="both"/>
        <w:rPr>
          <w:rFonts w:ascii="Arial" w:eastAsia="Arial" w:hAnsi="Arial" w:cs="Arial"/>
          <w:sz w:val="22"/>
          <w:szCs w:val="22"/>
        </w:rPr>
      </w:pPr>
      <w:r>
        <w:rPr>
          <w:rFonts w:ascii="Arial" w:eastAsia="Arial" w:hAnsi="Arial" w:cs="Arial"/>
          <w:sz w:val="22"/>
          <w:szCs w:val="22"/>
        </w:rPr>
        <w:t xml:space="preserve">h) Toalhas de tecido higienizadas para, eventualmente, cobrir as bandejas; </w:t>
      </w:r>
    </w:p>
    <w:p w14:paraId="785A974C" w14:textId="77777777" w:rsidR="008E6FD4" w:rsidRDefault="008E6FD4" w:rsidP="008E6FD4">
      <w:pPr>
        <w:spacing w:after="200"/>
        <w:ind w:left="851"/>
        <w:jc w:val="both"/>
        <w:rPr>
          <w:rFonts w:ascii="Arial" w:eastAsia="Arial" w:hAnsi="Arial" w:cs="Arial"/>
          <w:sz w:val="22"/>
          <w:szCs w:val="22"/>
        </w:rPr>
      </w:pPr>
      <w:r>
        <w:rPr>
          <w:rFonts w:ascii="Arial" w:eastAsia="Arial" w:hAnsi="Arial" w:cs="Arial"/>
          <w:sz w:val="22"/>
          <w:szCs w:val="22"/>
        </w:rPr>
        <w:t xml:space="preserve">i) Balde de gelo em inox; </w:t>
      </w:r>
    </w:p>
    <w:p w14:paraId="466B2795" w14:textId="77777777" w:rsidR="008E6FD4" w:rsidRDefault="008E6FD4" w:rsidP="008E6FD4">
      <w:pPr>
        <w:spacing w:after="200"/>
        <w:ind w:left="851"/>
        <w:jc w:val="both"/>
        <w:rPr>
          <w:rFonts w:ascii="Arial" w:eastAsia="Arial" w:hAnsi="Arial" w:cs="Arial"/>
          <w:sz w:val="22"/>
          <w:szCs w:val="22"/>
        </w:rPr>
      </w:pPr>
      <w:r>
        <w:rPr>
          <w:rFonts w:ascii="Arial" w:eastAsia="Arial" w:hAnsi="Arial" w:cs="Arial"/>
          <w:sz w:val="22"/>
          <w:szCs w:val="22"/>
        </w:rPr>
        <w:t xml:space="preserve">j) Guardanapos de papel absorventes na cor branca, folha dupla e de boa qualidade medida de 23,5 cm </w:t>
      </w:r>
      <w:proofErr w:type="gramStart"/>
      <w:r>
        <w:rPr>
          <w:rFonts w:ascii="Arial" w:eastAsia="Arial" w:hAnsi="Arial" w:cs="Arial"/>
          <w:sz w:val="22"/>
          <w:szCs w:val="22"/>
        </w:rPr>
        <w:t>X</w:t>
      </w:r>
      <w:proofErr w:type="gramEnd"/>
      <w:r>
        <w:rPr>
          <w:rFonts w:ascii="Arial" w:eastAsia="Arial" w:hAnsi="Arial" w:cs="Arial"/>
          <w:sz w:val="22"/>
          <w:szCs w:val="22"/>
        </w:rPr>
        <w:t xml:space="preserve"> 22 cm; </w:t>
      </w:r>
    </w:p>
    <w:p w14:paraId="17DA6B67" w14:textId="77777777" w:rsidR="008E6FD4" w:rsidRDefault="008E6FD4" w:rsidP="008E6FD4">
      <w:pPr>
        <w:spacing w:after="200"/>
        <w:ind w:left="851"/>
        <w:jc w:val="both"/>
        <w:rPr>
          <w:rFonts w:ascii="Arial" w:eastAsia="Arial" w:hAnsi="Arial" w:cs="Arial"/>
          <w:sz w:val="22"/>
          <w:szCs w:val="22"/>
        </w:rPr>
      </w:pPr>
      <w:r>
        <w:rPr>
          <w:rFonts w:ascii="Arial" w:eastAsia="Arial" w:hAnsi="Arial" w:cs="Arial"/>
          <w:sz w:val="22"/>
          <w:szCs w:val="22"/>
        </w:rPr>
        <w:t>k) Caixa térmica para manter os sucos devidamente gelados;</w:t>
      </w:r>
    </w:p>
    <w:p w14:paraId="315713F4" w14:textId="080F18A6" w:rsidR="008E6FD4" w:rsidRDefault="008E6FD4" w:rsidP="008E6FD4">
      <w:pPr>
        <w:spacing w:after="200"/>
        <w:ind w:left="851"/>
        <w:jc w:val="both"/>
        <w:rPr>
          <w:rFonts w:ascii="Arial" w:eastAsia="Arial" w:hAnsi="Arial" w:cs="Arial"/>
          <w:sz w:val="22"/>
          <w:szCs w:val="22"/>
        </w:rPr>
      </w:pPr>
      <w:r>
        <w:rPr>
          <w:rFonts w:ascii="Arial" w:eastAsia="Arial" w:hAnsi="Arial" w:cs="Arial"/>
          <w:sz w:val="22"/>
          <w:szCs w:val="22"/>
        </w:rPr>
        <w:t xml:space="preserve">l) Colheres de chá e café em inox;  </w:t>
      </w:r>
    </w:p>
    <w:p w14:paraId="74A540B1" w14:textId="3172DA2A" w:rsidR="008E6FD4" w:rsidRDefault="008E6FD4" w:rsidP="008E6FD4">
      <w:pPr>
        <w:spacing w:after="200"/>
        <w:ind w:left="851"/>
        <w:jc w:val="both"/>
        <w:rPr>
          <w:rFonts w:ascii="Arial" w:eastAsia="Arial" w:hAnsi="Arial" w:cs="Arial"/>
          <w:sz w:val="22"/>
          <w:szCs w:val="22"/>
        </w:rPr>
      </w:pPr>
      <w:r>
        <w:rPr>
          <w:rFonts w:ascii="Arial" w:eastAsia="Arial" w:hAnsi="Arial" w:cs="Arial"/>
          <w:sz w:val="22"/>
          <w:szCs w:val="22"/>
        </w:rPr>
        <w:t>m) Copos de vidro devidamente higienizados, utilizando excepcionalmente descartáveis em casos de eventos acima de 150 (cento e cinquenta) pessoas;</w:t>
      </w:r>
      <w:r w:rsidR="00510F52">
        <w:rPr>
          <w:rFonts w:ascii="Arial" w:eastAsia="Arial" w:hAnsi="Arial" w:cs="Arial"/>
          <w:sz w:val="22"/>
          <w:szCs w:val="22"/>
        </w:rPr>
        <w:t xml:space="preserve"> e</w:t>
      </w:r>
    </w:p>
    <w:p w14:paraId="02AFCA54" w14:textId="77777777" w:rsidR="008E6FD4" w:rsidRDefault="008E6FD4" w:rsidP="008E6FD4">
      <w:pPr>
        <w:spacing w:after="200"/>
        <w:ind w:left="851"/>
        <w:jc w:val="both"/>
        <w:rPr>
          <w:rFonts w:ascii="Arial" w:eastAsia="Arial" w:hAnsi="Arial" w:cs="Arial"/>
          <w:sz w:val="22"/>
          <w:szCs w:val="22"/>
        </w:rPr>
      </w:pPr>
      <w:r w:rsidRPr="00801AB8">
        <w:rPr>
          <w:rFonts w:ascii="Arial" w:eastAsia="Arial" w:hAnsi="Arial" w:cs="Arial"/>
          <w:sz w:val="22"/>
          <w:szCs w:val="22"/>
        </w:rPr>
        <w:t>n) xícaras devidamente higienizadas, utilizando excepcionalmente descartáveis em casos de eventos acima de 150 (cento e cinquenta) pessoas.</w:t>
      </w:r>
    </w:p>
    <w:p w14:paraId="2CF1AE17"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4.64.1. A DETENTORA DA ATA deverá dispor de </w:t>
      </w:r>
      <w:proofErr w:type="gramStart"/>
      <w:r>
        <w:rPr>
          <w:rFonts w:ascii="Arial" w:eastAsia="Arial" w:hAnsi="Arial" w:cs="Arial"/>
          <w:sz w:val="22"/>
          <w:szCs w:val="22"/>
        </w:rPr>
        <w:t>bandeja(</w:t>
      </w:r>
      <w:proofErr w:type="gramEnd"/>
      <w:r>
        <w:rPr>
          <w:rFonts w:ascii="Arial" w:eastAsia="Arial" w:hAnsi="Arial" w:cs="Arial"/>
          <w:sz w:val="22"/>
          <w:szCs w:val="22"/>
        </w:rPr>
        <w:t xml:space="preserve">s) de inox com a finalidade de descarte dos utensílios utilizados. </w:t>
      </w:r>
      <w:proofErr w:type="gramStart"/>
      <w:r>
        <w:rPr>
          <w:rFonts w:ascii="Arial" w:eastAsia="Arial" w:hAnsi="Arial" w:cs="Arial"/>
          <w:sz w:val="22"/>
          <w:szCs w:val="22"/>
        </w:rPr>
        <w:t>Esta(</w:t>
      </w:r>
      <w:proofErr w:type="gramEnd"/>
      <w:r>
        <w:rPr>
          <w:rFonts w:ascii="Arial" w:eastAsia="Arial" w:hAnsi="Arial" w:cs="Arial"/>
          <w:sz w:val="22"/>
          <w:szCs w:val="22"/>
        </w:rPr>
        <w:t xml:space="preserve">s) bandeja(s) deve(m) ser identificada(s) com etiqueta(s). </w:t>
      </w:r>
    </w:p>
    <w:p w14:paraId="4EB07D53"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4.64.2. Os materiais, equipamentos, ferramentas e utensílios não descartáveis (louças, talheres, etc.) deverão estar em bom estado de conservação, limpos e em perfeitas condições de uso. </w:t>
      </w:r>
    </w:p>
    <w:p w14:paraId="63C4C93E" w14:textId="77777777" w:rsidR="008E6FD4" w:rsidRDefault="008E6FD4" w:rsidP="008E6FD4">
      <w:pPr>
        <w:spacing w:before="360" w:after="200"/>
        <w:jc w:val="both"/>
        <w:rPr>
          <w:rFonts w:ascii="Arial" w:eastAsia="Arial" w:hAnsi="Arial" w:cs="Arial"/>
          <w:b/>
          <w:bCs/>
          <w:sz w:val="22"/>
          <w:szCs w:val="22"/>
        </w:rPr>
      </w:pPr>
      <w:r>
        <w:rPr>
          <w:rFonts w:ascii="Arial" w:eastAsia="Arial" w:hAnsi="Arial" w:cs="Arial"/>
          <w:b/>
          <w:bCs/>
          <w:sz w:val="22"/>
          <w:szCs w:val="22"/>
        </w:rPr>
        <w:t xml:space="preserve">Uniformes </w:t>
      </w:r>
    </w:p>
    <w:p w14:paraId="0F69458A"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 xml:space="preserve">4.65. Todos os colaboradores da DETENTORA DA ATA deverão utilizar OBRIGATORIAMENTE equipamentos adequados para manuseio dos alimentos e obedecer às boas práticas para serviços de alimentação, como: uniformes e aventais limpos, luvas descartáveis, redes ou toucas para cobertura dos cabelos, que devem estar presos. Deverão, ainda, portar crachás com identificação. </w:t>
      </w:r>
    </w:p>
    <w:p w14:paraId="549D75D4" w14:textId="77777777" w:rsidR="008E6FD4" w:rsidRDefault="008E6FD4" w:rsidP="008E6FD4">
      <w:pPr>
        <w:spacing w:before="360" w:after="200"/>
        <w:jc w:val="both"/>
        <w:rPr>
          <w:rFonts w:ascii="Arial" w:eastAsia="Arial" w:hAnsi="Arial" w:cs="Arial"/>
          <w:b/>
          <w:bCs/>
          <w:strike/>
          <w:sz w:val="22"/>
          <w:szCs w:val="22"/>
        </w:rPr>
      </w:pPr>
      <w:r>
        <w:rPr>
          <w:rFonts w:ascii="Arial" w:eastAsia="Arial" w:hAnsi="Arial" w:cs="Arial"/>
          <w:b/>
          <w:bCs/>
          <w:sz w:val="22"/>
          <w:szCs w:val="22"/>
        </w:rPr>
        <w:t xml:space="preserve">Especificação da garantia do serviço </w:t>
      </w:r>
    </w:p>
    <w:p w14:paraId="37BE36C9"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 xml:space="preserve">4.66. O prazo de garantia contratual dos serviços é aquele estabelecido na Lei nº 8.078, de 11 de setembro de 1990 (Código de Defesa do Consumidor) </w:t>
      </w:r>
    </w:p>
    <w:p w14:paraId="17487EA9" w14:textId="77777777" w:rsidR="008E6FD4" w:rsidRDefault="008E6FD4" w:rsidP="008E6FD4">
      <w:pPr>
        <w:spacing w:before="360" w:after="200"/>
        <w:jc w:val="both"/>
        <w:rPr>
          <w:rFonts w:ascii="Arial" w:eastAsia="Arial" w:hAnsi="Arial" w:cs="Arial"/>
          <w:b/>
          <w:bCs/>
          <w:sz w:val="22"/>
          <w:szCs w:val="22"/>
        </w:rPr>
      </w:pPr>
      <w:r>
        <w:rPr>
          <w:rFonts w:ascii="Arial" w:eastAsia="Arial" w:hAnsi="Arial" w:cs="Arial"/>
          <w:b/>
          <w:bCs/>
          <w:sz w:val="22"/>
          <w:szCs w:val="22"/>
        </w:rPr>
        <w:t>Manutenção e assistência Técnica</w:t>
      </w:r>
    </w:p>
    <w:p w14:paraId="532FD15D"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4.67.</w:t>
      </w:r>
      <w:r>
        <w:rPr>
          <w:rFonts w:ascii="Arial" w:eastAsia="Arial" w:hAnsi="Arial" w:cs="Arial"/>
          <w:sz w:val="22"/>
          <w:szCs w:val="22"/>
        </w:rPr>
        <w:tab/>
        <w:t>Não serão necessários procedimentos de manutenção e assistência técnica</w:t>
      </w:r>
    </w:p>
    <w:p w14:paraId="6C7FD0EC" w14:textId="77777777" w:rsidR="008E6FD4" w:rsidRDefault="008E6FD4" w:rsidP="008E6FD4">
      <w:pPr>
        <w:pBdr>
          <w:top w:val="nil"/>
          <w:left w:val="nil"/>
          <w:bottom w:val="nil"/>
          <w:right w:val="nil"/>
          <w:between w:val="nil"/>
        </w:pBdr>
        <w:spacing w:before="360" w:after="200"/>
        <w:jc w:val="both"/>
        <w:rPr>
          <w:rFonts w:ascii="Arial" w:eastAsia="Arial" w:hAnsi="Arial" w:cs="Arial"/>
          <w:b/>
          <w:bCs/>
          <w:sz w:val="22"/>
          <w:szCs w:val="22"/>
        </w:rPr>
      </w:pPr>
      <w:r>
        <w:rPr>
          <w:rFonts w:ascii="Arial" w:eastAsia="Arial" w:hAnsi="Arial" w:cs="Arial"/>
          <w:b/>
          <w:bCs/>
          <w:sz w:val="22"/>
          <w:szCs w:val="22"/>
        </w:rPr>
        <w:t xml:space="preserve">Procedimentos de transição e finalização do contrato </w:t>
      </w:r>
    </w:p>
    <w:p w14:paraId="7E7EDC66" w14:textId="77777777" w:rsidR="008E6FD4" w:rsidRDefault="008E6FD4" w:rsidP="008E6FD4">
      <w:pPr>
        <w:spacing w:after="200"/>
        <w:jc w:val="both"/>
        <w:rPr>
          <w:rFonts w:ascii="Arial" w:eastAsia="Arial" w:hAnsi="Arial" w:cs="Arial"/>
          <w:sz w:val="22"/>
          <w:szCs w:val="22"/>
        </w:rPr>
      </w:pPr>
      <w:r>
        <w:rPr>
          <w:rFonts w:ascii="Arial" w:eastAsia="Arial" w:hAnsi="Arial" w:cs="Arial"/>
          <w:sz w:val="22"/>
          <w:szCs w:val="22"/>
        </w:rPr>
        <w:t>4.68.</w:t>
      </w:r>
      <w:r>
        <w:rPr>
          <w:rFonts w:ascii="Arial" w:eastAsia="Arial" w:hAnsi="Arial" w:cs="Arial"/>
          <w:sz w:val="22"/>
          <w:szCs w:val="22"/>
        </w:rPr>
        <w:tab/>
        <w:t>Não serão necessários procedimentos de transição e finalização do contrato devido às características do objeto.</w:t>
      </w:r>
    </w:p>
    <w:p w14:paraId="63DA4032" w14:textId="77777777" w:rsidR="008E6FD4" w:rsidRDefault="008E6FD4" w:rsidP="009372D7">
      <w:pPr>
        <w:widowControl/>
        <w:numPr>
          <w:ilvl w:val="0"/>
          <w:numId w:val="66"/>
        </w:numPr>
        <w:pBdr>
          <w:top w:val="nil"/>
          <w:left w:val="nil"/>
          <w:bottom w:val="nil"/>
          <w:right w:val="nil"/>
          <w:between w:val="nil"/>
        </w:pBdr>
        <w:suppressAutoHyphens w:val="0"/>
        <w:spacing w:before="360" w:after="200"/>
        <w:jc w:val="both"/>
        <w:rPr>
          <w:rFonts w:ascii="Arial" w:eastAsia="Arial" w:hAnsi="Arial" w:cs="Arial"/>
          <w:b/>
          <w:bCs/>
          <w:sz w:val="22"/>
          <w:szCs w:val="22"/>
        </w:rPr>
      </w:pPr>
      <w:r>
        <w:rPr>
          <w:rFonts w:ascii="Arial" w:eastAsia="Arial" w:hAnsi="Arial" w:cs="Arial"/>
          <w:b/>
          <w:bCs/>
          <w:sz w:val="22"/>
          <w:szCs w:val="22"/>
        </w:rPr>
        <w:t>MODELO DE GESTÃO DA ATA DE REGISTRO DE PREÇOS (art. 6º, XXIII, alínea “f”, da Lei nº 14.133/21)</w:t>
      </w:r>
    </w:p>
    <w:p w14:paraId="46DDA3D7"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O ajuste contratual deverá ser executado fielmente pelas partes, de acordo com as cláusulas avençadas e as normas da Lei nº 14.133, de 2021, e cada parte responderá pelas consequências de sua inexecução total ou parcial.</w:t>
      </w:r>
    </w:p>
    <w:p w14:paraId="3FE35B9A"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lastRenderedPageBreak/>
        <w:t>As comunicações entre o Órgão Gerenciador e a Detentora da Ata devem ser realizadas por escrito sempre que o ato exigir tal formalidade, admitindo-se o uso de mensagem eletrônica para esse fim.</w:t>
      </w:r>
    </w:p>
    <w:p w14:paraId="103DFD63"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O Órgão Gerenciador poderá convocar representante da empresa para adoção de providências que devam ser cumpridas de imediato.</w:t>
      </w:r>
    </w:p>
    <w:p w14:paraId="352E7BA8"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Após a assinatura da Ata de Registro de Preços, o Órgão Gerenciador poderá convocar o representante da empresa Detentora da Ata para reunião inicial para apresentação do plano de fiscalização, que conterá informações acerca das obrigações contratuais, dos mecanismos de fiscalização, das estratégias para execução do objeto, do plano complementar de execução da Detentora da Ata, quando houver, do método de aferição dos resultados e das sanções aplicáveis, dentre outros.</w:t>
      </w:r>
    </w:p>
    <w:p w14:paraId="534ABAD1" w14:textId="77777777" w:rsidR="008E6FD4" w:rsidRDefault="008E6FD4" w:rsidP="008E6FD4">
      <w:pPr>
        <w:spacing w:before="360" w:after="200"/>
        <w:jc w:val="both"/>
        <w:rPr>
          <w:rFonts w:ascii="Arial" w:eastAsia="Arial" w:hAnsi="Arial" w:cs="Arial"/>
          <w:b/>
          <w:bCs/>
          <w:sz w:val="22"/>
          <w:szCs w:val="22"/>
        </w:rPr>
      </w:pPr>
      <w:r>
        <w:rPr>
          <w:rFonts w:ascii="Arial" w:eastAsia="Arial" w:hAnsi="Arial" w:cs="Arial"/>
          <w:b/>
          <w:bCs/>
          <w:sz w:val="22"/>
          <w:szCs w:val="22"/>
        </w:rPr>
        <w:t>Preposto</w:t>
      </w:r>
    </w:p>
    <w:p w14:paraId="74EDB525"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A Detentora da Ata designará formalmente o preposto da empresa, indicando no instrumento os poderes e deveres em relação à execução do objeto contratado.</w:t>
      </w:r>
    </w:p>
    <w:p w14:paraId="5E4B48BF" w14:textId="77777777" w:rsidR="008E6FD4" w:rsidRDefault="008E6FD4" w:rsidP="009372D7">
      <w:pPr>
        <w:widowControl/>
        <w:numPr>
          <w:ilvl w:val="2"/>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O preposto deverá ser indicado na Proposta </w:t>
      </w:r>
      <w:r w:rsidRPr="00801AB8">
        <w:rPr>
          <w:rFonts w:ascii="Arial" w:eastAsia="Arial" w:hAnsi="Arial" w:cs="Arial"/>
          <w:sz w:val="22"/>
          <w:szCs w:val="22"/>
        </w:rPr>
        <w:t xml:space="preserve">Definitiva de Preços </w:t>
      </w:r>
      <w:r w:rsidRPr="00801AB8">
        <w:rPr>
          <w:rFonts w:ascii="Arial" w:eastAsia="Arial" w:hAnsi="Arial" w:cs="Arial"/>
          <w:sz w:val="22"/>
          <w:szCs w:val="22"/>
          <w:highlight w:val="white"/>
        </w:rPr>
        <w:t>(Anexo</w:t>
      </w:r>
      <w:r>
        <w:rPr>
          <w:rFonts w:ascii="Arial" w:eastAsia="Arial" w:hAnsi="Arial" w:cs="Arial"/>
          <w:sz w:val="22"/>
          <w:szCs w:val="22"/>
          <w:highlight w:val="white"/>
        </w:rPr>
        <w:t xml:space="preserve"> II do Edital</w:t>
      </w:r>
      <w:r w:rsidRPr="00801AB8">
        <w:rPr>
          <w:rFonts w:ascii="Arial" w:eastAsia="Arial" w:hAnsi="Arial" w:cs="Arial"/>
          <w:sz w:val="22"/>
          <w:szCs w:val="22"/>
          <w:highlight w:val="white"/>
        </w:rPr>
        <w:t>).</w:t>
      </w:r>
    </w:p>
    <w:p w14:paraId="0932AE6B" w14:textId="77777777" w:rsidR="008E6FD4" w:rsidRDefault="008E6FD4" w:rsidP="009372D7">
      <w:pPr>
        <w:widowControl/>
        <w:numPr>
          <w:ilvl w:val="2"/>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Nas ocasiões em que houver a substituição daquele indicado na Proposta Definitiva de Preços, um novo preposto deverá ser indicado no prazo de 24 (vinte e quatro) horas, informando-se sua qualificação por meio de mensagem eletrônica destinada ao endereço de e-mail: secev@tre-sp.jus.br. </w:t>
      </w:r>
    </w:p>
    <w:p w14:paraId="7859E8FA" w14:textId="77777777" w:rsidR="008E6FD4" w:rsidRDefault="008E6FD4" w:rsidP="009372D7">
      <w:pPr>
        <w:widowControl/>
        <w:numPr>
          <w:ilvl w:val="2"/>
          <w:numId w:val="66"/>
        </w:numPr>
        <w:suppressAutoHyphens w:val="0"/>
        <w:spacing w:after="200"/>
        <w:jc w:val="both"/>
        <w:rPr>
          <w:rFonts w:ascii="Arial" w:eastAsia="Arial" w:hAnsi="Arial" w:cs="Arial"/>
        </w:rPr>
      </w:pPr>
      <w:proofErr w:type="gramStart"/>
      <w:r>
        <w:rPr>
          <w:rFonts w:ascii="Arial" w:eastAsia="Arial" w:hAnsi="Arial" w:cs="Arial"/>
          <w:sz w:val="22"/>
          <w:szCs w:val="22"/>
        </w:rPr>
        <w:t>O(</w:t>
      </w:r>
      <w:proofErr w:type="gramEnd"/>
      <w:r>
        <w:rPr>
          <w:rFonts w:ascii="Arial" w:eastAsia="Arial" w:hAnsi="Arial" w:cs="Arial"/>
          <w:sz w:val="22"/>
          <w:szCs w:val="22"/>
        </w:rPr>
        <w:t>A) preposto(a), durante a vigência da Ata de Registro de Preços, sempre que solicitado, deverá solucionar quaisquer intercorrências que possam prejudicar a qualidade dos serviços prestados, reportando-se ao ÓRGÃO GERENCIADOR, conforme o caso, verbalmente ou por mensagem eletrônica.</w:t>
      </w:r>
    </w:p>
    <w:p w14:paraId="2C4BC22C" w14:textId="77777777" w:rsidR="008E6FD4" w:rsidRDefault="008E6FD4" w:rsidP="009372D7">
      <w:pPr>
        <w:widowControl/>
        <w:numPr>
          <w:ilvl w:val="2"/>
          <w:numId w:val="66"/>
        </w:numPr>
        <w:suppressAutoHyphens w:val="0"/>
        <w:spacing w:after="200"/>
        <w:jc w:val="both"/>
        <w:rPr>
          <w:rFonts w:ascii="Arial" w:eastAsia="Arial" w:hAnsi="Arial" w:cs="Arial"/>
        </w:rPr>
      </w:pPr>
      <w:r>
        <w:rPr>
          <w:rFonts w:ascii="Arial" w:eastAsia="Arial" w:hAnsi="Arial" w:cs="Arial"/>
          <w:b/>
          <w:bCs/>
          <w:sz w:val="22"/>
          <w:szCs w:val="22"/>
        </w:rPr>
        <w:t xml:space="preserve">A Detentora da Ata deverá manter preposto da empresa no local da execução do objeto durante todo o período programado para o </w:t>
      </w:r>
      <w:r>
        <w:rPr>
          <w:rFonts w:ascii="Arial" w:eastAsia="Arial" w:hAnsi="Arial" w:cs="Arial"/>
          <w:b/>
          <w:bCs/>
          <w:i/>
          <w:iCs/>
          <w:sz w:val="22"/>
          <w:szCs w:val="22"/>
        </w:rPr>
        <w:t>coffee break</w:t>
      </w:r>
      <w:r>
        <w:rPr>
          <w:rFonts w:ascii="Arial" w:eastAsia="Arial" w:hAnsi="Arial" w:cs="Arial"/>
          <w:i/>
          <w:iCs/>
          <w:sz w:val="22"/>
          <w:szCs w:val="22"/>
        </w:rPr>
        <w:t>.</w:t>
      </w:r>
    </w:p>
    <w:p w14:paraId="7164D57E"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O Órgão Gerenciador poderá recusar, desde que justificadamente, a indicação ou a manutenção do preposto da empresa, hipótese em que a Detentora da Ata designará outro para o exercício da atividade.</w:t>
      </w:r>
    </w:p>
    <w:p w14:paraId="445F35DD" w14:textId="77777777" w:rsidR="008E6FD4" w:rsidRDefault="008E6FD4" w:rsidP="008E6FD4">
      <w:pPr>
        <w:spacing w:before="360" w:after="200"/>
        <w:jc w:val="both"/>
        <w:rPr>
          <w:rFonts w:ascii="Arial" w:eastAsia="Arial" w:hAnsi="Arial" w:cs="Arial"/>
          <w:b/>
          <w:bCs/>
          <w:sz w:val="22"/>
          <w:szCs w:val="22"/>
        </w:rPr>
      </w:pPr>
      <w:r>
        <w:rPr>
          <w:rFonts w:ascii="Arial" w:eastAsia="Arial" w:hAnsi="Arial" w:cs="Arial"/>
          <w:b/>
          <w:bCs/>
          <w:sz w:val="22"/>
          <w:szCs w:val="22"/>
        </w:rPr>
        <w:t>Rotinas de Fiscalização</w:t>
      </w:r>
    </w:p>
    <w:p w14:paraId="13A23921" w14:textId="5EB0284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A execução da contratação deverá ser acompanhada e fiscalizada </w:t>
      </w:r>
      <w:proofErr w:type="gramStart"/>
      <w:r>
        <w:rPr>
          <w:rFonts w:ascii="Arial" w:eastAsia="Arial" w:hAnsi="Arial" w:cs="Arial"/>
          <w:sz w:val="22"/>
          <w:szCs w:val="22"/>
        </w:rPr>
        <w:t>pelo(</w:t>
      </w:r>
      <w:proofErr w:type="gramEnd"/>
      <w:r>
        <w:rPr>
          <w:rFonts w:ascii="Arial" w:eastAsia="Arial" w:hAnsi="Arial" w:cs="Arial"/>
          <w:sz w:val="22"/>
          <w:szCs w:val="22"/>
        </w:rPr>
        <w:t>s) fiscal(is) ou pelo</w:t>
      </w:r>
      <w:r w:rsidR="001E6DDB">
        <w:rPr>
          <w:rFonts w:ascii="Arial" w:eastAsia="Arial" w:hAnsi="Arial" w:cs="Arial"/>
          <w:sz w:val="22"/>
          <w:szCs w:val="22"/>
        </w:rPr>
        <w:t>(</w:t>
      </w:r>
      <w:r>
        <w:rPr>
          <w:rFonts w:ascii="Arial" w:eastAsia="Arial" w:hAnsi="Arial" w:cs="Arial"/>
          <w:sz w:val="22"/>
          <w:szCs w:val="22"/>
        </w:rPr>
        <w:t>s</w:t>
      </w:r>
      <w:r w:rsidR="001E6DDB">
        <w:rPr>
          <w:rFonts w:ascii="Arial" w:eastAsia="Arial" w:hAnsi="Arial" w:cs="Arial"/>
          <w:sz w:val="22"/>
          <w:szCs w:val="22"/>
        </w:rPr>
        <w:t>)</w:t>
      </w:r>
      <w:r>
        <w:rPr>
          <w:rFonts w:ascii="Arial" w:eastAsia="Arial" w:hAnsi="Arial" w:cs="Arial"/>
          <w:sz w:val="22"/>
          <w:szCs w:val="22"/>
        </w:rPr>
        <w:t xml:space="preserve"> respectivo</w:t>
      </w:r>
      <w:r w:rsidR="001E6DDB">
        <w:rPr>
          <w:rFonts w:ascii="Arial" w:eastAsia="Arial" w:hAnsi="Arial" w:cs="Arial"/>
          <w:sz w:val="22"/>
          <w:szCs w:val="22"/>
        </w:rPr>
        <w:t>(</w:t>
      </w:r>
      <w:r>
        <w:rPr>
          <w:rFonts w:ascii="Arial" w:eastAsia="Arial" w:hAnsi="Arial" w:cs="Arial"/>
          <w:sz w:val="22"/>
          <w:szCs w:val="22"/>
        </w:rPr>
        <w:t>s</w:t>
      </w:r>
      <w:r w:rsidR="001E6DDB">
        <w:rPr>
          <w:rFonts w:ascii="Arial" w:eastAsia="Arial" w:hAnsi="Arial" w:cs="Arial"/>
          <w:sz w:val="22"/>
          <w:szCs w:val="22"/>
        </w:rPr>
        <w:t>)</w:t>
      </w:r>
      <w:r>
        <w:rPr>
          <w:rFonts w:ascii="Arial" w:eastAsia="Arial" w:hAnsi="Arial" w:cs="Arial"/>
          <w:sz w:val="22"/>
          <w:szCs w:val="22"/>
        </w:rPr>
        <w:t xml:space="preserve"> substituto</w:t>
      </w:r>
      <w:r w:rsidR="001E6DDB">
        <w:rPr>
          <w:rFonts w:ascii="Arial" w:eastAsia="Arial" w:hAnsi="Arial" w:cs="Arial"/>
          <w:sz w:val="22"/>
          <w:szCs w:val="22"/>
        </w:rPr>
        <w:t>(</w:t>
      </w:r>
      <w:r>
        <w:rPr>
          <w:rFonts w:ascii="Arial" w:eastAsia="Arial" w:hAnsi="Arial" w:cs="Arial"/>
          <w:sz w:val="22"/>
          <w:szCs w:val="22"/>
        </w:rPr>
        <w:t>s</w:t>
      </w:r>
      <w:r w:rsidR="001E6DDB">
        <w:rPr>
          <w:rFonts w:ascii="Arial" w:eastAsia="Arial" w:hAnsi="Arial" w:cs="Arial"/>
          <w:sz w:val="22"/>
          <w:szCs w:val="22"/>
        </w:rPr>
        <w:t>)</w:t>
      </w:r>
      <w:r>
        <w:rPr>
          <w:rFonts w:ascii="Arial" w:eastAsia="Arial" w:hAnsi="Arial" w:cs="Arial"/>
          <w:sz w:val="22"/>
          <w:szCs w:val="22"/>
        </w:rPr>
        <w:t>.</w:t>
      </w:r>
    </w:p>
    <w:p w14:paraId="5176524C" w14:textId="77777777" w:rsidR="008E6FD4" w:rsidRDefault="008E6FD4" w:rsidP="008E6FD4">
      <w:pPr>
        <w:spacing w:before="360" w:after="200"/>
        <w:jc w:val="both"/>
        <w:rPr>
          <w:rFonts w:ascii="Arial" w:eastAsia="Arial" w:hAnsi="Arial" w:cs="Arial"/>
          <w:b/>
          <w:bCs/>
          <w:sz w:val="22"/>
          <w:szCs w:val="22"/>
        </w:rPr>
      </w:pPr>
      <w:r>
        <w:rPr>
          <w:rFonts w:ascii="Arial" w:eastAsia="Arial" w:hAnsi="Arial" w:cs="Arial"/>
          <w:b/>
          <w:bCs/>
          <w:sz w:val="22"/>
          <w:szCs w:val="22"/>
        </w:rPr>
        <w:t>Fiscalização Técnica</w:t>
      </w:r>
    </w:p>
    <w:p w14:paraId="43400700"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O fiscal técnico acompanhará a execução da contratação, para que sejam cumpridas todas as condições estabelecidas no ajuste contratual, de modo a assegurar os melhores resultados para a Administração.</w:t>
      </w:r>
    </w:p>
    <w:p w14:paraId="0A59593B"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O fiscal técnico anotará no histórico de gerenciamento do ajuste contratual todas as ocorrências relacionadas à execução da contratação, com a descrição do que for necessário para a regularização das faltas ou dos defeitos observados.</w:t>
      </w:r>
    </w:p>
    <w:p w14:paraId="20C0D1D3"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Identificada qualquer inexatidão ou irregularidade, o fiscal técnico emitirá notificações para a correção da execução do ajuste contratual, determinando prazo para a correção. </w:t>
      </w:r>
    </w:p>
    <w:p w14:paraId="203E57A2"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lastRenderedPageBreak/>
        <w:t>O fiscal técnico informará ao setor competente, em tempo hábil, a situação que demandar decisão ou adoção de medidas que ultrapassem sua competência, para que adote as medidas necessárias e saneadoras, se for o caso.</w:t>
      </w:r>
    </w:p>
    <w:p w14:paraId="12B49C60"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No caso de ocorrências que possam inviabilizar a execução do ajuste contratual nas datas aprazadas, o fiscal técnico comunicará o fato imediatamente ao setor competente.</w:t>
      </w:r>
    </w:p>
    <w:p w14:paraId="35DFBD08" w14:textId="77777777" w:rsidR="008E6FD4" w:rsidRDefault="008E6FD4" w:rsidP="008E6FD4">
      <w:pPr>
        <w:pBdr>
          <w:top w:val="nil"/>
          <w:left w:val="nil"/>
          <w:bottom w:val="nil"/>
          <w:right w:val="nil"/>
          <w:between w:val="nil"/>
        </w:pBdr>
        <w:spacing w:before="360" w:after="200"/>
        <w:jc w:val="both"/>
        <w:rPr>
          <w:rFonts w:ascii="Arial" w:eastAsia="Arial" w:hAnsi="Arial" w:cs="Arial"/>
          <w:b/>
          <w:bCs/>
          <w:i/>
          <w:iCs/>
          <w:sz w:val="22"/>
          <w:szCs w:val="22"/>
        </w:rPr>
      </w:pPr>
      <w:r>
        <w:rPr>
          <w:rFonts w:ascii="Arial" w:eastAsia="Arial" w:hAnsi="Arial" w:cs="Arial"/>
          <w:b/>
          <w:bCs/>
          <w:sz w:val="22"/>
          <w:szCs w:val="22"/>
        </w:rPr>
        <w:t>Instrumento de Medição de Resultado</w:t>
      </w:r>
      <w:r>
        <w:rPr>
          <w:rFonts w:ascii="Arial" w:eastAsia="Arial" w:hAnsi="Arial" w:cs="Arial"/>
          <w:b/>
          <w:bCs/>
          <w:i/>
          <w:iCs/>
          <w:sz w:val="22"/>
          <w:szCs w:val="22"/>
        </w:rPr>
        <w:t xml:space="preserve"> </w:t>
      </w:r>
    </w:p>
    <w:p w14:paraId="6363B18C"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5.13.</w:t>
      </w:r>
      <w:r>
        <w:rPr>
          <w:rFonts w:ascii="Arial" w:eastAsia="Arial" w:hAnsi="Arial" w:cs="Arial"/>
          <w:sz w:val="22"/>
          <w:szCs w:val="22"/>
        </w:rPr>
        <w:tab/>
        <w:t>A fiscalização técnica deve avaliar constantemente através do Instrumento de Medição de Resultado (IMR), conforme previsto no</w:t>
      </w:r>
      <w:r>
        <w:rPr>
          <w:rFonts w:ascii="Arial" w:eastAsia="Arial" w:hAnsi="Arial" w:cs="Arial"/>
          <w:sz w:val="22"/>
          <w:szCs w:val="22"/>
          <w:highlight w:val="white"/>
        </w:rPr>
        <w:t xml:space="preserve"> Apêndice </w:t>
      </w:r>
      <w:r>
        <w:rPr>
          <w:rFonts w:ascii="Arial" w:eastAsia="Arial" w:hAnsi="Arial" w:cs="Arial"/>
          <w:sz w:val="22"/>
          <w:szCs w:val="22"/>
        </w:rPr>
        <w:t>para aferição da qualidade da prestação dos serviços, devendo haver o redimensionamento no pagamento com base nos indicadores estabelecidos.</w:t>
      </w:r>
    </w:p>
    <w:p w14:paraId="029F394E"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5.14.</w:t>
      </w:r>
      <w:r>
        <w:rPr>
          <w:rFonts w:ascii="Arial" w:eastAsia="Arial" w:hAnsi="Arial" w:cs="Arial"/>
          <w:sz w:val="22"/>
          <w:szCs w:val="22"/>
        </w:rPr>
        <w:tab/>
        <w:t>Durante a execução do objeto, fase do recebimento provisório, o fiscal técnico designado deverá monitorar constantemente o nível de qualidade dos serviços para evitar a sua degeneração, devendo intervir para requerer à Detentora da Ata a correção das faltas, falhas e irregularidades constatadas.</w:t>
      </w:r>
    </w:p>
    <w:p w14:paraId="316618F6"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5.15.</w:t>
      </w:r>
      <w:r>
        <w:rPr>
          <w:rFonts w:ascii="Arial" w:eastAsia="Arial" w:hAnsi="Arial" w:cs="Arial"/>
          <w:sz w:val="22"/>
          <w:szCs w:val="22"/>
        </w:rPr>
        <w:tab/>
        <w:t>O fiscal técnico deverá apresentar ao preposto da Detentora da Ata a avaliação da execução do objeto ou, se for o caso, a avaliação de desempenho e qualidade da prestação dos serviços realizada.</w:t>
      </w:r>
    </w:p>
    <w:p w14:paraId="34D874FB"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5.16.</w:t>
      </w:r>
      <w:r>
        <w:rPr>
          <w:rFonts w:ascii="Arial" w:eastAsia="Arial" w:hAnsi="Arial" w:cs="Arial"/>
          <w:sz w:val="22"/>
          <w:szCs w:val="22"/>
        </w:rPr>
        <w:tab/>
        <w:t>O preposto deverá apor assinatura no documento, tomando ciência da avaliação realizada.</w:t>
      </w:r>
    </w:p>
    <w:p w14:paraId="6F0C82F8"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5.17.</w:t>
      </w:r>
      <w:r>
        <w:rPr>
          <w:rFonts w:ascii="Arial" w:eastAsia="Arial" w:hAnsi="Arial" w:cs="Arial"/>
          <w:sz w:val="22"/>
          <w:szCs w:val="22"/>
        </w:rPr>
        <w:tab/>
        <w:t>A Detentora da Ata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w:t>
      </w:r>
    </w:p>
    <w:p w14:paraId="4E09505D"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5.18.</w:t>
      </w:r>
      <w:r>
        <w:rPr>
          <w:rFonts w:ascii="Arial" w:eastAsia="Arial" w:hAnsi="Arial" w:cs="Arial"/>
          <w:sz w:val="22"/>
          <w:szCs w:val="22"/>
        </w:rPr>
        <w:tab/>
        <w:t>Na hipótese de comportamento contínuo de desconformidade da prestação do serviço em relação à qualidade exigida, bem como quando esta ultrapassar os níveis mínimos toleráveis previstos nos indicadores, além dos fatores redutores, devem ser aplicadas as sanções à Detentora da Ata de acordo com as regras previstas no ato convocatório.</w:t>
      </w:r>
    </w:p>
    <w:p w14:paraId="565CEBC1"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5.19.</w:t>
      </w:r>
      <w:r>
        <w:rPr>
          <w:rFonts w:ascii="Arial" w:eastAsia="Arial" w:hAnsi="Arial" w:cs="Arial"/>
          <w:sz w:val="22"/>
          <w:szCs w:val="22"/>
        </w:rPr>
        <w:tab/>
        <w:t>É vedada a atribuição à Detentora da Ata da avaliação de desempenho e qualidade da prestação dos serviços por ela realizada.</w:t>
      </w:r>
    </w:p>
    <w:p w14:paraId="45CD4180" w14:textId="77777777" w:rsidR="008E6FD4" w:rsidRDefault="008E6FD4" w:rsidP="008E6FD4">
      <w:pPr>
        <w:pBdr>
          <w:top w:val="nil"/>
          <w:left w:val="nil"/>
          <w:bottom w:val="nil"/>
          <w:right w:val="nil"/>
          <w:between w:val="nil"/>
        </w:pBdr>
        <w:spacing w:after="200"/>
        <w:jc w:val="both"/>
        <w:rPr>
          <w:rFonts w:ascii="Arial" w:eastAsia="Arial" w:hAnsi="Arial" w:cs="Arial"/>
          <w:b/>
          <w:bCs/>
          <w:i/>
          <w:iCs/>
          <w:sz w:val="22"/>
          <w:szCs w:val="22"/>
          <w:shd w:val="clear" w:color="auto" w:fill="93C47D"/>
        </w:rPr>
      </w:pPr>
      <w:bookmarkStart w:id="20" w:name="_heading=h.qbzun24lwzx9" w:colFirst="0" w:colLast="0"/>
      <w:bookmarkEnd w:id="20"/>
      <w:r w:rsidRPr="00801AB8">
        <w:rPr>
          <w:rFonts w:ascii="Arial" w:eastAsia="Arial" w:hAnsi="Arial" w:cs="Arial"/>
          <w:sz w:val="22"/>
          <w:szCs w:val="22"/>
        </w:rPr>
        <w:t>5.20.</w:t>
      </w:r>
      <w:r w:rsidRPr="00801AB8">
        <w:rPr>
          <w:rFonts w:ascii="Arial" w:eastAsia="Arial" w:hAnsi="Arial" w:cs="Arial"/>
          <w:sz w:val="22"/>
          <w:szCs w:val="22"/>
        </w:rPr>
        <w:tab/>
        <w:t xml:space="preserve">A fiscalização não exclui nem reduz a responsabilidade da Detentora da Ata, inclusive perante terceiros, por qualquer irregularidade, ainda que resultante de imperfeições técnicas, vícios redibitórios, ou emprego de material inadequado ou de qualidade inferior e, na ocorrência desta, não implica corresponsabilidade do Órgão Gerenciador ou de seus agentes, gestores e fiscais, de conformidade com o art. 120 da Lei nº 14.133, de 2021. (Instrução Normativa nº 05, de 2017 - art. 62) </w:t>
      </w:r>
    </w:p>
    <w:p w14:paraId="6E56A509"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5.21.</w:t>
      </w:r>
      <w:r>
        <w:rPr>
          <w:rFonts w:ascii="Arial" w:eastAsia="Arial" w:hAnsi="Arial" w:cs="Arial"/>
          <w:sz w:val="22"/>
          <w:szCs w:val="22"/>
        </w:rPr>
        <w:tab/>
        <w:t>As disposições previstas neste Termo de Referência não excluem o disposto no Anexo VIII da Instrução Normativa SEGES/MP nº 05, de 2017, aplicável no que for pertinente à contratação, por força da Instrução Normativa Seges/ME nº 98, de 26 de dezembro de 2022.</w:t>
      </w:r>
    </w:p>
    <w:p w14:paraId="0D064CCC"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5.22.</w:t>
      </w:r>
      <w:r>
        <w:rPr>
          <w:rFonts w:ascii="Arial" w:eastAsia="Arial" w:hAnsi="Arial" w:cs="Arial"/>
          <w:sz w:val="22"/>
          <w:szCs w:val="22"/>
        </w:rPr>
        <w:tab/>
        <w:t>Para efeito de recebimento provisório, ao final de cada evento, o fiscal técnico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Detentora da Ata, registrando em relatório a ser encaminhado ao setor competente.</w:t>
      </w:r>
      <w:r>
        <w:rPr>
          <w:rFonts w:ascii="Arial" w:eastAsia="Arial" w:hAnsi="Arial" w:cs="Arial"/>
          <w:b/>
          <w:bCs/>
          <w:i/>
          <w:iCs/>
          <w:sz w:val="22"/>
          <w:szCs w:val="22"/>
        </w:rPr>
        <w:t xml:space="preserve"> </w:t>
      </w:r>
    </w:p>
    <w:p w14:paraId="45BCF1C5" w14:textId="77777777" w:rsidR="008E6FD4" w:rsidRDefault="008E6FD4" w:rsidP="008E6FD4">
      <w:pPr>
        <w:spacing w:before="360" w:after="200"/>
        <w:jc w:val="both"/>
        <w:rPr>
          <w:rFonts w:ascii="Arial" w:eastAsia="Arial" w:hAnsi="Arial" w:cs="Arial"/>
          <w:b/>
          <w:bCs/>
          <w:i/>
          <w:iCs/>
          <w:sz w:val="22"/>
          <w:szCs w:val="22"/>
        </w:rPr>
      </w:pPr>
      <w:r>
        <w:rPr>
          <w:rFonts w:ascii="Arial" w:eastAsia="Arial" w:hAnsi="Arial" w:cs="Arial"/>
          <w:b/>
          <w:bCs/>
          <w:sz w:val="22"/>
          <w:szCs w:val="22"/>
        </w:rPr>
        <w:lastRenderedPageBreak/>
        <w:t>OBRIGAÇÕES COMPLEMENTARES</w:t>
      </w:r>
      <w:r>
        <w:rPr>
          <w:rFonts w:ascii="Arial" w:eastAsia="Arial" w:hAnsi="Arial" w:cs="Arial"/>
          <w:b/>
          <w:bCs/>
          <w:i/>
          <w:iCs/>
          <w:sz w:val="22"/>
          <w:szCs w:val="22"/>
        </w:rPr>
        <w:t xml:space="preserve"> </w:t>
      </w:r>
    </w:p>
    <w:p w14:paraId="7C93ED3A"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5.23.</w:t>
      </w:r>
      <w:r>
        <w:rPr>
          <w:rFonts w:ascii="Arial" w:eastAsia="Arial" w:hAnsi="Arial" w:cs="Arial"/>
          <w:sz w:val="22"/>
          <w:szCs w:val="22"/>
        </w:rPr>
        <w:tab/>
        <w:t>Além do disposto acima, a Detentora da Ata obedecerá às seguintes determinações:</w:t>
      </w:r>
    </w:p>
    <w:p w14:paraId="5200C208" w14:textId="77777777" w:rsidR="008E6FD4" w:rsidRDefault="008E6FD4" w:rsidP="008E6FD4">
      <w:pPr>
        <w:pBdr>
          <w:top w:val="nil"/>
          <w:left w:val="nil"/>
          <w:bottom w:val="nil"/>
          <w:right w:val="nil"/>
          <w:between w:val="nil"/>
        </w:pBdr>
        <w:spacing w:after="200"/>
        <w:ind w:left="1080"/>
        <w:jc w:val="both"/>
        <w:rPr>
          <w:rFonts w:ascii="Arial" w:eastAsia="Arial" w:hAnsi="Arial" w:cs="Arial"/>
          <w:sz w:val="22"/>
          <w:szCs w:val="22"/>
        </w:rPr>
      </w:pPr>
      <w:r>
        <w:rPr>
          <w:rFonts w:ascii="Arial" w:eastAsia="Arial" w:hAnsi="Arial" w:cs="Arial"/>
          <w:sz w:val="22"/>
          <w:szCs w:val="22"/>
        </w:rPr>
        <w:t xml:space="preserve">5.23.1.  A DETENTORA DA ATA sujeitar-se-á à fiscalização dos órgãos competentes, em todos os aspectos inerentes à execução do objeto contratado, não se eximindo da responsabilidade pelos alimentos fornecidos e permitindo, em qualquer tempo, visitas técnicas em suas dependências, para efeito de verificação do atendimento às normas técnicas e às exigências da legislação que rege a matéria. </w:t>
      </w:r>
    </w:p>
    <w:p w14:paraId="02207F68" w14:textId="77777777" w:rsidR="008E6FD4" w:rsidRDefault="008E6FD4" w:rsidP="008E6FD4">
      <w:pPr>
        <w:spacing w:before="360" w:after="200"/>
        <w:jc w:val="both"/>
        <w:rPr>
          <w:rFonts w:ascii="Arial" w:eastAsia="Arial" w:hAnsi="Arial" w:cs="Arial"/>
          <w:b/>
          <w:bCs/>
          <w:sz w:val="22"/>
          <w:szCs w:val="22"/>
        </w:rPr>
      </w:pPr>
      <w:r>
        <w:rPr>
          <w:rFonts w:ascii="Arial" w:eastAsia="Arial" w:hAnsi="Arial" w:cs="Arial"/>
          <w:b/>
          <w:bCs/>
          <w:sz w:val="22"/>
          <w:szCs w:val="22"/>
        </w:rPr>
        <w:t>Obrigações da Detentora da Ata</w:t>
      </w:r>
    </w:p>
    <w:p w14:paraId="33C46BBC"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5.24.</w:t>
      </w:r>
      <w:r>
        <w:rPr>
          <w:rFonts w:ascii="Arial" w:eastAsia="Arial" w:hAnsi="Arial" w:cs="Arial"/>
          <w:sz w:val="22"/>
          <w:szCs w:val="22"/>
        </w:rPr>
        <w:tab/>
        <w:t xml:space="preserve">Proceder à execução </w:t>
      </w:r>
      <w:proofErr w:type="gramStart"/>
      <w:r>
        <w:rPr>
          <w:rFonts w:ascii="Arial" w:eastAsia="Arial" w:hAnsi="Arial" w:cs="Arial"/>
          <w:sz w:val="22"/>
          <w:szCs w:val="22"/>
        </w:rPr>
        <w:t>do(</w:t>
      </w:r>
      <w:proofErr w:type="gramEnd"/>
      <w:r>
        <w:rPr>
          <w:rFonts w:ascii="Arial" w:eastAsia="Arial" w:hAnsi="Arial" w:cs="Arial"/>
          <w:sz w:val="22"/>
          <w:szCs w:val="22"/>
        </w:rPr>
        <w:t>s) serviço(s), objeto deste Termo de Referência, dentro dos parâmetros estabelecidos.</w:t>
      </w:r>
    </w:p>
    <w:p w14:paraId="1165D28F"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5.25.</w:t>
      </w:r>
      <w:r>
        <w:rPr>
          <w:rFonts w:ascii="Arial" w:eastAsia="Arial" w:hAnsi="Arial" w:cs="Arial"/>
          <w:sz w:val="22"/>
          <w:szCs w:val="22"/>
        </w:rPr>
        <w:tab/>
        <w:t xml:space="preserve">Responsabilizar-se pela qualidade </w:t>
      </w:r>
      <w:proofErr w:type="gramStart"/>
      <w:r>
        <w:rPr>
          <w:rFonts w:ascii="Arial" w:eastAsia="Arial" w:hAnsi="Arial" w:cs="Arial"/>
          <w:sz w:val="22"/>
          <w:szCs w:val="22"/>
        </w:rPr>
        <w:t>do(</w:t>
      </w:r>
      <w:proofErr w:type="gramEnd"/>
      <w:r>
        <w:rPr>
          <w:rFonts w:ascii="Arial" w:eastAsia="Arial" w:hAnsi="Arial" w:cs="Arial"/>
          <w:sz w:val="22"/>
          <w:szCs w:val="22"/>
        </w:rPr>
        <w:t>s) serviço(s) executado(s), bem como sua adequação à legislação e às normas técnicas vigentes, na forma da lei, mesmo após seu recebimento definitivo;</w:t>
      </w:r>
    </w:p>
    <w:p w14:paraId="0A4B7877"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5.26.</w:t>
      </w:r>
      <w:r>
        <w:rPr>
          <w:rFonts w:ascii="Arial" w:eastAsia="Arial" w:hAnsi="Arial" w:cs="Arial"/>
          <w:sz w:val="22"/>
          <w:szCs w:val="22"/>
        </w:rPr>
        <w:tab/>
        <w:t>Acatar as orientações do ÓRGÃO GERENCIADOR;</w:t>
      </w:r>
    </w:p>
    <w:p w14:paraId="0C592FC5" w14:textId="10714CEE"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5.27.</w:t>
      </w:r>
      <w:r>
        <w:rPr>
          <w:rFonts w:ascii="Arial" w:eastAsia="Arial" w:hAnsi="Arial" w:cs="Arial"/>
          <w:sz w:val="22"/>
          <w:szCs w:val="22"/>
        </w:rPr>
        <w:tab/>
        <w:t>Manter, permanentemente, um representante credenciado (preposto) para atuar em seu nome e representá-la junto ao ÓRGÃO GERENCIADOR, com autoridade para resolver pendências que surgirem e solucionar problemas relacionados com a execução da Ata de Registro de Preços, mantendo atualizadas todas as formas de contato, como endereço físico, telefone, celular e endereço eletrônico, até o final da vigência da Ata</w:t>
      </w:r>
      <w:r w:rsidR="00016864">
        <w:rPr>
          <w:rFonts w:ascii="Arial" w:eastAsia="Arial" w:hAnsi="Arial" w:cs="Arial"/>
          <w:sz w:val="22"/>
          <w:szCs w:val="22"/>
        </w:rPr>
        <w:t>;</w:t>
      </w:r>
    </w:p>
    <w:p w14:paraId="548A576E" w14:textId="2CECCF13"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5.28.</w:t>
      </w:r>
      <w:r>
        <w:rPr>
          <w:rFonts w:ascii="Arial" w:eastAsia="Arial" w:hAnsi="Arial" w:cs="Arial"/>
          <w:sz w:val="22"/>
          <w:szCs w:val="22"/>
        </w:rPr>
        <w:tab/>
        <w:t>Viabilizar o atendimento das condições firmadas a partir da data da assinatura da Ata de Registro de Preços</w:t>
      </w:r>
      <w:r w:rsidR="007A6339">
        <w:rPr>
          <w:rFonts w:ascii="Arial" w:eastAsia="Arial" w:hAnsi="Arial" w:cs="Arial"/>
          <w:sz w:val="22"/>
          <w:szCs w:val="22"/>
        </w:rPr>
        <w:t>;</w:t>
      </w:r>
    </w:p>
    <w:p w14:paraId="5A490002"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5.29.</w:t>
      </w:r>
      <w:r>
        <w:rPr>
          <w:rFonts w:ascii="Arial" w:eastAsia="Arial" w:hAnsi="Arial" w:cs="Arial"/>
          <w:sz w:val="22"/>
          <w:szCs w:val="22"/>
        </w:rPr>
        <w:tab/>
        <w:t>O TRE/SP não aceitará, sob nenhum pretexto, a transferência de responsabilidade da Detentora da Ata para terceiros, sejam fabricantes, representantes ou quaisquer outros.</w:t>
      </w:r>
    </w:p>
    <w:p w14:paraId="3D923FE4" w14:textId="77777777" w:rsidR="008E6FD4" w:rsidRDefault="008E6FD4" w:rsidP="008E6FD4">
      <w:pPr>
        <w:spacing w:before="360" w:after="200"/>
        <w:jc w:val="both"/>
        <w:rPr>
          <w:rFonts w:ascii="Arial" w:eastAsia="Arial" w:hAnsi="Arial" w:cs="Arial"/>
          <w:b/>
          <w:bCs/>
          <w:sz w:val="22"/>
          <w:szCs w:val="22"/>
        </w:rPr>
      </w:pPr>
      <w:r>
        <w:rPr>
          <w:rFonts w:ascii="Arial" w:eastAsia="Arial" w:hAnsi="Arial" w:cs="Arial"/>
          <w:b/>
          <w:bCs/>
          <w:sz w:val="22"/>
          <w:szCs w:val="22"/>
        </w:rPr>
        <w:t>Obrigações do Órgão Gerenciador da Ata</w:t>
      </w:r>
    </w:p>
    <w:p w14:paraId="2EA9EEA3"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5.30.</w:t>
      </w:r>
      <w:r>
        <w:rPr>
          <w:rFonts w:ascii="Arial" w:eastAsia="Arial" w:hAnsi="Arial" w:cs="Arial"/>
          <w:sz w:val="22"/>
          <w:szCs w:val="22"/>
        </w:rPr>
        <w:tab/>
        <w:t xml:space="preserve">Solicitar, via correspondência eletrônica, a execução </w:t>
      </w:r>
      <w:proofErr w:type="gramStart"/>
      <w:r>
        <w:rPr>
          <w:rFonts w:ascii="Arial" w:eastAsia="Arial" w:hAnsi="Arial" w:cs="Arial"/>
          <w:sz w:val="22"/>
          <w:szCs w:val="22"/>
        </w:rPr>
        <w:t>do(</w:t>
      </w:r>
      <w:proofErr w:type="gramEnd"/>
      <w:r>
        <w:rPr>
          <w:rFonts w:ascii="Arial" w:eastAsia="Arial" w:hAnsi="Arial" w:cs="Arial"/>
          <w:sz w:val="22"/>
          <w:szCs w:val="22"/>
        </w:rPr>
        <w:t>s) serviço(s) cujos preços encontram-se registrados na Ata de Registro de Preços.</w:t>
      </w:r>
    </w:p>
    <w:p w14:paraId="4834B0C4"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5.31.</w:t>
      </w:r>
      <w:r>
        <w:rPr>
          <w:rFonts w:ascii="Arial" w:eastAsia="Arial" w:hAnsi="Arial" w:cs="Arial"/>
          <w:sz w:val="22"/>
          <w:szCs w:val="22"/>
        </w:rPr>
        <w:tab/>
        <w:t xml:space="preserve">Emitir Nota de Empenho no valor total correspondente </w:t>
      </w:r>
      <w:proofErr w:type="gramStart"/>
      <w:r>
        <w:rPr>
          <w:rFonts w:ascii="Arial" w:eastAsia="Arial" w:hAnsi="Arial" w:cs="Arial"/>
          <w:sz w:val="22"/>
          <w:szCs w:val="22"/>
        </w:rPr>
        <w:t>ao(</w:t>
      </w:r>
      <w:proofErr w:type="gramEnd"/>
      <w:r>
        <w:rPr>
          <w:rFonts w:ascii="Arial" w:eastAsia="Arial" w:hAnsi="Arial" w:cs="Arial"/>
          <w:sz w:val="22"/>
          <w:szCs w:val="22"/>
        </w:rPr>
        <w:t>s) serviço(s) solicitado(s) em cada pedido.</w:t>
      </w:r>
    </w:p>
    <w:p w14:paraId="286E28F8"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5.32.</w:t>
      </w:r>
      <w:r>
        <w:rPr>
          <w:rFonts w:ascii="Arial" w:eastAsia="Arial" w:hAnsi="Arial" w:cs="Arial"/>
          <w:sz w:val="22"/>
          <w:szCs w:val="22"/>
        </w:rPr>
        <w:tab/>
        <w:t xml:space="preserve">Acompanhar e fiscalizar a perfeita execução da Ata de Registro de Preços, atestando a execução </w:t>
      </w:r>
      <w:proofErr w:type="gramStart"/>
      <w:r>
        <w:rPr>
          <w:rFonts w:ascii="Arial" w:eastAsia="Arial" w:hAnsi="Arial" w:cs="Arial"/>
          <w:sz w:val="22"/>
          <w:szCs w:val="22"/>
        </w:rPr>
        <w:t>do(</w:t>
      </w:r>
      <w:proofErr w:type="gramEnd"/>
      <w:r>
        <w:rPr>
          <w:rFonts w:ascii="Arial" w:eastAsia="Arial" w:hAnsi="Arial" w:cs="Arial"/>
          <w:sz w:val="22"/>
          <w:szCs w:val="22"/>
        </w:rPr>
        <w:t>s) serviço(s), objeto do ajuste.</w:t>
      </w:r>
    </w:p>
    <w:p w14:paraId="25267CCD"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5.33.</w:t>
      </w:r>
      <w:r>
        <w:rPr>
          <w:rFonts w:ascii="Arial" w:eastAsia="Arial" w:hAnsi="Arial" w:cs="Arial"/>
          <w:sz w:val="22"/>
          <w:szCs w:val="22"/>
        </w:rPr>
        <w:tab/>
        <w:t xml:space="preserve">Propiciar todas as facilidades indispensáveis à execução </w:t>
      </w:r>
      <w:proofErr w:type="gramStart"/>
      <w:r>
        <w:rPr>
          <w:rFonts w:ascii="Arial" w:eastAsia="Arial" w:hAnsi="Arial" w:cs="Arial"/>
          <w:sz w:val="22"/>
          <w:szCs w:val="22"/>
        </w:rPr>
        <w:t>do(</w:t>
      </w:r>
      <w:proofErr w:type="gramEnd"/>
      <w:r>
        <w:rPr>
          <w:rFonts w:ascii="Arial" w:eastAsia="Arial" w:hAnsi="Arial" w:cs="Arial"/>
          <w:sz w:val="22"/>
          <w:szCs w:val="22"/>
        </w:rPr>
        <w:t>s) serviço(s) objeto do ajuste.</w:t>
      </w:r>
    </w:p>
    <w:p w14:paraId="508E7B9F"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5.34.</w:t>
      </w:r>
      <w:r>
        <w:rPr>
          <w:rFonts w:ascii="Arial" w:eastAsia="Arial" w:hAnsi="Arial" w:cs="Arial"/>
          <w:sz w:val="22"/>
          <w:szCs w:val="22"/>
        </w:rPr>
        <w:tab/>
        <w:t>Notificar a DETENTORA, por escrito, sobre imperfeições, falhas ou irregularidades constatadas na execução do ajuste para que sejam adotadas as medidas corretivas necessárias, sem ônus para o ÓRGÃO GERENCIADOR.</w:t>
      </w:r>
    </w:p>
    <w:p w14:paraId="0529509E"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5.35.</w:t>
      </w:r>
      <w:r>
        <w:rPr>
          <w:rFonts w:ascii="Arial" w:eastAsia="Arial" w:hAnsi="Arial" w:cs="Arial"/>
          <w:sz w:val="22"/>
          <w:szCs w:val="22"/>
        </w:rPr>
        <w:tab/>
        <w:t>Rejeitar qualquer serviço executado em desacordo com as especificações constantes na Ata de Registro de Preços.</w:t>
      </w:r>
    </w:p>
    <w:p w14:paraId="1D066650"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5.36.</w:t>
      </w:r>
      <w:r>
        <w:rPr>
          <w:rFonts w:ascii="Arial" w:eastAsia="Arial" w:hAnsi="Arial" w:cs="Arial"/>
          <w:sz w:val="22"/>
          <w:szCs w:val="22"/>
        </w:rPr>
        <w:tab/>
        <w:t xml:space="preserve">Solicitar que </w:t>
      </w:r>
      <w:proofErr w:type="gramStart"/>
      <w:r>
        <w:rPr>
          <w:rFonts w:ascii="Arial" w:eastAsia="Arial" w:hAnsi="Arial" w:cs="Arial"/>
          <w:sz w:val="22"/>
          <w:szCs w:val="22"/>
        </w:rPr>
        <w:t>seja(</w:t>
      </w:r>
      <w:proofErr w:type="gramEnd"/>
      <w:r>
        <w:rPr>
          <w:rFonts w:ascii="Arial" w:eastAsia="Arial" w:hAnsi="Arial" w:cs="Arial"/>
          <w:sz w:val="22"/>
          <w:szCs w:val="22"/>
        </w:rPr>
        <w:t>m) refeito(s) o(s) serviço(s) que não atender(em) às especificações constantes na Ata de Registro de Preços.</w:t>
      </w:r>
    </w:p>
    <w:p w14:paraId="198FC549"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5.37.</w:t>
      </w:r>
      <w:r>
        <w:rPr>
          <w:rFonts w:ascii="Arial" w:eastAsia="Arial" w:hAnsi="Arial" w:cs="Arial"/>
          <w:sz w:val="22"/>
          <w:szCs w:val="22"/>
        </w:rPr>
        <w:tab/>
        <w:t xml:space="preserve">Atestar as faturas correspondentes, por intermédio do GESTOR, designado pela </w:t>
      </w:r>
      <w:r>
        <w:rPr>
          <w:rFonts w:ascii="Arial" w:eastAsia="Arial" w:hAnsi="Arial" w:cs="Arial"/>
          <w:sz w:val="22"/>
          <w:szCs w:val="22"/>
        </w:rPr>
        <w:lastRenderedPageBreak/>
        <w:t>Administração.</w:t>
      </w:r>
    </w:p>
    <w:p w14:paraId="3B903A2A"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5.38.</w:t>
      </w:r>
      <w:r>
        <w:rPr>
          <w:rFonts w:ascii="Arial" w:eastAsia="Arial" w:hAnsi="Arial" w:cs="Arial"/>
          <w:sz w:val="22"/>
          <w:szCs w:val="22"/>
        </w:rPr>
        <w:tab/>
        <w:t>Não constitui obrigação do ÓRGÃO GERENCIADOR a aquisição dos itens da Ata de Registro de Preços.</w:t>
      </w:r>
    </w:p>
    <w:p w14:paraId="27144363" w14:textId="77777777" w:rsidR="008E6FD4" w:rsidRDefault="008E6FD4" w:rsidP="009372D7">
      <w:pPr>
        <w:widowControl/>
        <w:numPr>
          <w:ilvl w:val="0"/>
          <w:numId w:val="66"/>
        </w:numPr>
        <w:pBdr>
          <w:top w:val="nil"/>
          <w:left w:val="nil"/>
          <w:bottom w:val="nil"/>
          <w:right w:val="nil"/>
          <w:between w:val="nil"/>
        </w:pBdr>
        <w:suppressAutoHyphens w:val="0"/>
        <w:spacing w:before="360" w:after="200"/>
        <w:jc w:val="both"/>
        <w:rPr>
          <w:rFonts w:ascii="Arial" w:eastAsia="Arial" w:hAnsi="Arial" w:cs="Arial"/>
          <w:b/>
          <w:bCs/>
          <w:sz w:val="22"/>
          <w:szCs w:val="22"/>
        </w:rPr>
      </w:pPr>
      <w:r>
        <w:rPr>
          <w:rFonts w:ascii="Arial" w:eastAsia="Arial" w:hAnsi="Arial" w:cs="Arial"/>
          <w:b/>
          <w:bCs/>
          <w:sz w:val="22"/>
          <w:szCs w:val="22"/>
        </w:rPr>
        <w:t>CRITÉRIOS DE MEDIÇÃO E PAGAMENTO</w:t>
      </w:r>
    </w:p>
    <w:p w14:paraId="4F69F68B"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A avaliação da execução do objeto utilizará o Instrumento de Medição de Resultado (IMR), conforme previsto no Apêndice para aferição da qualidade da prestação dos serviços. </w:t>
      </w:r>
    </w:p>
    <w:p w14:paraId="2F241A93"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Será indicada a retenção ou glosa no pagamento, proporcional à irregularidade verificada, sem prejuízo das sanções cabíveis, caso se constate que a Detentora da Ata:</w:t>
      </w:r>
    </w:p>
    <w:p w14:paraId="171C3858" w14:textId="08A9A682" w:rsidR="008E6FD4" w:rsidRDefault="008E6FD4" w:rsidP="009372D7">
      <w:pPr>
        <w:widowControl/>
        <w:numPr>
          <w:ilvl w:val="2"/>
          <w:numId w:val="66"/>
        </w:numPr>
        <w:pBdr>
          <w:top w:val="nil"/>
          <w:left w:val="nil"/>
          <w:bottom w:val="nil"/>
          <w:right w:val="nil"/>
          <w:between w:val="nil"/>
        </w:pBdr>
        <w:suppressAutoHyphens w:val="0"/>
        <w:spacing w:after="200"/>
        <w:ind w:left="1700"/>
        <w:jc w:val="both"/>
        <w:rPr>
          <w:rFonts w:ascii="Arial" w:eastAsia="Arial" w:hAnsi="Arial" w:cs="Arial"/>
        </w:rPr>
      </w:pPr>
      <w:proofErr w:type="gramStart"/>
      <w:r>
        <w:rPr>
          <w:rFonts w:ascii="Arial" w:eastAsia="Arial" w:hAnsi="Arial" w:cs="Arial"/>
          <w:sz w:val="22"/>
          <w:szCs w:val="22"/>
        </w:rPr>
        <w:t>não</w:t>
      </w:r>
      <w:proofErr w:type="gramEnd"/>
      <w:r>
        <w:rPr>
          <w:rFonts w:ascii="Arial" w:eastAsia="Arial" w:hAnsi="Arial" w:cs="Arial"/>
          <w:sz w:val="22"/>
          <w:szCs w:val="22"/>
        </w:rPr>
        <w:t xml:space="preserve"> produzi</w:t>
      </w:r>
      <w:r w:rsidR="000414F5">
        <w:rPr>
          <w:rFonts w:ascii="Arial" w:eastAsia="Arial" w:hAnsi="Arial" w:cs="Arial"/>
          <w:sz w:val="22"/>
          <w:szCs w:val="22"/>
        </w:rPr>
        <w:t>u</w:t>
      </w:r>
      <w:r>
        <w:rPr>
          <w:rFonts w:ascii="Arial" w:eastAsia="Arial" w:hAnsi="Arial" w:cs="Arial"/>
          <w:sz w:val="22"/>
          <w:szCs w:val="22"/>
        </w:rPr>
        <w:t xml:space="preserve"> os resultados acordados,</w:t>
      </w:r>
    </w:p>
    <w:p w14:paraId="30AA51A0" w14:textId="3FC99FC5" w:rsidR="008E6FD4" w:rsidRDefault="008E6FD4" w:rsidP="009372D7">
      <w:pPr>
        <w:widowControl/>
        <w:numPr>
          <w:ilvl w:val="2"/>
          <w:numId w:val="66"/>
        </w:numPr>
        <w:pBdr>
          <w:top w:val="nil"/>
          <w:left w:val="nil"/>
          <w:bottom w:val="nil"/>
          <w:right w:val="nil"/>
          <w:between w:val="nil"/>
        </w:pBdr>
        <w:suppressAutoHyphens w:val="0"/>
        <w:spacing w:after="200"/>
        <w:ind w:left="1700"/>
        <w:jc w:val="both"/>
        <w:rPr>
          <w:rFonts w:ascii="Arial" w:eastAsia="Arial" w:hAnsi="Arial" w:cs="Arial"/>
        </w:rPr>
      </w:pPr>
      <w:proofErr w:type="gramStart"/>
      <w:r>
        <w:rPr>
          <w:rFonts w:ascii="Arial" w:eastAsia="Arial" w:hAnsi="Arial" w:cs="Arial"/>
          <w:sz w:val="22"/>
          <w:szCs w:val="22"/>
        </w:rPr>
        <w:t>deix</w:t>
      </w:r>
      <w:r w:rsidR="000414F5">
        <w:rPr>
          <w:rFonts w:ascii="Arial" w:eastAsia="Arial" w:hAnsi="Arial" w:cs="Arial"/>
          <w:sz w:val="22"/>
          <w:szCs w:val="22"/>
        </w:rPr>
        <w:t>ou</w:t>
      </w:r>
      <w:proofErr w:type="gramEnd"/>
      <w:r>
        <w:rPr>
          <w:rFonts w:ascii="Arial" w:eastAsia="Arial" w:hAnsi="Arial" w:cs="Arial"/>
          <w:sz w:val="22"/>
          <w:szCs w:val="22"/>
        </w:rPr>
        <w:t xml:space="preserve"> de executar, ou não execut</w:t>
      </w:r>
      <w:r w:rsidR="000414F5">
        <w:rPr>
          <w:rFonts w:ascii="Arial" w:eastAsia="Arial" w:hAnsi="Arial" w:cs="Arial"/>
          <w:sz w:val="22"/>
          <w:szCs w:val="22"/>
        </w:rPr>
        <w:t>ou</w:t>
      </w:r>
      <w:r>
        <w:rPr>
          <w:rFonts w:ascii="Arial" w:eastAsia="Arial" w:hAnsi="Arial" w:cs="Arial"/>
          <w:sz w:val="22"/>
          <w:szCs w:val="22"/>
        </w:rPr>
        <w:t xml:space="preserve"> com a qualidade mínima exigida as atividades contratadas; ou</w:t>
      </w:r>
    </w:p>
    <w:p w14:paraId="110A2FCF" w14:textId="73E16B56" w:rsidR="008E6FD4" w:rsidRDefault="008E6FD4" w:rsidP="009372D7">
      <w:pPr>
        <w:widowControl/>
        <w:numPr>
          <w:ilvl w:val="2"/>
          <w:numId w:val="66"/>
        </w:numPr>
        <w:pBdr>
          <w:top w:val="nil"/>
          <w:left w:val="nil"/>
          <w:bottom w:val="nil"/>
          <w:right w:val="nil"/>
          <w:between w:val="nil"/>
        </w:pBdr>
        <w:suppressAutoHyphens w:val="0"/>
        <w:spacing w:after="200"/>
        <w:ind w:left="1700"/>
        <w:jc w:val="both"/>
        <w:rPr>
          <w:rFonts w:ascii="Arial" w:eastAsia="Arial" w:hAnsi="Arial" w:cs="Arial"/>
        </w:rPr>
      </w:pPr>
      <w:proofErr w:type="gramStart"/>
      <w:r>
        <w:rPr>
          <w:rFonts w:ascii="Arial" w:eastAsia="Arial" w:hAnsi="Arial" w:cs="Arial"/>
          <w:sz w:val="22"/>
          <w:szCs w:val="22"/>
        </w:rPr>
        <w:t>deix</w:t>
      </w:r>
      <w:r w:rsidR="000414F5">
        <w:rPr>
          <w:rFonts w:ascii="Arial" w:eastAsia="Arial" w:hAnsi="Arial" w:cs="Arial"/>
          <w:sz w:val="22"/>
          <w:szCs w:val="22"/>
        </w:rPr>
        <w:t>ou</w:t>
      </w:r>
      <w:proofErr w:type="gramEnd"/>
      <w:r>
        <w:rPr>
          <w:rFonts w:ascii="Arial" w:eastAsia="Arial" w:hAnsi="Arial" w:cs="Arial"/>
          <w:sz w:val="22"/>
          <w:szCs w:val="22"/>
        </w:rPr>
        <w:t xml:space="preserve"> de utilizar materiais e recursos humanos exigidos para a execução do serviço, ou </w:t>
      </w:r>
      <w:r w:rsidR="00601360">
        <w:rPr>
          <w:rFonts w:ascii="Arial" w:eastAsia="Arial" w:hAnsi="Arial" w:cs="Arial"/>
          <w:sz w:val="22"/>
          <w:szCs w:val="22"/>
        </w:rPr>
        <w:t xml:space="preserve"> utilizou-os</w:t>
      </w:r>
      <w:r>
        <w:rPr>
          <w:rFonts w:ascii="Arial" w:eastAsia="Arial" w:hAnsi="Arial" w:cs="Arial"/>
          <w:sz w:val="22"/>
          <w:szCs w:val="22"/>
        </w:rPr>
        <w:t xml:space="preserve"> com qualidade ou quantidade inferior à demandada.</w:t>
      </w:r>
    </w:p>
    <w:p w14:paraId="4ED8D304"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A utilização do IMR não impede a aplicação concomitante de outros mecanismos para a avaliação da prestação dos serviços.</w:t>
      </w:r>
    </w:p>
    <w:p w14:paraId="6F2430D8" w14:textId="77777777" w:rsidR="008E6FD4" w:rsidRDefault="008E6FD4" w:rsidP="008E6FD4">
      <w:pPr>
        <w:spacing w:before="360" w:after="200"/>
        <w:jc w:val="both"/>
        <w:rPr>
          <w:rFonts w:ascii="Arial" w:eastAsia="Arial" w:hAnsi="Arial" w:cs="Arial"/>
          <w:b/>
          <w:bCs/>
          <w:i/>
          <w:iCs/>
          <w:sz w:val="22"/>
          <w:szCs w:val="22"/>
        </w:rPr>
      </w:pPr>
      <w:r>
        <w:rPr>
          <w:rFonts w:ascii="Arial" w:eastAsia="Arial" w:hAnsi="Arial" w:cs="Arial"/>
          <w:b/>
          <w:bCs/>
          <w:sz w:val="22"/>
          <w:szCs w:val="22"/>
        </w:rPr>
        <w:t xml:space="preserve">Do recebimento </w:t>
      </w:r>
    </w:p>
    <w:p w14:paraId="5A72B9FD" w14:textId="0FD8D1A9"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proofErr w:type="gramStart"/>
      <w:r>
        <w:rPr>
          <w:rFonts w:ascii="Arial" w:eastAsia="Arial" w:hAnsi="Arial" w:cs="Arial"/>
          <w:sz w:val="22"/>
          <w:szCs w:val="22"/>
        </w:rPr>
        <w:t>O(</w:t>
      </w:r>
      <w:proofErr w:type="gramEnd"/>
      <w:r>
        <w:rPr>
          <w:rFonts w:ascii="Arial" w:eastAsia="Arial" w:hAnsi="Arial" w:cs="Arial"/>
          <w:sz w:val="22"/>
          <w:szCs w:val="22"/>
        </w:rPr>
        <w:t>s) serviço(s) será(ão) recebido(s) provisoriamente, de forma sumária, mediante termos detalhados, conforme modelo de Termo de Recebimento (</w:t>
      </w:r>
      <w:r>
        <w:rPr>
          <w:rFonts w:ascii="Arial" w:eastAsia="Arial" w:hAnsi="Arial" w:cs="Arial"/>
          <w:b/>
          <w:bCs/>
          <w:sz w:val="22"/>
          <w:szCs w:val="22"/>
        </w:rPr>
        <w:t>disponível no portal "Governança das Contratações" - página da intranet</w:t>
      </w:r>
      <w:r>
        <w:rPr>
          <w:rFonts w:ascii="Arial" w:eastAsia="Arial" w:hAnsi="Arial" w:cs="Arial"/>
          <w:sz w:val="22"/>
          <w:szCs w:val="22"/>
        </w:rPr>
        <w:t>),ou, em havendo mais de um a ser feito, com a entrega do último quando verificado o cumprimento das exigências de caráter técnico e administrativo.</w:t>
      </w:r>
    </w:p>
    <w:p w14:paraId="7E5611EC" w14:textId="43984E10"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O prazo da disposição acima será contado do recebimento de comunicação de cobrança oriunda d</w:t>
      </w:r>
      <w:r w:rsidR="0056575E">
        <w:rPr>
          <w:rFonts w:ascii="Arial" w:eastAsia="Arial" w:hAnsi="Arial" w:cs="Arial"/>
          <w:sz w:val="22"/>
          <w:szCs w:val="22"/>
        </w:rPr>
        <w:t>a</w:t>
      </w:r>
      <w:r>
        <w:rPr>
          <w:rFonts w:ascii="Arial" w:eastAsia="Arial" w:hAnsi="Arial" w:cs="Arial"/>
          <w:sz w:val="22"/>
          <w:szCs w:val="22"/>
        </w:rPr>
        <w:t xml:space="preserve"> contratad</w:t>
      </w:r>
      <w:r w:rsidR="0056575E">
        <w:rPr>
          <w:rFonts w:ascii="Arial" w:eastAsia="Arial" w:hAnsi="Arial" w:cs="Arial"/>
          <w:sz w:val="22"/>
          <w:szCs w:val="22"/>
        </w:rPr>
        <w:t>a</w:t>
      </w:r>
      <w:r>
        <w:rPr>
          <w:rFonts w:ascii="Arial" w:eastAsia="Arial" w:hAnsi="Arial" w:cs="Arial"/>
          <w:sz w:val="22"/>
          <w:szCs w:val="22"/>
        </w:rPr>
        <w:t xml:space="preserve"> com a comprovação da prestação dos serviços a que se refere a parcela a ser paga.</w:t>
      </w:r>
    </w:p>
    <w:p w14:paraId="46FA83F8"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Será considerado como ocorrido o recebimento provisório com a entrega do termo detalhado, conforme modelo de Termo de Recebimento (</w:t>
      </w:r>
      <w:r>
        <w:rPr>
          <w:rFonts w:ascii="Arial" w:eastAsia="Arial" w:hAnsi="Arial" w:cs="Arial"/>
          <w:b/>
          <w:bCs/>
          <w:sz w:val="22"/>
          <w:szCs w:val="22"/>
        </w:rPr>
        <w:t>disponível no portal "Governança das Contratações" - página da intranet</w:t>
      </w:r>
      <w:r>
        <w:rPr>
          <w:rFonts w:ascii="Arial" w:eastAsia="Arial" w:hAnsi="Arial" w:cs="Arial"/>
          <w:sz w:val="22"/>
          <w:szCs w:val="22"/>
        </w:rPr>
        <w:t>) ou, em havendo mais de um a ser feito, com a entrega do último.</w:t>
      </w:r>
    </w:p>
    <w:p w14:paraId="13A5970A"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A Detentora da Ata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2A01B38"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A fiscalização não efetuará o ateste da última e/ou única medição de serviços até que sejam sanadas todas as eventuais pendências que possam vir a ser apontadas no Recebimento Provisório. (</w:t>
      </w:r>
      <w:hyperlink r:id="rId56" w:anchor="art119">
        <w:r>
          <w:rPr>
            <w:rFonts w:ascii="Arial" w:eastAsia="Arial" w:hAnsi="Arial" w:cs="Arial"/>
            <w:sz w:val="22"/>
            <w:szCs w:val="22"/>
            <w:u w:val="single"/>
          </w:rPr>
          <w:t>Art. 119 c/c art. 140 da Lei nº 14133, de 2021</w:t>
        </w:r>
      </w:hyperlink>
      <w:r>
        <w:rPr>
          <w:rFonts w:ascii="Arial" w:eastAsia="Arial" w:hAnsi="Arial" w:cs="Arial"/>
          <w:sz w:val="22"/>
          <w:szCs w:val="22"/>
        </w:rPr>
        <w:t>)</w:t>
      </w:r>
    </w:p>
    <w:p w14:paraId="63412336"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Os serviços poderão ser rejeitados, no todo ou em parte, quando em desacordo com as especificações constantes neste Termo de Referência e na proposta, sem prejuízo da aplicação das penalidades.</w:t>
      </w:r>
    </w:p>
    <w:p w14:paraId="54F0AFB9" w14:textId="25A14F62"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proofErr w:type="gramStart"/>
      <w:r>
        <w:rPr>
          <w:rFonts w:ascii="Arial" w:eastAsia="Arial" w:hAnsi="Arial" w:cs="Arial"/>
          <w:sz w:val="22"/>
          <w:szCs w:val="22"/>
        </w:rPr>
        <w:t>O</w:t>
      </w:r>
      <w:r w:rsidR="00FA3558">
        <w:rPr>
          <w:rFonts w:ascii="Arial" w:eastAsia="Arial" w:hAnsi="Arial" w:cs="Arial"/>
          <w:sz w:val="22"/>
          <w:szCs w:val="22"/>
        </w:rPr>
        <w:t>(</w:t>
      </w:r>
      <w:proofErr w:type="gramEnd"/>
      <w:r>
        <w:rPr>
          <w:rFonts w:ascii="Arial" w:eastAsia="Arial" w:hAnsi="Arial" w:cs="Arial"/>
          <w:sz w:val="22"/>
          <w:szCs w:val="22"/>
        </w:rPr>
        <w:t>s</w:t>
      </w:r>
      <w:r w:rsidR="00FA3558">
        <w:rPr>
          <w:rFonts w:ascii="Arial" w:eastAsia="Arial" w:hAnsi="Arial" w:cs="Arial"/>
          <w:sz w:val="22"/>
          <w:szCs w:val="22"/>
        </w:rPr>
        <w:t>)</w:t>
      </w:r>
      <w:r>
        <w:rPr>
          <w:rFonts w:ascii="Arial" w:eastAsia="Arial" w:hAnsi="Arial" w:cs="Arial"/>
          <w:sz w:val="22"/>
          <w:szCs w:val="22"/>
        </w:rPr>
        <w:t xml:space="preserve"> serviço</w:t>
      </w:r>
      <w:r w:rsidR="00FA3558">
        <w:rPr>
          <w:rFonts w:ascii="Arial" w:eastAsia="Arial" w:hAnsi="Arial" w:cs="Arial"/>
          <w:sz w:val="22"/>
          <w:szCs w:val="22"/>
        </w:rPr>
        <w:t>(</w:t>
      </w:r>
      <w:r>
        <w:rPr>
          <w:rFonts w:ascii="Arial" w:eastAsia="Arial" w:hAnsi="Arial" w:cs="Arial"/>
          <w:sz w:val="22"/>
          <w:szCs w:val="22"/>
        </w:rPr>
        <w:t>s</w:t>
      </w:r>
      <w:r w:rsidR="00FA3558">
        <w:rPr>
          <w:rFonts w:ascii="Arial" w:eastAsia="Arial" w:hAnsi="Arial" w:cs="Arial"/>
          <w:sz w:val="22"/>
          <w:szCs w:val="22"/>
        </w:rPr>
        <w:t>)</w:t>
      </w:r>
      <w:r>
        <w:rPr>
          <w:rFonts w:ascii="Arial" w:eastAsia="Arial" w:hAnsi="Arial" w:cs="Arial"/>
          <w:sz w:val="22"/>
          <w:szCs w:val="22"/>
        </w:rPr>
        <w:t xml:space="preserve"> ser</w:t>
      </w:r>
      <w:r w:rsidR="00FA3558">
        <w:rPr>
          <w:rFonts w:ascii="Arial" w:eastAsia="Arial" w:hAnsi="Arial" w:cs="Arial"/>
          <w:sz w:val="22"/>
          <w:szCs w:val="22"/>
        </w:rPr>
        <w:t>á(</w:t>
      </w:r>
      <w:r>
        <w:rPr>
          <w:rFonts w:ascii="Arial" w:eastAsia="Arial" w:hAnsi="Arial" w:cs="Arial"/>
          <w:sz w:val="22"/>
          <w:szCs w:val="22"/>
        </w:rPr>
        <w:t>ão</w:t>
      </w:r>
      <w:r w:rsidR="00FA3558">
        <w:rPr>
          <w:rFonts w:ascii="Arial" w:eastAsia="Arial" w:hAnsi="Arial" w:cs="Arial"/>
          <w:sz w:val="22"/>
          <w:szCs w:val="22"/>
        </w:rPr>
        <w:t>)</w:t>
      </w:r>
      <w:r>
        <w:rPr>
          <w:rFonts w:ascii="Arial" w:eastAsia="Arial" w:hAnsi="Arial" w:cs="Arial"/>
          <w:sz w:val="22"/>
          <w:szCs w:val="22"/>
        </w:rPr>
        <w:t xml:space="preserve"> recebido</w:t>
      </w:r>
      <w:r w:rsidR="00FA3558">
        <w:rPr>
          <w:rFonts w:ascii="Arial" w:eastAsia="Arial" w:hAnsi="Arial" w:cs="Arial"/>
          <w:sz w:val="22"/>
          <w:szCs w:val="22"/>
        </w:rPr>
        <w:t>(</w:t>
      </w:r>
      <w:r>
        <w:rPr>
          <w:rFonts w:ascii="Arial" w:eastAsia="Arial" w:hAnsi="Arial" w:cs="Arial"/>
          <w:sz w:val="22"/>
          <w:szCs w:val="22"/>
        </w:rPr>
        <w:t>s</w:t>
      </w:r>
      <w:r w:rsidR="00FA3558">
        <w:rPr>
          <w:rFonts w:ascii="Arial" w:eastAsia="Arial" w:hAnsi="Arial" w:cs="Arial"/>
          <w:sz w:val="22"/>
          <w:szCs w:val="22"/>
        </w:rPr>
        <w:t>)</w:t>
      </w:r>
      <w:r>
        <w:rPr>
          <w:rFonts w:ascii="Arial" w:eastAsia="Arial" w:hAnsi="Arial" w:cs="Arial"/>
          <w:sz w:val="22"/>
          <w:szCs w:val="22"/>
        </w:rPr>
        <w:t xml:space="preserve"> definitivamente no prazo de até 10 (dez) dias úteis, concomitantemente com o prazo fixado para a liquidação da despesa, a contar do recebimento da nota fiscal ou instrumento de cobrança equivalente pela Administração, após a verificação da </w:t>
      </w:r>
      <w:r>
        <w:rPr>
          <w:rFonts w:ascii="Arial" w:eastAsia="Arial" w:hAnsi="Arial" w:cs="Arial"/>
          <w:sz w:val="22"/>
          <w:szCs w:val="22"/>
        </w:rPr>
        <w:lastRenderedPageBreak/>
        <w:t>qualidade e quantidade do</w:t>
      </w:r>
      <w:r w:rsidR="008964EB">
        <w:rPr>
          <w:rFonts w:ascii="Arial" w:eastAsia="Arial" w:hAnsi="Arial" w:cs="Arial"/>
          <w:sz w:val="22"/>
          <w:szCs w:val="22"/>
        </w:rPr>
        <w:t>(s)</w:t>
      </w:r>
      <w:r>
        <w:rPr>
          <w:rFonts w:ascii="Arial" w:eastAsia="Arial" w:hAnsi="Arial" w:cs="Arial"/>
          <w:sz w:val="22"/>
          <w:szCs w:val="22"/>
        </w:rPr>
        <w:t xml:space="preserve"> serviço</w:t>
      </w:r>
      <w:r w:rsidR="008964EB">
        <w:rPr>
          <w:rFonts w:ascii="Arial" w:eastAsia="Arial" w:hAnsi="Arial" w:cs="Arial"/>
          <w:sz w:val="22"/>
          <w:szCs w:val="22"/>
        </w:rPr>
        <w:t>(s)</w:t>
      </w:r>
      <w:r>
        <w:rPr>
          <w:rFonts w:ascii="Arial" w:eastAsia="Arial" w:hAnsi="Arial" w:cs="Arial"/>
          <w:sz w:val="22"/>
          <w:szCs w:val="22"/>
        </w:rPr>
        <w:t xml:space="preserve"> e consequente aceitação mediante termo detalhado, conforme modelo de Termo de Recebimento (</w:t>
      </w:r>
      <w:r>
        <w:rPr>
          <w:rFonts w:ascii="Arial" w:eastAsia="Arial" w:hAnsi="Arial" w:cs="Arial"/>
          <w:b/>
          <w:bCs/>
          <w:sz w:val="22"/>
          <w:szCs w:val="22"/>
        </w:rPr>
        <w:t xml:space="preserve">disponível no portal "Governança das Contratações" - página da </w:t>
      </w:r>
      <w:r>
        <w:rPr>
          <w:rFonts w:ascii="Arial" w:eastAsia="Arial" w:hAnsi="Arial" w:cs="Arial"/>
          <w:b/>
          <w:bCs/>
          <w:i/>
          <w:iCs/>
          <w:sz w:val="22"/>
          <w:szCs w:val="22"/>
        </w:rPr>
        <w:t xml:space="preserve">intranet). </w:t>
      </w:r>
    </w:p>
    <w:p w14:paraId="309235A2"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No caso de controvérsia sobre a execução do objeto, quanto à dimensão, qualidade e quantidade, deverá ser observado o teor do </w:t>
      </w:r>
      <w:hyperlink r:id="rId57" w:anchor="art143">
        <w:r>
          <w:rPr>
            <w:rFonts w:ascii="Arial" w:eastAsia="Arial" w:hAnsi="Arial" w:cs="Arial"/>
            <w:sz w:val="22"/>
            <w:szCs w:val="22"/>
            <w:u w:val="single"/>
          </w:rPr>
          <w:t>art. 143 da Lei nº 14.133, de 2021</w:t>
        </w:r>
      </w:hyperlink>
      <w:r>
        <w:rPr>
          <w:rFonts w:ascii="Arial" w:eastAsia="Arial" w:hAnsi="Arial" w:cs="Arial"/>
          <w:sz w:val="22"/>
          <w:szCs w:val="22"/>
        </w:rPr>
        <w:t>, comunicando-se à empresa para emissão de Nota Fiscal no que se refere à parcela incontroversa da execução do objeto, para efeito de liquidação e pagamento.</w:t>
      </w:r>
    </w:p>
    <w:p w14:paraId="74205121"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Nenhum prazo de recebimento correrá enquanto pendente a solução, pela Detentora Ata, de inconsistências verificadas na execução do objeto ou no instrumento de cobrança.</w:t>
      </w:r>
    </w:p>
    <w:p w14:paraId="16D5518E"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O recebimento provisório ou definitivo não excluirá a responsabilidade civil pela solidez e pela segurança do serviço nem a responsabilidade ético-profissional pela perfeita execução do contrato.</w:t>
      </w:r>
    </w:p>
    <w:p w14:paraId="10A68417"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 O prazo para solução pela Detentora da Ata de inconsistências na execução do objeto ou de saneamento da nota fiscal ou de instrumento de cobrança equivalente, verificadas pela Administração durante a análise prévia à liquidação de despesa, não será computado para fins do recebimento definitivo.</w:t>
      </w:r>
    </w:p>
    <w:p w14:paraId="5F260F1D" w14:textId="77777777" w:rsidR="008E6FD4" w:rsidRDefault="008E6FD4" w:rsidP="008E6FD4">
      <w:pPr>
        <w:spacing w:before="360" w:after="200"/>
        <w:jc w:val="both"/>
        <w:rPr>
          <w:rFonts w:ascii="Arial" w:eastAsia="Arial" w:hAnsi="Arial" w:cs="Arial"/>
          <w:b/>
          <w:bCs/>
          <w:sz w:val="22"/>
          <w:szCs w:val="22"/>
        </w:rPr>
      </w:pPr>
      <w:r>
        <w:rPr>
          <w:rFonts w:ascii="Arial" w:eastAsia="Arial" w:hAnsi="Arial" w:cs="Arial"/>
          <w:b/>
          <w:bCs/>
          <w:sz w:val="22"/>
          <w:szCs w:val="22"/>
        </w:rPr>
        <w:t>Liquidação</w:t>
      </w:r>
    </w:p>
    <w:p w14:paraId="521EC48B"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A liquidação da despesa consiste na verificação do direito adquirido pelo credor, de acordo com a nota de empenho e do termo de contrato, este último quando presente na formalização do ajuste, para comprovação do respectivo crédito.</w:t>
      </w:r>
    </w:p>
    <w:p w14:paraId="0166EFC0"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Recebida a Nota Fiscal ou documento de cobrança equivalente, correrá o prazo de 10 (dez) dias úteis para fins de liquidação, prorrogáveis por igual período.</w:t>
      </w:r>
    </w:p>
    <w:p w14:paraId="650857C3"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O prazo de que trata o item anterior será reduzido à metade, mantendo-se a possibilidade de prorrogação, nos casos de despesas oriundas de contrato cujo valor total não ultrapasse o limite de que trata o </w:t>
      </w:r>
      <w:hyperlink r:id="rId58" w:anchor="art75">
        <w:r>
          <w:rPr>
            <w:rFonts w:ascii="Arial" w:eastAsia="Arial" w:hAnsi="Arial" w:cs="Arial"/>
            <w:sz w:val="22"/>
            <w:szCs w:val="22"/>
            <w:u w:val="single"/>
          </w:rPr>
          <w:t>inciso II do art. 75 da Lei nº 14.133, de 2021</w:t>
        </w:r>
      </w:hyperlink>
      <w:r>
        <w:rPr>
          <w:rFonts w:ascii="Arial" w:eastAsia="Arial" w:hAnsi="Arial" w:cs="Arial"/>
          <w:sz w:val="22"/>
          <w:szCs w:val="22"/>
          <w:u w:val="single"/>
        </w:rPr>
        <w:t>.</w:t>
      </w:r>
    </w:p>
    <w:p w14:paraId="0C1BCAD5"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Para fins de liquidação, o setor competente deve verificar se a Nota Fiscal ou Fatura apresentada expressa os elementos necessários e essenciais do documento, tais como:</w:t>
      </w:r>
    </w:p>
    <w:p w14:paraId="2140F70B" w14:textId="77777777" w:rsidR="008E6FD4" w:rsidRDefault="008E6FD4" w:rsidP="009372D7">
      <w:pPr>
        <w:widowControl/>
        <w:numPr>
          <w:ilvl w:val="2"/>
          <w:numId w:val="66"/>
        </w:numPr>
        <w:pBdr>
          <w:top w:val="nil"/>
          <w:left w:val="nil"/>
          <w:bottom w:val="nil"/>
          <w:right w:val="nil"/>
          <w:between w:val="nil"/>
        </w:pBdr>
        <w:suppressAutoHyphens w:val="0"/>
        <w:spacing w:after="200"/>
        <w:ind w:left="1700"/>
        <w:jc w:val="both"/>
        <w:rPr>
          <w:rFonts w:ascii="Arial" w:eastAsia="Arial" w:hAnsi="Arial" w:cs="Arial"/>
        </w:rPr>
      </w:pPr>
      <w:proofErr w:type="gramStart"/>
      <w:r>
        <w:rPr>
          <w:rFonts w:ascii="Arial" w:eastAsia="Arial" w:hAnsi="Arial" w:cs="Arial"/>
          <w:sz w:val="22"/>
          <w:szCs w:val="22"/>
        </w:rPr>
        <w:t>a</w:t>
      </w:r>
      <w:proofErr w:type="gramEnd"/>
      <w:r>
        <w:rPr>
          <w:rFonts w:ascii="Arial" w:eastAsia="Arial" w:hAnsi="Arial" w:cs="Arial"/>
          <w:sz w:val="22"/>
          <w:szCs w:val="22"/>
        </w:rPr>
        <w:t xml:space="preserve"> data da emissão;</w:t>
      </w:r>
    </w:p>
    <w:p w14:paraId="5452142C" w14:textId="77777777" w:rsidR="008E6FD4" w:rsidRDefault="008E6FD4" w:rsidP="009372D7">
      <w:pPr>
        <w:widowControl/>
        <w:numPr>
          <w:ilvl w:val="2"/>
          <w:numId w:val="66"/>
        </w:numPr>
        <w:pBdr>
          <w:top w:val="nil"/>
          <w:left w:val="nil"/>
          <w:bottom w:val="nil"/>
          <w:right w:val="nil"/>
          <w:between w:val="nil"/>
        </w:pBdr>
        <w:suppressAutoHyphens w:val="0"/>
        <w:spacing w:after="200"/>
        <w:ind w:left="1700"/>
        <w:jc w:val="both"/>
        <w:rPr>
          <w:rFonts w:ascii="Arial" w:eastAsia="Arial" w:hAnsi="Arial" w:cs="Arial"/>
        </w:rPr>
      </w:pPr>
      <w:proofErr w:type="gramStart"/>
      <w:r>
        <w:rPr>
          <w:rFonts w:ascii="Arial" w:eastAsia="Arial" w:hAnsi="Arial" w:cs="Arial"/>
          <w:sz w:val="22"/>
          <w:szCs w:val="22"/>
        </w:rPr>
        <w:t>os</w:t>
      </w:r>
      <w:proofErr w:type="gramEnd"/>
      <w:r>
        <w:rPr>
          <w:rFonts w:ascii="Arial" w:eastAsia="Arial" w:hAnsi="Arial" w:cs="Arial"/>
          <w:sz w:val="22"/>
          <w:szCs w:val="22"/>
        </w:rPr>
        <w:t xml:space="preserve"> dados do contrato e do Órgão Gerenciador;</w:t>
      </w:r>
    </w:p>
    <w:p w14:paraId="6BDCB825" w14:textId="77777777" w:rsidR="008E6FD4" w:rsidRDefault="008E6FD4" w:rsidP="009372D7">
      <w:pPr>
        <w:widowControl/>
        <w:numPr>
          <w:ilvl w:val="2"/>
          <w:numId w:val="66"/>
        </w:numPr>
        <w:pBdr>
          <w:top w:val="nil"/>
          <w:left w:val="nil"/>
          <w:bottom w:val="nil"/>
          <w:right w:val="nil"/>
          <w:between w:val="nil"/>
        </w:pBdr>
        <w:suppressAutoHyphens w:val="0"/>
        <w:spacing w:after="200"/>
        <w:ind w:left="1700"/>
        <w:jc w:val="both"/>
        <w:rPr>
          <w:rFonts w:ascii="Arial" w:eastAsia="Arial" w:hAnsi="Arial" w:cs="Arial"/>
        </w:rPr>
      </w:pPr>
      <w:proofErr w:type="gramStart"/>
      <w:r>
        <w:rPr>
          <w:rFonts w:ascii="Arial" w:eastAsia="Arial" w:hAnsi="Arial" w:cs="Arial"/>
          <w:sz w:val="22"/>
          <w:szCs w:val="22"/>
        </w:rPr>
        <w:t>o</w:t>
      </w:r>
      <w:proofErr w:type="gramEnd"/>
      <w:r>
        <w:rPr>
          <w:rFonts w:ascii="Arial" w:eastAsia="Arial" w:hAnsi="Arial" w:cs="Arial"/>
          <w:sz w:val="22"/>
          <w:szCs w:val="22"/>
        </w:rPr>
        <w:t xml:space="preserve"> valor a pagar; e</w:t>
      </w:r>
    </w:p>
    <w:p w14:paraId="0D914D52" w14:textId="77777777" w:rsidR="008E6FD4" w:rsidRDefault="008E6FD4" w:rsidP="009372D7">
      <w:pPr>
        <w:widowControl/>
        <w:numPr>
          <w:ilvl w:val="2"/>
          <w:numId w:val="66"/>
        </w:numPr>
        <w:pBdr>
          <w:top w:val="nil"/>
          <w:left w:val="nil"/>
          <w:bottom w:val="nil"/>
          <w:right w:val="nil"/>
          <w:between w:val="nil"/>
        </w:pBdr>
        <w:suppressAutoHyphens w:val="0"/>
        <w:spacing w:after="200"/>
        <w:ind w:left="1700"/>
        <w:jc w:val="both"/>
        <w:rPr>
          <w:rFonts w:ascii="Arial" w:eastAsia="Arial" w:hAnsi="Arial" w:cs="Arial"/>
        </w:rPr>
      </w:pPr>
      <w:proofErr w:type="gramStart"/>
      <w:r>
        <w:rPr>
          <w:rFonts w:ascii="Arial" w:eastAsia="Arial" w:hAnsi="Arial" w:cs="Arial"/>
          <w:sz w:val="22"/>
          <w:szCs w:val="22"/>
        </w:rPr>
        <w:t>eventual</w:t>
      </w:r>
      <w:proofErr w:type="gramEnd"/>
      <w:r>
        <w:rPr>
          <w:rFonts w:ascii="Arial" w:eastAsia="Arial" w:hAnsi="Arial" w:cs="Arial"/>
          <w:sz w:val="22"/>
          <w:szCs w:val="22"/>
        </w:rPr>
        <w:t xml:space="preserve"> destaque do valor de retenções tributárias cabíveis.</w:t>
      </w:r>
    </w:p>
    <w:p w14:paraId="1A4FE93B"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Havendo erro na apresentação da nota fiscal ou instrumento de cobrança equivalente, ou circunstância que impeça a liquidação da despesa, esta ficará sobrestada até que a Detentora da Ata providencie as medidas saneadoras, reiniciando-se o prazo após a comprovação da regularização da situação, sem ônus ao Órgão Gerenciador.</w:t>
      </w:r>
    </w:p>
    <w:p w14:paraId="06B336E2"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A nota fiscal ou instrumento de cobrança equivalente deverá ser acompanhada da comprovação</w:t>
      </w:r>
      <w:r>
        <w:rPr>
          <w:rFonts w:ascii="Arial" w:eastAsia="Arial" w:hAnsi="Arial" w:cs="Arial"/>
          <w:sz w:val="22"/>
          <w:szCs w:val="22"/>
          <w:highlight w:val="white"/>
        </w:rPr>
        <w:t xml:space="preserve"> da regularidade fiscal, constatada por meio de consulta on-line ao Sistema de Cadastramento Unificado de Fornecedores - SICAF </w:t>
      </w:r>
      <w:r>
        <w:rPr>
          <w:rFonts w:ascii="Arial" w:eastAsia="Arial" w:hAnsi="Arial" w:cs="Arial"/>
          <w:sz w:val="22"/>
          <w:szCs w:val="22"/>
        </w:rPr>
        <w:t>ou, alternativamente, mediante consulta aos sítios eletrônicos oficiais ou à documentação mencionada no art. 68 da Lei nº 14.133, de 2021, naquilo que for pertinente à contratação.</w:t>
      </w:r>
    </w:p>
    <w:p w14:paraId="244D234B"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lastRenderedPageBreak/>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3E4FA7A6" w14:textId="77777777" w:rsidR="008E6FD4" w:rsidRDefault="008E6FD4" w:rsidP="008E6FD4">
      <w:pPr>
        <w:spacing w:before="360" w:after="200"/>
        <w:jc w:val="both"/>
        <w:rPr>
          <w:rFonts w:ascii="Arial" w:eastAsia="Arial" w:hAnsi="Arial" w:cs="Arial"/>
          <w:b/>
          <w:bCs/>
          <w:sz w:val="22"/>
          <w:szCs w:val="22"/>
        </w:rPr>
      </w:pPr>
      <w:r>
        <w:rPr>
          <w:rFonts w:ascii="Arial" w:eastAsia="Arial" w:hAnsi="Arial" w:cs="Arial"/>
          <w:b/>
          <w:bCs/>
          <w:sz w:val="22"/>
          <w:szCs w:val="22"/>
        </w:rPr>
        <w:t>Prazo de pagamento</w:t>
      </w:r>
    </w:p>
    <w:p w14:paraId="10DF5603"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O pagamento será efetuado no prazo máximo de até 10 (dez) dias úteis, contados da finalização da liquidação da despesa, reduzindo-se à metade nos casos de despesas oriundas de contrato cujo valor total não ultrapasse o limite de que trata o inciso II do art. 75 da Lei nº 14.133, de 2021.</w:t>
      </w:r>
    </w:p>
    <w:p w14:paraId="62F3683C"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2EF2BA03" w14:textId="77777777" w:rsidR="008E6FD4" w:rsidRDefault="008E6FD4" w:rsidP="008E6FD4">
      <w:pPr>
        <w:pBdr>
          <w:top w:val="nil"/>
          <w:left w:val="nil"/>
          <w:bottom w:val="nil"/>
          <w:right w:val="nil"/>
          <w:between w:val="nil"/>
        </w:pBdr>
        <w:spacing w:after="200"/>
        <w:ind w:left="720"/>
        <w:jc w:val="both"/>
        <w:rPr>
          <w:rFonts w:ascii="Arial" w:eastAsia="Arial" w:hAnsi="Arial" w:cs="Arial"/>
          <w:sz w:val="22"/>
          <w:szCs w:val="22"/>
        </w:rPr>
      </w:pPr>
      <w:r>
        <w:rPr>
          <w:rFonts w:ascii="Arial" w:eastAsia="Arial" w:hAnsi="Arial" w:cs="Arial"/>
          <w:sz w:val="22"/>
          <w:szCs w:val="22"/>
        </w:rPr>
        <w:t>I = (TX/</w:t>
      </w:r>
      <w:proofErr w:type="gramStart"/>
      <w:r>
        <w:rPr>
          <w:rFonts w:ascii="Arial" w:eastAsia="Arial" w:hAnsi="Arial" w:cs="Arial"/>
          <w:sz w:val="22"/>
          <w:szCs w:val="22"/>
        </w:rPr>
        <w:t>100)/</w:t>
      </w:r>
      <w:proofErr w:type="gramEnd"/>
      <w:r>
        <w:rPr>
          <w:rFonts w:ascii="Arial" w:eastAsia="Arial" w:hAnsi="Arial" w:cs="Arial"/>
          <w:sz w:val="22"/>
          <w:szCs w:val="22"/>
        </w:rPr>
        <w:t xml:space="preserve">365 </w:t>
      </w:r>
    </w:p>
    <w:p w14:paraId="30D6D45D" w14:textId="77777777" w:rsidR="008E6FD4" w:rsidRDefault="008E6FD4" w:rsidP="008E6FD4">
      <w:pPr>
        <w:pBdr>
          <w:top w:val="nil"/>
          <w:left w:val="nil"/>
          <w:bottom w:val="nil"/>
          <w:right w:val="nil"/>
          <w:between w:val="nil"/>
        </w:pBdr>
        <w:spacing w:after="200"/>
        <w:ind w:left="720"/>
        <w:jc w:val="both"/>
        <w:rPr>
          <w:rFonts w:ascii="Arial" w:eastAsia="Arial" w:hAnsi="Arial" w:cs="Arial"/>
          <w:sz w:val="22"/>
          <w:szCs w:val="22"/>
        </w:rPr>
      </w:pPr>
      <w:r>
        <w:rPr>
          <w:rFonts w:ascii="Arial" w:eastAsia="Arial" w:hAnsi="Arial" w:cs="Arial"/>
          <w:sz w:val="22"/>
          <w:szCs w:val="22"/>
        </w:rPr>
        <w:t xml:space="preserve">EM = I x N x VP, </w:t>
      </w:r>
    </w:p>
    <w:p w14:paraId="3C9DD45E" w14:textId="77777777" w:rsidR="008E6FD4" w:rsidRDefault="008E6FD4" w:rsidP="008E6FD4">
      <w:pPr>
        <w:pBdr>
          <w:top w:val="nil"/>
          <w:left w:val="nil"/>
          <w:bottom w:val="nil"/>
          <w:right w:val="nil"/>
          <w:between w:val="nil"/>
        </w:pBdr>
        <w:spacing w:after="200"/>
        <w:ind w:left="720"/>
        <w:jc w:val="both"/>
        <w:rPr>
          <w:rFonts w:ascii="Arial" w:eastAsia="Arial" w:hAnsi="Arial" w:cs="Arial"/>
          <w:sz w:val="22"/>
          <w:szCs w:val="22"/>
        </w:rPr>
      </w:pPr>
      <w:proofErr w:type="gramStart"/>
      <w:r>
        <w:rPr>
          <w:rFonts w:ascii="Arial" w:eastAsia="Arial" w:hAnsi="Arial" w:cs="Arial"/>
          <w:sz w:val="22"/>
          <w:szCs w:val="22"/>
        </w:rPr>
        <w:t>onde</w:t>
      </w:r>
      <w:proofErr w:type="gramEnd"/>
      <w:r>
        <w:rPr>
          <w:rFonts w:ascii="Arial" w:eastAsia="Arial" w:hAnsi="Arial" w:cs="Arial"/>
          <w:sz w:val="22"/>
          <w:szCs w:val="22"/>
        </w:rPr>
        <w:t xml:space="preserve">: I = índice de atualização financeira; </w:t>
      </w:r>
    </w:p>
    <w:p w14:paraId="0DE8F929" w14:textId="77777777" w:rsidR="008E6FD4" w:rsidRDefault="008E6FD4" w:rsidP="008E6FD4">
      <w:pPr>
        <w:pBdr>
          <w:top w:val="nil"/>
          <w:left w:val="nil"/>
          <w:bottom w:val="nil"/>
          <w:right w:val="nil"/>
          <w:between w:val="nil"/>
        </w:pBdr>
        <w:spacing w:after="200"/>
        <w:ind w:left="720"/>
        <w:jc w:val="both"/>
        <w:rPr>
          <w:rFonts w:ascii="Arial" w:eastAsia="Arial" w:hAnsi="Arial" w:cs="Arial"/>
          <w:sz w:val="22"/>
          <w:szCs w:val="22"/>
        </w:rPr>
      </w:pPr>
      <w:r>
        <w:rPr>
          <w:rFonts w:ascii="Arial" w:eastAsia="Arial" w:hAnsi="Arial" w:cs="Arial"/>
          <w:sz w:val="22"/>
          <w:szCs w:val="22"/>
        </w:rPr>
        <w:t xml:space="preserve">TX = Percentual da taxa de juros de mora anual; </w:t>
      </w:r>
    </w:p>
    <w:p w14:paraId="3DAB59A9" w14:textId="77777777" w:rsidR="008E6FD4" w:rsidRDefault="008E6FD4" w:rsidP="008E6FD4">
      <w:pPr>
        <w:pBdr>
          <w:top w:val="nil"/>
          <w:left w:val="nil"/>
          <w:bottom w:val="nil"/>
          <w:right w:val="nil"/>
          <w:between w:val="nil"/>
        </w:pBdr>
        <w:spacing w:after="200"/>
        <w:ind w:left="720"/>
        <w:jc w:val="both"/>
        <w:rPr>
          <w:rFonts w:ascii="Arial" w:eastAsia="Arial" w:hAnsi="Arial" w:cs="Arial"/>
          <w:sz w:val="22"/>
          <w:szCs w:val="22"/>
        </w:rPr>
      </w:pPr>
      <w:r>
        <w:rPr>
          <w:rFonts w:ascii="Arial" w:eastAsia="Arial" w:hAnsi="Arial" w:cs="Arial"/>
          <w:sz w:val="22"/>
          <w:szCs w:val="22"/>
        </w:rPr>
        <w:t xml:space="preserve">EM = Encargos moratórios; </w:t>
      </w:r>
    </w:p>
    <w:p w14:paraId="719B71F9" w14:textId="77777777" w:rsidR="008E6FD4" w:rsidRDefault="008E6FD4" w:rsidP="008E6FD4">
      <w:pPr>
        <w:pBdr>
          <w:top w:val="nil"/>
          <w:left w:val="nil"/>
          <w:bottom w:val="nil"/>
          <w:right w:val="nil"/>
          <w:between w:val="nil"/>
        </w:pBdr>
        <w:spacing w:after="200"/>
        <w:ind w:left="720"/>
        <w:jc w:val="both"/>
        <w:rPr>
          <w:rFonts w:ascii="Arial" w:eastAsia="Arial" w:hAnsi="Arial" w:cs="Arial"/>
          <w:sz w:val="22"/>
          <w:szCs w:val="22"/>
        </w:rPr>
      </w:pPr>
      <w:r>
        <w:rPr>
          <w:rFonts w:ascii="Arial" w:eastAsia="Arial" w:hAnsi="Arial" w:cs="Arial"/>
          <w:sz w:val="22"/>
          <w:szCs w:val="22"/>
        </w:rPr>
        <w:t xml:space="preserve">N = Número de dias entre a data prevista para o pagamento e a do efetivo pagamento; e </w:t>
      </w:r>
    </w:p>
    <w:p w14:paraId="73704588" w14:textId="77777777" w:rsidR="008E6FD4" w:rsidRDefault="008E6FD4" w:rsidP="008E6FD4">
      <w:pPr>
        <w:pBdr>
          <w:top w:val="nil"/>
          <w:left w:val="nil"/>
          <w:bottom w:val="nil"/>
          <w:right w:val="nil"/>
          <w:between w:val="nil"/>
        </w:pBdr>
        <w:spacing w:after="200"/>
        <w:ind w:left="720"/>
        <w:jc w:val="both"/>
        <w:rPr>
          <w:rFonts w:ascii="Arial" w:eastAsia="Arial" w:hAnsi="Arial" w:cs="Arial"/>
          <w:sz w:val="22"/>
          <w:szCs w:val="22"/>
        </w:rPr>
      </w:pPr>
      <w:r>
        <w:rPr>
          <w:rFonts w:ascii="Arial" w:eastAsia="Arial" w:hAnsi="Arial" w:cs="Arial"/>
          <w:sz w:val="22"/>
          <w:szCs w:val="22"/>
        </w:rPr>
        <w:t>VP = Valor da parcela em atraso.</w:t>
      </w:r>
    </w:p>
    <w:p w14:paraId="352857C9" w14:textId="77777777" w:rsidR="008E6FD4" w:rsidRDefault="008E6FD4" w:rsidP="008E6FD4">
      <w:pPr>
        <w:spacing w:before="360" w:after="200"/>
        <w:jc w:val="both"/>
        <w:rPr>
          <w:rFonts w:ascii="Arial" w:eastAsia="Arial" w:hAnsi="Arial" w:cs="Arial"/>
          <w:b/>
          <w:bCs/>
          <w:sz w:val="22"/>
          <w:szCs w:val="22"/>
        </w:rPr>
      </w:pPr>
      <w:r>
        <w:rPr>
          <w:rFonts w:ascii="Arial" w:eastAsia="Arial" w:hAnsi="Arial" w:cs="Arial"/>
          <w:b/>
          <w:bCs/>
          <w:sz w:val="22"/>
          <w:szCs w:val="22"/>
        </w:rPr>
        <w:t>Forma de pagamento</w:t>
      </w:r>
    </w:p>
    <w:p w14:paraId="67BC8AB7"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O pagamento será realizado por meio de ordem bancária, para crédito em instituição financeira, agência e conta corrente indicados pela Detentora da Ata.</w:t>
      </w:r>
    </w:p>
    <w:p w14:paraId="4722805F"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Será considerada data do pagamento o dia em que constar como emitida a ordem bancária para pagamento.</w:t>
      </w:r>
    </w:p>
    <w:p w14:paraId="11A399F3"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Quando do pagamento, será efetuada a retenção tributária prevista na legislação aplicável.</w:t>
      </w:r>
    </w:p>
    <w:p w14:paraId="4C55C629" w14:textId="77777777" w:rsidR="008E6FD4" w:rsidRDefault="008E6FD4" w:rsidP="009372D7">
      <w:pPr>
        <w:widowControl/>
        <w:numPr>
          <w:ilvl w:val="2"/>
          <w:numId w:val="66"/>
        </w:numPr>
        <w:pBdr>
          <w:top w:val="nil"/>
          <w:left w:val="nil"/>
          <w:bottom w:val="nil"/>
          <w:right w:val="nil"/>
          <w:between w:val="nil"/>
        </w:pBdr>
        <w:suppressAutoHyphens w:val="0"/>
        <w:spacing w:after="200"/>
        <w:ind w:left="1700"/>
        <w:jc w:val="both"/>
        <w:rPr>
          <w:rFonts w:ascii="Arial" w:eastAsia="Arial" w:hAnsi="Arial" w:cs="Arial"/>
        </w:rPr>
      </w:pPr>
      <w:r>
        <w:rPr>
          <w:rFonts w:ascii="Arial" w:eastAsia="Arial" w:hAnsi="Arial" w:cs="Arial"/>
          <w:sz w:val="22"/>
          <w:szCs w:val="22"/>
        </w:rPr>
        <w:t>Independentemente do percentual de tributo inserido na planilha, quando houver, serão retidos na fonte, quando da realização do pagamento, os percentuais estabelecidos na legislação vigente.</w:t>
      </w:r>
    </w:p>
    <w:p w14:paraId="119FE64B"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A Detentora da Ata regularmente optante pelo Simples Nacional, nos termos da </w:t>
      </w:r>
      <w:hyperlink r:id="rId59">
        <w:r>
          <w:rPr>
            <w:rFonts w:ascii="Arial" w:eastAsia="Arial" w:hAnsi="Arial" w:cs="Arial"/>
            <w:sz w:val="22"/>
            <w:szCs w:val="22"/>
            <w:u w:val="single"/>
          </w:rPr>
          <w:t>Lei Complementar nº 123, de 2006</w:t>
        </w:r>
      </w:hyperlink>
      <w:r>
        <w:rPr>
          <w:rFonts w:ascii="Arial" w:eastAsia="Arial" w:hAnsi="Arial" w:cs="Arial"/>
          <w:sz w:val="22"/>
          <w:szCs w:val="22"/>
        </w:rPr>
        <w:t xml:space="preserve"> e alterações posteriores,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E528517" w14:textId="77777777" w:rsidR="008E6FD4" w:rsidRDefault="008E6FD4" w:rsidP="009372D7">
      <w:pPr>
        <w:widowControl/>
        <w:numPr>
          <w:ilvl w:val="0"/>
          <w:numId w:val="66"/>
        </w:numPr>
        <w:pBdr>
          <w:top w:val="nil"/>
          <w:left w:val="nil"/>
          <w:bottom w:val="nil"/>
          <w:right w:val="nil"/>
          <w:between w:val="nil"/>
        </w:pBdr>
        <w:suppressAutoHyphens w:val="0"/>
        <w:spacing w:before="360" w:after="200"/>
        <w:jc w:val="both"/>
        <w:rPr>
          <w:rFonts w:ascii="Arial" w:eastAsia="Arial" w:hAnsi="Arial" w:cs="Arial"/>
          <w:b/>
          <w:bCs/>
          <w:sz w:val="22"/>
          <w:szCs w:val="22"/>
        </w:rPr>
      </w:pPr>
      <w:r>
        <w:rPr>
          <w:rFonts w:ascii="Arial" w:eastAsia="Arial" w:hAnsi="Arial" w:cs="Arial"/>
          <w:b/>
          <w:bCs/>
          <w:sz w:val="22"/>
          <w:szCs w:val="22"/>
        </w:rPr>
        <w:t>FORMA E CRITÉRIOS DE SELEÇÃO DO FORNECEDOR E REGIME DE EXECUÇÃO (Art. 6º, XXIII, alínea “h” da Lei nº 14.133/21)</w:t>
      </w:r>
    </w:p>
    <w:p w14:paraId="7EC8A5E2" w14:textId="77777777" w:rsidR="008E6FD4" w:rsidRPr="00801AB8" w:rsidRDefault="008E6FD4" w:rsidP="008E6FD4">
      <w:pPr>
        <w:spacing w:before="360" w:after="200"/>
        <w:jc w:val="both"/>
        <w:rPr>
          <w:rFonts w:ascii="Arial" w:eastAsia="Arial" w:hAnsi="Arial" w:cs="Arial"/>
          <w:b/>
          <w:bCs/>
          <w:sz w:val="22"/>
          <w:szCs w:val="22"/>
          <w:shd w:val="clear" w:color="auto" w:fill="6AA84F"/>
        </w:rPr>
      </w:pPr>
      <w:r w:rsidRPr="00801AB8">
        <w:rPr>
          <w:rFonts w:ascii="Arial" w:eastAsia="Arial" w:hAnsi="Arial" w:cs="Arial"/>
          <w:b/>
          <w:bCs/>
          <w:sz w:val="22"/>
          <w:szCs w:val="22"/>
        </w:rPr>
        <w:t>Forma de seleção e critério de julgamento da proposta</w:t>
      </w:r>
    </w:p>
    <w:p w14:paraId="7290C9D5" w14:textId="77777777" w:rsidR="008E6FD4" w:rsidRPr="00801AB8"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sidRPr="00801AB8">
        <w:rPr>
          <w:rFonts w:ascii="Arial" w:eastAsia="Arial" w:hAnsi="Arial" w:cs="Arial"/>
          <w:sz w:val="22"/>
          <w:szCs w:val="22"/>
        </w:rPr>
        <w:lastRenderedPageBreak/>
        <w:t xml:space="preserve">O fornecedor será selecionado por meio da realização de procedimento de LICITAÇÃO, na modalidade </w:t>
      </w:r>
      <w:r w:rsidRPr="00CE23D9">
        <w:rPr>
          <w:rFonts w:ascii="Arial" w:eastAsia="Arial" w:hAnsi="Arial" w:cs="Arial"/>
          <w:sz w:val="22"/>
          <w:szCs w:val="22"/>
        </w:rPr>
        <w:t>PREGÃO, sob a forma ELETRÔNICA, com adoção do critério de julgamento pelo MENOR PREÇO UNITÁRIO DO ITEM</w:t>
      </w:r>
      <w:r w:rsidRPr="00801AB8">
        <w:rPr>
          <w:rFonts w:ascii="Arial" w:eastAsia="Arial" w:hAnsi="Arial" w:cs="Arial"/>
          <w:sz w:val="22"/>
          <w:szCs w:val="22"/>
        </w:rPr>
        <w:t xml:space="preserve"> ÚNICO.</w:t>
      </w:r>
    </w:p>
    <w:p w14:paraId="379BDE99" w14:textId="77777777" w:rsidR="008E6FD4" w:rsidRDefault="008E6FD4" w:rsidP="008E6FD4">
      <w:pPr>
        <w:spacing w:before="360" w:after="200"/>
        <w:jc w:val="both"/>
        <w:rPr>
          <w:rFonts w:ascii="Arial" w:eastAsia="Arial" w:hAnsi="Arial" w:cs="Arial"/>
          <w:b/>
          <w:bCs/>
          <w:sz w:val="22"/>
          <w:szCs w:val="22"/>
          <w:shd w:val="clear" w:color="auto" w:fill="6AA84F"/>
        </w:rPr>
      </w:pPr>
      <w:r w:rsidRPr="00801AB8">
        <w:rPr>
          <w:rFonts w:ascii="Arial" w:eastAsia="Arial" w:hAnsi="Arial" w:cs="Arial"/>
          <w:b/>
          <w:bCs/>
          <w:sz w:val="22"/>
          <w:szCs w:val="22"/>
        </w:rPr>
        <w:t>Regime de Execução</w:t>
      </w:r>
    </w:p>
    <w:p w14:paraId="71B774E9"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highlight w:val="white"/>
        </w:rPr>
        <w:t xml:space="preserve">O regime de execução do contrato será </w:t>
      </w:r>
      <w:proofErr w:type="gramStart"/>
      <w:r>
        <w:rPr>
          <w:rFonts w:ascii="Arial" w:eastAsia="Arial" w:hAnsi="Arial" w:cs="Arial"/>
          <w:sz w:val="22"/>
          <w:szCs w:val="22"/>
          <w:highlight w:val="white"/>
        </w:rPr>
        <w:t>empreitada</w:t>
      </w:r>
      <w:proofErr w:type="gramEnd"/>
      <w:r>
        <w:rPr>
          <w:rFonts w:ascii="Arial" w:eastAsia="Arial" w:hAnsi="Arial" w:cs="Arial"/>
          <w:sz w:val="22"/>
          <w:szCs w:val="22"/>
          <w:highlight w:val="white"/>
        </w:rPr>
        <w:t xml:space="preserve"> por preço UNITÁRIO, conforme inciso XXIX, art. 6° da Lei n° 14.133/2021.</w:t>
      </w:r>
    </w:p>
    <w:p w14:paraId="260D0CFA" w14:textId="77777777" w:rsidR="008E6FD4" w:rsidRDefault="008E6FD4" w:rsidP="008E6FD4">
      <w:pPr>
        <w:spacing w:before="360" w:after="200"/>
        <w:jc w:val="both"/>
        <w:rPr>
          <w:rFonts w:ascii="Arial" w:eastAsia="Arial" w:hAnsi="Arial" w:cs="Arial"/>
          <w:b/>
          <w:bCs/>
          <w:sz w:val="22"/>
          <w:szCs w:val="22"/>
        </w:rPr>
      </w:pPr>
      <w:r>
        <w:rPr>
          <w:rFonts w:ascii="Arial" w:eastAsia="Arial" w:hAnsi="Arial" w:cs="Arial"/>
          <w:b/>
          <w:bCs/>
          <w:sz w:val="22"/>
          <w:szCs w:val="22"/>
        </w:rPr>
        <w:t>Exigências de habilitação</w:t>
      </w:r>
    </w:p>
    <w:p w14:paraId="5DB78FE3"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Para fins de habilitação jurídica, fiscal, social, trabalhista e econômico-financeira, as exigências e demais condições, quando forem necessárias, estarão estabelecidas no Edital.</w:t>
      </w:r>
    </w:p>
    <w:p w14:paraId="6617D2BA"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Caso admitida a participação de cooperativas, a documentação complementar exigida estará estabelecida no Edital.</w:t>
      </w:r>
    </w:p>
    <w:p w14:paraId="3AFC0C8D" w14:textId="77777777" w:rsidR="008E6FD4" w:rsidRDefault="008E6FD4" w:rsidP="008E6FD4">
      <w:pPr>
        <w:spacing w:before="360" w:after="200"/>
        <w:jc w:val="both"/>
        <w:rPr>
          <w:rFonts w:ascii="Arial" w:eastAsia="Arial" w:hAnsi="Arial" w:cs="Arial"/>
          <w:b/>
          <w:bCs/>
          <w:i/>
          <w:iCs/>
          <w:sz w:val="22"/>
          <w:szCs w:val="22"/>
        </w:rPr>
      </w:pPr>
      <w:r>
        <w:rPr>
          <w:rFonts w:ascii="Arial" w:eastAsia="Arial" w:hAnsi="Arial" w:cs="Arial"/>
          <w:b/>
          <w:bCs/>
          <w:sz w:val="22"/>
          <w:szCs w:val="22"/>
        </w:rPr>
        <w:t xml:space="preserve">Qualificação Técnica </w:t>
      </w:r>
    </w:p>
    <w:p w14:paraId="727A5509" w14:textId="77777777" w:rsidR="008E6FD4" w:rsidRDefault="008E6FD4" w:rsidP="009372D7">
      <w:pPr>
        <w:widowControl/>
        <w:numPr>
          <w:ilvl w:val="1"/>
          <w:numId w:val="66"/>
        </w:numPr>
        <w:pBdr>
          <w:top w:val="nil"/>
          <w:left w:val="nil"/>
          <w:bottom w:val="nil"/>
          <w:right w:val="nil"/>
          <w:between w:val="nil"/>
        </w:pBdr>
        <w:suppressAutoHyphens w:val="0"/>
        <w:jc w:val="both"/>
        <w:rPr>
          <w:rFonts w:ascii="Arial" w:eastAsia="Arial" w:hAnsi="Arial" w:cs="Arial"/>
          <w:color w:val="000000"/>
          <w:sz w:val="22"/>
          <w:szCs w:val="22"/>
        </w:rPr>
      </w:pPr>
      <w:r>
        <w:rPr>
          <w:rFonts w:ascii="Arial" w:eastAsia="Arial" w:hAnsi="Arial" w:cs="Arial"/>
          <w:color w:val="000000"/>
          <w:sz w:val="22"/>
          <w:szCs w:val="22"/>
        </w:rPr>
        <w:t xml:space="preserve">Prova de atendimento aos seguintes requisitos: </w:t>
      </w:r>
    </w:p>
    <w:p w14:paraId="5A1D35FA" w14:textId="77777777" w:rsidR="008E6FD4" w:rsidRDefault="008E6FD4" w:rsidP="008E6FD4">
      <w:pPr>
        <w:pBdr>
          <w:top w:val="nil"/>
          <w:left w:val="nil"/>
          <w:bottom w:val="nil"/>
          <w:right w:val="nil"/>
          <w:between w:val="nil"/>
        </w:pBdr>
        <w:jc w:val="both"/>
        <w:rPr>
          <w:rFonts w:ascii="Arial" w:eastAsia="Arial" w:hAnsi="Arial" w:cs="Arial"/>
          <w:color w:val="000000"/>
          <w:sz w:val="22"/>
          <w:szCs w:val="22"/>
        </w:rPr>
      </w:pPr>
    </w:p>
    <w:p w14:paraId="2DAC8D77" w14:textId="77777777" w:rsidR="008E6FD4" w:rsidRDefault="008E6FD4" w:rsidP="009372D7">
      <w:pPr>
        <w:widowControl/>
        <w:numPr>
          <w:ilvl w:val="2"/>
          <w:numId w:val="66"/>
        </w:numPr>
        <w:pBdr>
          <w:top w:val="nil"/>
          <w:left w:val="nil"/>
          <w:bottom w:val="nil"/>
          <w:right w:val="nil"/>
          <w:between w:val="nil"/>
        </w:pBdr>
        <w:suppressAutoHyphens w:val="0"/>
        <w:jc w:val="both"/>
        <w:rPr>
          <w:rFonts w:ascii="Arial" w:eastAsia="Arial" w:hAnsi="Arial" w:cs="Arial"/>
          <w:color w:val="000000"/>
          <w:sz w:val="22"/>
          <w:szCs w:val="22"/>
        </w:rPr>
      </w:pPr>
      <w:r>
        <w:rPr>
          <w:rFonts w:ascii="Arial" w:eastAsia="Arial" w:hAnsi="Arial" w:cs="Arial"/>
          <w:color w:val="000000"/>
          <w:sz w:val="22"/>
          <w:szCs w:val="22"/>
        </w:rPr>
        <w:t xml:space="preserve">Licença/Alvará de Funcionamento da empresa, válida, emitida pela autoridade de Vigilância Sanitária Municipal ou Estadual, conforme o caso. </w:t>
      </w:r>
    </w:p>
    <w:p w14:paraId="4FBBD94F" w14:textId="77777777" w:rsidR="008E6FD4" w:rsidRDefault="008E6FD4" w:rsidP="008E6FD4">
      <w:pPr>
        <w:pBdr>
          <w:top w:val="nil"/>
          <w:left w:val="nil"/>
          <w:bottom w:val="nil"/>
          <w:right w:val="nil"/>
          <w:between w:val="nil"/>
        </w:pBdr>
        <w:ind w:left="1080"/>
        <w:jc w:val="both"/>
        <w:rPr>
          <w:rFonts w:ascii="Arial" w:eastAsia="Arial" w:hAnsi="Arial" w:cs="Arial"/>
          <w:color w:val="000000"/>
          <w:sz w:val="22"/>
          <w:szCs w:val="22"/>
        </w:rPr>
      </w:pPr>
    </w:p>
    <w:p w14:paraId="748C85AF" w14:textId="77777777" w:rsidR="008E6FD4" w:rsidRDefault="008E6FD4" w:rsidP="009372D7">
      <w:pPr>
        <w:widowControl/>
        <w:numPr>
          <w:ilvl w:val="3"/>
          <w:numId w:val="66"/>
        </w:numPr>
        <w:pBdr>
          <w:top w:val="nil"/>
          <w:left w:val="nil"/>
          <w:bottom w:val="nil"/>
          <w:right w:val="nil"/>
          <w:between w:val="nil"/>
        </w:pBdr>
        <w:suppressAutoHyphens w:val="0"/>
        <w:ind w:firstLine="54"/>
        <w:jc w:val="both"/>
        <w:rPr>
          <w:rFonts w:ascii="Arial" w:eastAsia="Arial" w:hAnsi="Arial" w:cs="Arial"/>
          <w:color w:val="000000"/>
          <w:sz w:val="22"/>
          <w:szCs w:val="22"/>
        </w:rPr>
      </w:pPr>
      <w:r>
        <w:rPr>
          <w:rFonts w:ascii="Arial" w:eastAsia="Arial" w:hAnsi="Arial" w:cs="Arial"/>
          <w:color w:val="000000"/>
          <w:sz w:val="22"/>
          <w:szCs w:val="22"/>
        </w:rPr>
        <w:t>No caso de indisponibilidade do documento acima, poderá ser apresentada a respectiva publicação no Diário Oficial competente.</w:t>
      </w:r>
    </w:p>
    <w:p w14:paraId="4DF1908C" w14:textId="77777777" w:rsidR="008E6FD4" w:rsidRDefault="008E6FD4" w:rsidP="008E6FD4">
      <w:pPr>
        <w:pBdr>
          <w:top w:val="nil"/>
          <w:left w:val="nil"/>
          <w:bottom w:val="nil"/>
          <w:right w:val="nil"/>
          <w:between w:val="nil"/>
        </w:pBdr>
        <w:ind w:left="1080"/>
        <w:jc w:val="both"/>
        <w:rPr>
          <w:rFonts w:ascii="Arial" w:eastAsia="Arial" w:hAnsi="Arial" w:cs="Arial"/>
          <w:color w:val="000000"/>
          <w:sz w:val="22"/>
          <w:szCs w:val="22"/>
        </w:rPr>
      </w:pPr>
    </w:p>
    <w:p w14:paraId="47431C02" w14:textId="77777777" w:rsidR="008E6FD4" w:rsidRDefault="008E6FD4" w:rsidP="009372D7">
      <w:pPr>
        <w:widowControl/>
        <w:numPr>
          <w:ilvl w:val="2"/>
          <w:numId w:val="66"/>
        </w:numPr>
        <w:pBdr>
          <w:top w:val="nil"/>
          <w:left w:val="nil"/>
          <w:bottom w:val="nil"/>
          <w:right w:val="nil"/>
          <w:between w:val="nil"/>
        </w:pBdr>
        <w:suppressAutoHyphens w:val="0"/>
        <w:jc w:val="both"/>
        <w:rPr>
          <w:rFonts w:ascii="Arial" w:eastAsia="Arial" w:hAnsi="Arial" w:cs="Arial"/>
          <w:color w:val="000000"/>
          <w:sz w:val="22"/>
          <w:szCs w:val="22"/>
        </w:rPr>
      </w:pPr>
      <w:r>
        <w:rPr>
          <w:rFonts w:ascii="Arial" w:eastAsia="Arial" w:hAnsi="Arial" w:cs="Arial"/>
          <w:color w:val="000000"/>
          <w:sz w:val="22"/>
          <w:szCs w:val="22"/>
        </w:rPr>
        <w:t xml:space="preserve">Certidão de Registro, válida da empresa junto ao Conselho Regional de Nutricionistas, com indicação do Nutricionista Responsável Técnico. </w:t>
      </w:r>
    </w:p>
    <w:p w14:paraId="749647B3" w14:textId="77777777" w:rsidR="008E6FD4" w:rsidRDefault="008E6FD4" w:rsidP="008E6FD4">
      <w:pPr>
        <w:pBdr>
          <w:top w:val="nil"/>
          <w:left w:val="nil"/>
          <w:bottom w:val="nil"/>
          <w:right w:val="nil"/>
          <w:between w:val="nil"/>
        </w:pBdr>
        <w:ind w:left="1080"/>
        <w:jc w:val="both"/>
        <w:rPr>
          <w:rFonts w:ascii="Arial" w:eastAsia="Arial" w:hAnsi="Arial" w:cs="Arial"/>
          <w:color w:val="000000"/>
          <w:sz w:val="22"/>
          <w:szCs w:val="22"/>
        </w:rPr>
      </w:pPr>
    </w:p>
    <w:p w14:paraId="4449891A" w14:textId="77777777" w:rsidR="008E6FD4" w:rsidRDefault="008E6FD4" w:rsidP="009372D7">
      <w:pPr>
        <w:widowControl/>
        <w:numPr>
          <w:ilvl w:val="3"/>
          <w:numId w:val="66"/>
        </w:numPr>
        <w:pBdr>
          <w:top w:val="nil"/>
          <w:left w:val="nil"/>
          <w:bottom w:val="nil"/>
          <w:right w:val="nil"/>
          <w:between w:val="nil"/>
        </w:pBdr>
        <w:suppressAutoHyphens w:val="0"/>
        <w:ind w:firstLine="54"/>
        <w:jc w:val="both"/>
        <w:rPr>
          <w:rFonts w:ascii="Arial" w:eastAsia="Arial" w:hAnsi="Arial" w:cs="Arial"/>
          <w:color w:val="000000"/>
          <w:sz w:val="22"/>
          <w:szCs w:val="22"/>
        </w:rPr>
      </w:pPr>
      <w:r>
        <w:rPr>
          <w:rFonts w:ascii="Arial" w:eastAsia="Arial" w:hAnsi="Arial" w:cs="Arial"/>
          <w:color w:val="000000"/>
          <w:sz w:val="22"/>
          <w:szCs w:val="22"/>
        </w:rPr>
        <w:t xml:space="preserve">A validade dos documentos habilitatórios deverá abranger a data de abertura do certame. </w:t>
      </w:r>
    </w:p>
    <w:p w14:paraId="541D73A6" w14:textId="77777777" w:rsidR="008E6FD4" w:rsidRDefault="008E6FD4" w:rsidP="008E6FD4">
      <w:pPr>
        <w:pBdr>
          <w:top w:val="nil"/>
          <w:left w:val="nil"/>
          <w:bottom w:val="nil"/>
          <w:right w:val="nil"/>
          <w:between w:val="nil"/>
        </w:pBdr>
        <w:ind w:left="1080" w:firstLine="54"/>
        <w:jc w:val="both"/>
        <w:rPr>
          <w:rFonts w:ascii="Arial" w:eastAsia="Arial" w:hAnsi="Arial" w:cs="Arial"/>
          <w:color w:val="000000"/>
          <w:sz w:val="22"/>
          <w:szCs w:val="22"/>
        </w:rPr>
      </w:pPr>
    </w:p>
    <w:p w14:paraId="08EA92E8" w14:textId="77777777" w:rsidR="008E6FD4" w:rsidRDefault="008E6FD4" w:rsidP="009372D7">
      <w:pPr>
        <w:widowControl/>
        <w:numPr>
          <w:ilvl w:val="3"/>
          <w:numId w:val="66"/>
        </w:numPr>
        <w:pBdr>
          <w:top w:val="nil"/>
          <w:left w:val="nil"/>
          <w:bottom w:val="nil"/>
          <w:right w:val="nil"/>
          <w:between w:val="nil"/>
        </w:pBdr>
        <w:suppressAutoHyphens w:val="0"/>
        <w:ind w:firstLine="54"/>
        <w:jc w:val="both"/>
        <w:rPr>
          <w:rFonts w:ascii="Arial" w:eastAsia="Arial" w:hAnsi="Arial" w:cs="Arial"/>
          <w:color w:val="000000"/>
          <w:sz w:val="22"/>
          <w:szCs w:val="22"/>
        </w:rPr>
      </w:pPr>
      <w:r>
        <w:rPr>
          <w:rFonts w:ascii="Arial" w:eastAsia="Arial" w:hAnsi="Arial" w:cs="Arial"/>
          <w:color w:val="000000"/>
          <w:sz w:val="22"/>
          <w:szCs w:val="22"/>
        </w:rPr>
        <w:t>Caso o órgão emissor não declare a vigência dos documentos solicitados, esses serão considerados válidos pelo prazo de 6 (seis) meses, contados da data de sua expedição.</w:t>
      </w:r>
    </w:p>
    <w:p w14:paraId="2A127B77" w14:textId="77777777" w:rsidR="008E6FD4" w:rsidRDefault="008E6FD4" w:rsidP="009372D7">
      <w:pPr>
        <w:widowControl/>
        <w:numPr>
          <w:ilvl w:val="2"/>
          <w:numId w:val="66"/>
        </w:numPr>
        <w:pBdr>
          <w:top w:val="nil"/>
          <w:left w:val="nil"/>
          <w:bottom w:val="nil"/>
          <w:right w:val="nil"/>
          <w:between w:val="nil"/>
        </w:pBdr>
        <w:suppressAutoHyphens w:val="0"/>
        <w:spacing w:after="200"/>
        <w:jc w:val="both"/>
        <w:rPr>
          <w:rFonts w:ascii="Arial" w:eastAsia="Arial" w:hAnsi="Arial" w:cs="Arial"/>
          <w:color w:val="000000"/>
          <w:sz w:val="22"/>
          <w:szCs w:val="22"/>
        </w:rPr>
      </w:pPr>
      <w:r>
        <w:rPr>
          <w:rFonts w:ascii="Arial" w:eastAsia="Arial" w:hAnsi="Arial" w:cs="Arial"/>
          <w:color w:val="000000"/>
          <w:sz w:val="22"/>
          <w:szCs w:val="22"/>
        </w:rPr>
        <w:t xml:space="preserve">Não se inclui nos regramentos do item 7.5.2.1 e 7.5.2.2 a Licença/Alvará de funcionamento disposta no item 7.5.1 cuja atualização não seja exigida pelo órgão emissor. </w:t>
      </w:r>
    </w:p>
    <w:p w14:paraId="22174C04"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 xml:space="preserve">7.6. 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w:t>
      </w:r>
      <w:proofErr w:type="gramStart"/>
      <w:r>
        <w:rPr>
          <w:rFonts w:ascii="Arial" w:eastAsia="Arial" w:hAnsi="Arial" w:cs="Arial"/>
          <w:sz w:val="22"/>
          <w:szCs w:val="22"/>
        </w:rPr>
        <w:t>emitido(</w:t>
      </w:r>
      <w:proofErr w:type="gramEnd"/>
      <w:r>
        <w:rPr>
          <w:rFonts w:ascii="Arial" w:eastAsia="Arial" w:hAnsi="Arial" w:cs="Arial"/>
          <w:sz w:val="22"/>
          <w:szCs w:val="22"/>
        </w:rPr>
        <w:t xml:space="preserve">s) pelo conselho profissional competente, quando for o caso. </w:t>
      </w:r>
    </w:p>
    <w:p w14:paraId="72CBE960" w14:textId="77777777" w:rsidR="008E6FD4" w:rsidRDefault="008E6FD4" w:rsidP="008E6FD4">
      <w:pPr>
        <w:pBdr>
          <w:top w:val="nil"/>
          <w:left w:val="nil"/>
          <w:bottom w:val="nil"/>
          <w:right w:val="nil"/>
          <w:between w:val="nil"/>
        </w:pBdr>
        <w:spacing w:after="200"/>
        <w:ind w:left="1700" w:hanging="708"/>
        <w:jc w:val="both"/>
        <w:rPr>
          <w:rFonts w:ascii="Arial" w:eastAsia="Arial" w:hAnsi="Arial" w:cs="Arial"/>
          <w:sz w:val="22"/>
          <w:szCs w:val="22"/>
        </w:rPr>
      </w:pPr>
      <w:r>
        <w:rPr>
          <w:rFonts w:ascii="Arial" w:eastAsia="Arial" w:hAnsi="Arial" w:cs="Arial"/>
          <w:sz w:val="22"/>
          <w:szCs w:val="22"/>
        </w:rPr>
        <w:t>7.6.1.</w:t>
      </w:r>
      <w:r>
        <w:rPr>
          <w:rFonts w:ascii="Arial" w:eastAsia="Arial" w:hAnsi="Arial" w:cs="Arial"/>
          <w:sz w:val="22"/>
          <w:szCs w:val="22"/>
        </w:rPr>
        <w:tab/>
        <w:t xml:space="preserve"> Para fins da comprovação de que trata este item, os atestados deverão dizer respeito a contratos executados com as seguintes características mínimas:</w:t>
      </w:r>
    </w:p>
    <w:p w14:paraId="13C5035C" w14:textId="77777777" w:rsidR="008E6FD4" w:rsidRDefault="008E6FD4" w:rsidP="008E6FD4">
      <w:pPr>
        <w:pBdr>
          <w:top w:val="nil"/>
          <w:left w:val="nil"/>
          <w:bottom w:val="nil"/>
          <w:right w:val="nil"/>
          <w:between w:val="nil"/>
        </w:pBdr>
        <w:spacing w:after="200"/>
        <w:ind w:left="2267" w:hanging="705"/>
        <w:jc w:val="both"/>
        <w:rPr>
          <w:rFonts w:ascii="Arial" w:eastAsia="Arial" w:hAnsi="Arial" w:cs="Arial"/>
          <w:sz w:val="22"/>
          <w:szCs w:val="22"/>
        </w:rPr>
      </w:pPr>
      <w:r>
        <w:rPr>
          <w:rFonts w:ascii="Arial" w:eastAsia="Arial" w:hAnsi="Arial" w:cs="Arial"/>
          <w:sz w:val="22"/>
          <w:szCs w:val="22"/>
        </w:rPr>
        <w:t>7.6.1.1. Serviço de fornecimento de</w:t>
      </w:r>
      <w:r>
        <w:rPr>
          <w:rFonts w:ascii="Arial" w:eastAsia="Arial" w:hAnsi="Arial" w:cs="Arial"/>
          <w:i/>
          <w:iCs/>
          <w:sz w:val="22"/>
          <w:szCs w:val="22"/>
        </w:rPr>
        <w:t xml:space="preserve"> coffee break </w:t>
      </w:r>
      <w:r>
        <w:rPr>
          <w:rFonts w:ascii="Arial" w:eastAsia="Arial" w:hAnsi="Arial" w:cs="Arial"/>
          <w:sz w:val="22"/>
          <w:szCs w:val="22"/>
        </w:rPr>
        <w:t xml:space="preserve">comprovando que já executou     contrato com o quantitativo mínimo de 2.577 (dois mil quinhentos e setenta e </w:t>
      </w:r>
      <w:r w:rsidRPr="00CE23D9">
        <w:rPr>
          <w:rFonts w:ascii="Arial" w:eastAsia="Arial" w:hAnsi="Arial" w:cs="Arial"/>
          <w:sz w:val="22"/>
          <w:szCs w:val="22"/>
        </w:rPr>
        <w:t>sete) unidades durante</w:t>
      </w:r>
      <w:r>
        <w:rPr>
          <w:rFonts w:ascii="Arial" w:eastAsia="Arial" w:hAnsi="Arial" w:cs="Arial"/>
          <w:sz w:val="22"/>
          <w:szCs w:val="22"/>
        </w:rPr>
        <w:t xml:space="preserve"> o período de 12 (doze) meses.</w:t>
      </w:r>
    </w:p>
    <w:p w14:paraId="081EA117" w14:textId="77777777" w:rsidR="008E6FD4" w:rsidRDefault="008E6FD4" w:rsidP="008E6FD4">
      <w:pPr>
        <w:pBdr>
          <w:top w:val="nil"/>
          <w:left w:val="nil"/>
          <w:bottom w:val="nil"/>
          <w:right w:val="nil"/>
          <w:between w:val="nil"/>
        </w:pBdr>
        <w:spacing w:after="200"/>
        <w:ind w:left="1700" w:hanging="705"/>
        <w:jc w:val="both"/>
        <w:rPr>
          <w:rFonts w:ascii="Arial" w:eastAsia="Arial" w:hAnsi="Arial" w:cs="Arial"/>
          <w:sz w:val="22"/>
          <w:szCs w:val="22"/>
        </w:rPr>
      </w:pPr>
      <w:r>
        <w:rPr>
          <w:rFonts w:ascii="Arial" w:eastAsia="Arial" w:hAnsi="Arial" w:cs="Arial"/>
          <w:sz w:val="22"/>
          <w:szCs w:val="22"/>
        </w:rPr>
        <w:t>7.6.2. Será admitida, para fins de comprovação de quantitativo mínimo do serviço, a apresentação e o somatório de diferentes atestados de serviços executados de forma concomitante.</w:t>
      </w:r>
    </w:p>
    <w:p w14:paraId="1A169978" w14:textId="77777777" w:rsidR="008E6FD4" w:rsidRDefault="008E6FD4" w:rsidP="008E6FD4">
      <w:pPr>
        <w:pBdr>
          <w:top w:val="nil"/>
          <w:left w:val="nil"/>
          <w:bottom w:val="nil"/>
          <w:right w:val="nil"/>
          <w:between w:val="nil"/>
        </w:pBdr>
        <w:spacing w:after="200"/>
        <w:ind w:left="1700" w:hanging="705"/>
        <w:jc w:val="both"/>
        <w:rPr>
          <w:rFonts w:ascii="Arial" w:eastAsia="Arial" w:hAnsi="Arial" w:cs="Arial"/>
          <w:sz w:val="22"/>
          <w:szCs w:val="22"/>
        </w:rPr>
      </w:pPr>
      <w:r>
        <w:rPr>
          <w:rFonts w:ascii="Arial" w:eastAsia="Arial" w:hAnsi="Arial" w:cs="Arial"/>
          <w:sz w:val="22"/>
          <w:szCs w:val="22"/>
        </w:rPr>
        <w:lastRenderedPageBreak/>
        <w:t xml:space="preserve">7.6.3. Os atestados de capacidade técnica poderão ser apresentados em nome da matriz ou da filial da empresa licitante. </w:t>
      </w:r>
    </w:p>
    <w:p w14:paraId="700A4737" w14:textId="0DB3A301" w:rsidR="008E6FD4" w:rsidRDefault="008E6FD4" w:rsidP="008E6FD4">
      <w:pPr>
        <w:pBdr>
          <w:top w:val="nil"/>
          <w:left w:val="nil"/>
          <w:bottom w:val="nil"/>
          <w:right w:val="nil"/>
          <w:between w:val="nil"/>
        </w:pBdr>
        <w:spacing w:after="200"/>
        <w:ind w:left="1700" w:hanging="705"/>
        <w:jc w:val="both"/>
        <w:rPr>
          <w:rFonts w:ascii="Arial" w:eastAsia="Arial" w:hAnsi="Arial" w:cs="Arial"/>
          <w:sz w:val="22"/>
          <w:szCs w:val="22"/>
        </w:rPr>
      </w:pPr>
      <w:r>
        <w:rPr>
          <w:rFonts w:ascii="Arial" w:eastAsia="Arial" w:hAnsi="Arial" w:cs="Arial"/>
          <w:sz w:val="22"/>
          <w:szCs w:val="22"/>
        </w:rPr>
        <w:t xml:space="preserve">7.6.4. </w:t>
      </w:r>
      <w:r w:rsidR="000000CA">
        <w:rPr>
          <w:rFonts w:ascii="Arial" w:eastAsia="Arial" w:hAnsi="Arial" w:cs="Arial"/>
          <w:sz w:val="22"/>
          <w:szCs w:val="22"/>
        </w:rPr>
        <w:t>A</w:t>
      </w:r>
      <w:r>
        <w:rPr>
          <w:rFonts w:ascii="Arial" w:eastAsia="Arial" w:hAnsi="Arial" w:cs="Arial"/>
          <w:sz w:val="22"/>
          <w:szCs w:val="22"/>
        </w:rPr>
        <w:t xml:space="preserve">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55AF2C7" w14:textId="77777777" w:rsidR="008E6FD4" w:rsidRDefault="008E6FD4" w:rsidP="009372D7">
      <w:pPr>
        <w:widowControl/>
        <w:numPr>
          <w:ilvl w:val="0"/>
          <w:numId w:val="66"/>
        </w:numPr>
        <w:pBdr>
          <w:top w:val="nil"/>
          <w:left w:val="nil"/>
          <w:bottom w:val="nil"/>
          <w:right w:val="nil"/>
          <w:between w:val="nil"/>
        </w:pBdr>
        <w:suppressAutoHyphens w:val="0"/>
        <w:spacing w:before="360" w:after="200"/>
        <w:jc w:val="both"/>
        <w:rPr>
          <w:rFonts w:ascii="Arial" w:eastAsia="Arial" w:hAnsi="Arial" w:cs="Arial"/>
          <w:b/>
          <w:bCs/>
          <w:sz w:val="22"/>
          <w:szCs w:val="22"/>
        </w:rPr>
      </w:pPr>
      <w:r>
        <w:rPr>
          <w:rFonts w:ascii="Arial" w:eastAsia="Arial" w:hAnsi="Arial" w:cs="Arial"/>
          <w:b/>
          <w:bCs/>
          <w:sz w:val="22"/>
          <w:szCs w:val="22"/>
        </w:rPr>
        <w:t xml:space="preserve">ESTIMATIVAS DO VALOR DA CONTRATAÇÃO (Art. 6º, XXIII, alínea “i” da Lei nº 14.133/21) </w:t>
      </w:r>
    </w:p>
    <w:p w14:paraId="1D20A86B" w14:textId="52939D35"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8.1.</w:t>
      </w:r>
      <w:r>
        <w:rPr>
          <w:rFonts w:ascii="Arial" w:eastAsia="Arial" w:hAnsi="Arial" w:cs="Arial"/>
          <w:sz w:val="22"/>
          <w:szCs w:val="22"/>
        </w:rPr>
        <w:tab/>
        <w:t xml:space="preserve">O custo estimado total da contratação é </w:t>
      </w:r>
      <w:r w:rsidRPr="00AA6F5A">
        <w:rPr>
          <w:rFonts w:ascii="Arial" w:eastAsia="Arial" w:hAnsi="Arial" w:cs="Arial"/>
          <w:sz w:val="22"/>
          <w:szCs w:val="22"/>
        </w:rPr>
        <w:t>de R$</w:t>
      </w:r>
      <w:r w:rsidR="00DA0A17" w:rsidRPr="00AA6F5A">
        <w:rPr>
          <w:rFonts w:ascii="Arial" w:eastAsia="Arial" w:hAnsi="Arial" w:cs="Arial"/>
          <w:sz w:val="22"/>
          <w:szCs w:val="22"/>
        </w:rPr>
        <w:t xml:space="preserve"> 476.370,95 </w:t>
      </w:r>
      <w:r w:rsidRPr="00AA6F5A">
        <w:rPr>
          <w:rFonts w:ascii="Arial" w:eastAsia="Arial" w:hAnsi="Arial" w:cs="Arial"/>
          <w:sz w:val="22"/>
          <w:szCs w:val="22"/>
        </w:rPr>
        <w:t>(</w:t>
      </w:r>
      <w:r w:rsidR="00AA6F5A" w:rsidRPr="00AA6F5A">
        <w:rPr>
          <w:rFonts w:ascii="Arial" w:eastAsia="Arial" w:hAnsi="Arial" w:cs="Arial"/>
          <w:sz w:val="22"/>
          <w:szCs w:val="22"/>
        </w:rPr>
        <w:t>quatrocentos e setenta e seis mil trezentos e setenta reais e noventa e cinco centavos</w:t>
      </w:r>
      <w:r w:rsidRPr="00AA6F5A">
        <w:rPr>
          <w:rFonts w:ascii="Arial" w:eastAsia="Arial" w:hAnsi="Arial" w:cs="Arial"/>
          <w:sz w:val="22"/>
          <w:szCs w:val="22"/>
        </w:rPr>
        <w:t>), conforme</w:t>
      </w:r>
      <w:r>
        <w:rPr>
          <w:rFonts w:ascii="Arial" w:eastAsia="Arial" w:hAnsi="Arial" w:cs="Arial"/>
          <w:sz w:val="22"/>
          <w:szCs w:val="22"/>
        </w:rPr>
        <w:t xml:space="preserve"> custos unitários opostos na tabela da cláusula 1.</w:t>
      </w:r>
    </w:p>
    <w:p w14:paraId="08E9C879"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8.2.</w:t>
      </w:r>
      <w:r>
        <w:rPr>
          <w:rFonts w:ascii="Arial" w:eastAsia="Arial" w:hAnsi="Arial" w:cs="Arial"/>
          <w:sz w:val="22"/>
          <w:szCs w:val="22"/>
        </w:rPr>
        <w:tab/>
        <w:t>Os preços registrados poderão ser alterados ou atualizados em decorrência de eventual redução dos preços praticados no mercado ou de fato que eleve o custo dos bens, das obras ou dos serviços registrados, nas seguintes situações, desde que devidamente comprovadas:</w:t>
      </w:r>
    </w:p>
    <w:p w14:paraId="0BBC74E5" w14:textId="77777777" w:rsidR="008E6FD4" w:rsidRDefault="008E6FD4" w:rsidP="008E6FD4">
      <w:pPr>
        <w:pBdr>
          <w:top w:val="nil"/>
          <w:left w:val="nil"/>
          <w:bottom w:val="nil"/>
          <w:right w:val="nil"/>
          <w:between w:val="nil"/>
        </w:pBdr>
        <w:spacing w:after="200"/>
        <w:ind w:left="1700" w:hanging="708"/>
        <w:jc w:val="both"/>
        <w:rPr>
          <w:rFonts w:ascii="Arial" w:eastAsia="Arial" w:hAnsi="Arial" w:cs="Arial"/>
          <w:sz w:val="22"/>
          <w:szCs w:val="22"/>
        </w:rPr>
      </w:pPr>
      <w:r>
        <w:rPr>
          <w:rFonts w:ascii="Arial" w:eastAsia="Arial" w:hAnsi="Arial" w:cs="Arial"/>
          <w:sz w:val="22"/>
          <w:szCs w:val="22"/>
        </w:rPr>
        <w:t>8.2.1.  em caso de força maior, caso fortuito ou fato do príncipe ou em decorrência de fatos imprevisíveis ou previsíveis de consequências incalculáveis, que inviabilizam a execução da ata tal como pactuada, nos termos do disposto na a</w:t>
      </w:r>
      <w:hyperlink r:id="rId60" w:anchor="art124iid">
        <w:r>
          <w:rPr>
            <w:rFonts w:ascii="Arial" w:eastAsia="Arial" w:hAnsi="Arial" w:cs="Arial"/>
            <w:sz w:val="22"/>
            <w:szCs w:val="22"/>
            <w:u w:val="single"/>
          </w:rPr>
          <w:t>línea “d” do inciso II do caput do art. 124 da Lei nº 14.133, de 2021;</w:t>
        </w:r>
      </w:hyperlink>
    </w:p>
    <w:p w14:paraId="57DD2BBD" w14:textId="77777777" w:rsidR="008E6FD4" w:rsidRDefault="008E6FD4" w:rsidP="008E6FD4">
      <w:pPr>
        <w:pBdr>
          <w:top w:val="nil"/>
          <w:left w:val="nil"/>
          <w:bottom w:val="nil"/>
          <w:right w:val="nil"/>
          <w:between w:val="nil"/>
        </w:pBdr>
        <w:spacing w:after="200"/>
        <w:ind w:left="1700" w:hanging="708"/>
        <w:jc w:val="both"/>
        <w:rPr>
          <w:rFonts w:ascii="Arial" w:eastAsia="Arial" w:hAnsi="Arial" w:cs="Arial"/>
          <w:sz w:val="22"/>
          <w:szCs w:val="22"/>
        </w:rPr>
      </w:pPr>
      <w:r>
        <w:rPr>
          <w:rFonts w:ascii="Arial" w:eastAsia="Arial" w:hAnsi="Arial" w:cs="Arial"/>
          <w:sz w:val="22"/>
          <w:szCs w:val="22"/>
        </w:rPr>
        <w:t xml:space="preserve">8.2.2.  </w:t>
      </w:r>
      <w:proofErr w:type="gramStart"/>
      <w:r>
        <w:rPr>
          <w:rFonts w:ascii="Arial" w:eastAsia="Arial" w:hAnsi="Arial" w:cs="Arial"/>
          <w:sz w:val="22"/>
          <w:szCs w:val="22"/>
        </w:rPr>
        <w:t>em</w:t>
      </w:r>
      <w:proofErr w:type="gramEnd"/>
      <w:r>
        <w:rPr>
          <w:rFonts w:ascii="Arial" w:eastAsia="Arial" w:hAnsi="Arial" w:cs="Arial"/>
          <w:sz w:val="22"/>
          <w:szCs w:val="22"/>
        </w:rPr>
        <w:t xml:space="preserve"> caso de criação, alteração ou extinção de quaisquer tributos ou encargos legais ou superveniência de disposições legais, com comprovada repercussão sobre os preços registrados;</w:t>
      </w:r>
    </w:p>
    <w:p w14:paraId="5AE3D47D" w14:textId="77777777" w:rsidR="008E6FD4" w:rsidRDefault="008E6FD4" w:rsidP="008E6FD4">
      <w:pPr>
        <w:pBdr>
          <w:top w:val="nil"/>
          <w:left w:val="nil"/>
          <w:bottom w:val="nil"/>
          <w:right w:val="nil"/>
          <w:between w:val="nil"/>
        </w:pBdr>
        <w:spacing w:after="200"/>
        <w:ind w:left="1700" w:hanging="708"/>
        <w:jc w:val="both"/>
        <w:rPr>
          <w:rFonts w:ascii="Arial" w:eastAsia="Arial" w:hAnsi="Arial" w:cs="Arial"/>
          <w:sz w:val="22"/>
          <w:szCs w:val="22"/>
        </w:rPr>
      </w:pPr>
      <w:r>
        <w:rPr>
          <w:rFonts w:ascii="Arial" w:eastAsia="Arial" w:hAnsi="Arial" w:cs="Arial"/>
          <w:sz w:val="22"/>
          <w:szCs w:val="22"/>
        </w:rPr>
        <w:t xml:space="preserve">8.2.3.  </w:t>
      </w:r>
      <w:proofErr w:type="gramStart"/>
      <w:r>
        <w:rPr>
          <w:rFonts w:ascii="Arial" w:eastAsia="Arial" w:hAnsi="Arial" w:cs="Arial"/>
          <w:sz w:val="22"/>
          <w:szCs w:val="22"/>
        </w:rPr>
        <w:t>serão</w:t>
      </w:r>
      <w:proofErr w:type="gramEnd"/>
      <w:r>
        <w:rPr>
          <w:rFonts w:ascii="Arial" w:eastAsia="Arial" w:hAnsi="Arial" w:cs="Arial"/>
          <w:sz w:val="22"/>
          <w:szCs w:val="22"/>
        </w:rPr>
        <w:t xml:space="preserve"> reajustados os preços registrados, respeitada a contagem da anualidade e o índice previsto para a contratação.</w:t>
      </w:r>
    </w:p>
    <w:p w14:paraId="715BAFA6" w14:textId="77777777" w:rsidR="008E6FD4" w:rsidRDefault="008E6FD4" w:rsidP="009372D7">
      <w:pPr>
        <w:widowControl/>
        <w:numPr>
          <w:ilvl w:val="0"/>
          <w:numId w:val="66"/>
        </w:numPr>
        <w:pBdr>
          <w:top w:val="nil"/>
          <w:left w:val="nil"/>
          <w:bottom w:val="nil"/>
          <w:right w:val="nil"/>
          <w:between w:val="nil"/>
        </w:pBdr>
        <w:suppressAutoHyphens w:val="0"/>
        <w:spacing w:before="360" w:after="200"/>
        <w:jc w:val="both"/>
        <w:rPr>
          <w:rFonts w:ascii="Arial" w:eastAsia="Arial" w:hAnsi="Arial" w:cs="Arial"/>
          <w:b/>
          <w:bCs/>
          <w:sz w:val="22"/>
          <w:szCs w:val="22"/>
        </w:rPr>
      </w:pPr>
      <w:r>
        <w:rPr>
          <w:rFonts w:ascii="Arial" w:eastAsia="Arial" w:hAnsi="Arial" w:cs="Arial"/>
          <w:b/>
          <w:bCs/>
          <w:sz w:val="22"/>
          <w:szCs w:val="22"/>
        </w:rPr>
        <w:t>ADEQUAÇÃO ORÇAMENTÁRIA (Art. 6º, XXIII, alínea “j” da Lei nº 14.133/21)</w:t>
      </w:r>
    </w:p>
    <w:p w14:paraId="656E7740" w14:textId="77777777" w:rsidR="008E6FD4" w:rsidRDefault="008E6FD4" w:rsidP="009372D7">
      <w:pPr>
        <w:widowControl/>
        <w:numPr>
          <w:ilvl w:val="1"/>
          <w:numId w:val="66"/>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As despesas decorrentes da presente contratação correrão à conta de recursos específicos consignados no Orçamento Geral da União.</w:t>
      </w:r>
    </w:p>
    <w:p w14:paraId="59E1CD81"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rPr>
          <w:rFonts w:ascii="Arial" w:eastAsia="Arial" w:hAnsi="Arial" w:cs="Arial"/>
          <w:sz w:val="22"/>
          <w:szCs w:val="22"/>
        </w:rPr>
        <w:t>9.1.1.A dotação orçamentária encontra-se consignada no Edital.</w:t>
      </w:r>
    </w:p>
    <w:p w14:paraId="4695C659"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r>
        <w:br w:type="page"/>
      </w:r>
    </w:p>
    <w:p w14:paraId="62F6259F" w14:textId="631F80AC" w:rsidR="008E6FD4" w:rsidRPr="00CE23D9" w:rsidRDefault="008E6FD4" w:rsidP="008E6FD4">
      <w:pPr>
        <w:spacing w:line="360" w:lineRule="auto"/>
        <w:jc w:val="center"/>
        <w:rPr>
          <w:rFonts w:ascii="Arial" w:hAnsi="Arial" w:cs="Arial"/>
          <w:b/>
          <w:caps/>
          <w:kern w:val="20"/>
          <w:sz w:val="22"/>
          <w:szCs w:val="22"/>
          <w:lang w:eastAsia="en-US"/>
        </w:rPr>
      </w:pPr>
      <w:r w:rsidRPr="00CE23D9">
        <w:rPr>
          <w:rFonts w:ascii="Arial" w:hAnsi="Arial" w:cs="Arial"/>
          <w:b/>
          <w:caps/>
          <w:kern w:val="20"/>
          <w:sz w:val="22"/>
          <w:szCs w:val="20"/>
          <w:lang w:eastAsia="en-US"/>
        </w:rPr>
        <w:lastRenderedPageBreak/>
        <w:t>Pregão Eletrônico Federal nº 70018-</w:t>
      </w:r>
      <w:r w:rsidR="008E284F">
        <w:rPr>
          <w:rFonts w:ascii="Arial" w:hAnsi="Arial" w:cs="Arial"/>
          <w:b/>
          <w:caps/>
          <w:kern w:val="20"/>
          <w:sz w:val="22"/>
          <w:szCs w:val="20"/>
          <w:lang w:eastAsia="en-US"/>
        </w:rPr>
        <w:t>135</w:t>
      </w:r>
      <w:r w:rsidRPr="00CE23D9">
        <w:rPr>
          <w:rFonts w:ascii="Arial" w:hAnsi="Arial" w:cs="Arial"/>
          <w:b/>
          <w:caps/>
          <w:kern w:val="20"/>
          <w:sz w:val="22"/>
          <w:szCs w:val="20"/>
          <w:lang w:eastAsia="en-US"/>
        </w:rPr>
        <w:t>/2026</w:t>
      </w:r>
    </w:p>
    <w:p w14:paraId="7AE7212A" w14:textId="237EBAC0" w:rsidR="008E6FD4" w:rsidRDefault="008E6FD4" w:rsidP="008E6FD4">
      <w:pPr>
        <w:spacing w:line="360" w:lineRule="auto"/>
        <w:jc w:val="center"/>
        <w:rPr>
          <w:rFonts w:ascii="Arial" w:eastAsia="Arial" w:hAnsi="Arial" w:cs="Arial"/>
          <w:b/>
          <w:bCs/>
          <w:sz w:val="22"/>
          <w:szCs w:val="22"/>
        </w:rPr>
      </w:pPr>
      <w:r w:rsidRPr="00CE23D9">
        <w:rPr>
          <w:rFonts w:ascii="Arial" w:eastAsia="Arial" w:hAnsi="Arial" w:cs="Arial"/>
          <w:b/>
          <w:bCs/>
          <w:sz w:val="22"/>
          <w:szCs w:val="22"/>
        </w:rPr>
        <w:t>APÊNDICE</w:t>
      </w:r>
    </w:p>
    <w:p w14:paraId="0FF04A7D" w14:textId="77777777" w:rsidR="008E6FD4" w:rsidRDefault="008E6FD4" w:rsidP="008E6FD4">
      <w:pPr>
        <w:spacing w:line="360" w:lineRule="auto"/>
        <w:jc w:val="center"/>
        <w:rPr>
          <w:rFonts w:ascii="Arial" w:eastAsia="Arial" w:hAnsi="Arial" w:cs="Arial"/>
          <w:b/>
          <w:bCs/>
          <w:sz w:val="22"/>
          <w:szCs w:val="22"/>
        </w:rPr>
      </w:pPr>
      <w:r>
        <w:rPr>
          <w:rFonts w:ascii="Arial" w:eastAsia="Arial" w:hAnsi="Arial" w:cs="Arial"/>
          <w:b/>
          <w:bCs/>
          <w:sz w:val="22"/>
          <w:szCs w:val="22"/>
        </w:rPr>
        <w:t xml:space="preserve">INSTRUMENTO DE MEDIÇÃO DE RESULTADOS - IMR </w:t>
      </w:r>
    </w:p>
    <w:p w14:paraId="10664533" w14:textId="77777777" w:rsidR="008E6FD4" w:rsidRDefault="008E6FD4" w:rsidP="008E6FD4">
      <w:pPr>
        <w:spacing w:after="200"/>
        <w:jc w:val="center"/>
        <w:rPr>
          <w:rFonts w:ascii="Arial" w:eastAsia="Arial" w:hAnsi="Arial" w:cs="Arial"/>
          <w:b/>
          <w:bCs/>
          <w:sz w:val="22"/>
          <w:szCs w:val="22"/>
        </w:rPr>
      </w:pPr>
    </w:p>
    <w:p w14:paraId="3E797A50" w14:textId="77777777" w:rsidR="008E6FD4" w:rsidRPr="00AE6FFA" w:rsidRDefault="008E6FD4" w:rsidP="008E6FD4">
      <w:pPr>
        <w:rPr>
          <w:rFonts w:ascii="Times New Roman" w:eastAsia="Times New Roman" w:hAnsi="Times New Roman" w:cs="Times New Roman"/>
        </w:rPr>
      </w:pPr>
      <w:r w:rsidRPr="00AE6FFA">
        <w:rPr>
          <w:rFonts w:ascii="Arial" w:eastAsia="Times New Roman" w:hAnsi="Arial" w:cs="Arial"/>
          <w:b/>
          <w:bCs/>
          <w:color w:val="000000"/>
          <w:sz w:val="22"/>
          <w:szCs w:val="22"/>
        </w:rPr>
        <w:t>1. DIRETRIZES GERAIS DA FISCALIZAÇÃO E APLICAÇÃO DO IMR</w:t>
      </w:r>
    </w:p>
    <w:p w14:paraId="55561F29" w14:textId="77777777" w:rsidR="008E6FD4" w:rsidRPr="00AE6FFA" w:rsidRDefault="008E6FD4" w:rsidP="008E6FD4">
      <w:pPr>
        <w:rPr>
          <w:rFonts w:ascii="Times New Roman" w:eastAsia="Times New Roman" w:hAnsi="Times New Roman" w:cs="Times New Roman"/>
        </w:rPr>
      </w:pPr>
    </w:p>
    <w:p w14:paraId="63F64866" w14:textId="77777777" w:rsidR="008E6FD4" w:rsidRPr="00431829" w:rsidRDefault="008E6FD4" w:rsidP="008E6FD4">
      <w:pPr>
        <w:jc w:val="both"/>
        <w:rPr>
          <w:rFonts w:ascii="Times New Roman" w:eastAsia="Times New Roman" w:hAnsi="Times New Roman" w:cs="Times New Roman"/>
          <w:sz w:val="22"/>
          <w:szCs w:val="22"/>
        </w:rPr>
      </w:pPr>
      <w:r w:rsidRPr="00431829">
        <w:rPr>
          <w:rFonts w:ascii="Arial" w:eastAsia="Times New Roman" w:hAnsi="Arial" w:cs="Arial"/>
          <w:color w:val="000000"/>
          <w:sz w:val="22"/>
          <w:szCs w:val="22"/>
        </w:rPr>
        <w:t>1.1. O Tribunal utilizará formulário próprio como meio de análise, conforme Instrumento de Medição de Resultado – IMR, em consonância com as diretrizes da IN/MPDG 05/2017 e as normas aplicáveis da Lei nº 14.133/2021, para definir e padronizar a avaliação da qualidade dos serviços prestados pela DETENTORA DA ATA.</w:t>
      </w:r>
    </w:p>
    <w:p w14:paraId="7A446F75" w14:textId="77777777" w:rsidR="008E6FD4" w:rsidRPr="00431829" w:rsidRDefault="008E6FD4" w:rsidP="008E6FD4">
      <w:pPr>
        <w:rPr>
          <w:rFonts w:ascii="Times New Roman" w:eastAsia="Times New Roman" w:hAnsi="Times New Roman" w:cs="Times New Roman"/>
          <w:sz w:val="22"/>
          <w:szCs w:val="22"/>
        </w:rPr>
      </w:pPr>
    </w:p>
    <w:p w14:paraId="2E74C5C1" w14:textId="77777777" w:rsidR="008E6FD4" w:rsidRPr="00431829" w:rsidRDefault="008E6FD4" w:rsidP="008E6FD4">
      <w:pPr>
        <w:jc w:val="both"/>
        <w:rPr>
          <w:rFonts w:ascii="Arial" w:eastAsia="Times New Roman" w:hAnsi="Arial" w:cs="Arial"/>
          <w:color w:val="000000"/>
          <w:sz w:val="22"/>
          <w:szCs w:val="22"/>
        </w:rPr>
      </w:pPr>
      <w:r w:rsidRPr="00431829">
        <w:rPr>
          <w:rFonts w:ascii="Arial" w:eastAsia="Times New Roman" w:hAnsi="Arial" w:cs="Arial"/>
          <w:color w:val="000000"/>
          <w:sz w:val="22"/>
          <w:szCs w:val="22"/>
        </w:rPr>
        <w:t>1.2. O IMR vinculará o pagamento dos serviços aos resultados alcançados em complemento à mensuração dos serviços efetivamente prestados, não devendo as adequações de pagamento, originadas pelo descumprimento do IMR, serem interpretadas como penalidades ou multas.</w:t>
      </w:r>
    </w:p>
    <w:p w14:paraId="50D34678" w14:textId="77777777" w:rsidR="008E6FD4" w:rsidRPr="00431829" w:rsidRDefault="008E6FD4" w:rsidP="008E6FD4">
      <w:pPr>
        <w:jc w:val="both"/>
        <w:rPr>
          <w:rFonts w:ascii="Arial" w:eastAsia="Times New Roman" w:hAnsi="Arial" w:cs="Arial"/>
          <w:color w:val="000000"/>
          <w:sz w:val="22"/>
          <w:szCs w:val="22"/>
        </w:rPr>
      </w:pPr>
    </w:p>
    <w:p w14:paraId="54433CC3" w14:textId="77777777" w:rsidR="008E6FD4" w:rsidRPr="00431829" w:rsidRDefault="008E6FD4" w:rsidP="008E6FD4">
      <w:pPr>
        <w:jc w:val="both"/>
        <w:rPr>
          <w:rFonts w:ascii="Arial" w:eastAsia="Arial" w:hAnsi="Arial" w:cs="Arial"/>
          <w:sz w:val="22"/>
          <w:szCs w:val="22"/>
        </w:rPr>
      </w:pPr>
      <w:r w:rsidRPr="00431829">
        <w:rPr>
          <w:rFonts w:ascii="Arial" w:eastAsia="Times New Roman" w:hAnsi="Arial" w:cs="Arial"/>
          <w:sz w:val="22"/>
          <w:szCs w:val="22"/>
        </w:rPr>
        <w:t xml:space="preserve">1.3. </w:t>
      </w:r>
      <w:r w:rsidRPr="00431829">
        <w:rPr>
          <w:rFonts w:ascii="Arial" w:eastAsia="Arial" w:hAnsi="Arial" w:cs="Arial"/>
          <w:sz w:val="22"/>
          <w:szCs w:val="22"/>
        </w:rPr>
        <w:t>O ajuste de pagamento será feito com base na aferição final, após a entrega definitiva do serviço.</w:t>
      </w:r>
    </w:p>
    <w:p w14:paraId="327EF682" w14:textId="77777777" w:rsidR="008E6FD4" w:rsidRPr="00431829" w:rsidRDefault="008E6FD4" w:rsidP="008E6FD4">
      <w:pPr>
        <w:jc w:val="both"/>
        <w:rPr>
          <w:rFonts w:ascii="Arial" w:eastAsia="Arial" w:hAnsi="Arial" w:cs="Arial"/>
          <w:sz w:val="22"/>
          <w:szCs w:val="22"/>
        </w:rPr>
      </w:pPr>
    </w:p>
    <w:p w14:paraId="4BC3A1C2" w14:textId="77777777" w:rsidR="008E6FD4" w:rsidRPr="00431829" w:rsidRDefault="008E6FD4" w:rsidP="008E6FD4">
      <w:pPr>
        <w:jc w:val="both"/>
        <w:rPr>
          <w:rFonts w:ascii="Arial" w:eastAsia="Arial" w:hAnsi="Arial" w:cs="Arial"/>
          <w:sz w:val="22"/>
          <w:szCs w:val="22"/>
        </w:rPr>
      </w:pPr>
      <w:r w:rsidRPr="00431829">
        <w:rPr>
          <w:rFonts w:ascii="Arial" w:eastAsia="Arial" w:hAnsi="Arial" w:cs="Arial"/>
          <w:sz w:val="22"/>
          <w:szCs w:val="22"/>
        </w:rPr>
        <w:t>1.4. O (a) Gestor (a), Suplente e Auxiliares da Ata utilizarão este Instrumento de Medição de Resultado para verificar a execução dos serviços e atestar a Nota Fiscal.</w:t>
      </w:r>
    </w:p>
    <w:p w14:paraId="2B2162B9" w14:textId="77777777" w:rsidR="008E6FD4" w:rsidRPr="00431829" w:rsidRDefault="008E6FD4" w:rsidP="008E6FD4">
      <w:pPr>
        <w:jc w:val="both"/>
        <w:rPr>
          <w:rFonts w:ascii="Arial" w:eastAsia="Arial" w:hAnsi="Arial" w:cs="Arial"/>
          <w:sz w:val="22"/>
          <w:szCs w:val="22"/>
        </w:rPr>
      </w:pPr>
    </w:p>
    <w:p w14:paraId="3AD5257B" w14:textId="271E8CBF" w:rsidR="008E6FD4" w:rsidRPr="00431829" w:rsidRDefault="008E6FD4" w:rsidP="008E6FD4">
      <w:pPr>
        <w:spacing w:after="200"/>
        <w:jc w:val="both"/>
        <w:rPr>
          <w:rFonts w:ascii="Arial" w:eastAsia="Arial" w:hAnsi="Arial" w:cs="Arial"/>
          <w:sz w:val="22"/>
          <w:szCs w:val="22"/>
        </w:rPr>
      </w:pPr>
      <w:r w:rsidRPr="00431829">
        <w:rPr>
          <w:rFonts w:ascii="Arial" w:eastAsia="Arial" w:hAnsi="Arial" w:cs="Arial"/>
          <w:sz w:val="22"/>
          <w:szCs w:val="22"/>
        </w:rPr>
        <w:t xml:space="preserve">1.5. Os responsáveis pela fiscalização seguem o mesmo critério da Proposta de nova sistemática de planejamento e acompanhamento da contratação de serviços de </w:t>
      </w:r>
      <w:r w:rsidRPr="00431829">
        <w:rPr>
          <w:rFonts w:ascii="Arial" w:eastAsia="Arial" w:hAnsi="Arial" w:cs="Arial"/>
          <w:i/>
          <w:iCs/>
          <w:sz w:val="22"/>
          <w:szCs w:val="22"/>
        </w:rPr>
        <w:t>coffee break</w:t>
      </w:r>
      <w:r w:rsidRPr="00431829">
        <w:rPr>
          <w:rFonts w:ascii="Arial" w:eastAsia="Arial" w:hAnsi="Arial" w:cs="Arial"/>
          <w:sz w:val="22"/>
          <w:szCs w:val="22"/>
        </w:rPr>
        <w:t xml:space="preserve"> deste Tribunal no que diz respeito aos eventos de suas áreas (SEI 0042828-69.2022.6.26.8000, doc. 4093115)</w:t>
      </w:r>
      <w:r w:rsidR="005232AE">
        <w:rPr>
          <w:rFonts w:ascii="Arial" w:eastAsia="Arial" w:hAnsi="Arial" w:cs="Arial"/>
          <w:sz w:val="22"/>
          <w:szCs w:val="22"/>
        </w:rPr>
        <w:t>.</w:t>
      </w:r>
    </w:p>
    <w:p w14:paraId="1E0BA418" w14:textId="627B648C" w:rsidR="008E6FD4" w:rsidRPr="00431829" w:rsidRDefault="008E6FD4" w:rsidP="008E6FD4">
      <w:pPr>
        <w:spacing w:after="200"/>
        <w:jc w:val="both"/>
        <w:rPr>
          <w:rFonts w:ascii="Arial" w:eastAsia="Arial" w:hAnsi="Arial" w:cs="Arial"/>
          <w:sz w:val="22"/>
          <w:szCs w:val="22"/>
        </w:rPr>
      </w:pPr>
      <w:r w:rsidRPr="00431829">
        <w:rPr>
          <w:rFonts w:ascii="Arial" w:eastAsia="Arial" w:hAnsi="Arial" w:cs="Arial"/>
          <w:sz w:val="22"/>
          <w:szCs w:val="22"/>
        </w:rPr>
        <w:t>1.6. Os responsáveis pela ata poderão realizar aferições, por amostragem, caso assim queiram, de acordo com os critérios estabelecidos no Termo de Referência e indicadores do formulário de Índice de Medição de Resultados</w:t>
      </w:r>
      <w:r w:rsidR="005232AE">
        <w:rPr>
          <w:rFonts w:ascii="Arial" w:eastAsia="Arial" w:hAnsi="Arial" w:cs="Arial"/>
          <w:sz w:val="22"/>
          <w:szCs w:val="22"/>
        </w:rPr>
        <w:t>.</w:t>
      </w:r>
    </w:p>
    <w:p w14:paraId="3FA30057" w14:textId="77777777" w:rsidR="008E6FD4" w:rsidRPr="00431829" w:rsidRDefault="008E6FD4" w:rsidP="008E6FD4">
      <w:pPr>
        <w:spacing w:after="200"/>
        <w:jc w:val="both"/>
        <w:rPr>
          <w:rFonts w:ascii="Arial" w:eastAsia="Arial" w:hAnsi="Arial" w:cs="Arial"/>
          <w:sz w:val="22"/>
          <w:szCs w:val="22"/>
        </w:rPr>
      </w:pPr>
      <w:r w:rsidRPr="00431829">
        <w:rPr>
          <w:rFonts w:ascii="Arial" w:eastAsia="Arial" w:hAnsi="Arial" w:cs="Arial"/>
          <w:sz w:val="22"/>
          <w:szCs w:val="22"/>
        </w:rPr>
        <w:t xml:space="preserve">1.7. Este será o modelo de check-list para verificação da qualidade dos serviços de realização de </w:t>
      </w:r>
      <w:r w:rsidRPr="00431829">
        <w:rPr>
          <w:rFonts w:ascii="Arial" w:eastAsia="Arial" w:hAnsi="Arial" w:cs="Arial"/>
          <w:i/>
          <w:iCs/>
          <w:sz w:val="22"/>
          <w:szCs w:val="22"/>
        </w:rPr>
        <w:t>coffee break</w:t>
      </w:r>
      <w:r w:rsidRPr="00431829">
        <w:rPr>
          <w:rFonts w:ascii="Arial" w:eastAsia="Arial" w:hAnsi="Arial" w:cs="Arial"/>
          <w:sz w:val="22"/>
          <w:szCs w:val="22"/>
        </w:rPr>
        <w:t>, conforme objeto descrito no Termo de Referência.</w:t>
      </w:r>
    </w:p>
    <w:p w14:paraId="6B50D85A" w14:textId="4330C6CD" w:rsidR="008E6FD4" w:rsidRPr="00431829" w:rsidRDefault="008E6FD4" w:rsidP="008E6FD4">
      <w:pPr>
        <w:spacing w:after="200"/>
        <w:jc w:val="both"/>
        <w:rPr>
          <w:rFonts w:ascii="Arial" w:eastAsia="Arial" w:hAnsi="Arial" w:cs="Arial"/>
          <w:sz w:val="22"/>
          <w:szCs w:val="22"/>
        </w:rPr>
      </w:pPr>
      <w:r w:rsidRPr="00431829">
        <w:rPr>
          <w:rFonts w:ascii="Arial" w:eastAsia="Arial" w:hAnsi="Arial" w:cs="Arial"/>
          <w:sz w:val="22"/>
          <w:szCs w:val="22"/>
        </w:rPr>
        <w:t xml:space="preserve">1.8. Em caso de </w:t>
      </w:r>
      <w:proofErr w:type="gramStart"/>
      <w:r w:rsidRPr="00431829">
        <w:rPr>
          <w:rFonts w:ascii="Arial" w:eastAsia="Arial" w:hAnsi="Arial" w:cs="Arial"/>
          <w:sz w:val="22"/>
          <w:szCs w:val="22"/>
        </w:rPr>
        <w:t>ocorrência(</w:t>
      </w:r>
      <w:proofErr w:type="gramEnd"/>
      <w:r w:rsidRPr="00431829">
        <w:rPr>
          <w:rFonts w:ascii="Arial" w:eastAsia="Arial" w:hAnsi="Arial" w:cs="Arial"/>
          <w:sz w:val="22"/>
          <w:szCs w:val="22"/>
        </w:rPr>
        <w:t>s), estas deverão ser apontadas no formulário pelo (a) responsável pela fiscalização</w:t>
      </w:r>
      <w:r w:rsidR="005232AE">
        <w:rPr>
          <w:rFonts w:ascii="Arial" w:eastAsia="Arial" w:hAnsi="Arial" w:cs="Arial"/>
          <w:sz w:val="22"/>
          <w:szCs w:val="22"/>
        </w:rPr>
        <w:t>.</w:t>
      </w:r>
    </w:p>
    <w:p w14:paraId="1788F13B" w14:textId="77777777" w:rsidR="008E6FD4" w:rsidRPr="00431829" w:rsidRDefault="008E6FD4" w:rsidP="008E6FD4">
      <w:pPr>
        <w:spacing w:after="200"/>
        <w:jc w:val="both"/>
        <w:rPr>
          <w:rFonts w:ascii="Arial" w:eastAsia="Arial" w:hAnsi="Arial" w:cs="Arial"/>
          <w:sz w:val="22"/>
          <w:szCs w:val="22"/>
        </w:rPr>
      </w:pPr>
      <w:r w:rsidRPr="00431829">
        <w:rPr>
          <w:rFonts w:ascii="Arial" w:eastAsia="Arial" w:hAnsi="Arial" w:cs="Arial"/>
          <w:sz w:val="22"/>
          <w:szCs w:val="22"/>
        </w:rPr>
        <w:t>1.9. O documento descrito no item 1.8 deve possuir a assinatura dos responsáveis pelo acompanhamento da prestação do serviço.</w:t>
      </w:r>
    </w:p>
    <w:p w14:paraId="7B9B13B6" w14:textId="77777777" w:rsidR="008E6FD4" w:rsidRPr="00431829" w:rsidRDefault="008E6FD4" w:rsidP="008E6FD4">
      <w:pPr>
        <w:spacing w:after="200"/>
        <w:jc w:val="both"/>
        <w:rPr>
          <w:rFonts w:ascii="Arial" w:eastAsia="Arial" w:hAnsi="Arial" w:cs="Arial"/>
          <w:sz w:val="22"/>
          <w:szCs w:val="22"/>
        </w:rPr>
      </w:pPr>
      <w:r w:rsidRPr="00431829">
        <w:rPr>
          <w:rFonts w:ascii="Arial" w:eastAsia="Arial" w:hAnsi="Arial" w:cs="Arial"/>
          <w:sz w:val="22"/>
          <w:szCs w:val="22"/>
        </w:rPr>
        <w:t xml:space="preserve">1.10. Poderão ser utilizados recursos tecnológicos para fins de registros das ocorrências, tais como: registro fotográfico, filmagens e outros tantos que </w:t>
      </w:r>
      <w:r w:rsidRPr="00431829">
        <w:rPr>
          <w:rFonts w:ascii="Arial" w:hAnsi="Arial" w:cs="Arial"/>
          <w:color w:val="000000"/>
          <w:sz w:val="22"/>
          <w:szCs w:val="22"/>
        </w:rPr>
        <w:t xml:space="preserve">a fiscalização </w:t>
      </w:r>
      <w:r w:rsidRPr="00431829">
        <w:rPr>
          <w:rFonts w:ascii="Arial" w:eastAsia="Arial" w:hAnsi="Arial" w:cs="Arial"/>
          <w:sz w:val="22"/>
          <w:szCs w:val="22"/>
        </w:rPr>
        <w:t>julgar pertinente, a fim de comprovar a ocorrência registrada.</w:t>
      </w:r>
    </w:p>
    <w:p w14:paraId="07501E90" w14:textId="1E89CEEA" w:rsidR="008E6FD4" w:rsidRPr="00431829" w:rsidRDefault="008E6FD4" w:rsidP="008E6FD4">
      <w:pPr>
        <w:pStyle w:val="NormalWeb"/>
        <w:spacing w:before="0" w:after="0"/>
        <w:jc w:val="both"/>
        <w:rPr>
          <w:sz w:val="22"/>
          <w:szCs w:val="22"/>
        </w:rPr>
      </w:pPr>
      <w:r w:rsidRPr="00431829">
        <w:rPr>
          <w:rFonts w:ascii="Arial" w:eastAsia="Arial" w:hAnsi="Arial" w:cs="Arial"/>
          <w:sz w:val="22"/>
          <w:szCs w:val="22"/>
        </w:rPr>
        <w:t xml:space="preserve">1.11. Ainda sobre a fiscalização técnica e a aplicação do IMR, devem ser observadas as determinações trazidas no Anexo VIII-A da </w:t>
      </w:r>
      <w:r w:rsidRPr="00431829">
        <w:rPr>
          <w:rFonts w:ascii="Arial" w:hAnsi="Arial" w:cs="Arial"/>
          <w:color w:val="000000"/>
          <w:sz w:val="22"/>
          <w:szCs w:val="22"/>
        </w:rPr>
        <w:t>Instrução Normativa SEGES/MP nº 05/2017</w:t>
      </w:r>
      <w:r w:rsidR="00BA3D9B">
        <w:rPr>
          <w:rFonts w:ascii="Arial" w:hAnsi="Arial" w:cs="Arial"/>
          <w:color w:val="000000"/>
          <w:sz w:val="22"/>
          <w:szCs w:val="22"/>
        </w:rPr>
        <w:t xml:space="preserve">, </w:t>
      </w:r>
      <w:r w:rsidR="00BA3D9B" w:rsidRPr="00BA3D9B">
        <w:rPr>
          <w:rFonts w:ascii="Arial" w:hAnsi="Arial" w:cs="Arial"/>
          <w:color w:val="000000"/>
          <w:sz w:val="22"/>
          <w:szCs w:val="22"/>
        </w:rPr>
        <w:t>aplicável no que for pertinente à contratação, por força da Instrução Normativa SEGES/ME nº 98, de 26 de dezembro de 2022.</w:t>
      </w:r>
    </w:p>
    <w:p w14:paraId="27B12E17" w14:textId="77777777" w:rsidR="008E6FD4" w:rsidRDefault="008E6FD4" w:rsidP="008E6FD4">
      <w:pPr>
        <w:spacing w:after="200"/>
        <w:jc w:val="both"/>
        <w:rPr>
          <w:rFonts w:ascii="Arial" w:eastAsia="Arial" w:hAnsi="Arial" w:cs="Arial"/>
          <w:sz w:val="22"/>
          <w:szCs w:val="22"/>
        </w:rPr>
      </w:pPr>
    </w:p>
    <w:p w14:paraId="5341EF89" w14:textId="77777777" w:rsidR="008E6FD4" w:rsidRPr="007D2D13" w:rsidRDefault="008E6FD4" w:rsidP="008E6FD4">
      <w:pPr>
        <w:rPr>
          <w:rFonts w:ascii="Times New Roman" w:eastAsia="Times New Roman" w:hAnsi="Times New Roman" w:cs="Times New Roman"/>
        </w:rPr>
      </w:pPr>
      <w:r w:rsidRPr="007D2D13">
        <w:rPr>
          <w:rFonts w:ascii="Arial" w:eastAsia="Times New Roman" w:hAnsi="Arial" w:cs="Arial"/>
          <w:b/>
          <w:bCs/>
          <w:color w:val="000000"/>
          <w:sz w:val="22"/>
          <w:szCs w:val="22"/>
        </w:rPr>
        <w:t>2. TABELA DE INDICADORES, CRITÉRIOS DE PONTUAÇÃO E PESOS</w:t>
      </w:r>
    </w:p>
    <w:p w14:paraId="238F4A0A" w14:textId="77777777" w:rsidR="008E6FD4" w:rsidRPr="007D2D13" w:rsidRDefault="008E6FD4" w:rsidP="008E6FD4">
      <w:pPr>
        <w:rPr>
          <w:rFonts w:ascii="Times New Roman" w:eastAsia="Times New Roman" w:hAnsi="Times New Roman" w:cs="Times New Roman"/>
        </w:rPr>
      </w:pPr>
    </w:p>
    <w:p w14:paraId="4B18315B" w14:textId="77777777" w:rsidR="008E6FD4" w:rsidRPr="007D2D13" w:rsidRDefault="008E6FD4" w:rsidP="008E6FD4">
      <w:pPr>
        <w:jc w:val="both"/>
        <w:rPr>
          <w:rFonts w:ascii="Times New Roman" w:eastAsia="Times New Roman" w:hAnsi="Times New Roman" w:cs="Times New Roman"/>
        </w:rPr>
      </w:pPr>
      <w:r w:rsidRPr="007D2D13">
        <w:rPr>
          <w:rFonts w:ascii="Arial" w:eastAsia="Times New Roman" w:hAnsi="Arial" w:cs="Arial"/>
          <w:color w:val="000000"/>
          <w:sz w:val="22"/>
          <w:szCs w:val="22"/>
        </w:rPr>
        <w:t>A equipe de fiscalização avaliará cada evento demandado atribuindo pontos (10, 8, 6 ou 0) para os quatro indicadores estabelecidos</w:t>
      </w:r>
      <w:r>
        <w:rPr>
          <w:rFonts w:ascii="Arial" w:eastAsia="Times New Roman" w:hAnsi="Arial" w:cs="Arial"/>
          <w:color w:val="000000"/>
          <w:sz w:val="22"/>
          <w:szCs w:val="22"/>
        </w:rPr>
        <w:t xml:space="preserve"> no formulário</w:t>
      </w:r>
      <w:r w:rsidRPr="007D2D13">
        <w:rPr>
          <w:rFonts w:ascii="Arial" w:eastAsia="Times New Roman" w:hAnsi="Arial" w:cs="Arial"/>
          <w:color w:val="000000"/>
          <w:sz w:val="22"/>
          <w:szCs w:val="22"/>
        </w:rPr>
        <w:t xml:space="preserve"> </w:t>
      </w:r>
      <w:r>
        <w:rPr>
          <w:rFonts w:ascii="Arial" w:eastAsia="Times New Roman" w:hAnsi="Arial" w:cs="Arial"/>
          <w:color w:val="000000"/>
          <w:sz w:val="22"/>
          <w:szCs w:val="22"/>
        </w:rPr>
        <w:t>abaixo</w:t>
      </w:r>
      <w:r w:rsidRPr="007D2D13">
        <w:rPr>
          <w:rFonts w:ascii="Arial" w:eastAsia="Times New Roman" w:hAnsi="Arial" w:cs="Arial"/>
          <w:color w:val="000000"/>
          <w:sz w:val="22"/>
          <w:szCs w:val="22"/>
        </w:rPr>
        <w:t>:</w:t>
      </w:r>
    </w:p>
    <w:p w14:paraId="7A2A5416" w14:textId="77777777" w:rsidR="008E6FD4" w:rsidRDefault="008E6FD4" w:rsidP="008E6FD4">
      <w:pPr>
        <w:spacing w:after="200"/>
        <w:jc w:val="center"/>
        <w:rPr>
          <w:rFonts w:ascii="Arial" w:eastAsia="Arial" w:hAnsi="Arial" w:cs="Arial"/>
          <w:sz w:val="22"/>
          <w:szCs w:val="22"/>
        </w:rPr>
      </w:pPr>
      <w:r>
        <w:br w:type="page"/>
      </w:r>
    </w:p>
    <w:p w14:paraId="44E8BCA3" w14:textId="77777777" w:rsidR="008E6FD4" w:rsidRDefault="008E6FD4" w:rsidP="008E6FD4">
      <w:pPr>
        <w:spacing w:after="200"/>
        <w:jc w:val="center"/>
        <w:rPr>
          <w:rFonts w:ascii="Arial" w:eastAsia="Arial" w:hAnsi="Arial" w:cs="Arial"/>
          <w:b/>
          <w:bCs/>
          <w:sz w:val="22"/>
          <w:szCs w:val="22"/>
        </w:rPr>
      </w:pPr>
      <w:r>
        <w:rPr>
          <w:rFonts w:ascii="Arial" w:eastAsia="Arial" w:hAnsi="Arial" w:cs="Arial"/>
          <w:b/>
          <w:bCs/>
          <w:sz w:val="22"/>
          <w:szCs w:val="22"/>
        </w:rPr>
        <w:lastRenderedPageBreak/>
        <w:t>Instrumento de Medição de Resultados – IMR – Formulário – Data: __/__/___</w:t>
      </w:r>
    </w:p>
    <w:p w14:paraId="2F99A1BE" w14:textId="77777777" w:rsidR="008E6FD4" w:rsidRDefault="008E6FD4" w:rsidP="008E6FD4">
      <w:pPr>
        <w:spacing w:after="200"/>
        <w:jc w:val="both"/>
        <w:rPr>
          <w:rFonts w:ascii="Arial" w:eastAsia="Arial" w:hAnsi="Arial" w:cs="Arial"/>
          <w:sz w:val="22"/>
          <w:szCs w:val="22"/>
        </w:rPr>
      </w:pPr>
      <w:r>
        <w:rPr>
          <w:rFonts w:ascii="Arial" w:eastAsia="Arial" w:hAnsi="Arial" w:cs="Arial"/>
          <w:b/>
          <w:bCs/>
          <w:sz w:val="22"/>
          <w:szCs w:val="22"/>
        </w:rPr>
        <w:t xml:space="preserve"> </w:t>
      </w:r>
      <w:r>
        <w:rPr>
          <w:rFonts w:ascii="Arial" w:eastAsia="Arial" w:hAnsi="Arial" w:cs="Arial"/>
          <w:sz w:val="22"/>
          <w:szCs w:val="22"/>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661"/>
        <w:gridCol w:w="1733"/>
        <w:gridCol w:w="1839"/>
        <w:gridCol w:w="2383"/>
        <w:gridCol w:w="1865"/>
      </w:tblGrid>
      <w:tr w:rsidR="008E6FD4" w:rsidRPr="007D2D13" w14:paraId="215BF0EB" w14:textId="77777777" w:rsidTr="00DA0A17">
        <w:trPr>
          <w:tblHeader/>
        </w:trPr>
        <w:tc>
          <w:tcPr>
            <w:tcW w:w="0" w:type="auto"/>
            <w:tcBorders>
              <w:top w:val="single" w:sz="6" w:space="0" w:color="000000"/>
              <w:left w:val="single" w:sz="6" w:space="0" w:color="000000"/>
              <w:bottom w:val="single" w:sz="6" w:space="0" w:color="000000"/>
              <w:right w:val="single" w:sz="6" w:space="0" w:color="000000"/>
            </w:tcBorders>
            <w:shd w:val="clear" w:color="auto" w:fill="F2F2F2"/>
            <w:tcMar>
              <w:top w:w="90" w:type="dxa"/>
              <w:left w:w="90" w:type="dxa"/>
              <w:bottom w:w="90" w:type="dxa"/>
              <w:right w:w="90" w:type="dxa"/>
            </w:tcMar>
            <w:hideMark/>
          </w:tcPr>
          <w:p w14:paraId="33DEB869" w14:textId="77777777" w:rsidR="008E6FD4" w:rsidRPr="007D2D13" w:rsidRDefault="008E6FD4" w:rsidP="00DA0A17">
            <w:pPr>
              <w:jc w:val="center"/>
              <w:rPr>
                <w:rFonts w:ascii="Times New Roman" w:eastAsia="Times New Roman" w:hAnsi="Times New Roman" w:cs="Times New Roman"/>
                <w:b/>
                <w:bCs/>
              </w:rPr>
            </w:pPr>
            <w:r w:rsidRPr="007D2D13">
              <w:rPr>
                <w:rFonts w:ascii="Arial" w:eastAsia="Times New Roman" w:hAnsi="Arial" w:cs="Arial"/>
                <w:b/>
                <w:bCs/>
                <w:color w:val="000000"/>
                <w:sz w:val="22"/>
                <w:szCs w:val="22"/>
              </w:rPr>
              <w:t>Critério / Indicador</w:t>
            </w:r>
          </w:p>
        </w:tc>
        <w:tc>
          <w:tcPr>
            <w:tcW w:w="0" w:type="auto"/>
            <w:tcBorders>
              <w:top w:val="single" w:sz="6" w:space="0" w:color="000000"/>
              <w:left w:val="single" w:sz="6" w:space="0" w:color="000000"/>
              <w:bottom w:val="single" w:sz="6" w:space="0" w:color="000000"/>
              <w:right w:val="single" w:sz="6" w:space="0" w:color="000000"/>
            </w:tcBorders>
            <w:shd w:val="clear" w:color="auto" w:fill="F2F2F2"/>
            <w:tcMar>
              <w:top w:w="90" w:type="dxa"/>
              <w:left w:w="90" w:type="dxa"/>
              <w:bottom w:w="90" w:type="dxa"/>
              <w:right w:w="90" w:type="dxa"/>
            </w:tcMar>
            <w:hideMark/>
          </w:tcPr>
          <w:p w14:paraId="02556B71" w14:textId="77777777" w:rsidR="008E6FD4" w:rsidRPr="007D2D13" w:rsidRDefault="008E6FD4" w:rsidP="00DA0A17">
            <w:pPr>
              <w:jc w:val="center"/>
              <w:rPr>
                <w:rFonts w:ascii="Times New Roman" w:eastAsia="Times New Roman" w:hAnsi="Times New Roman" w:cs="Times New Roman"/>
                <w:b/>
                <w:bCs/>
              </w:rPr>
            </w:pPr>
            <w:r w:rsidRPr="007D2D13">
              <w:rPr>
                <w:rFonts w:ascii="Arial" w:eastAsia="Times New Roman" w:hAnsi="Arial" w:cs="Arial"/>
                <w:b/>
                <w:bCs/>
                <w:color w:val="000000"/>
                <w:sz w:val="22"/>
                <w:szCs w:val="22"/>
              </w:rPr>
              <w:t>Nota 10 (Excelente)</w:t>
            </w:r>
          </w:p>
        </w:tc>
        <w:tc>
          <w:tcPr>
            <w:tcW w:w="0" w:type="auto"/>
            <w:tcBorders>
              <w:top w:val="single" w:sz="6" w:space="0" w:color="000000"/>
              <w:left w:val="single" w:sz="6" w:space="0" w:color="000000"/>
              <w:bottom w:val="single" w:sz="6" w:space="0" w:color="000000"/>
              <w:right w:val="single" w:sz="6" w:space="0" w:color="000000"/>
            </w:tcBorders>
            <w:shd w:val="clear" w:color="auto" w:fill="F2F2F2"/>
            <w:tcMar>
              <w:top w:w="90" w:type="dxa"/>
              <w:left w:w="90" w:type="dxa"/>
              <w:bottom w:w="90" w:type="dxa"/>
              <w:right w:w="90" w:type="dxa"/>
            </w:tcMar>
            <w:hideMark/>
          </w:tcPr>
          <w:p w14:paraId="2207729E" w14:textId="77777777" w:rsidR="008E6FD4" w:rsidRPr="007D2D13" w:rsidRDefault="008E6FD4" w:rsidP="00DA0A17">
            <w:pPr>
              <w:jc w:val="center"/>
              <w:rPr>
                <w:rFonts w:ascii="Times New Roman" w:eastAsia="Times New Roman" w:hAnsi="Times New Roman" w:cs="Times New Roman"/>
                <w:b/>
                <w:bCs/>
              </w:rPr>
            </w:pPr>
            <w:r w:rsidRPr="007D2D13">
              <w:rPr>
                <w:rFonts w:ascii="Arial" w:eastAsia="Times New Roman" w:hAnsi="Arial" w:cs="Arial"/>
                <w:b/>
                <w:bCs/>
                <w:color w:val="000000"/>
                <w:sz w:val="22"/>
                <w:szCs w:val="22"/>
              </w:rPr>
              <w:t>Nota 8 (Regular)</w:t>
            </w:r>
          </w:p>
        </w:tc>
        <w:tc>
          <w:tcPr>
            <w:tcW w:w="0" w:type="auto"/>
            <w:tcBorders>
              <w:top w:val="single" w:sz="6" w:space="0" w:color="000000"/>
              <w:left w:val="single" w:sz="6" w:space="0" w:color="000000"/>
              <w:bottom w:val="single" w:sz="6" w:space="0" w:color="000000"/>
              <w:right w:val="single" w:sz="6" w:space="0" w:color="000000"/>
            </w:tcBorders>
            <w:shd w:val="clear" w:color="auto" w:fill="F2F2F2"/>
            <w:tcMar>
              <w:top w:w="90" w:type="dxa"/>
              <w:left w:w="90" w:type="dxa"/>
              <w:bottom w:w="90" w:type="dxa"/>
              <w:right w:w="90" w:type="dxa"/>
            </w:tcMar>
            <w:hideMark/>
          </w:tcPr>
          <w:p w14:paraId="12C4E375" w14:textId="77777777" w:rsidR="008E6FD4" w:rsidRPr="007D2D13" w:rsidRDefault="008E6FD4" w:rsidP="00DA0A17">
            <w:pPr>
              <w:jc w:val="center"/>
              <w:rPr>
                <w:rFonts w:ascii="Times New Roman" w:eastAsia="Times New Roman" w:hAnsi="Times New Roman" w:cs="Times New Roman"/>
                <w:b/>
                <w:bCs/>
              </w:rPr>
            </w:pPr>
            <w:r w:rsidRPr="007D2D13">
              <w:rPr>
                <w:rFonts w:ascii="Arial" w:eastAsia="Times New Roman" w:hAnsi="Arial" w:cs="Arial"/>
                <w:b/>
                <w:bCs/>
                <w:color w:val="000000"/>
                <w:sz w:val="22"/>
                <w:szCs w:val="22"/>
              </w:rPr>
              <w:t>Nota 6 (Insatisfatório)</w:t>
            </w:r>
          </w:p>
        </w:tc>
        <w:tc>
          <w:tcPr>
            <w:tcW w:w="0" w:type="auto"/>
            <w:tcBorders>
              <w:top w:val="single" w:sz="6" w:space="0" w:color="000000"/>
              <w:left w:val="single" w:sz="6" w:space="0" w:color="000000"/>
              <w:bottom w:val="single" w:sz="6" w:space="0" w:color="000000"/>
              <w:right w:val="single" w:sz="6" w:space="0" w:color="000000"/>
            </w:tcBorders>
            <w:shd w:val="clear" w:color="auto" w:fill="F2F2F2"/>
            <w:tcMar>
              <w:top w:w="90" w:type="dxa"/>
              <w:left w:w="90" w:type="dxa"/>
              <w:bottom w:w="90" w:type="dxa"/>
              <w:right w:w="90" w:type="dxa"/>
            </w:tcMar>
            <w:hideMark/>
          </w:tcPr>
          <w:p w14:paraId="2656B1A2" w14:textId="77777777" w:rsidR="008E6FD4" w:rsidRPr="007D2D13" w:rsidRDefault="008E6FD4" w:rsidP="00DA0A17">
            <w:pPr>
              <w:jc w:val="center"/>
              <w:rPr>
                <w:rFonts w:ascii="Times New Roman" w:eastAsia="Times New Roman" w:hAnsi="Times New Roman" w:cs="Times New Roman"/>
                <w:b/>
                <w:bCs/>
              </w:rPr>
            </w:pPr>
            <w:r w:rsidRPr="006868AB">
              <w:rPr>
                <w:rFonts w:ascii="Arial" w:eastAsia="Times New Roman" w:hAnsi="Arial" w:cs="Arial"/>
                <w:b/>
                <w:bCs/>
                <w:color w:val="000000"/>
                <w:sz w:val="22"/>
                <w:szCs w:val="22"/>
              </w:rPr>
              <w:t>Nota 0 (Inaceitável)</w:t>
            </w:r>
          </w:p>
          <w:p w14:paraId="66E95B2E" w14:textId="77777777" w:rsidR="008E6FD4" w:rsidRPr="007D2D13" w:rsidRDefault="008E6FD4" w:rsidP="00DA0A17">
            <w:pPr>
              <w:jc w:val="center"/>
              <w:rPr>
                <w:rFonts w:ascii="Times New Roman" w:eastAsia="Times New Roman" w:hAnsi="Times New Roman" w:cs="Times New Roman"/>
                <w:b/>
                <w:bCs/>
              </w:rPr>
            </w:pPr>
            <w:r w:rsidRPr="007D2D13">
              <w:rPr>
                <w:rFonts w:ascii="Arial" w:eastAsia="Times New Roman" w:hAnsi="Arial" w:cs="Arial"/>
                <w:color w:val="000000"/>
                <w:sz w:val="22"/>
                <w:szCs w:val="22"/>
              </w:rPr>
              <w:t> </w:t>
            </w:r>
          </w:p>
        </w:tc>
      </w:tr>
      <w:tr w:rsidR="008E6FD4" w:rsidRPr="007D2D13" w14:paraId="194FF3EC" w14:textId="77777777" w:rsidTr="00DA0A17">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362EDA" w14:textId="77777777" w:rsidR="008E6FD4" w:rsidRPr="007D2D13" w:rsidRDefault="008E6FD4" w:rsidP="00DA0A17">
            <w:pPr>
              <w:rPr>
                <w:rFonts w:ascii="Times New Roman" w:eastAsia="Times New Roman" w:hAnsi="Times New Roman" w:cs="Times New Roman"/>
              </w:rPr>
            </w:pPr>
            <w:r w:rsidRPr="007D2D13">
              <w:rPr>
                <w:rFonts w:ascii="Arial" w:eastAsia="Times New Roman" w:hAnsi="Arial" w:cs="Arial"/>
                <w:b/>
                <w:bCs/>
                <w:color w:val="000000"/>
                <w:sz w:val="22"/>
                <w:szCs w:val="22"/>
              </w:rPr>
              <w:t>A. Pontualidade</w:t>
            </w:r>
            <w:r>
              <w:rPr>
                <w:rFonts w:ascii="Arial" w:eastAsia="Times New Roman" w:hAnsi="Arial" w:cs="Arial"/>
                <w:b/>
                <w:bCs/>
                <w:color w:val="000000"/>
                <w:sz w:val="22"/>
                <w:szCs w:val="22"/>
              </w:rPr>
              <w:t xml:space="preserve"> com horário de entrega</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B045F9" w14:textId="4713B69A" w:rsidR="008E6FD4" w:rsidRPr="007D2D13" w:rsidRDefault="008E6FD4" w:rsidP="00215047">
            <w:pPr>
              <w:rPr>
                <w:rFonts w:ascii="Times New Roman" w:eastAsia="Times New Roman" w:hAnsi="Times New Roman" w:cs="Times New Roman"/>
              </w:rPr>
            </w:pPr>
            <w:r w:rsidRPr="007D2D13">
              <w:rPr>
                <w:rFonts w:ascii="Arial" w:eastAsia="Times New Roman" w:hAnsi="Arial" w:cs="Arial"/>
                <w:color w:val="000000"/>
                <w:sz w:val="22"/>
                <w:szCs w:val="22"/>
              </w:rPr>
              <w:t xml:space="preserve">Entrega pontual </w:t>
            </w:r>
            <w:r w:rsidR="00215047">
              <w:rPr>
                <w:rFonts w:ascii="Arial" w:eastAsia="Times New Roman" w:hAnsi="Arial" w:cs="Arial"/>
                <w:color w:val="000000"/>
                <w:sz w:val="22"/>
                <w:szCs w:val="22"/>
              </w:rPr>
              <w:t xml:space="preserve">com tolerância de até 10 (dez) minutos </w:t>
            </w:r>
            <w:r w:rsidRPr="007D2D13">
              <w:rPr>
                <w:rFonts w:ascii="Arial" w:eastAsia="Times New Roman" w:hAnsi="Arial" w:cs="Arial"/>
                <w:color w:val="000000"/>
                <w:sz w:val="22"/>
                <w:szCs w:val="22"/>
              </w:rPr>
              <w:t xml:space="preserve">durante todo o evento, </w:t>
            </w:r>
            <w:r w:rsidR="00215047">
              <w:rPr>
                <w:rFonts w:ascii="Arial" w:eastAsia="Times New Roman" w:hAnsi="Arial" w:cs="Arial"/>
                <w:color w:val="000000"/>
                <w:sz w:val="22"/>
                <w:szCs w:val="22"/>
              </w:rPr>
              <w:t>com antecedência mínima de 1 (uma) hora para vistoria.</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79470F" w14:textId="77777777" w:rsidR="008E6FD4" w:rsidRPr="007D2D13" w:rsidRDefault="008E6FD4" w:rsidP="00DA0A17">
            <w:pPr>
              <w:rPr>
                <w:rFonts w:ascii="Times New Roman" w:eastAsia="Times New Roman" w:hAnsi="Times New Roman" w:cs="Times New Roman"/>
              </w:rPr>
            </w:pPr>
            <w:r w:rsidRPr="007D2D13">
              <w:rPr>
                <w:rFonts w:ascii="Arial" w:eastAsia="Times New Roman" w:hAnsi="Arial" w:cs="Arial"/>
                <w:color w:val="000000"/>
                <w:sz w:val="22"/>
                <w:szCs w:val="22"/>
              </w:rPr>
              <w:t>Atraso de 11 (onze) a 15 (quinze) minutos na preparação e disponibilização completa do coffee break para os convidados.</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A7EFFA" w14:textId="77777777" w:rsidR="008E6FD4" w:rsidRPr="007D2D13" w:rsidRDefault="008E6FD4" w:rsidP="00DA0A17">
            <w:pPr>
              <w:rPr>
                <w:rFonts w:ascii="Times New Roman" w:eastAsia="Times New Roman" w:hAnsi="Times New Roman" w:cs="Times New Roman"/>
              </w:rPr>
            </w:pPr>
            <w:r w:rsidRPr="007D2D13">
              <w:rPr>
                <w:rFonts w:ascii="Arial" w:eastAsia="Times New Roman" w:hAnsi="Arial" w:cs="Arial"/>
                <w:color w:val="000000"/>
                <w:sz w:val="22"/>
                <w:szCs w:val="22"/>
              </w:rPr>
              <w:t>Atraso de 16 (dezesseis) a 29 (vinte e nove) minutos na preparação e disponibilização completa do coffee break para os convidados.</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AE2862" w14:textId="77777777" w:rsidR="008E6FD4" w:rsidRPr="007D2D13" w:rsidRDefault="008E6FD4" w:rsidP="00DA0A17">
            <w:pPr>
              <w:rPr>
                <w:rFonts w:ascii="Times New Roman" w:eastAsia="Times New Roman" w:hAnsi="Times New Roman" w:cs="Times New Roman"/>
              </w:rPr>
            </w:pPr>
            <w:r w:rsidRPr="007D2D13">
              <w:rPr>
                <w:rFonts w:ascii="Arial" w:eastAsia="Times New Roman" w:hAnsi="Arial" w:cs="Arial"/>
                <w:color w:val="000000"/>
                <w:sz w:val="22"/>
                <w:szCs w:val="22"/>
              </w:rPr>
              <w:t>Atrasos acima de 30 (trinta) minutos na preparação e disponibilização completa do coffee break.</w:t>
            </w:r>
          </w:p>
        </w:tc>
      </w:tr>
      <w:tr w:rsidR="008E6FD4" w:rsidRPr="007D2D13" w14:paraId="6098AF4B" w14:textId="77777777" w:rsidTr="00DA0A17">
        <w:tc>
          <w:tcPr>
            <w:tcW w:w="0" w:type="auto"/>
            <w:tcBorders>
              <w:top w:val="single" w:sz="6" w:space="0" w:color="000000"/>
              <w:left w:val="single" w:sz="6" w:space="0" w:color="000000"/>
              <w:bottom w:val="single" w:sz="6" w:space="0" w:color="000000"/>
              <w:right w:val="single" w:sz="6" w:space="0" w:color="000000"/>
            </w:tcBorders>
            <w:shd w:val="clear" w:color="auto" w:fill="FAFAFA"/>
            <w:tcMar>
              <w:top w:w="90" w:type="dxa"/>
              <w:left w:w="90" w:type="dxa"/>
              <w:bottom w:w="90" w:type="dxa"/>
              <w:right w:w="90" w:type="dxa"/>
            </w:tcMar>
            <w:hideMark/>
          </w:tcPr>
          <w:p w14:paraId="2B4D60AE" w14:textId="77777777" w:rsidR="008E6FD4" w:rsidRPr="007D2D13" w:rsidRDefault="008E6FD4" w:rsidP="00DA0A17">
            <w:pPr>
              <w:rPr>
                <w:rFonts w:ascii="Times New Roman" w:eastAsia="Times New Roman" w:hAnsi="Times New Roman" w:cs="Times New Roman"/>
              </w:rPr>
            </w:pPr>
            <w:r w:rsidRPr="007D2D13">
              <w:rPr>
                <w:rFonts w:ascii="Arial" w:eastAsia="Times New Roman" w:hAnsi="Arial" w:cs="Arial"/>
                <w:b/>
                <w:bCs/>
                <w:color w:val="000000"/>
                <w:sz w:val="22"/>
                <w:szCs w:val="22"/>
              </w:rPr>
              <w:t>B. Combinação de Coffee Break</w:t>
            </w:r>
          </w:p>
        </w:tc>
        <w:tc>
          <w:tcPr>
            <w:tcW w:w="0" w:type="auto"/>
            <w:tcBorders>
              <w:top w:val="single" w:sz="6" w:space="0" w:color="000000"/>
              <w:left w:val="single" w:sz="6" w:space="0" w:color="000000"/>
              <w:bottom w:val="single" w:sz="6" w:space="0" w:color="000000"/>
              <w:right w:val="single" w:sz="6" w:space="0" w:color="000000"/>
            </w:tcBorders>
            <w:shd w:val="clear" w:color="auto" w:fill="FAFAFA"/>
            <w:tcMar>
              <w:top w:w="90" w:type="dxa"/>
              <w:left w:w="90" w:type="dxa"/>
              <w:bottom w:w="90" w:type="dxa"/>
              <w:right w:w="90" w:type="dxa"/>
            </w:tcMar>
            <w:hideMark/>
          </w:tcPr>
          <w:p w14:paraId="5282B2AD" w14:textId="77777777" w:rsidR="008E6FD4" w:rsidRPr="007D2D13" w:rsidRDefault="008E6FD4" w:rsidP="00DA0A17">
            <w:pPr>
              <w:rPr>
                <w:rFonts w:ascii="Times New Roman" w:eastAsia="Times New Roman" w:hAnsi="Times New Roman" w:cs="Times New Roman"/>
              </w:rPr>
            </w:pPr>
            <w:r w:rsidRPr="007D2D13">
              <w:rPr>
                <w:rFonts w:ascii="Arial" w:eastAsia="Times New Roman" w:hAnsi="Arial" w:cs="Arial"/>
                <w:color w:val="000000"/>
                <w:sz w:val="22"/>
                <w:szCs w:val="22"/>
              </w:rPr>
              <w:t>Entrega de acordo com o pré-estabelecido nos itens 3.5 e 3.6 do Termo de Referência.</w:t>
            </w:r>
          </w:p>
        </w:tc>
        <w:tc>
          <w:tcPr>
            <w:tcW w:w="0" w:type="auto"/>
            <w:tcBorders>
              <w:top w:val="single" w:sz="6" w:space="0" w:color="000000"/>
              <w:left w:val="single" w:sz="6" w:space="0" w:color="000000"/>
              <w:bottom w:val="single" w:sz="6" w:space="0" w:color="000000"/>
              <w:right w:val="single" w:sz="6" w:space="0" w:color="000000"/>
            </w:tcBorders>
            <w:shd w:val="clear" w:color="auto" w:fill="FAFAFA"/>
            <w:tcMar>
              <w:top w:w="90" w:type="dxa"/>
              <w:left w:w="90" w:type="dxa"/>
              <w:bottom w:w="90" w:type="dxa"/>
              <w:right w:w="90" w:type="dxa"/>
            </w:tcMar>
            <w:hideMark/>
          </w:tcPr>
          <w:p w14:paraId="7B0D6AEA" w14:textId="77777777" w:rsidR="008E6FD4" w:rsidRPr="007D2D13" w:rsidRDefault="008E6FD4" w:rsidP="00DA0A17">
            <w:pPr>
              <w:rPr>
                <w:rFonts w:ascii="Times New Roman" w:eastAsia="Times New Roman" w:hAnsi="Times New Roman" w:cs="Times New Roman"/>
              </w:rPr>
            </w:pPr>
            <w:r w:rsidRPr="007D2D13">
              <w:rPr>
                <w:rFonts w:ascii="Arial" w:eastAsia="Times New Roman" w:hAnsi="Arial" w:cs="Arial"/>
                <w:color w:val="000000"/>
                <w:sz w:val="22"/>
                <w:szCs w:val="22"/>
              </w:rPr>
              <w:t>Falta de 1 (um) item do rol mínimo estabelecido.</w:t>
            </w:r>
          </w:p>
        </w:tc>
        <w:tc>
          <w:tcPr>
            <w:tcW w:w="0" w:type="auto"/>
            <w:tcBorders>
              <w:top w:val="single" w:sz="6" w:space="0" w:color="000000"/>
              <w:left w:val="single" w:sz="6" w:space="0" w:color="000000"/>
              <w:bottom w:val="single" w:sz="6" w:space="0" w:color="000000"/>
              <w:right w:val="single" w:sz="6" w:space="0" w:color="000000"/>
            </w:tcBorders>
            <w:shd w:val="clear" w:color="auto" w:fill="FAFAFA"/>
            <w:tcMar>
              <w:top w:w="90" w:type="dxa"/>
              <w:left w:w="90" w:type="dxa"/>
              <w:bottom w:w="90" w:type="dxa"/>
              <w:right w:w="90" w:type="dxa"/>
            </w:tcMar>
            <w:hideMark/>
          </w:tcPr>
          <w:p w14:paraId="4CCB8B91" w14:textId="77777777" w:rsidR="008E6FD4" w:rsidRPr="007D2D13" w:rsidRDefault="008E6FD4" w:rsidP="00DA0A17">
            <w:pPr>
              <w:rPr>
                <w:rFonts w:ascii="Times New Roman" w:eastAsia="Times New Roman" w:hAnsi="Times New Roman" w:cs="Times New Roman"/>
              </w:rPr>
            </w:pPr>
            <w:r w:rsidRPr="007D2D13">
              <w:rPr>
                <w:rFonts w:ascii="Arial" w:eastAsia="Times New Roman" w:hAnsi="Arial" w:cs="Arial"/>
                <w:color w:val="000000"/>
                <w:sz w:val="22"/>
                <w:szCs w:val="22"/>
              </w:rPr>
              <w:t>Falta de 2 (dois) itens do rol mínimo estabelecido.</w:t>
            </w:r>
          </w:p>
        </w:tc>
        <w:tc>
          <w:tcPr>
            <w:tcW w:w="0" w:type="auto"/>
            <w:tcBorders>
              <w:top w:val="single" w:sz="6" w:space="0" w:color="000000"/>
              <w:left w:val="single" w:sz="6" w:space="0" w:color="000000"/>
              <w:bottom w:val="single" w:sz="6" w:space="0" w:color="000000"/>
              <w:right w:val="single" w:sz="6" w:space="0" w:color="000000"/>
            </w:tcBorders>
            <w:shd w:val="clear" w:color="auto" w:fill="FAFAFA"/>
            <w:tcMar>
              <w:top w:w="90" w:type="dxa"/>
              <w:left w:w="90" w:type="dxa"/>
              <w:bottom w:w="90" w:type="dxa"/>
              <w:right w:w="90" w:type="dxa"/>
            </w:tcMar>
            <w:hideMark/>
          </w:tcPr>
          <w:p w14:paraId="37B61D8E" w14:textId="77777777" w:rsidR="008E6FD4" w:rsidRPr="007D2D13" w:rsidRDefault="008E6FD4" w:rsidP="00DA0A17">
            <w:pPr>
              <w:rPr>
                <w:rFonts w:ascii="Times New Roman" w:eastAsia="Times New Roman" w:hAnsi="Times New Roman" w:cs="Times New Roman"/>
              </w:rPr>
            </w:pPr>
            <w:r w:rsidRPr="007D2D13">
              <w:rPr>
                <w:rFonts w:ascii="Arial" w:eastAsia="Times New Roman" w:hAnsi="Arial" w:cs="Arial"/>
                <w:color w:val="000000"/>
                <w:sz w:val="22"/>
                <w:szCs w:val="22"/>
              </w:rPr>
              <w:t>Falta de 3 (três) ou mais itens do rol mínimo estabelecido.</w:t>
            </w:r>
          </w:p>
        </w:tc>
      </w:tr>
      <w:tr w:rsidR="008E6FD4" w:rsidRPr="007D2D13" w14:paraId="4C1A06EE" w14:textId="77777777" w:rsidTr="00DA0A17">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89C0DD" w14:textId="77777777" w:rsidR="008E6FD4" w:rsidRPr="007D2D13" w:rsidRDefault="008E6FD4" w:rsidP="00DA0A17">
            <w:pPr>
              <w:rPr>
                <w:rFonts w:ascii="Times New Roman" w:eastAsia="Times New Roman" w:hAnsi="Times New Roman" w:cs="Times New Roman"/>
              </w:rPr>
            </w:pPr>
            <w:r w:rsidRPr="007D2D13">
              <w:rPr>
                <w:rFonts w:ascii="Arial" w:eastAsia="Times New Roman" w:hAnsi="Arial" w:cs="Arial"/>
                <w:b/>
                <w:bCs/>
                <w:color w:val="000000"/>
                <w:sz w:val="22"/>
                <w:szCs w:val="22"/>
              </w:rPr>
              <w:t>C. Qualidade das Embalagens</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B8B85A" w14:textId="77777777" w:rsidR="008E6FD4" w:rsidRPr="007D2D13" w:rsidRDefault="008E6FD4" w:rsidP="00DA0A17">
            <w:pPr>
              <w:rPr>
                <w:rFonts w:ascii="Times New Roman" w:eastAsia="Times New Roman" w:hAnsi="Times New Roman" w:cs="Times New Roman"/>
              </w:rPr>
            </w:pPr>
            <w:r w:rsidRPr="007D2D13">
              <w:rPr>
                <w:rFonts w:ascii="Arial" w:eastAsia="Times New Roman" w:hAnsi="Arial" w:cs="Arial"/>
                <w:color w:val="000000"/>
                <w:sz w:val="22"/>
                <w:szCs w:val="22"/>
              </w:rPr>
              <w:t>Todas as embalagens entregues originais, íntegras, higienizadas, lacradas e identificadas.</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8514E8" w14:textId="77777777" w:rsidR="008E6FD4" w:rsidRPr="007D2D13" w:rsidRDefault="008E6FD4" w:rsidP="00DA0A17">
            <w:pPr>
              <w:rPr>
                <w:rFonts w:ascii="Times New Roman" w:eastAsia="Times New Roman" w:hAnsi="Times New Roman" w:cs="Times New Roman"/>
              </w:rPr>
            </w:pPr>
            <w:r w:rsidRPr="007D2D13">
              <w:rPr>
                <w:rFonts w:ascii="Arial" w:eastAsia="Times New Roman" w:hAnsi="Arial" w:cs="Arial"/>
                <w:color w:val="000000"/>
                <w:sz w:val="22"/>
                <w:szCs w:val="22"/>
              </w:rPr>
              <w:t>Até 5% do total de itens entregues com pequenas falhas de identificação ou sem lacre, com integridade física e higiene preservadas.</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7FFBAB" w14:textId="77777777" w:rsidR="008E6FD4" w:rsidRPr="007D2D13" w:rsidRDefault="008E6FD4" w:rsidP="00DA0A17">
            <w:pPr>
              <w:rPr>
                <w:rFonts w:ascii="Times New Roman" w:eastAsia="Times New Roman" w:hAnsi="Times New Roman" w:cs="Times New Roman"/>
              </w:rPr>
            </w:pPr>
            <w:r w:rsidRPr="007D2D13">
              <w:rPr>
                <w:rFonts w:ascii="Arial" w:eastAsia="Times New Roman" w:hAnsi="Arial" w:cs="Arial"/>
                <w:color w:val="000000"/>
                <w:sz w:val="22"/>
                <w:szCs w:val="22"/>
              </w:rPr>
              <w:t xml:space="preserve">De 6% a 15% dos itens com falhas (ex: sem identificação/lacre) </w:t>
            </w:r>
            <w:r w:rsidRPr="007D2D13">
              <w:rPr>
                <w:rFonts w:ascii="Arial" w:eastAsia="Times New Roman" w:hAnsi="Arial" w:cs="Arial"/>
                <w:b/>
                <w:bCs/>
                <w:color w:val="000000"/>
                <w:sz w:val="22"/>
                <w:szCs w:val="22"/>
              </w:rPr>
              <w:t>OU</w:t>
            </w:r>
            <w:r w:rsidRPr="007D2D13">
              <w:rPr>
                <w:rFonts w:ascii="Arial" w:eastAsia="Times New Roman" w:hAnsi="Arial" w:cs="Arial"/>
                <w:color w:val="000000"/>
                <w:sz w:val="22"/>
                <w:szCs w:val="22"/>
              </w:rPr>
              <w:t xml:space="preserve"> qualquer item entregue em embalagem não original/incompatível, desde que não comprometa a higiene.</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E6C4D5" w14:textId="77777777" w:rsidR="008E6FD4" w:rsidRPr="007D2D13" w:rsidRDefault="008E6FD4" w:rsidP="00DA0A17">
            <w:pPr>
              <w:rPr>
                <w:rFonts w:ascii="Times New Roman" w:eastAsia="Times New Roman" w:hAnsi="Times New Roman" w:cs="Times New Roman"/>
              </w:rPr>
            </w:pPr>
            <w:r w:rsidRPr="007D2D13">
              <w:rPr>
                <w:rFonts w:ascii="Arial" w:eastAsia="Times New Roman" w:hAnsi="Arial" w:cs="Arial"/>
                <w:color w:val="000000"/>
                <w:sz w:val="22"/>
                <w:szCs w:val="22"/>
              </w:rPr>
              <w:t xml:space="preserve">Acima de 15% de itens com falhas </w:t>
            </w:r>
            <w:r w:rsidRPr="007D2D13">
              <w:rPr>
                <w:rFonts w:ascii="Arial" w:eastAsia="Times New Roman" w:hAnsi="Arial" w:cs="Arial"/>
                <w:b/>
                <w:bCs/>
                <w:color w:val="000000"/>
                <w:sz w:val="22"/>
                <w:szCs w:val="22"/>
              </w:rPr>
              <w:t>OU</w:t>
            </w:r>
            <w:r w:rsidRPr="007D2D13">
              <w:rPr>
                <w:rFonts w:ascii="Arial" w:eastAsia="Times New Roman" w:hAnsi="Arial" w:cs="Arial"/>
                <w:color w:val="000000"/>
                <w:sz w:val="22"/>
                <w:szCs w:val="22"/>
              </w:rPr>
              <w:t xml:space="preserve"> qualquer embalagem sem higienização, violada/rompida (expondo o alimento), ou que comprometa a segurança alimentar.</w:t>
            </w:r>
          </w:p>
        </w:tc>
      </w:tr>
      <w:tr w:rsidR="008E6FD4" w:rsidRPr="007D2D13" w14:paraId="4AC751FC" w14:textId="77777777" w:rsidTr="00DA0A17">
        <w:tc>
          <w:tcPr>
            <w:tcW w:w="0" w:type="auto"/>
            <w:tcBorders>
              <w:top w:val="single" w:sz="6" w:space="0" w:color="000000"/>
              <w:left w:val="single" w:sz="6" w:space="0" w:color="000000"/>
              <w:bottom w:val="single" w:sz="6" w:space="0" w:color="000000"/>
              <w:right w:val="single" w:sz="6" w:space="0" w:color="000000"/>
            </w:tcBorders>
            <w:shd w:val="clear" w:color="auto" w:fill="FAFAFA"/>
            <w:tcMar>
              <w:top w:w="90" w:type="dxa"/>
              <w:left w:w="90" w:type="dxa"/>
              <w:bottom w:w="90" w:type="dxa"/>
              <w:right w:w="90" w:type="dxa"/>
            </w:tcMar>
            <w:hideMark/>
          </w:tcPr>
          <w:p w14:paraId="1D88B35A" w14:textId="77777777" w:rsidR="008E6FD4" w:rsidRPr="007D2D13" w:rsidRDefault="008E6FD4" w:rsidP="00DA0A17">
            <w:pPr>
              <w:rPr>
                <w:rFonts w:ascii="Times New Roman" w:eastAsia="Times New Roman" w:hAnsi="Times New Roman" w:cs="Times New Roman"/>
              </w:rPr>
            </w:pPr>
            <w:r w:rsidRPr="007D2D13">
              <w:rPr>
                <w:rFonts w:ascii="Arial" w:eastAsia="Times New Roman" w:hAnsi="Arial" w:cs="Arial"/>
                <w:b/>
                <w:bCs/>
                <w:color w:val="000000"/>
                <w:sz w:val="22"/>
                <w:szCs w:val="22"/>
              </w:rPr>
              <w:t>D. Fornecimento de Utensílios</w:t>
            </w:r>
          </w:p>
        </w:tc>
        <w:tc>
          <w:tcPr>
            <w:tcW w:w="0" w:type="auto"/>
            <w:tcBorders>
              <w:top w:val="single" w:sz="6" w:space="0" w:color="000000"/>
              <w:left w:val="single" w:sz="6" w:space="0" w:color="000000"/>
              <w:bottom w:val="single" w:sz="6" w:space="0" w:color="000000"/>
              <w:right w:val="single" w:sz="6" w:space="0" w:color="000000"/>
            </w:tcBorders>
            <w:shd w:val="clear" w:color="auto" w:fill="FAFAFA"/>
            <w:tcMar>
              <w:top w:w="90" w:type="dxa"/>
              <w:left w:w="90" w:type="dxa"/>
              <w:bottom w:w="90" w:type="dxa"/>
              <w:right w:w="90" w:type="dxa"/>
            </w:tcMar>
            <w:hideMark/>
          </w:tcPr>
          <w:p w14:paraId="205543D6" w14:textId="77777777" w:rsidR="008E6FD4" w:rsidRPr="007D2D13" w:rsidRDefault="008E6FD4" w:rsidP="00DA0A17">
            <w:pPr>
              <w:rPr>
                <w:rFonts w:ascii="Times New Roman" w:eastAsia="Times New Roman" w:hAnsi="Times New Roman" w:cs="Times New Roman"/>
              </w:rPr>
            </w:pPr>
            <w:r w:rsidRPr="007D2D13">
              <w:rPr>
                <w:rFonts w:ascii="Arial" w:eastAsia="Times New Roman" w:hAnsi="Arial" w:cs="Arial"/>
                <w:color w:val="000000"/>
                <w:sz w:val="22"/>
                <w:szCs w:val="22"/>
              </w:rPr>
              <w:t>Entrega de acordo com o pré-estabelecido no rol de utensílios indispensáveis constantes no item 4.64 do Termo de Referência.</w:t>
            </w:r>
          </w:p>
        </w:tc>
        <w:tc>
          <w:tcPr>
            <w:tcW w:w="0" w:type="auto"/>
            <w:tcBorders>
              <w:top w:val="single" w:sz="6" w:space="0" w:color="000000"/>
              <w:left w:val="single" w:sz="6" w:space="0" w:color="000000"/>
              <w:bottom w:val="single" w:sz="6" w:space="0" w:color="000000"/>
              <w:right w:val="single" w:sz="6" w:space="0" w:color="000000"/>
            </w:tcBorders>
            <w:shd w:val="clear" w:color="auto" w:fill="FAFAFA"/>
            <w:tcMar>
              <w:top w:w="90" w:type="dxa"/>
              <w:left w:w="90" w:type="dxa"/>
              <w:bottom w:w="90" w:type="dxa"/>
              <w:right w:w="90" w:type="dxa"/>
            </w:tcMar>
            <w:hideMark/>
          </w:tcPr>
          <w:p w14:paraId="02182ECE" w14:textId="77777777" w:rsidR="008E6FD4" w:rsidRPr="007D2D13" w:rsidRDefault="008E6FD4" w:rsidP="00DA0A17">
            <w:pPr>
              <w:rPr>
                <w:rFonts w:ascii="Times New Roman" w:eastAsia="Times New Roman" w:hAnsi="Times New Roman" w:cs="Times New Roman"/>
              </w:rPr>
            </w:pPr>
            <w:r w:rsidRPr="007D2D13">
              <w:rPr>
                <w:rFonts w:ascii="Arial" w:eastAsia="Times New Roman" w:hAnsi="Arial" w:cs="Arial"/>
                <w:color w:val="000000"/>
                <w:sz w:val="22"/>
                <w:szCs w:val="22"/>
              </w:rPr>
              <w:t>Falta de 1 (um) item do rol mínimo estabelecido.</w:t>
            </w:r>
          </w:p>
        </w:tc>
        <w:tc>
          <w:tcPr>
            <w:tcW w:w="0" w:type="auto"/>
            <w:tcBorders>
              <w:top w:val="single" w:sz="6" w:space="0" w:color="000000"/>
              <w:left w:val="single" w:sz="6" w:space="0" w:color="000000"/>
              <w:bottom w:val="single" w:sz="6" w:space="0" w:color="000000"/>
              <w:right w:val="single" w:sz="6" w:space="0" w:color="000000"/>
            </w:tcBorders>
            <w:shd w:val="clear" w:color="auto" w:fill="FAFAFA"/>
            <w:tcMar>
              <w:top w:w="90" w:type="dxa"/>
              <w:left w:w="90" w:type="dxa"/>
              <w:bottom w:w="90" w:type="dxa"/>
              <w:right w:w="90" w:type="dxa"/>
            </w:tcMar>
            <w:hideMark/>
          </w:tcPr>
          <w:p w14:paraId="74C841F1" w14:textId="77777777" w:rsidR="008E6FD4" w:rsidRPr="007D2D13" w:rsidRDefault="008E6FD4" w:rsidP="00DA0A17">
            <w:pPr>
              <w:rPr>
                <w:rFonts w:ascii="Times New Roman" w:eastAsia="Times New Roman" w:hAnsi="Times New Roman" w:cs="Times New Roman"/>
              </w:rPr>
            </w:pPr>
            <w:r w:rsidRPr="007D2D13">
              <w:rPr>
                <w:rFonts w:ascii="Arial" w:eastAsia="Times New Roman" w:hAnsi="Arial" w:cs="Arial"/>
                <w:color w:val="000000"/>
                <w:sz w:val="22"/>
                <w:szCs w:val="22"/>
              </w:rPr>
              <w:t>Falta de 2 (dois) itens do rol mínimo estabelecido.</w:t>
            </w:r>
          </w:p>
        </w:tc>
        <w:tc>
          <w:tcPr>
            <w:tcW w:w="0" w:type="auto"/>
            <w:tcBorders>
              <w:top w:val="single" w:sz="6" w:space="0" w:color="000000"/>
              <w:left w:val="single" w:sz="6" w:space="0" w:color="000000"/>
              <w:bottom w:val="single" w:sz="6" w:space="0" w:color="000000"/>
              <w:right w:val="single" w:sz="6" w:space="0" w:color="000000"/>
            </w:tcBorders>
            <w:shd w:val="clear" w:color="auto" w:fill="FAFAFA"/>
            <w:tcMar>
              <w:top w:w="90" w:type="dxa"/>
              <w:left w:w="90" w:type="dxa"/>
              <w:bottom w:w="90" w:type="dxa"/>
              <w:right w:w="90" w:type="dxa"/>
            </w:tcMar>
            <w:hideMark/>
          </w:tcPr>
          <w:p w14:paraId="4196A1BB" w14:textId="77777777" w:rsidR="008E6FD4" w:rsidRPr="007D2D13" w:rsidRDefault="008E6FD4" w:rsidP="00DA0A17">
            <w:pPr>
              <w:rPr>
                <w:rFonts w:ascii="Times New Roman" w:eastAsia="Times New Roman" w:hAnsi="Times New Roman" w:cs="Times New Roman"/>
              </w:rPr>
            </w:pPr>
            <w:r w:rsidRPr="007D2D13">
              <w:rPr>
                <w:rFonts w:ascii="Arial" w:eastAsia="Times New Roman" w:hAnsi="Arial" w:cs="Arial"/>
                <w:color w:val="000000"/>
                <w:sz w:val="22"/>
                <w:szCs w:val="22"/>
              </w:rPr>
              <w:t>Falta de 3 (três) ou mais itens do rol mínimo estabelecido.</w:t>
            </w:r>
          </w:p>
        </w:tc>
      </w:tr>
    </w:tbl>
    <w:p w14:paraId="5BA0FC39" w14:textId="77777777" w:rsidR="008E6FD4" w:rsidRDefault="008E6FD4" w:rsidP="008E6FD4">
      <w:pPr>
        <w:spacing w:after="200"/>
        <w:jc w:val="both"/>
        <w:rPr>
          <w:rFonts w:ascii="Arial" w:eastAsia="Arial" w:hAnsi="Arial" w:cs="Arial"/>
          <w:sz w:val="22"/>
          <w:szCs w:val="22"/>
        </w:rPr>
      </w:pPr>
    </w:p>
    <w:p w14:paraId="49F90214" w14:textId="77777777" w:rsidR="008E6FD4" w:rsidRDefault="008E6FD4" w:rsidP="008E6FD4">
      <w:pPr>
        <w:spacing w:after="200"/>
        <w:jc w:val="both"/>
        <w:rPr>
          <w:rFonts w:ascii="Arial" w:eastAsia="Arial" w:hAnsi="Arial" w:cs="Arial"/>
          <w:sz w:val="22"/>
          <w:szCs w:val="22"/>
        </w:rPr>
      </w:pPr>
    </w:p>
    <w:p w14:paraId="70D19E44" w14:textId="77777777" w:rsidR="008E6FD4" w:rsidRDefault="008E6FD4" w:rsidP="008E6FD4">
      <w:pPr>
        <w:spacing w:after="200"/>
        <w:jc w:val="both"/>
        <w:rPr>
          <w:rFonts w:ascii="Arial" w:eastAsia="Arial" w:hAnsi="Arial" w:cs="Arial"/>
          <w:sz w:val="22"/>
          <w:szCs w:val="22"/>
        </w:rPr>
      </w:pPr>
    </w:p>
    <w:p w14:paraId="34B19136" w14:textId="77777777" w:rsidR="008E6FD4" w:rsidRDefault="008E6FD4" w:rsidP="008E6FD4">
      <w:pPr>
        <w:spacing w:after="200"/>
        <w:jc w:val="both"/>
        <w:rPr>
          <w:rFonts w:ascii="Arial" w:eastAsia="Arial" w:hAnsi="Arial" w:cs="Arial"/>
          <w:sz w:val="20"/>
          <w:szCs w:val="20"/>
        </w:rPr>
      </w:pPr>
      <w:bookmarkStart w:id="21" w:name="_heading=h.tyytd4jtsm3p" w:colFirst="0" w:colLast="0"/>
      <w:bookmarkEnd w:id="21"/>
      <w:r>
        <w:rPr>
          <w:rFonts w:ascii="Arial" w:eastAsia="Arial" w:hAnsi="Arial" w:cs="Arial"/>
          <w:sz w:val="20"/>
          <w:szCs w:val="20"/>
        </w:rPr>
        <w:lastRenderedPageBreak/>
        <w:t xml:space="preserve"> </w:t>
      </w:r>
    </w:p>
    <w:p w14:paraId="1B1C9DDC"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p>
    <w:p w14:paraId="33E0C136" w14:textId="77777777" w:rsidR="008E6FD4" w:rsidRPr="006868AB" w:rsidRDefault="008E6FD4" w:rsidP="008E6FD4">
      <w:pPr>
        <w:rPr>
          <w:rFonts w:ascii="Arial" w:eastAsia="Times New Roman" w:hAnsi="Arial" w:cs="Arial"/>
        </w:rPr>
      </w:pPr>
      <w:r w:rsidRPr="006868AB">
        <w:rPr>
          <w:rFonts w:ascii="Arial" w:eastAsia="Times New Roman" w:hAnsi="Arial" w:cs="Arial"/>
          <w:b/>
          <w:bCs/>
          <w:color w:val="000000"/>
          <w:sz w:val="22"/>
          <w:szCs w:val="22"/>
        </w:rPr>
        <w:t>Mecanismo de Cálculo da Pontuação:</w:t>
      </w:r>
    </w:p>
    <w:p w14:paraId="5061089C" w14:textId="77777777" w:rsidR="008E6FD4" w:rsidRPr="006868AB" w:rsidRDefault="008E6FD4" w:rsidP="008E6FD4">
      <w:pPr>
        <w:rPr>
          <w:rFonts w:ascii="Arial" w:eastAsia="Times New Roman" w:hAnsi="Arial" w:cs="Arial"/>
        </w:rPr>
      </w:pPr>
    </w:p>
    <w:p w14:paraId="35943A44" w14:textId="77777777" w:rsidR="008E6FD4" w:rsidRPr="006868AB" w:rsidRDefault="008E6FD4" w:rsidP="008E6FD4">
      <w:pPr>
        <w:rPr>
          <w:rFonts w:ascii="Arial" w:eastAsia="Times New Roman" w:hAnsi="Arial" w:cs="Arial"/>
          <w:color w:val="000000"/>
          <w:sz w:val="22"/>
          <w:szCs w:val="22"/>
        </w:rPr>
      </w:pPr>
      <w:r w:rsidRPr="006868AB">
        <w:rPr>
          <w:rFonts w:ascii="Arial" w:eastAsia="Times New Roman" w:hAnsi="Arial" w:cs="Arial"/>
          <w:color w:val="000000"/>
          <w:sz w:val="22"/>
          <w:szCs w:val="22"/>
        </w:rPr>
        <w:t>PONTUAÇÃO TOTAL DO EVENTO (TOT) = (A) + (B) + (C) + (D)</w:t>
      </w:r>
    </w:p>
    <w:p w14:paraId="128C0445" w14:textId="77777777" w:rsidR="008E6FD4" w:rsidRPr="006868AB" w:rsidRDefault="008E6FD4" w:rsidP="008E6FD4">
      <w:pPr>
        <w:rPr>
          <w:rFonts w:ascii="Arial" w:eastAsia="Times New Roman" w:hAnsi="Arial" w:cs="Arial"/>
        </w:rPr>
      </w:pPr>
      <w:r w:rsidRPr="006868AB">
        <w:rPr>
          <w:rFonts w:ascii="Arial" w:eastAsia="Times New Roman" w:hAnsi="Arial" w:cs="Arial"/>
          <w:color w:val="000000"/>
          <w:sz w:val="22"/>
          <w:szCs w:val="22"/>
        </w:rPr>
        <w:br/>
        <w:t>PONTUAÇÃO MÁXIMA ADMISSÍVEL = 40 pontos</w:t>
      </w:r>
    </w:p>
    <w:p w14:paraId="208C7C12" w14:textId="77777777" w:rsidR="008E6FD4" w:rsidRPr="006868AB" w:rsidRDefault="008E6FD4" w:rsidP="008E6FD4">
      <w:pPr>
        <w:spacing w:after="240"/>
        <w:rPr>
          <w:rFonts w:ascii="Arial" w:eastAsia="Times New Roman" w:hAnsi="Arial" w:cs="Arial"/>
        </w:rPr>
      </w:pPr>
    </w:p>
    <w:p w14:paraId="4880906F" w14:textId="77777777" w:rsidR="008E6FD4" w:rsidRPr="006868AB" w:rsidRDefault="008E6FD4" w:rsidP="008E6FD4">
      <w:pPr>
        <w:jc w:val="both"/>
        <w:rPr>
          <w:rFonts w:ascii="Arial" w:eastAsia="Times New Roman" w:hAnsi="Arial" w:cs="Arial"/>
        </w:rPr>
      </w:pPr>
      <w:r w:rsidRPr="006868AB">
        <w:rPr>
          <w:rFonts w:ascii="Arial" w:eastAsia="Times New Roman" w:hAnsi="Arial" w:cs="Arial"/>
          <w:b/>
          <w:bCs/>
          <w:sz w:val="22"/>
          <w:szCs w:val="22"/>
        </w:rPr>
        <w:t>3. METODOLOGIA DE AJUSTE NO PAGAMENTO</w:t>
      </w:r>
    </w:p>
    <w:p w14:paraId="0731E09F" w14:textId="77777777" w:rsidR="008E6FD4" w:rsidRPr="006868AB" w:rsidRDefault="008E6FD4" w:rsidP="008E6FD4">
      <w:pPr>
        <w:rPr>
          <w:rFonts w:ascii="Arial" w:eastAsia="Times New Roman" w:hAnsi="Arial" w:cs="Arial"/>
        </w:rPr>
      </w:pPr>
    </w:p>
    <w:p w14:paraId="1F82F5A0" w14:textId="77777777" w:rsidR="008E6FD4" w:rsidRPr="006868AB" w:rsidRDefault="008E6FD4" w:rsidP="008E6FD4">
      <w:pPr>
        <w:jc w:val="both"/>
        <w:rPr>
          <w:rFonts w:ascii="Arial" w:eastAsia="Times New Roman" w:hAnsi="Arial" w:cs="Arial"/>
        </w:rPr>
      </w:pPr>
      <w:r w:rsidRPr="006868AB">
        <w:rPr>
          <w:rFonts w:ascii="Arial" w:eastAsia="Times New Roman" w:hAnsi="Arial" w:cs="Arial"/>
          <w:sz w:val="22"/>
          <w:szCs w:val="22"/>
        </w:rPr>
        <w:t>3.1. Zona de Eficiência (TOT igual ou superior a 36 pontos): O serviço prestado é considerado formalmente aceito dentro dos padrões normais e das tolerâncias admissíveis de mercado. Fica garantido o pagamento de 100% (cem por cento) do valor bruto constante da Nota Fiscal correspondente ao evento avaliado.</w:t>
      </w:r>
    </w:p>
    <w:p w14:paraId="7E15C7FF" w14:textId="77777777" w:rsidR="008E6FD4" w:rsidRPr="006868AB" w:rsidRDefault="008E6FD4" w:rsidP="008E6FD4">
      <w:pPr>
        <w:rPr>
          <w:rFonts w:ascii="Arial" w:eastAsia="Times New Roman" w:hAnsi="Arial" w:cs="Arial"/>
        </w:rPr>
      </w:pPr>
    </w:p>
    <w:p w14:paraId="24A68FC7" w14:textId="77777777" w:rsidR="008E6FD4" w:rsidRPr="006868AB" w:rsidRDefault="008E6FD4" w:rsidP="008E6FD4">
      <w:pPr>
        <w:jc w:val="both"/>
        <w:rPr>
          <w:rFonts w:ascii="Arial" w:eastAsia="Times New Roman" w:hAnsi="Arial" w:cs="Arial"/>
        </w:rPr>
      </w:pPr>
      <w:r w:rsidRPr="006868AB">
        <w:rPr>
          <w:rFonts w:ascii="Arial" w:eastAsia="Times New Roman" w:hAnsi="Arial" w:cs="Arial"/>
          <w:sz w:val="22"/>
          <w:szCs w:val="22"/>
        </w:rPr>
        <w:t>3.2. Zona de Glosa Proporcional (TOT entre 21 e 35 pontos): Identificada a redução no nível de qualidade contratual esperada, haverá o redimensionamento direto do pagamento em conformidade com o índice de desempenho efetivamente entregue, aplicando-se de forma justa o desconto linear na liquidação da fatura, calculado exatamente conforme a fórmula abaixo:</w:t>
      </w:r>
    </w:p>
    <w:p w14:paraId="24E68ECD" w14:textId="77777777" w:rsidR="008E6FD4" w:rsidRPr="006868AB" w:rsidRDefault="008E6FD4" w:rsidP="008E6FD4">
      <w:pPr>
        <w:rPr>
          <w:rFonts w:ascii="Arial" w:eastAsia="Times New Roman" w:hAnsi="Arial" w:cs="Arial"/>
        </w:rPr>
      </w:pPr>
    </w:p>
    <w:p w14:paraId="3C010938" w14:textId="77777777" w:rsidR="008E6FD4" w:rsidRPr="006868AB" w:rsidRDefault="008E6FD4" w:rsidP="008E6FD4">
      <w:pPr>
        <w:jc w:val="center"/>
        <w:rPr>
          <w:rFonts w:ascii="Arial" w:eastAsia="Times New Roman" w:hAnsi="Arial" w:cs="Arial"/>
        </w:rPr>
      </w:pPr>
      <w:r w:rsidRPr="006868AB">
        <w:rPr>
          <w:rFonts w:ascii="Arial" w:eastAsia="Times New Roman" w:hAnsi="Arial" w:cs="Arial"/>
          <w:sz w:val="22"/>
          <w:szCs w:val="22"/>
        </w:rPr>
        <w:t>Valor Líquido a Pagar = Valor Bruto da Nota Fiscal * (TOT / 40)</w:t>
      </w:r>
    </w:p>
    <w:p w14:paraId="0ECB6C68" w14:textId="77777777" w:rsidR="008E6FD4" w:rsidRPr="006868AB" w:rsidRDefault="008E6FD4" w:rsidP="008E6FD4">
      <w:pPr>
        <w:rPr>
          <w:rFonts w:ascii="Arial" w:eastAsia="Times New Roman" w:hAnsi="Arial" w:cs="Arial"/>
        </w:rPr>
      </w:pPr>
    </w:p>
    <w:p w14:paraId="2D0A9B10" w14:textId="77777777" w:rsidR="008E6FD4" w:rsidRPr="006868AB" w:rsidRDefault="008E6FD4" w:rsidP="008E6FD4">
      <w:pPr>
        <w:jc w:val="both"/>
        <w:rPr>
          <w:rFonts w:ascii="Arial" w:eastAsia="Times New Roman" w:hAnsi="Arial" w:cs="Arial"/>
        </w:rPr>
      </w:pPr>
      <w:r w:rsidRPr="006868AB">
        <w:rPr>
          <w:rFonts w:ascii="Arial" w:eastAsia="Times New Roman" w:hAnsi="Arial" w:cs="Arial"/>
          <w:sz w:val="22"/>
          <w:szCs w:val="22"/>
        </w:rPr>
        <w:t xml:space="preserve">3.3. Limite Máximo de Glosa (TOT igual ou inferior a 20 pontos): Caso a empresa obtenha avaliações críticas que resultem em uma pontuação igual ou inferior a 20 pontos (inclusive no caso de obter nota 0/Inaceitável em todos os 4 indicadores), o desconto total aplicado por este IMR ficará estritamente limitado ao teto máximo de 50% (cinquenta por cento) do valor bruto do evento, garantindo à Detentora o recebimento de um piso mínimo </w:t>
      </w:r>
      <w:r w:rsidRPr="000073BC">
        <w:rPr>
          <w:rFonts w:ascii="Arial" w:eastAsia="Times New Roman" w:hAnsi="Arial" w:cs="Arial"/>
          <w:sz w:val="22"/>
          <w:szCs w:val="22"/>
        </w:rPr>
        <w:t>equivalente a 50% do valor da Nota Fiscal para fazer face aos custos operacionais e insumos consumidos, sem prejuízo da abertura imediata de processo sancionatório por inexecução contratual grave.</w:t>
      </w:r>
    </w:p>
    <w:p w14:paraId="0AEB8105" w14:textId="77777777" w:rsidR="008E6FD4" w:rsidRPr="006868AB" w:rsidRDefault="008E6FD4" w:rsidP="008E6FD4">
      <w:pPr>
        <w:rPr>
          <w:rFonts w:ascii="Arial" w:eastAsia="Times New Roman" w:hAnsi="Arial" w:cs="Arial"/>
        </w:rPr>
      </w:pPr>
    </w:p>
    <w:p w14:paraId="07C145E2" w14:textId="77777777" w:rsidR="008E6FD4" w:rsidRPr="006868AB" w:rsidRDefault="008E6FD4" w:rsidP="008E6FD4">
      <w:pPr>
        <w:jc w:val="both"/>
        <w:rPr>
          <w:rFonts w:ascii="Arial" w:eastAsia="Times New Roman" w:hAnsi="Arial" w:cs="Arial"/>
        </w:rPr>
      </w:pPr>
      <w:r w:rsidRPr="006868AB">
        <w:rPr>
          <w:rFonts w:ascii="Arial" w:eastAsia="Times New Roman" w:hAnsi="Arial" w:cs="Arial"/>
          <w:sz w:val="22"/>
          <w:szCs w:val="22"/>
        </w:rPr>
        <w:t>3.4. Os descontos financeiros aplicados por meio do IMR incidirão diretamente no momento da liquidação da despesa referente à parcela executada do objeto contratado, sem prejuízo do andamento regular dos trâmites administrativos.</w:t>
      </w:r>
    </w:p>
    <w:p w14:paraId="1CA290E6" w14:textId="77777777" w:rsidR="008E6FD4" w:rsidRPr="006868AB" w:rsidRDefault="008E6FD4" w:rsidP="008E6FD4">
      <w:pPr>
        <w:spacing w:after="240"/>
        <w:rPr>
          <w:rFonts w:ascii="Arial" w:eastAsia="Times New Roman" w:hAnsi="Arial" w:cs="Arial"/>
        </w:rPr>
      </w:pPr>
    </w:p>
    <w:p w14:paraId="239D77F6" w14:textId="77777777" w:rsidR="008E6FD4" w:rsidRPr="006868AB" w:rsidRDefault="008E6FD4" w:rsidP="008E6FD4">
      <w:pPr>
        <w:rPr>
          <w:rFonts w:ascii="Arial" w:eastAsia="Times New Roman" w:hAnsi="Arial" w:cs="Arial"/>
        </w:rPr>
      </w:pPr>
      <w:r w:rsidRPr="006868AB">
        <w:rPr>
          <w:rFonts w:ascii="Arial" w:eastAsia="Times New Roman" w:hAnsi="Arial" w:cs="Arial"/>
          <w:b/>
          <w:bCs/>
          <w:color w:val="000000"/>
          <w:sz w:val="22"/>
          <w:szCs w:val="22"/>
        </w:rPr>
        <w:t>4. SEPARAÇÃO DAS SANÇÕES ADMINISTRATIVAS</w:t>
      </w:r>
    </w:p>
    <w:p w14:paraId="6B0FD8E1" w14:textId="77777777" w:rsidR="008E6FD4" w:rsidRPr="006868AB" w:rsidRDefault="008E6FD4" w:rsidP="008E6FD4">
      <w:pPr>
        <w:rPr>
          <w:rFonts w:ascii="Arial" w:eastAsia="Times New Roman" w:hAnsi="Arial" w:cs="Arial"/>
        </w:rPr>
      </w:pPr>
    </w:p>
    <w:p w14:paraId="5A0018A3" w14:textId="77777777" w:rsidR="008E6FD4" w:rsidRPr="006868AB" w:rsidRDefault="008E6FD4" w:rsidP="008E6FD4">
      <w:pPr>
        <w:jc w:val="both"/>
        <w:rPr>
          <w:rFonts w:ascii="Arial" w:eastAsia="Times New Roman" w:hAnsi="Arial" w:cs="Arial"/>
        </w:rPr>
      </w:pPr>
      <w:r w:rsidRPr="006868AB">
        <w:rPr>
          <w:rFonts w:ascii="Arial" w:eastAsia="Times New Roman" w:hAnsi="Arial" w:cs="Arial"/>
          <w:color w:val="000000"/>
          <w:sz w:val="22"/>
          <w:szCs w:val="22"/>
        </w:rPr>
        <w:t>4.1. O redimensionamento de valores promovido pelo IMR visa unicamente equilibrar a contraprestação financeira ao serviço efetivamente entregue, diferindo substancialmente do regime sancionatório de natureza punitiva tipificado no artigo 156 da Lei nº 14.133/2021.</w:t>
      </w:r>
    </w:p>
    <w:p w14:paraId="50BE0A71" w14:textId="77777777" w:rsidR="008E6FD4" w:rsidRPr="006868AB" w:rsidRDefault="008E6FD4" w:rsidP="008E6FD4">
      <w:pPr>
        <w:rPr>
          <w:rFonts w:ascii="Arial" w:eastAsia="Times New Roman" w:hAnsi="Arial" w:cs="Arial"/>
        </w:rPr>
      </w:pPr>
    </w:p>
    <w:p w14:paraId="25A37A1A" w14:textId="77777777" w:rsidR="008E6FD4" w:rsidRPr="00160533" w:rsidRDefault="008E6FD4" w:rsidP="008E6FD4">
      <w:pPr>
        <w:jc w:val="both"/>
        <w:rPr>
          <w:rFonts w:ascii="Arial" w:eastAsia="Times New Roman" w:hAnsi="Arial" w:cs="Arial"/>
        </w:rPr>
      </w:pPr>
      <w:r w:rsidRPr="00160533">
        <w:rPr>
          <w:rFonts w:ascii="Arial" w:eastAsia="Times New Roman" w:hAnsi="Arial" w:cs="Arial"/>
          <w:color w:val="000000"/>
          <w:sz w:val="22"/>
          <w:szCs w:val="22"/>
        </w:rPr>
        <w:t>4.2. A ocorrência isolada de indicador "Inaceitável" em 2 (dois) ou mais critérios no âmbito de um mesmo evento restará caracterizada como indício de inexecução parcial do ajuste. Nesses casos, paralelamente à aplicação das glosas de pagamento estipuladas no item 3.2, a fiscalização autuará processo administrativo específico visando à apuração de responsabilidade e à eventual aplicação de penalidades abstratamente previstas em Edital ou na Ata de Registro de Preços, tais como multa compensatória (estipulada de 0,5% a 15% sobre o valor não adimplido) ou advertência, asseguradas as garantias da ampla defesa e do contraditório.</w:t>
      </w:r>
    </w:p>
    <w:p w14:paraId="0B900440" w14:textId="77777777" w:rsidR="008E6FD4" w:rsidRPr="00160533" w:rsidRDefault="008E6FD4" w:rsidP="008E6FD4">
      <w:pPr>
        <w:rPr>
          <w:rFonts w:ascii="Arial" w:eastAsia="Times New Roman" w:hAnsi="Arial" w:cs="Arial"/>
        </w:rPr>
      </w:pPr>
    </w:p>
    <w:p w14:paraId="2EFFC5B2" w14:textId="0450D84F" w:rsidR="008E6FD4" w:rsidRDefault="008E6FD4" w:rsidP="008E6FD4">
      <w:pPr>
        <w:jc w:val="both"/>
        <w:rPr>
          <w:rFonts w:ascii="Arial" w:eastAsia="Times New Roman" w:hAnsi="Arial" w:cs="Arial"/>
          <w:color w:val="000000"/>
          <w:sz w:val="22"/>
          <w:szCs w:val="22"/>
        </w:rPr>
      </w:pPr>
      <w:r w:rsidRPr="00160533">
        <w:rPr>
          <w:rFonts w:ascii="Arial" w:eastAsia="Times New Roman" w:hAnsi="Arial" w:cs="Arial"/>
          <w:color w:val="000000"/>
          <w:sz w:val="22"/>
          <w:szCs w:val="22"/>
        </w:rPr>
        <w:t xml:space="preserve">4.3. Configuração de Inexecução Crônica do Ajuste: O comportamento contínuo de desconformidade técnica no fornecimento da solução, evidenciado pela obtenção de pontuação </w:t>
      </w:r>
      <w:r w:rsidRPr="00160533">
        <w:rPr>
          <w:rFonts w:ascii="Arial" w:eastAsia="Times New Roman" w:hAnsi="Arial" w:cs="Arial"/>
          <w:color w:val="000000"/>
          <w:sz w:val="22"/>
          <w:szCs w:val="22"/>
        </w:rPr>
        <w:lastRenderedPageBreak/>
        <w:t>global TOT inferior a 24 pontos por 3 (três) meses consecutivos ou por 5 (cinco) meses alternados dentro de um período de 12 meses de vigência da Ata, caracterizará infração contratual grave. A referida reincidência dará ensejo à instauração de processo administrativo com vistas ao cancelamento do registro de preços ou rescisão unilateral do ajuste e à aplicação da sanção de impedimento de licitar e contratar com a Administração Pública.</w:t>
      </w:r>
    </w:p>
    <w:p w14:paraId="2C871356" w14:textId="77A54A7D" w:rsidR="00160533" w:rsidRDefault="00160533" w:rsidP="008E6FD4">
      <w:pPr>
        <w:jc w:val="both"/>
        <w:rPr>
          <w:rFonts w:ascii="Arial" w:eastAsia="Times New Roman" w:hAnsi="Arial" w:cs="Arial"/>
          <w:color w:val="000000"/>
          <w:sz w:val="22"/>
          <w:szCs w:val="22"/>
        </w:rPr>
      </w:pPr>
    </w:p>
    <w:p w14:paraId="1B27A4F5" w14:textId="77777777" w:rsidR="00160533" w:rsidRPr="007D2D13" w:rsidRDefault="00160533" w:rsidP="008E6FD4">
      <w:pPr>
        <w:jc w:val="both"/>
        <w:rPr>
          <w:rFonts w:ascii="Arial" w:eastAsia="Times New Roman" w:hAnsi="Arial" w:cs="Arial"/>
        </w:rPr>
      </w:pPr>
    </w:p>
    <w:p w14:paraId="25500B38"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p>
    <w:p w14:paraId="0ACB16C0"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p>
    <w:p w14:paraId="2C346817" w14:textId="77777777" w:rsidR="008E6FD4" w:rsidRDefault="008E6FD4" w:rsidP="008E6FD4">
      <w:pPr>
        <w:pBdr>
          <w:top w:val="nil"/>
          <w:left w:val="nil"/>
          <w:bottom w:val="nil"/>
          <w:right w:val="nil"/>
          <w:between w:val="nil"/>
        </w:pBdr>
        <w:spacing w:after="200"/>
        <w:jc w:val="both"/>
        <w:rPr>
          <w:rFonts w:ascii="Arial" w:eastAsia="Arial" w:hAnsi="Arial" w:cs="Arial"/>
          <w:sz w:val="22"/>
          <w:szCs w:val="22"/>
        </w:rPr>
      </w:pPr>
    </w:p>
    <w:p w14:paraId="718A17DD" w14:textId="77777777" w:rsidR="008E6FD4" w:rsidRDefault="008E6FD4" w:rsidP="008E6FD4">
      <w:pPr>
        <w:spacing w:after="200"/>
        <w:jc w:val="both"/>
        <w:rPr>
          <w:rFonts w:ascii="Arial" w:eastAsia="Arial" w:hAnsi="Arial" w:cs="Arial"/>
          <w:strike/>
          <w:sz w:val="22"/>
          <w:szCs w:val="22"/>
        </w:rPr>
      </w:pPr>
    </w:p>
    <w:p w14:paraId="2551829C" w14:textId="77777777" w:rsidR="00E2718C" w:rsidRDefault="00E2718C" w:rsidP="00E2718C">
      <w:pPr>
        <w:jc w:val="center"/>
        <w:rPr>
          <w:rFonts w:ascii="Arial" w:eastAsia="Arial" w:hAnsi="Arial" w:cs="Arial"/>
          <w:b/>
          <w:bCs/>
          <w:sz w:val="22"/>
          <w:szCs w:val="22"/>
        </w:rPr>
      </w:pPr>
    </w:p>
    <w:p w14:paraId="7AFDC46D" w14:textId="73B0DAC2" w:rsidR="00E2718C" w:rsidRDefault="00E2718C" w:rsidP="00E2718C">
      <w:pPr>
        <w:jc w:val="center"/>
        <w:rPr>
          <w:b/>
          <w:bCs/>
        </w:rPr>
      </w:pPr>
    </w:p>
    <w:p w14:paraId="62C53206" w14:textId="34B0A2B9" w:rsidR="00AB79D8" w:rsidRDefault="00AB79D8" w:rsidP="00E2718C">
      <w:pPr>
        <w:jc w:val="center"/>
        <w:rPr>
          <w:b/>
          <w:bCs/>
        </w:rPr>
      </w:pPr>
    </w:p>
    <w:p w14:paraId="775F5032" w14:textId="7793539D" w:rsidR="00AB79D8" w:rsidRDefault="00AB79D8" w:rsidP="00E2718C">
      <w:pPr>
        <w:jc w:val="center"/>
        <w:rPr>
          <w:b/>
          <w:bCs/>
        </w:rPr>
      </w:pPr>
    </w:p>
    <w:p w14:paraId="587CC0DF" w14:textId="056CAAF0" w:rsidR="00AB79D8" w:rsidRDefault="00AB79D8" w:rsidP="00215047">
      <w:pPr>
        <w:widowControl/>
        <w:suppressAutoHyphens w:val="0"/>
        <w:rPr>
          <w:rFonts w:ascii="Arial" w:hAnsi="Arial" w:cs="Arial"/>
          <w:b/>
          <w:caps/>
          <w:kern w:val="20"/>
          <w:sz w:val="22"/>
          <w:szCs w:val="20"/>
          <w:lang w:eastAsia="en-US" w:bidi="ar-SA"/>
        </w:rPr>
      </w:pPr>
      <w:r>
        <w:rPr>
          <w:b/>
          <w:bCs/>
        </w:rPr>
        <w:br w:type="page"/>
      </w:r>
    </w:p>
    <w:p w14:paraId="5E97A295" w14:textId="77777777" w:rsidR="00AB79D8" w:rsidRDefault="00AB79D8" w:rsidP="00F10049">
      <w:pPr>
        <w:widowControl/>
        <w:suppressAutoHyphens w:val="0"/>
        <w:jc w:val="center"/>
        <w:rPr>
          <w:rFonts w:ascii="Arial" w:hAnsi="Arial" w:cs="Arial"/>
          <w:b/>
          <w:caps/>
          <w:kern w:val="20"/>
          <w:sz w:val="22"/>
          <w:szCs w:val="20"/>
          <w:lang w:eastAsia="en-US" w:bidi="ar-SA"/>
        </w:rPr>
      </w:pPr>
    </w:p>
    <w:p w14:paraId="1D972737" w14:textId="1D4CDA59" w:rsidR="00F10049" w:rsidRPr="00F10049" w:rsidRDefault="00F10049" w:rsidP="00F10049">
      <w:pPr>
        <w:widowControl/>
        <w:suppressAutoHyphens w:val="0"/>
        <w:jc w:val="center"/>
        <w:rPr>
          <w:rFonts w:ascii="Arial" w:hAnsi="Arial" w:cs="Arial"/>
          <w:b/>
          <w:caps/>
          <w:kern w:val="20"/>
          <w:sz w:val="22"/>
          <w:szCs w:val="22"/>
          <w:lang w:eastAsia="en-US" w:bidi="ar-SA"/>
        </w:rPr>
      </w:pPr>
      <w:r w:rsidRPr="00F10049">
        <w:rPr>
          <w:rFonts w:ascii="Arial" w:hAnsi="Arial" w:cs="Arial"/>
          <w:b/>
          <w:caps/>
          <w:kern w:val="20"/>
          <w:sz w:val="22"/>
          <w:szCs w:val="20"/>
          <w:lang w:eastAsia="en-US" w:bidi="ar-SA"/>
        </w:rPr>
        <w:t>Pregão Eletrônico Federal nº 70018-</w:t>
      </w:r>
      <w:r w:rsidR="008E284F">
        <w:rPr>
          <w:rFonts w:ascii="Arial" w:hAnsi="Arial" w:cs="Arial"/>
          <w:b/>
          <w:caps/>
          <w:kern w:val="20"/>
          <w:sz w:val="22"/>
          <w:szCs w:val="20"/>
          <w:lang w:eastAsia="en-US" w:bidi="ar-SA"/>
        </w:rPr>
        <w:t>135</w:t>
      </w:r>
      <w:r w:rsidRPr="00F10049">
        <w:rPr>
          <w:rFonts w:ascii="Arial" w:hAnsi="Arial" w:cs="Arial"/>
          <w:b/>
          <w:caps/>
          <w:kern w:val="20"/>
          <w:sz w:val="22"/>
          <w:szCs w:val="20"/>
          <w:lang w:eastAsia="en-US" w:bidi="ar-SA"/>
        </w:rPr>
        <w:t>/2026</w:t>
      </w:r>
    </w:p>
    <w:p w14:paraId="2D918B81" w14:textId="77777777" w:rsidR="00A0366E" w:rsidRPr="00332FE7" w:rsidRDefault="00A0366E" w:rsidP="00A0366E">
      <w:pPr>
        <w:jc w:val="center"/>
        <w:rPr>
          <w:rFonts w:ascii="Arial" w:eastAsia="Times New Roman" w:hAnsi="Arial" w:cs="Arial"/>
          <w:b/>
          <w:kern w:val="0"/>
          <w:sz w:val="22"/>
          <w:szCs w:val="22"/>
        </w:rPr>
      </w:pPr>
    </w:p>
    <w:p w14:paraId="43A18D09" w14:textId="77777777" w:rsidR="00A0366E" w:rsidRPr="00332FE7" w:rsidRDefault="00A0366E" w:rsidP="00A0366E">
      <w:pPr>
        <w:jc w:val="center"/>
        <w:rPr>
          <w:rFonts w:ascii="Arial" w:eastAsia="Times New Roman" w:hAnsi="Arial" w:cs="Arial"/>
          <w:b/>
          <w:kern w:val="0"/>
          <w:sz w:val="22"/>
          <w:szCs w:val="22"/>
        </w:rPr>
      </w:pPr>
      <w:r w:rsidRPr="00332FE7">
        <w:rPr>
          <w:rFonts w:ascii="Arial" w:eastAsia="Times New Roman" w:hAnsi="Arial" w:cs="Arial"/>
          <w:b/>
          <w:kern w:val="0"/>
          <w:sz w:val="22"/>
          <w:szCs w:val="22"/>
        </w:rPr>
        <w:t>ANEXO II</w:t>
      </w:r>
    </w:p>
    <w:p w14:paraId="27AC5C73" w14:textId="77777777" w:rsidR="00A0366E" w:rsidRPr="00332FE7"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2"/>
          <w:shd w:val="clear" w:color="auto" w:fill="FFFFFF"/>
        </w:rPr>
      </w:pPr>
    </w:p>
    <w:p w14:paraId="1A637AE0" w14:textId="77777777" w:rsidR="00A0366E"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2"/>
          <w:shd w:val="clear" w:color="auto" w:fill="FFFFFF"/>
        </w:rPr>
      </w:pPr>
      <w:r w:rsidRPr="00332FE7">
        <w:rPr>
          <w:rFonts w:ascii="Arial" w:eastAsia="Times New Roman" w:hAnsi="Arial" w:cs="Arial"/>
          <w:b/>
          <w:kern w:val="0"/>
          <w:sz w:val="22"/>
          <w:szCs w:val="22"/>
          <w:shd w:val="clear" w:color="auto" w:fill="FFFFFF"/>
        </w:rPr>
        <w:t>MODELO DE PROPOSTA DEFINITIVA DE PREÇOS</w:t>
      </w:r>
    </w:p>
    <w:p w14:paraId="756DA7B5" w14:textId="77777777" w:rsidR="00A0366E"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2"/>
          <w:shd w:val="clear" w:color="auto" w:fill="FFFFFF"/>
        </w:rPr>
      </w:pPr>
    </w:p>
    <w:p w14:paraId="2BC80183" w14:textId="77777777" w:rsidR="00A0366E" w:rsidRPr="00332FE7"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center"/>
        <w:rPr>
          <w:rFonts w:ascii="Arial" w:eastAsia="Times New Roman" w:hAnsi="Arial" w:cs="Arial"/>
          <w:b/>
          <w:kern w:val="0"/>
          <w:sz w:val="22"/>
          <w:szCs w:val="22"/>
          <w:shd w:val="clear" w:color="auto" w:fill="FFFFFF"/>
        </w:rPr>
      </w:pPr>
    </w:p>
    <w:tbl>
      <w:tblPr>
        <w:tblW w:w="0" w:type="auto"/>
        <w:tblInd w:w="-29" w:type="dxa"/>
        <w:tblCellMar>
          <w:left w:w="0" w:type="dxa"/>
          <w:right w:w="0" w:type="dxa"/>
        </w:tblCellMar>
        <w:tblLook w:val="0000" w:firstRow="0" w:lastRow="0" w:firstColumn="0" w:lastColumn="0" w:noHBand="0" w:noVBand="0"/>
      </w:tblPr>
      <w:tblGrid>
        <w:gridCol w:w="2933"/>
        <w:gridCol w:w="1468"/>
        <w:gridCol w:w="2773"/>
        <w:gridCol w:w="2322"/>
      </w:tblGrid>
      <w:tr w:rsidR="00A0366E" w:rsidRPr="00332FE7" w14:paraId="15F1D2FB" w14:textId="77777777" w:rsidTr="00A0366E">
        <w:trPr>
          <w:trHeight w:val="603"/>
        </w:trPr>
        <w:tc>
          <w:tcPr>
            <w:tcW w:w="0" w:type="auto"/>
            <w:gridSpan w:val="4"/>
            <w:tcBorders>
              <w:top w:val="single" w:sz="12" w:space="0" w:color="000000"/>
              <w:left w:val="single" w:sz="12" w:space="0" w:color="000000"/>
              <w:right w:val="single" w:sz="12" w:space="0" w:color="000000"/>
            </w:tcBorders>
          </w:tcPr>
          <w:p w14:paraId="32EEDB5A" w14:textId="77777777" w:rsidR="00A0366E" w:rsidRPr="00332FE7" w:rsidRDefault="00A0366E" w:rsidP="00A0366E">
            <w:pPr>
              <w:snapToGrid w:val="0"/>
              <w:spacing w:line="200" w:lineRule="atLeast"/>
              <w:ind w:left="57" w:right="57"/>
              <w:jc w:val="both"/>
              <w:rPr>
                <w:rFonts w:ascii="Arial" w:eastAsia="Times New Roman" w:hAnsi="Arial" w:cs="Arial"/>
                <w:kern w:val="0"/>
                <w:sz w:val="22"/>
                <w:szCs w:val="20"/>
                <w:shd w:val="clear" w:color="auto" w:fill="FFFFFF"/>
              </w:rPr>
            </w:pPr>
          </w:p>
          <w:p w14:paraId="1061E098" w14:textId="77777777" w:rsidR="00A0366E" w:rsidRPr="00332FE7" w:rsidRDefault="00A0366E" w:rsidP="00A0366E">
            <w:pPr>
              <w:spacing w:line="200" w:lineRule="atLeast"/>
              <w:ind w:left="57" w:right="57"/>
              <w:jc w:val="both"/>
              <w:rPr>
                <w:rFonts w:ascii="Arial" w:eastAsia="Times New Roman" w:hAnsi="Arial" w:cs="Arial"/>
                <w:kern w:val="0"/>
                <w:sz w:val="32"/>
                <w:szCs w:val="20"/>
              </w:rPr>
            </w:pPr>
            <w:r w:rsidRPr="00332FE7">
              <w:rPr>
                <w:rFonts w:ascii="Arial" w:eastAsia="Times New Roman" w:hAnsi="Arial" w:cs="Arial"/>
                <w:kern w:val="0"/>
                <w:sz w:val="22"/>
                <w:szCs w:val="20"/>
                <w:shd w:val="clear" w:color="auto" w:fill="FFFFFF"/>
              </w:rPr>
              <w:t>PROPONENTE:............................................................................................................................</w:t>
            </w:r>
            <w:r>
              <w:rPr>
                <w:rFonts w:ascii="Arial" w:eastAsia="Times New Roman" w:hAnsi="Arial" w:cs="Arial"/>
                <w:kern w:val="0"/>
                <w:sz w:val="22"/>
                <w:szCs w:val="20"/>
                <w:shd w:val="clear" w:color="auto" w:fill="FFFFFF"/>
              </w:rPr>
              <w:t>..</w:t>
            </w:r>
          </w:p>
        </w:tc>
      </w:tr>
      <w:tr w:rsidR="00A0366E" w:rsidRPr="00332FE7" w14:paraId="65A811E4" w14:textId="77777777" w:rsidTr="00A0366E">
        <w:trPr>
          <w:trHeight w:val="429"/>
        </w:trPr>
        <w:tc>
          <w:tcPr>
            <w:tcW w:w="0" w:type="auto"/>
            <w:gridSpan w:val="4"/>
            <w:tcBorders>
              <w:left w:val="single" w:sz="12" w:space="0" w:color="000000"/>
              <w:right w:val="single" w:sz="12" w:space="0" w:color="000000"/>
            </w:tcBorders>
          </w:tcPr>
          <w:p w14:paraId="79379DA7" w14:textId="77777777" w:rsidR="00A0366E" w:rsidRPr="00332FE7" w:rsidRDefault="00A0366E" w:rsidP="00A0366E">
            <w:pPr>
              <w:spacing w:line="200" w:lineRule="atLeast"/>
              <w:ind w:left="57" w:right="57"/>
              <w:jc w:val="both"/>
              <w:rPr>
                <w:rFonts w:ascii="Arial" w:eastAsia="Times New Roman" w:hAnsi="Arial" w:cs="Arial"/>
                <w:kern w:val="0"/>
                <w:sz w:val="32"/>
                <w:szCs w:val="20"/>
              </w:rPr>
            </w:pPr>
            <w:r w:rsidRPr="00332FE7">
              <w:rPr>
                <w:rFonts w:ascii="Arial" w:eastAsia="Times New Roman" w:hAnsi="Arial" w:cs="Arial"/>
                <w:kern w:val="0"/>
                <w:sz w:val="22"/>
                <w:szCs w:val="20"/>
                <w:shd w:val="clear" w:color="auto" w:fill="FFFFFF"/>
              </w:rPr>
              <w:t>ENDEREÇO:............................................................................................................N.º.............</w:t>
            </w:r>
            <w:r>
              <w:rPr>
                <w:rFonts w:ascii="Arial" w:eastAsia="Times New Roman" w:hAnsi="Arial" w:cs="Arial"/>
                <w:kern w:val="0"/>
                <w:sz w:val="22"/>
                <w:szCs w:val="20"/>
                <w:shd w:val="clear" w:color="auto" w:fill="FFFFFF"/>
              </w:rPr>
              <w:t>.....</w:t>
            </w:r>
          </w:p>
        </w:tc>
      </w:tr>
      <w:tr w:rsidR="00A0366E" w:rsidRPr="00332FE7" w14:paraId="0E5490C2" w14:textId="77777777" w:rsidTr="00A0366E">
        <w:trPr>
          <w:trHeight w:val="452"/>
        </w:trPr>
        <w:tc>
          <w:tcPr>
            <w:tcW w:w="0" w:type="auto"/>
            <w:gridSpan w:val="4"/>
            <w:tcBorders>
              <w:left w:val="single" w:sz="12" w:space="0" w:color="000000"/>
              <w:right w:val="single" w:sz="12" w:space="0" w:color="000000"/>
            </w:tcBorders>
          </w:tcPr>
          <w:p w14:paraId="7BC34C57" w14:textId="77777777" w:rsidR="00A0366E" w:rsidRPr="00332FE7" w:rsidRDefault="00A0366E" w:rsidP="00A0366E">
            <w:pPr>
              <w:spacing w:line="200" w:lineRule="atLeast"/>
              <w:ind w:left="57" w:right="57"/>
              <w:jc w:val="both"/>
              <w:rPr>
                <w:rFonts w:ascii="Arial" w:eastAsia="Times New Roman" w:hAnsi="Arial" w:cs="Arial"/>
                <w:kern w:val="0"/>
                <w:sz w:val="32"/>
                <w:szCs w:val="20"/>
              </w:rPr>
            </w:pPr>
            <w:r w:rsidRPr="00332FE7">
              <w:rPr>
                <w:rFonts w:ascii="Arial" w:eastAsia="Times New Roman" w:hAnsi="Arial" w:cs="Arial"/>
                <w:kern w:val="0"/>
                <w:sz w:val="22"/>
                <w:szCs w:val="20"/>
                <w:shd w:val="clear" w:color="auto" w:fill="FFFFFF"/>
              </w:rPr>
              <w:t>BAIRRO:..............................................CIDADE............................................................UF....</w:t>
            </w:r>
            <w:r>
              <w:rPr>
                <w:rFonts w:ascii="Arial" w:eastAsia="Times New Roman" w:hAnsi="Arial" w:cs="Arial"/>
                <w:kern w:val="0"/>
                <w:sz w:val="22"/>
                <w:szCs w:val="20"/>
                <w:shd w:val="clear" w:color="auto" w:fill="FFFFFF"/>
              </w:rPr>
              <w:t>.........</w:t>
            </w:r>
          </w:p>
        </w:tc>
      </w:tr>
      <w:tr w:rsidR="00A0366E" w:rsidRPr="00332FE7" w14:paraId="49E113DE" w14:textId="77777777" w:rsidTr="00A0366E">
        <w:trPr>
          <w:trHeight w:val="360"/>
        </w:trPr>
        <w:tc>
          <w:tcPr>
            <w:tcW w:w="0" w:type="auto"/>
            <w:gridSpan w:val="4"/>
            <w:tcBorders>
              <w:left w:val="single" w:sz="12" w:space="0" w:color="000000"/>
              <w:right w:val="single" w:sz="12" w:space="0" w:color="000000"/>
            </w:tcBorders>
          </w:tcPr>
          <w:p w14:paraId="5D420C5C" w14:textId="77777777" w:rsidR="00A0366E" w:rsidRPr="00332FE7" w:rsidRDefault="00A0366E" w:rsidP="00A0366E">
            <w:pPr>
              <w:spacing w:line="200" w:lineRule="atLeast"/>
              <w:ind w:left="57" w:right="57"/>
              <w:jc w:val="both"/>
              <w:rPr>
                <w:rFonts w:ascii="Arial" w:eastAsia="Times New Roman" w:hAnsi="Arial" w:cs="Arial"/>
                <w:kern w:val="0"/>
                <w:sz w:val="32"/>
                <w:szCs w:val="20"/>
              </w:rPr>
            </w:pPr>
            <w:r w:rsidRPr="00332FE7">
              <w:rPr>
                <w:rFonts w:ascii="Arial" w:eastAsia="Times New Roman" w:hAnsi="Arial" w:cs="Arial"/>
                <w:kern w:val="0"/>
                <w:sz w:val="22"/>
                <w:szCs w:val="20"/>
                <w:shd w:val="clear" w:color="auto" w:fill="FFFFFF"/>
              </w:rPr>
              <w:t>FONE:.....................</w:t>
            </w:r>
            <w:r>
              <w:rPr>
                <w:rFonts w:ascii="Arial" w:eastAsia="Times New Roman" w:hAnsi="Arial" w:cs="Arial"/>
                <w:kern w:val="0"/>
                <w:sz w:val="22"/>
                <w:szCs w:val="20"/>
                <w:shd w:val="clear" w:color="auto" w:fill="FFFFFF"/>
              </w:rPr>
              <w:t>...</w:t>
            </w:r>
            <w:r w:rsidRPr="00332FE7">
              <w:rPr>
                <w:rFonts w:ascii="Arial" w:eastAsia="Times New Roman" w:hAnsi="Arial" w:cs="Arial"/>
                <w:kern w:val="0"/>
                <w:sz w:val="22"/>
                <w:szCs w:val="20"/>
                <w:shd w:val="clear" w:color="auto" w:fill="FFFFFF"/>
              </w:rPr>
              <w:t>...............................E-MAIL ...............................................................</w:t>
            </w:r>
            <w:r>
              <w:rPr>
                <w:rFonts w:ascii="Arial" w:eastAsia="Times New Roman" w:hAnsi="Arial" w:cs="Arial"/>
                <w:kern w:val="0"/>
                <w:sz w:val="22"/>
                <w:szCs w:val="20"/>
                <w:shd w:val="clear" w:color="auto" w:fill="FFFFFF"/>
              </w:rPr>
              <w:t>...........</w:t>
            </w:r>
          </w:p>
        </w:tc>
      </w:tr>
      <w:tr w:rsidR="00A0366E" w:rsidRPr="00332FE7" w14:paraId="3B6F9CE6" w14:textId="77777777" w:rsidTr="00A0366E">
        <w:trPr>
          <w:trHeight w:val="2370"/>
        </w:trPr>
        <w:tc>
          <w:tcPr>
            <w:tcW w:w="0" w:type="auto"/>
            <w:gridSpan w:val="4"/>
            <w:tcBorders>
              <w:left w:val="single" w:sz="12" w:space="0" w:color="000000"/>
              <w:right w:val="single" w:sz="12" w:space="0" w:color="000000"/>
            </w:tcBorders>
          </w:tcPr>
          <w:p w14:paraId="5AC3FB72"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proofErr w:type="gramStart"/>
            <w:r w:rsidRPr="00332FE7">
              <w:rPr>
                <w:rFonts w:ascii="Arial" w:eastAsia="Times New Roman" w:hAnsi="Arial" w:cs="Arial"/>
                <w:kern w:val="0"/>
                <w:sz w:val="22"/>
                <w:szCs w:val="20"/>
                <w:shd w:val="clear" w:color="auto" w:fill="FFFFFF"/>
              </w:rPr>
              <w:t>CEP:....................................................</w:t>
            </w:r>
            <w:proofErr w:type="gramEnd"/>
            <w:r w:rsidRPr="00332FE7">
              <w:rPr>
                <w:rFonts w:ascii="Arial" w:eastAsia="Times New Roman" w:hAnsi="Arial" w:cs="Arial"/>
                <w:kern w:val="0"/>
                <w:sz w:val="22"/>
                <w:szCs w:val="20"/>
                <w:shd w:val="clear" w:color="auto" w:fill="FFFFFF"/>
              </w:rPr>
              <w:t>C.N.P.J............................</w:t>
            </w:r>
            <w:r>
              <w:rPr>
                <w:rFonts w:ascii="Arial" w:eastAsia="Times New Roman" w:hAnsi="Arial" w:cs="Arial"/>
                <w:kern w:val="0"/>
                <w:sz w:val="22"/>
                <w:szCs w:val="20"/>
                <w:shd w:val="clear" w:color="auto" w:fill="FFFFFF"/>
              </w:rPr>
              <w:t>..</w:t>
            </w:r>
            <w:r w:rsidRPr="00332FE7">
              <w:rPr>
                <w:rFonts w:ascii="Arial" w:eastAsia="Times New Roman" w:hAnsi="Arial" w:cs="Arial"/>
                <w:kern w:val="0"/>
                <w:sz w:val="22"/>
                <w:szCs w:val="20"/>
                <w:shd w:val="clear" w:color="auto" w:fill="FFFFFF"/>
              </w:rPr>
              <w:t>..............</w:t>
            </w:r>
            <w:r>
              <w:rPr>
                <w:rFonts w:ascii="Arial" w:eastAsia="Times New Roman" w:hAnsi="Arial" w:cs="Arial"/>
                <w:kern w:val="0"/>
                <w:sz w:val="22"/>
                <w:szCs w:val="20"/>
                <w:shd w:val="clear" w:color="auto" w:fill="FFFFFF"/>
              </w:rPr>
              <w:t>....................................</w:t>
            </w:r>
          </w:p>
          <w:p w14:paraId="2B922F6A"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p>
          <w:p w14:paraId="2231B7AC"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REPRESENTANTE LEGAL QUE FIRMARÁ A ATA DE REGISTRO DE PREÇOS:</w:t>
            </w:r>
          </w:p>
          <w:p w14:paraId="686003DE"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NOME: ................................................................................................................................</w:t>
            </w:r>
            <w:r>
              <w:rPr>
                <w:rFonts w:ascii="Arial" w:eastAsia="Times New Roman" w:hAnsi="Arial" w:cs="Arial"/>
                <w:kern w:val="0"/>
                <w:sz w:val="22"/>
                <w:szCs w:val="20"/>
                <w:shd w:val="clear" w:color="auto" w:fill="FFFFFF"/>
              </w:rPr>
              <w:t>............</w:t>
            </w:r>
          </w:p>
          <w:p w14:paraId="4681594E"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C.P.F................................................................................</w:t>
            </w:r>
            <w:r>
              <w:rPr>
                <w:rFonts w:ascii="Arial" w:eastAsia="Times New Roman" w:hAnsi="Arial" w:cs="Arial"/>
                <w:kern w:val="0"/>
                <w:sz w:val="22"/>
                <w:szCs w:val="20"/>
                <w:shd w:val="clear" w:color="auto" w:fill="FFFFFF"/>
              </w:rPr>
              <w:t>...............................................................</w:t>
            </w:r>
          </w:p>
          <w:p w14:paraId="6B4BD043"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p>
          <w:p w14:paraId="56818CC1"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 xml:space="preserve">PREPOSTO QUE REPRESENTARÁ A DETENTORA DURANTE A VIGÊNCIA DO AJUSTE: </w:t>
            </w:r>
          </w:p>
          <w:p w14:paraId="4301B00A"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NOME: ..................................................................................................................................</w:t>
            </w:r>
            <w:r>
              <w:rPr>
                <w:rFonts w:ascii="Arial" w:eastAsia="Times New Roman" w:hAnsi="Arial" w:cs="Arial"/>
                <w:kern w:val="0"/>
                <w:sz w:val="22"/>
                <w:szCs w:val="20"/>
                <w:shd w:val="clear" w:color="auto" w:fill="FFFFFF"/>
              </w:rPr>
              <w:t>..........</w:t>
            </w:r>
          </w:p>
          <w:p w14:paraId="32CB4700" w14:textId="77777777" w:rsidR="00A0366E" w:rsidRPr="00332FE7" w:rsidRDefault="00A0366E" w:rsidP="00A0366E">
            <w:pPr>
              <w:spacing w:line="200" w:lineRule="atLeast"/>
              <w:ind w:left="57" w:right="57"/>
              <w:jc w:val="both"/>
              <w:rPr>
                <w:rFonts w:ascii="Arial" w:eastAsia="Times New Roman" w:hAnsi="Arial" w:cs="Arial"/>
                <w:kern w:val="0"/>
                <w:sz w:val="32"/>
                <w:szCs w:val="20"/>
              </w:rPr>
            </w:pPr>
            <w:r w:rsidRPr="00332FE7">
              <w:rPr>
                <w:rFonts w:ascii="Arial" w:eastAsia="Times New Roman" w:hAnsi="Arial" w:cs="Arial"/>
                <w:kern w:val="0"/>
                <w:sz w:val="22"/>
                <w:szCs w:val="20"/>
                <w:shd w:val="clear" w:color="auto" w:fill="FFFFFF"/>
              </w:rPr>
              <w:t>C.P.F...............................................................................</w:t>
            </w:r>
            <w:r>
              <w:rPr>
                <w:rFonts w:ascii="Arial" w:eastAsia="Times New Roman" w:hAnsi="Arial" w:cs="Arial"/>
                <w:kern w:val="0"/>
                <w:sz w:val="22"/>
                <w:szCs w:val="20"/>
                <w:shd w:val="clear" w:color="auto" w:fill="FFFFFF"/>
              </w:rPr>
              <w:t>................................................................</w:t>
            </w:r>
          </w:p>
        </w:tc>
      </w:tr>
      <w:tr w:rsidR="00A0366E" w:rsidRPr="00332FE7" w14:paraId="0D5114A8" w14:textId="77777777" w:rsidTr="00A0366E">
        <w:trPr>
          <w:trHeight w:val="613"/>
        </w:trPr>
        <w:tc>
          <w:tcPr>
            <w:tcW w:w="0" w:type="auto"/>
            <w:tcBorders>
              <w:left w:val="single" w:sz="12" w:space="0" w:color="000000"/>
              <w:bottom w:val="single" w:sz="12" w:space="0" w:color="000000"/>
            </w:tcBorders>
          </w:tcPr>
          <w:p w14:paraId="43E2EB7C" w14:textId="77777777" w:rsidR="00A0366E" w:rsidRPr="00332FE7" w:rsidRDefault="00A0366E" w:rsidP="00A0366E">
            <w:pPr>
              <w:spacing w:line="200" w:lineRule="atLeast"/>
              <w:ind w:left="57" w:right="57"/>
              <w:jc w:val="center"/>
              <w:rPr>
                <w:rFonts w:ascii="Arial" w:eastAsia="Times New Roman" w:hAnsi="Arial" w:cs="Arial"/>
                <w:strike/>
                <w:kern w:val="0"/>
                <w:sz w:val="22"/>
                <w:szCs w:val="20"/>
                <w:shd w:val="clear" w:color="auto" w:fill="FFFFFF"/>
              </w:rPr>
            </w:pPr>
            <w:r w:rsidRPr="00332FE7">
              <w:rPr>
                <w:rFonts w:ascii="Arial" w:eastAsia="Times New Roman" w:hAnsi="Arial" w:cs="Arial"/>
                <w:kern w:val="0"/>
                <w:sz w:val="22"/>
                <w:szCs w:val="20"/>
                <w:shd w:val="clear" w:color="auto" w:fill="FFFFFF"/>
              </w:rPr>
              <w:t>INSTITUIÇÃO FINANCEIRA</w:t>
            </w:r>
          </w:p>
        </w:tc>
        <w:tc>
          <w:tcPr>
            <w:tcW w:w="0" w:type="auto"/>
            <w:tcBorders>
              <w:left w:val="single" w:sz="12" w:space="0" w:color="000000"/>
              <w:bottom w:val="single" w:sz="12" w:space="0" w:color="000000"/>
            </w:tcBorders>
          </w:tcPr>
          <w:p w14:paraId="7370DC45" w14:textId="77777777" w:rsidR="00A0366E" w:rsidRPr="00332FE7" w:rsidRDefault="00A0366E" w:rsidP="00A0366E">
            <w:pPr>
              <w:spacing w:line="200" w:lineRule="atLeast"/>
              <w:ind w:left="57" w:right="57"/>
              <w:jc w:val="center"/>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AGÊNCIA</w:t>
            </w:r>
          </w:p>
        </w:tc>
        <w:tc>
          <w:tcPr>
            <w:tcW w:w="0" w:type="auto"/>
            <w:tcBorders>
              <w:left w:val="single" w:sz="12" w:space="0" w:color="000000"/>
              <w:bottom w:val="single" w:sz="12" w:space="0" w:color="000000"/>
            </w:tcBorders>
          </w:tcPr>
          <w:p w14:paraId="4BBF364E" w14:textId="77777777" w:rsidR="00A0366E" w:rsidRPr="00332FE7" w:rsidRDefault="00A0366E" w:rsidP="00A0366E">
            <w:pPr>
              <w:spacing w:line="200" w:lineRule="atLeast"/>
              <w:ind w:left="57" w:right="57"/>
              <w:jc w:val="center"/>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PRAÇA DE PAGAMENTO</w:t>
            </w:r>
          </w:p>
        </w:tc>
        <w:tc>
          <w:tcPr>
            <w:tcW w:w="0" w:type="auto"/>
            <w:tcBorders>
              <w:left w:val="single" w:sz="12" w:space="0" w:color="000000"/>
              <w:bottom w:val="single" w:sz="12" w:space="0" w:color="000000"/>
              <w:right w:val="single" w:sz="12" w:space="0" w:color="000000"/>
            </w:tcBorders>
          </w:tcPr>
          <w:p w14:paraId="01933644" w14:textId="77777777" w:rsidR="00A0366E" w:rsidRPr="00332FE7" w:rsidRDefault="00A0366E" w:rsidP="00A0366E">
            <w:pPr>
              <w:spacing w:line="200" w:lineRule="atLeast"/>
              <w:ind w:left="57" w:right="57"/>
              <w:jc w:val="center"/>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CONTA CORRENTE</w:t>
            </w:r>
          </w:p>
          <w:p w14:paraId="07957FB6" w14:textId="77777777" w:rsidR="00A0366E" w:rsidRPr="00332FE7" w:rsidRDefault="00A0366E" w:rsidP="00A0366E">
            <w:pPr>
              <w:spacing w:line="200" w:lineRule="atLeast"/>
              <w:ind w:left="57" w:right="57"/>
              <w:jc w:val="center"/>
              <w:rPr>
                <w:rFonts w:ascii="Arial" w:eastAsia="Times New Roman" w:hAnsi="Arial" w:cs="Arial"/>
                <w:kern w:val="0"/>
                <w:sz w:val="22"/>
                <w:szCs w:val="20"/>
                <w:shd w:val="clear" w:color="auto" w:fill="FFFFFF"/>
              </w:rPr>
            </w:pPr>
          </w:p>
        </w:tc>
      </w:tr>
    </w:tbl>
    <w:p w14:paraId="7A921E19" w14:textId="77777777" w:rsidR="00A0366E" w:rsidRPr="00332FE7" w:rsidRDefault="00A0366E" w:rsidP="00A0366E">
      <w:pPr>
        <w:spacing w:line="200" w:lineRule="atLeast"/>
        <w:jc w:val="both"/>
        <w:rPr>
          <w:rFonts w:ascii="Arial" w:eastAsia="Times New Roman" w:hAnsi="Arial" w:cs="Arial"/>
          <w:kern w:val="0"/>
          <w:sz w:val="22"/>
          <w:szCs w:val="22"/>
        </w:rPr>
      </w:pPr>
    </w:p>
    <w:p w14:paraId="52999BF4" w14:textId="77777777" w:rsidR="00A0366E" w:rsidRPr="00332FE7" w:rsidRDefault="00A0366E" w:rsidP="00A0366E">
      <w:pPr>
        <w:spacing w:line="200" w:lineRule="atLeast"/>
        <w:jc w:val="both"/>
        <w:rPr>
          <w:rFonts w:ascii="Arial" w:eastAsia="Times New Roman" w:hAnsi="Arial" w:cs="Arial"/>
          <w:kern w:val="0"/>
          <w:sz w:val="22"/>
          <w:szCs w:val="20"/>
        </w:rPr>
      </w:pPr>
      <w:r w:rsidRPr="00332FE7">
        <w:rPr>
          <w:rFonts w:ascii="Arial" w:eastAsia="Times New Roman" w:hAnsi="Arial" w:cs="Arial"/>
          <w:b/>
          <w:kern w:val="0"/>
          <w:sz w:val="22"/>
          <w:szCs w:val="20"/>
          <w:u w:val="single"/>
        </w:rPr>
        <w:t>Observações</w:t>
      </w:r>
      <w:r w:rsidRPr="00332FE7">
        <w:rPr>
          <w:rFonts w:ascii="Arial" w:eastAsia="Times New Roman" w:hAnsi="Arial" w:cs="Arial"/>
          <w:b/>
          <w:kern w:val="0"/>
          <w:sz w:val="22"/>
          <w:szCs w:val="20"/>
        </w:rPr>
        <w:t xml:space="preserve">: </w:t>
      </w:r>
    </w:p>
    <w:p w14:paraId="6A00D367" w14:textId="77777777" w:rsidR="00A0366E" w:rsidRPr="00332FE7" w:rsidRDefault="00A0366E" w:rsidP="00A0366E">
      <w:pPr>
        <w:widowControl/>
        <w:jc w:val="both"/>
        <w:rPr>
          <w:rFonts w:ascii="Arial" w:eastAsia="Times New Roman" w:hAnsi="Arial" w:cs="Arial"/>
          <w:b/>
          <w:kern w:val="0"/>
          <w:sz w:val="22"/>
          <w:szCs w:val="20"/>
        </w:rPr>
      </w:pPr>
    </w:p>
    <w:p w14:paraId="3FB537C1" w14:textId="04682893" w:rsidR="00CC3F1B" w:rsidRDefault="00A0366E" w:rsidP="00CC3F1B">
      <w:pPr>
        <w:widowControl/>
        <w:pBdr>
          <w:top w:val="nil"/>
          <w:left w:val="nil"/>
          <w:bottom w:val="nil"/>
          <w:right w:val="nil"/>
          <w:between w:val="nil"/>
        </w:pBdr>
        <w:suppressAutoHyphens w:val="0"/>
        <w:spacing w:after="200"/>
        <w:jc w:val="both"/>
        <w:rPr>
          <w:rFonts w:ascii="Arial" w:eastAsia="Arial" w:hAnsi="Arial" w:cs="Arial"/>
        </w:rPr>
      </w:pPr>
      <w:r w:rsidRPr="00CC3F1B">
        <w:rPr>
          <w:rFonts w:ascii="Arial" w:eastAsia="Times New Roman" w:hAnsi="Arial" w:cs="Arial"/>
          <w:b/>
          <w:bCs/>
          <w:kern w:val="0"/>
          <w:sz w:val="22"/>
          <w:szCs w:val="22"/>
        </w:rPr>
        <w:t xml:space="preserve">1) </w:t>
      </w:r>
      <w:r w:rsidRPr="00CC3F1B">
        <w:rPr>
          <w:rFonts w:ascii="Arial" w:eastAsia="Times New Roman" w:hAnsi="Arial" w:cs="Arial"/>
          <w:kern w:val="0"/>
          <w:sz w:val="22"/>
          <w:szCs w:val="22"/>
        </w:rPr>
        <w:t xml:space="preserve">Fornecer preço à vista, </w:t>
      </w:r>
      <w:r w:rsidR="00FF2224" w:rsidRPr="00CC3F1B">
        <w:rPr>
          <w:rFonts w:ascii="Arial" w:eastAsia="Times New Roman" w:hAnsi="Arial" w:cs="Arial"/>
          <w:kern w:val="0"/>
          <w:sz w:val="22"/>
          <w:szCs w:val="22"/>
        </w:rPr>
        <w:t>acrescid</w:t>
      </w:r>
      <w:r w:rsidR="00A57DD2">
        <w:rPr>
          <w:rFonts w:ascii="Arial" w:eastAsia="Times New Roman" w:hAnsi="Arial" w:cs="Arial"/>
          <w:kern w:val="0"/>
          <w:sz w:val="22"/>
          <w:szCs w:val="22"/>
        </w:rPr>
        <w:t>o</w:t>
      </w:r>
      <w:r w:rsidR="00FF2224" w:rsidRPr="00CC3F1B">
        <w:rPr>
          <w:rFonts w:ascii="Arial" w:eastAsia="Times New Roman" w:hAnsi="Arial" w:cs="Arial"/>
          <w:kern w:val="0"/>
          <w:sz w:val="22"/>
          <w:szCs w:val="22"/>
        </w:rPr>
        <w:t xml:space="preserve"> de </w:t>
      </w:r>
      <w:r w:rsidRPr="00CC3F1B">
        <w:rPr>
          <w:rFonts w:ascii="Arial" w:eastAsia="Times New Roman" w:hAnsi="Arial" w:cs="Arial"/>
          <w:kern w:val="0"/>
          <w:sz w:val="22"/>
          <w:szCs w:val="22"/>
        </w:rPr>
        <w:t xml:space="preserve">todas as despesas </w:t>
      </w:r>
      <w:r w:rsidR="00CC3F1B" w:rsidRPr="00CC3F1B">
        <w:rPr>
          <w:rFonts w:ascii="Arial" w:eastAsia="Arial" w:hAnsi="Arial" w:cs="Arial"/>
          <w:sz w:val="22"/>
          <w:szCs w:val="22"/>
        </w:rPr>
        <w:t>(ordinárias diretas e indiretas decorrentes da execução do objeto, na forma da legislação vigente, incluídos todos os tributos e contribuições fiscais e parafiscais incidentes direta ou indiretamente e outras necessárias ao</w:t>
      </w:r>
      <w:r w:rsidR="00CC3F1B">
        <w:rPr>
          <w:rFonts w:ascii="Arial" w:eastAsia="Arial" w:hAnsi="Arial" w:cs="Arial"/>
          <w:sz w:val="22"/>
          <w:szCs w:val="22"/>
        </w:rPr>
        <w:t xml:space="preserve"> integral cumprimento da execução dos serviços, deduzidos eventuais descontos) e conter somente duas casas decimais, não sendo admitido(s) valor(es) simbólico(s), irrisório(s) ou igual(is) a zero, o que enseja a desclassificação.</w:t>
      </w:r>
    </w:p>
    <w:p w14:paraId="129E592A" w14:textId="24F2D2CB" w:rsidR="00A0366E" w:rsidRDefault="00A0366E" w:rsidP="00A0366E">
      <w:pPr>
        <w:tabs>
          <w:tab w:val="left" w:pos="0"/>
        </w:tabs>
        <w:spacing w:line="200" w:lineRule="atLeast"/>
        <w:jc w:val="both"/>
        <w:rPr>
          <w:rFonts w:ascii="Arial" w:eastAsia="Times New Roman" w:hAnsi="Arial" w:cs="Arial"/>
          <w:kern w:val="0"/>
          <w:sz w:val="22"/>
          <w:szCs w:val="20"/>
        </w:rPr>
      </w:pPr>
      <w:r w:rsidRPr="00332FE7">
        <w:rPr>
          <w:rFonts w:ascii="Arial" w:eastAsia="Times New Roman" w:hAnsi="Arial" w:cs="Arial"/>
          <w:b/>
          <w:kern w:val="0"/>
          <w:sz w:val="22"/>
          <w:szCs w:val="20"/>
        </w:rPr>
        <w:t xml:space="preserve">2) </w:t>
      </w:r>
      <w:r w:rsidRPr="00332FE7">
        <w:rPr>
          <w:rFonts w:ascii="Arial" w:eastAsia="Times New Roman" w:hAnsi="Arial" w:cs="Arial"/>
          <w:kern w:val="0"/>
          <w:sz w:val="22"/>
          <w:szCs w:val="20"/>
        </w:rPr>
        <w:t>Pagamento exclusivamente por ordem bancária.</w:t>
      </w:r>
    </w:p>
    <w:p w14:paraId="128D7DAE" w14:textId="77777777" w:rsidR="0079112B" w:rsidRPr="00332FE7" w:rsidRDefault="0079112B" w:rsidP="00A0366E">
      <w:pPr>
        <w:tabs>
          <w:tab w:val="left" w:pos="0"/>
        </w:tabs>
        <w:spacing w:line="200" w:lineRule="atLeast"/>
        <w:jc w:val="both"/>
        <w:rPr>
          <w:rFonts w:ascii="Arial" w:eastAsia="Times New Roman" w:hAnsi="Arial" w:cs="Arial"/>
          <w:kern w:val="0"/>
          <w:sz w:val="22"/>
          <w:szCs w:val="20"/>
        </w:rPr>
      </w:pPr>
    </w:p>
    <w:p w14:paraId="4106A7C7" w14:textId="77777777" w:rsidR="00CC3F1B" w:rsidRPr="008227EC" w:rsidRDefault="00CC3F1B" w:rsidP="00CC3F1B">
      <w:pPr>
        <w:jc w:val="both"/>
        <w:rPr>
          <w:rFonts w:ascii="Arial" w:hAnsi="Arial" w:cs="Arial"/>
          <w:sz w:val="22"/>
          <w:szCs w:val="22"/>
        </w:rPr>
      </w:pPr>
      <w:r w:rsidRPr="00823074">
        <w:rPr>
          <w:rFonts w:ascii="Arial" w:hAnsi="Arial" w:cs="Arial"/>
          <w:b/>
          <w:sz w:val="22"/>
          <w:szCs w:val="22"/>
        </w:rPr>
        <w:t xml:space="preserve">3) </w:t>
      </w:r>
      <w:r w:rsidRPr="00823074">
        <w:rPr>
          <w:rFonts w:ascii="Arial" w:eastAsia="Times New Roman" w:hAnsi="Arial" w:cs="Arial"/>
          <w:b/>
          <w:bCs/>
          <w:sz w:val="22"/>
          <w:szCs w:val="22"/>
        </w:rPr>
        <w:t>LOCAIS DE EXECUÇÃO DOS SERVIÇOS:</w:t>
      </w:r>
      <w:r w:rsidRPr="00823074">
        <w:rPr>
          <w:rFonts w:ascii="Arial" w:hAnsi="Arial" w:cs="Arial"/>
          <w:bCs/>
          <w:sz w:val="22"/>
          <w:szCs w:val="22"/>
        </w:rPr>
        <w:t xml:space="preserve"> </w:t>
      </w:r>
      <w:r w:rsidRPr="00823074">
        <w:rPr>
          <w:rFonts w:ascii="Arial" w:hAnsi="Arial" w:cs="Arial"/>
          <w:sz w:val="22"/>
          <w:szCs w:val="22"/>
        </w:rPr>
        <w:t>Sede I – Rua Francisca Miquelina, 123, Bela Vista,</w:t>
      </w:r>
      <w:r w:rsidRPr="00241342">
        <w:rPr>
          <w:rFonts w:ascii="Arial" w:hAnsi="Arial" w:cs="Arial"/>
          <w:sz w:val="22"/>
          <w:szCs w:val="22"/>
        </w:rPr>
        <w:t xml:space="preserve"> São Paulo</w:t>
      </w:r>
      <w:r>
        <w:rPr>
          <w:rFonts w:ascii="Arial" w:hAnsi="Arial" w:cs="Arial"/>
          <w:sz w:val="22"/>
          <w:szCs w:val="22"/>
        </w:rPr>
        <w:t>/</w:t>
      </w:r>
      <w:r w:rsidRPr="00241342">
        <w:rPr>
          <w:rFonts w:ascii="Arial" w:hAnsi="Arial" w:cs="Arial"/>
          <w:sz w:val="22"/>
          <w:szCs w:val="22"/>
        </w:rPr>
        <w:t xml:space="preserve">SP, Sede II </w:t>
      </w:r>
      <w:r>
        <w:rPr>
          <w:rFonts w:ascii="Arial" w:hAnsi="Arial" w:cs="Arial"/>
          <w:sz w:val="22"/>
          <w:szCs w:val="22"/>
        </w:rPr>
        <w:t>–</w:t>
      </w:r>
      <w:r w:rsidRPr="00241342">
        <w:rPr>
          <w:rFonts w:ascii="Arial" w:hAnsi="Arial" w:cs="Arial"/>
          <w:sz w:val="22"/>
          <w:szCs w:val="22"/>
        </w:rPr>
        <w:t xml:space="preserve"> Rua</w:t>
      </w:r>
      <w:r>
        <w:rPr>
          <w:rFonts w:ascii="Arial" w:hAnsi="Arial" w:cs="Arial"/>
          <w:sz w:val="22"/>
          <w:szCs w:val="22"/>
        </w:rPr>
        <w:t xml:space="preserve"> </w:t>
      </w:r>
      <w:r w:rsidRPr="00241342">
        <w:rPr>
          <w:rFonts w:ascii="Arial" w:hAnsi="Arial" w:cs="Arial"/>
          <w:sz w:val="22"/>
          <w:szCs w:val="22"/>
        </w:rPr>
        <w:t>Dr. Falcão Filho, 121, Centro, São Paulo</w:t>
      </w:r>
      <w:r>
        <w:rPr>
          <w:rFonts w:ascii="Arial" w:hAnsi="Arial" w:cs="Arial"/>
          <w:sz w:val="22"/>
          <w:szCs w:val="22"/>
        </w:rPr>
        <w:t>/</w:t>
      </w:r>
      <w:r w:rsidRPr="00241342">
        <w:rPr>
          <w:rFonts w:ascii="Arial" w:hAnsi="Arial" w:cs="Arial"/>
          <w:sz w:val="22"/>
          <w:szCs w:val="22"/>
        </w:rPr>
        <w:t>SP</w:t>
      </w:r>
      <w:r>
        <w:rPr>
          <w:rFonts w:ascii="Arial" w:hAnsi="Arial" w:cs="Arial"/>
          <w:sz w:val="22"/>
          <w:szCs w:val="22"/>
        </w:rPr>
        <w:t xml:space="preserve">, Anexo V – </w:t>
      </w:r>
      <w:r w:rsidRPr="00E97131">
        <w:rPr>
          <w:rFonts w:ascii="Arial" w:eastAsia="Times New Roman" w:hAnsi="Arial" w:cs="Arial"/>
          <w:color w:val="000000"/>
          <w:sz w:val="22"/>
          <w:szCs w:val="22"/>
        </w:rPr>
        <w:t>Rua Francisca Miquelina, 101, Bela Vista, São Paulo</w:t>
      </w:r>
      <w:r>
        <w:rPr>
          <w:rFonts w:ascii="Arial" w:eastAsia="Times New Roman" w:hAnsi="Arial" w:cs="Arial"/>
          <w:color w:val="000000"/>
          <w:sz w:val="22"/>
          <w:szCs w:val="22"/>
        </w:rPr>
        <w:t>/</w:t>
      </w:r>
      <w:r w:rsidRPr="00E97131">
        <w:rPr>
          <w:rFonts w:ascii="Arial" w:eastAsia="Times New Roman" w:hAnsi="Arial" w:cs="Arial"/>
          <w:color w:val="000000"/>
          <w:sz w:val="22"/>
          <w:szCs w:val="22"/>
        </w:rPr>
        <w:t>SP</w:t>
      </w:r>
      <w:r w:rsidRPr="00241342">
        <w:rPr>
          <w:rFonts w:ascii="Arial" w:hAnsi="Arial" w:cs="Arial"/>
          <w:sz w:val="22"/>
          <w:szCs w:val="22"/>
        </w:rPr>
        <w:t xml:space="preserve"> e EPM – Escola Paulista da Magistratura - Rua da Consolação, 1.483, Consolação, São Paulo</w:t>
      </w:r>
      <w:r>
        <w:rPr>
          <w:rFonts w:ascii="Arial" w:hAnsi="Arial" w:cs="Arial"/>
          <w:sz w:val="22"/>
          <w:szCs w:val="22"/>
        </w:rPr>
        <w:t>/</w:t>
      </w:r>
      <w:r w:rsidRPr="00241342">
        <w:rPr>
          <w:rFonts w:ascii="Arial" w:hAnsi="Arial" w:cs="Arial"/>
          <w:sz w:val="22"/>
          <w:szCs w:val="22"/>
        </w:rPr>
        <w:t>SP.</w:t>
      </w:r>
    </w:p>
    <w:p w14:paraId="375F44ED" w14:textId="77777777" w:rsidR="00CC3F1B" w:rsidRPr="008227EC" w:rsidRDefault="00CC3F1B" w:rsidP="00CC3F1B">
      <w:pPr>
        <w:jc w:val="both"/>
        <w:rPr>
          <w:rFonts w:ascii="Arial" w:hAnsi="Arial" w:cs="Arial"/>
          <w:sz w:val="22"/>
          <w:szCs w:val="22"/>
        </w:rPr>
      </w:pPr>
    </w:p>
    <w:p w14:paraId="5CE40473" w14:textId="1340E3B5" w:rsidR="00CC3F1B" w:rsidRDefault="00CC3F1B" w:rsidP="00CC3F1B">
      <w:pPr>
        <w:jc w:val="both"/>
        <w:rPr>
          <w:rFonts w:ascii="Arial" w:eastAsia="Times New Roman" w:hAnsi="Arial" w:cs="Arial"/>
          <w:color w:val="000000"/>
          <w:sz w:val="22"/>
          <w:szCs w:val="22"/>
        </w:rPr>
      </w:pPr>
      <w:r w:rsidRPr="008227EC">
        <w:rPr>
          <w:rFonts w:ascii="Arial" w:hAnsi="Arial" w:cs="Arial"/>
          <w:b/>
          <w:sz w:val="22"/>
          <w:szCs w:val="22"/>
        </w:rPr>
        <w:t xml:space="preserve">3.1) </w:t>
      </w:r>
      <w:r w:rsidRPr="00E97131">
        <w:rPr>
          <w:rFonts w:ascii="Arial" w:eastAsia="Times New Roman" w:hAnsi="Arial" w:cs="Arial"/>
          <w:color w:val="000000"/>
          <w:sz w:val="22"/>
          <w:szCs w:val="22"/>
        </w:rPr>
        <w:t>A prestação de serviços poderá ocorrer ainda em local diverso dos retromencionados, desde que dentro do perímetro urbano desta Capital.</w:t>
      </w:r>
    </w:p>
    <w:p w14:paraId="3B6C4DD4" w14:textId="72BBD782" w:rsidR="00AB79D8" w:rsidRDefault="00AB79D8" w:rsidP="00CC3F1B">
      <w:pPr>
        <w:jc w:val="both"/>
        <w:rPr>
          <w:rFonts w:ascii="Arial" w:eastAsia="Times New Roman" w:hAnsi="Arial" w:cs="Arial"/>
          <w:color w:val="000000"/>
          <w:sz w:val="22"/>
          <w:szCs w:val="22"/>
        </w:rPr>
      </w:pPr>
    </w:p>
    <w:p w14:paraId="2B47790F" w14:textId="55E384E1" w:rsidR="00AB79D8" w:rsidRDefault="00AB79D8" w:rsidP="00CC3F1B">
      <w:pPr>
        <w:jc w:val="both"/>
        <w:rPr>
          <w:rFonts w:ascii="Arial" w:eastAsia="Times New Roman" w:hAnsi="Arial" w:cs="Arial"/>
          <w:color w:val="000000"/>
          <w:sz w:val="22"/>
          <w:szCs w:val="22"/>
        </w:rPr>
      </w:pPr>
    </w:p>
    <w:p w14:paraId="146D8162" w14:textId="7C8D65F6" w:rsidR="00AB79D8" w:rsidRDefault="00AB79D8" w:rsidP="00CC3F1B">
      <w:pPr>
        <w:jc w:val="both"/>
        <w:rPr>
          <w:rFonts w:ascii="Arial" w:eastAsia="Times New Roman" w:hAnsi="Arial" w:cs="Arial"/>
          <w:color w:val="000000"/>
          <w:sz w:val="22"/>
          <w:szCs w:val="22"/>
        </w:rPr>
      </w:pPr>
    </w:p>
    <w:p w14:paraId="578D8F8B" w14:textId="2B90F782" w:rsidR="00AB79D8" w:rsidRDefault="00AB79D8" w:rsidP="00CC3F1B">
      <w:pPr>
        <w:jc w:val="both"/>
        <w:rPr>
          <w:rFonts w:ascii="Arial" w:eastAsia="Times New Roman" w:hAnsi="Arial" w:cs="Arial"/>
          <w:color w:val="000000"/>
          <w:sz w:val="22"/>
          <w:szCs w:val="22"/>
        </w:rPr>
      </w:pPr>
    </w:p>
    <w:p w14:paraId="7373FAEF" w14:textId="77777777" w:rsidR="00AB79D8" w:rsidRDefault="00AB79D8" w:rsidP="00CC3F1B">
      <w:pPr>
        <w:jc w:val="both"/>
        <w:rPr>
          <w:rFonts w:ascii="Arial" w:hAnsi="Arial" w:cs="Arial"/>
          <w:sz w:val="22"/>
          <w:szCs w:val="22"/>
        </w:rPr>
      </w:pPr>
    </w:p>
    <w:p w14:paraId="46129D92" w14:textId="04C39643" w:rsidR="0017023A" w:rsidRDefault="0017023A">
      <w:pPr>
        <w:widowControl/>
        <w:suppressAutoHyphens w:val="0"/>
        <w:rPr>
          <w:rFonts w:ascii="Arial" w:eastAsia="Times New Roman" w:hAnsi="Arial" w:cs="Arial"/>
          <w:kern w:val="0"/>
          <w:sz w:val="22"/>
          <w:szCs w:val="22"/>
        </w:rPr>
      </w:pPr>
    </w:p>
    <w:tbl>
      <w:tblPr>
        <w:tblW w:w="10595"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3"/>
        <w:gridCol w:w="3736"/>
        <w:gridCol w:w="927"/>
        <w:gridCol w:w="1148"/>
        <w:gridCol w:w="1134"/>
        <w:gridCol w:w="851"/>
        <w:gridCol w:w="1134"/>
        <w:gridCol w:w="992"/>
      </w:tblGrid>
      <w:tr w:rsidR="00CC3F1B" w:rsidRPr="00CC3F1B" w14:paraId="248A8E88" w14:textId="77777777" w:rsidTr="00CC3F1B">
        <w:trPr>
          <w:trHeight w:val="849"/>
        </w:trPr>
        <w:tc>
          <w:tcPr>
            <w:tcW w:w="673" w:type="dxa"/>
            <w:tcBorders>
              <w:top w:val="single" w:sz="4" w:space="0" w:color="000000"/>
              <w:left w:val="single" w:sz="4" w:space="0" w:color="000000"/>
              <w:bottom w:val="single" w:sz="4" w:space="0" w:color="000000"/>
              <w:right w:val="single" w:sz="4" w:space="0" w:color="000000"/>
            </w:tcBorders>
            <w:vAlign w:val="center"/>
          </w:tcPr>
          <w:p w14:paraId="550957AB" w14:textId="77777777" w:rsidR="00CC3F1B" w:rsidRPr="00CC3F1B" w:rsidRDefault="00CC3F1B" w:rsidP="00CC3F1B">
            <w:pPr>
              <w:ind w:right="-55"/>
              <w:jc w:val="center"/>
              <w:rPr>
                <w:rFonts w:ascii="Arial" w:eastAsia="Arial" w:hAnsi="Arial" w:cs="Arial"/>
                <w:b/>
                <w:bCs/>
                <w:sz w:val="18"/>
                <w:szCs w:val="18"/>
              </w:rPr>
            </w:pPr>
            <w:r w:rsidRPr="00CC3F1B">
              <w:rPr>
                <w:rFonts w:ascii="Arial" w:eastAsia="Arial" w:hAnsi="Arial" w:cs="Arial"/>
                <w:b/>
                <w:bCs/>
                <w:sz w:val="18"/>
                <w:szCs w:val="18"/>
              </w:rPr>
              <w:lastRenderedPageBreak/>
              <w:t>ITEM</w:t>
            </w:r>
          </w:p>
        </w:tc>
        <w:tc>
          <w:tcPr>
            <w:tcW w:w="3736" w:type="dxa"/>
            <w:tcBorders>
              <w:top w:val="single" w:sz="4" w:space="0" w:color="000000"/>
              <w:left w:val="single" w:sz="4" w:space="0" w:color="000000"/>
              <w:bottom w:val="single" w:sz="4" w:space="0" w:color="000000"/>
              <w:right w:val="single" w:sz="4" w:space="0" w:color="000000"/>
            </w:tcBorders>
            <w:vAlign w:val="center"/>
          </w:tcPr>
          <w:p w14:paraId="627524FE" w14:textId="77777777" w:rsidR="00CC3F1B" w:rsidRPr="00CC3F1B" w:rsidRDefault="00CC3F1B" w:rsidP="00CC3F1B">
            <w:pPr>
              <w:ind w:right="-12"/>
              <w:jc w:val="center"/>
              <w:rPr>
                <w:rFonts w:ascii="Arial" w:eastAsia="Arial" w:hAnsi="Arial" w:cs="Arial"/>
                <w:b/>
                <w:bCs/>
                <w:sz w:val="18"/>
                <w:szCs w:val="18"/>
              </w:rPr>
            </w:pPr>
            <w:r w:rsidRPr="00CC3F1B">
              <w:rPr>
                <w:rFonts w:ascii="Arial" w:eastAsia="Arial" w:hAnsi="Arial" w:cs="Arial"/>
                <w:b/>
                <w:bCs/>
                <w:sz w:val="18"/>
                <w:szCs w:val="18"/>
              </w:rPr>
              <w:t>ESPECIFICAÇÃO</w:t>
            </w:r>
          </w:p>
        </w:tc>
        <w:tc>
          <w:tcPr>
            <w:tcW w:w="927" w:type="dxa"/>
            <w:tcBorders>
              <w:top w:val="single" w:sz="4" w:space="0" w:color="000000"/>
              <w:left w:val="single" w:sz="4" w:space="0" w:color="000000"/>
              <w:bottom w:val="single" w:sz="4" w:space="0" w:color="000000"/>
              <w:right w:val="single" w:sz="4" w:space="0" w:color="000000"/>
            </w:tcBorders>
            <w:vAlign w:val="center"/>
          </w:tcPr>
          <w:p w14:paraId="4319175D" w14:textId="77777777" w:rsidR="00CC3F1B" w:rsidRPr="00CC3F1B" w:rsidRDefault="00CC3F1B" w:rsidP="00CC3F1B">
            <w:pPr>
              <w:ind w:right="-55"/>
              <w:jc w:val="center"/>
              <w:rPr>
                <w:rFonts w:ascii="Arial" w:eastAsia="Arial" w:hAnsi="Arial" w:cs="Arial"/>
                <w:b/>
                <w:bCs/>
                <w:sz w:val="18"/>
                <w:szCs w:val="18"/>
              </w:rPr>
            </w:pPr>
            <w:r w:rsidRPr="00CC3F1B">
              <w:rPr>
                <w:rFonts w:ascii="Arial" w:eastAsia="Arial" w:hAnsi="Arial" w:cs="Arial"/>
                <w:b/>
                <w:bCs/>
                <w:sz w:val="18"/>
                <w:szCs w:val="18"/>
              </w:rPr>
              <w:t>CATSER</w:t>
            </w:r>
          </w:p>
        </w:tc>
        <w:tc>
          <w:tcPr>
            <w:tcW w:w="1148" w:type="dxa"/>
            <w:tcBorders>
              <w:top w:val="single" w:sz="4" w:space="0" w:color="000000"/>
              <w:left w:val="single" w:sz="4" w:space="0" w:color="000000"/>
              <w:bottom w:val="single" w:sz="4" w:space="0" w:color="000000"/>
              <w:right w:val="single" w:sz="4" w:space="0" w:color="000000"/>
            </w:tcBorders>
            <w:vAlign w:val="center"/>
          </w:tcPr>
          <w:p w14:paraId="34A224A0" w14:textId="77777777" w:rsidR="00CC3F1B" w:rsidRPr="00CC3F1B" w:rsidRDefault="00CC3F1B" w:rsidP="00CC3F1B">
            <w:pPr>
              <w:ind w:right="-85"/>
              <w:jc w:val="center"/>
              <w:rPr>
                <w:rFonts w:ascii="Arial" w:eastAsia="Arial" w:hAnsi="Arial" w:cs="Arial"/>
                <w:b/>
                <w:bCs/>
                <w:sz w:val="18"/>
                <w:szCs w:val="18"/>
              </w:rPr>
            </w:pPr>
            <w:r w:rsidRPr="00CC3F1B">
              <w:rPr>
                <w:rFonts w:ascii="Arial" w:eastAsia="Arial" w:hAnsi="Arial" w:cs="Arial"/>
                <w:b/>
                <w:bCs/>
                <w:sz w:val="18"/>
                <w:szCs w:val="18"/>
              </w:rPr>
              <w:t>UNIDADE</w:t>
            </w:r>
          </w:p>
        </w:tc>
        <w:tc>
          <w:tcPr>
            <w:tcW w:w="1134" w:type="dxa"/>
            <w:tcBorders>
              <w:top w:val="single" w:sz="4" w:space="0" w:color="000000"/>
              <w:left w:val="single" w:sz="4" w:space="0" w:color="000000"/>
              <w:bottom w:val="single" w:sz="4" w:space="0" w:color="000000"/>
              <w:right w:val="single" w:sz="4" w:space="0" w:color="000000"/>
            </w:tcBorders>
            <w:vAlign w:val="center"/>
          </w:tcPr>
          <w:p w14:paraId="4B63DFCC" w14:textId="77777777" w:rsidR="00CC3F1B" w:rsidRPr="00CC3F1B" w:rsidRDefault="00CC3F1B" w:rsidP="00CC3F1B">
            <w:pPr>
              <w:ind w:right="-107"/>
              <w:jc w:val="center"/>
              <w:rPr>
                <w:rFonts w:ascii="Arial" w:eastAsia="Arial" w:hAnsi="Arial" w:cs="Arial"/>
                <w:b/>
                <w:bCs/>
                <w:sz w:val="18"/>
                <w:szCs w:val="18"/>
              </w:rPr>
            </w:pPr>
            <w:r w:rsidRPr="00CC3F1B">
              <w:rPr>
                <w:rFonts w:ascii="Arial" w:eastAsia="Arial" w:hAnsi="Arial" w:cs="Arial"/>
                <w:b/>
                <w:bCs/>
                <w:sz w:val="18"/>
                <w:szCs w:val="18"/>
              </w:rPr>
              <w:t>QUANTIDADE ESTIMADA</w:t>
            </w:r>
          </w:p>
        </w:tc>
        <w:tc>
          <w:tcPr>
            <w:tcW w:w="851" w:type="dxa"/>
            <w:tcBorders>
              <w:top w:val="single" w:sz="4" w:space="0" w:color="000000"/>
              <w:left w:val="single" w:sz="4" w:space="0" w:color="000000"/>
              <w:bottom w:val="single" w:sz="4" w:space="0" w:color="000000"/>
              <w:right w:val="single" w:sz="4" w:space="0" w:color="000000"/>
            </w:tcBorders>
            <w:vAlign w:val="center"/>
          </w:tcPr>
          <w:p w14:paraId="518D6E80" w14:textId="77777777" w:rsidR="00CC3F1B" w:rsidRPr="00CC3F1B" w:rsidRDefault="00CC3F1B" w:rsidP="00CC3F1B">
            <w:pPr>
              <w:ind w:right="-98"/>
              <w:jc w:val="center"/>
              <w:rPr>
                <w:rFonts w:ascii="Arial" w:eastAsia="Arial" w:hAnsi="Arial" w:cs="Arial"/>
                <w:b/>
                <w:bCs/>
                <w:sz w:val="18"/>
                <w:szCs w:val="18"/>
              </w:rPr>
            </w:pPr>
            <w:r w:rsidRPr="00CC3F1B">
              <w:rPr>
                <w:rFonts w:ascii="Arial" w:eastAsia="Arial" w:hAnsi="Arial" w:cs="Arial"/>
                <w:b/>
                <w:bCs/>
                <w:sz w:val="18"/>
                <w:szCs w:val="18"/>
              </w:rPr>
              <w:t>QUANTIDADE MÍNIMA POR PEDIDO</w:t>
            </w:r>
          </w:p>
        </w:tc>
        <w:tc>
          <w:tcPr>
            <w:tcW w:w="1134" w:type="dxa"/>
            <w:tcBorders>
              <w:top w:val="single" w:sz="4" w:space="0" w:color="000000"/>
              <w:left w:val="single" w:sz="4" w:space="0" w:color="000000"/>
              <w:bottom w:val="single" w:sz="4" w:space="0" w:color="000000"/>
              <w:right w:val="single" w:sz="4" w:space="0" w:color="000000"/>
            </w:tcBorders>
            <w:vAlign w:val="center"/>
          </w:tcPr>
          <w:p w14:paraId="39D4F2BA" w14:textId="32E727EC" w:rsidR="00CC3F1B" w:rsidRPr="00CC3F1B" w:rsidRDefault="00CC3F1B" w:rsidP="00CC3F1B">
            <w:pPr>
              <w:jc w:val="center"/>
              <w:rPr>
                <w:rFonts w:ascii="Arial" w:eastAsia="Arial" w:hAnsi="Arial" w:cs="Arial"/>
                <w:b/>
                <w:bCs/>
                <w:sz w:val="18"/>
                <w:szCs w:val="18"/>
              </w:rPr>
            </w:pPr>
            <w:r w:rsidRPr="00CC3F1B">
              <w:rPr>
                <w:rFonts w:ascii="Arial" w:eastAsia="Arial" w:hAnsi="Arial" w:cs="Arial"/>
                <w:b/>
                <w:bCs/>
                <w:sz w:val="18"/>
                <w:szCs w:val="18"/>
              </w:rPr>
              <w:t>PREÇO UNITÁRIO</w:t>
            </w:r>
          </w:p>
          <w:p w14:paraId="39709553" w14:textId="30301009" w:rsidR="00CC3F1B" w:rsidRPr="00CC3F1B" w:rsidRDefault="00CC3F1B" w:rsidP="00CC3F1B">
            <w:pPr>
              <w:jc w:val="center"/>
              <w:rPr>
                <w:rFonts w:ascii="Arial" w:eastAsia="Arial" w:hAnsi="Arial" w:cs="Arial"/>
                <w:b/>
                <w:bCs/>
                <w:sz w:val="18"/>
                <w:szCs w:val="18"/>
              </w:rPr>
            </w:pPr>
            <w:r>
              <w:rPr>
                <w:rFonts w:ascii="Arial" w:eastAsia="Arial" w:hAnsi="Arial" w:cs="Arial"/>
                <w:b/>
                <w:bCs/>
                <w:sz w:val="18"/>
                <w:szCs w:val="18"/>
              </w:rPr>
              <w:t>R$</w:t>
            </w:r>
          </w:p>
        </w:tc>
        <w:tc>
          <w:tcPr>
            <w:tcW w:w="992" w:type="dxa"/>
            <w:tcBorders>
              <w:top w:val="single" w:sz="4" w:space="0" w:color="000000"/>
              <w:left w:val="single" w:sz="4" w:space="0" w:color="000000"/>
              <w:bottom w:val="single" w:sz="4" w:space="0" w:color="000000"/>
              <w:right w:val="single" w:sz="4" w:space="0" w:color="000000"/>
            </w:tcBorders>
            <w:vAlign w:val="center"/>
          </w:tcPr>
          <w:p w14:paraId="2F1D5D22" w14:textId="68F34580" w:rsidR="00CC3F1B" w:rsidRPr="00CC3F1B" w:rsidRDefault="00CC3F1B" w:rsidP="00CC3F1B">
            <w:pPr>
              <w:jc w:val="center"/>
              <w:rPr>
                <w:rFonts w:ascii="Arial" w:eastAsia="Arial" w:hAnsi="Arial" w:cs="Arial"/>
                <w:b/>
                <w:bCs/>
                <w:sz w:val="18"/>
                <w:szCs w:val="18"/>
              </w:rPr>
            </w:pPr>
            <w:r w:rsidRPr="00CC3F1B">
              <w:rPr>
                <w:rFonts w:ascii="Arial" w:eastAsia="Arial" w:hAnsi="Arial" w:cs="Arial"/>
                <w:b/>
                <w:bCs/>
                <w:sz w:val="18"/>
                <w:szCs w:val="18"/>
              </w:rPr>
              <w:t>PREÇO TOTAL</w:t>
            </w:r>
          </w:p>
          <w:p w14:paraId="148A9BE0" w14:textId="48934A6C" w:rsidR="00CC3F1B" w:rsidRPr="00CC3F1B" w:rsidRDefault="00CC3F1B" w:rsidP="00CC3F1B">
            <w:pPr>
              <w:jc w:val="center"/>
              <w:rPr>
                <w:rFonts w:ascii="Arial" w:eastAsia="Arial" w:hAnsi="Arial" w:cs="Arial"/>
                <w:b/>
                <w:bCs/>
                <w:sz w:val="18"/>
                <w:szCs w:val="18"/>
              </w:rPr>
            </w:pPr>
            <w:r>
              <w:rPr>
                <w:rFonts w:ascii="Arial" w:eastAsia="Arial" w:hAnsi="Arial" w:cs="Arial"/>
                <w:b/>
                <w:bCs/>
                <w:sz w:val="18"/>
                <w:szCs w:val="18"/>
              </w:rPr>
              <w:t>R$</w:t>
            </w:r>
          </w:p>
        </w:tc>
      </w:tr>
      <w:tr w:rsidR="00CC3F1B" w14:paraId="350C5460" w14:textId="77777777" w:rsidTr="00CC3F1B">
        <w:trPr>
          <w:trHeight w:val="209"/>
        </w:trPr>
        <w:tc>
          <w:tcPr>
            <w:tcW w:w="673" w:type="dxa"/>
            <w:tcBorders>
              <w:top w:val="single" w:sz="4" w:space="0" w:color="000000"/>
              <w:left w:val="single" w:sz="4" w:space="0" w:color="000000"/>
              <w:bottom w:val="single" w:sz="4" w:space="0" w:color="000000"/>
              <w:right w:val="single" w:sz="4" w:space="0" w:color="000000"/>
            </w:tcBorders>
            <w:vAlign w:val="center"/>
          </w:tcPr>
          <w:p w14:paraId="728ACD0C" w14:textId="77777777" w:rsidR="00CC3F1B" w:rsidRPr="00801AB8" w:rsidRDefault="00CC3F1B" w:rsidP="004B0497">
            <w:pPr>
              <w:ind w:right="-55"/>
              <w:jc w:val="center"/>
              <w:rPr>
                <w:rFonts w:ascii="Arial" w:eastAsia="Arial" w:hAnsi="Arial" w:cs="Arial"/>
                <w:i/>
                <w:iCs/>
                <w:sz w:val="20"/>
                <w:szCs w:val="20"/>
              </w:rPr>
            </w:pPr>
            <w:r w:rsidRPr="00801AB8">
              <w:rPr>
                <w:rFonts w:ascii="Arial" w:eastAsia="Arial" w:hAnsi="Arial" w:cs="Arial"/>
                <w:sz w:val="20"/>
                <w:szCs w:val="20"/>
              </w:rPr>
              <w:t>Único</w:t>
            </w:r>
          </w:p>
        </w:tc>
        <w:tc>
          <w:tcPr>
            <w:tcW w:w="3736" w:type="dxa"/>
            <w:tcMar>
              <w:top w:w="0" w:type="dxa"/>
              <w:left w:w="108" w:type="dxa"/>
              <w:bottom w:w="0" w:type="dxa"/>
              <w:right w:w="108" w:type="dxa"/>
            </w:tcMar>
            <w:vAlign w:val="center"/>
          </w:tcPr>
          <w:p w14:paraId="51E936CD" w14:textId="77777777" w:rsidR="00CC3F1B" w:rsidRPr="00801AB8" w:rsidRDefault="00CC3F1B" w:rsidP="004B0497">
            <w:pPr>
              <w:ind w:right="-12"/>
              <w:jc w:val="center"/>
              <w:rPr>
                <w:rFonts w:ascii="Arial" w:eastAsia="Arial" w:hAnsi="Arial" w:cs="Arial"/>
                <w:sz w:val="20"/>
                <w:szCs w:val="20"/>
              </w:rPr>
            </w:pPr>
            <w:r w:rsidRPr="00801AB8">
              <w:rPr>
                <w:rFonts w:ascii="Arial" w:eastAsia="Arial" w:hAnsi="Arial" w:cs="Arial"/>
                <w:i/>
                <w:iCs/>
                <w:sz w:val="20"/>
                <w:szCs w:val="20"/>
              </w:rPr>
              <w:t>Coffee Break</w:t>
            </w:r>
          </w:p>
          <w:p w14:paraId="7AE8309C" w14:textId="06CFDF52" w:rsidR="00CC3F1B" w:rsidRPr="00801AB8" w:rsidRDefault="00CC3F1B" w:rsidP="004B0497">
            <w:pPr>
              <w:ind w:right="-12"/>
              <w:jc w:val="center"/>
              <w:rPr>
                <w:rFonts w:ascii="Arial" w:eastAsia="Arial" w:hAnsi="Arial" w:cs="Arial"/>
                <w:sz w:val="20"/>
                <w:szCs w:val="20"/>
              </w:rPr>
            </w:pPr>
            <w:r w:rsidRPr="00801AB8">
              <w:rPr>
                <w:rFonts w:ascii="Arial" w:eastAsia="Arial" w:hAnsi="Arial" w:cs="Arial"/>
                <w:sz w:val="20"/>
                <w:szCs w:val="20"/>
              </w:rPr>
              <w:t xml:space="preserve">No mínimo de 2 (dois) tipos de chá, 2 (dois) tipos de sucos de frutas, mínimo </w:t>
            </w:r>
            <w:r w:rsidR="00F35264">
              <w:rPr>
                <w:rFonts w:ascii="Arial" w:eastAsia="Arial" w:hAnsi="Arial" w:cs="Arial"/>
                <w:sz w:val="20"/>
                <w:szCs w:val="20"/>
              </w:rPr>
              <w:t xml:space="preserve">de </w:t>
            </w:r>
            <w:r w:rsidRPr="00801AB8">
              <w:rPr>
                <w:rFonts w:ascii="Arial" w:eastAsia="Arial" w:hAnsi="Arial" w:cs="Arial"/>
                <w:sz w:val="20"/>
                <w:szCs w:val="20"/>
              </w:rPr>
              <w:t>5 (cinco) tipos de salgados, 3 (três) tipos de doces com 3 (três) sabores distintos e 1 (uma) porção de salada de frutas (125 gramas).</w:t>
            </w:r>
          </w:p>
          <w:p w14:paraId="389DBE38" w14:textId="77777777" w:rsidR="00CC3F1B" w:rsidRPr="00801AB8" w:rsidRDefault="00CC3F1B" w:rsidP="004B0497">
            <w:pPr>
              <w:ind w:right="-12"/>
              <w:jc w:val="center"/>
              <w:rPr>
                <w:rFonts w:ascii="Arial" w:eastAsia="Arial" w:hAnsi="Arial" w:cs="Arial"/>
                <w:sz w:val="20"/>
                <w:szCs w:val="20"/>
                <w:shd w:val="clear" w:color="auto" w:fill="6AA84F"/>
              </w:rPr>
            </w:pPr>
          </w:p>
          <w:p w14:paraId="16973367" w14:textId="77777777" w:rsidR="00CC3F1B" w:rsidRPr="00801AB8" w:rsidRDefault="00CC3F1B" w:rsidP="004B0497">
            <w:pPr>
              <w:ind w:right="-12"/>
              <w:jc w:val="center"/>
              <w:rPr>
                <w:rFonts w:ascii="Arial" w:eastAsia="Arial" w:hAnsi="Arial" w:cs="Arial"/>
                <w:sz w:val="20"/>
                <w:szCs w:val="20"/>
              </w:rPr>
            </w:pPr>
            <w:r w:rsidRPr="00801AB8">
              <w:rPr>
                <w:rFonts w:ascii="Arial" w:eastAsia="Arial" w:hAnsi="Arial" w:cs="Arial"/>
                <w:sz w:val="20"/>
                <w:szCs w:val="20"/>
              </w:rPr>
              <w:t>Bebidas frias servidas em copos de vidro  e chás servidos em xícaras</w:t>
            </w:r>
            <w:r w:rsidRPr="00801AB8">
              <w:rPr>
                <w:rFonts w:ascii="Arial" w:eastAsia="Arial" w:hAnsi="Arial" w:cs="Arial"/>
                <w:sz w:val="20"/>
                <w:szCs w:val="20"/>
                <w:shd w:val="clear" w:color="auto" w:fill="6AA84F"/>
              </w:rPr>
              <w:t xml:space="preserve"> </w:t>
            </w:r>
            <w:r w:rsidRPr="00801AB8">
              <w:rPr>
                <w:rFonts w:ascii="Arial" w:eastAsia="Arial" w:hAnsi="Arial" w:cs="Arial"/>
                <w:sz w:val="20"/>
                <w:szCs w:val="20"/>
              </w:rPr>
              <w:t>que devem estar devidamente higienizados e livres de odores, utilizando excepcionalmente copos descartáveis em casos de eventos acima de 150 (cento e cinquenta) pessoas.</w:t>
            </w:r>
          </w:p>
        </w:tc>
        <w:tc>
          <w:tcPr>
            <w:tcW w:w="927" w:type="dxa"/>
            <w:tcBorders>
              <w:top w:val="single" w:sz="4" w:space="0" w:color="000000"/>
              <w:left w:val="single" w:sz="4" w:space="0" w:color="000000"/>
              <w:bottom w:val="single" w:sz="4" w:space="0" w:color="000000"/>
              <w:right w:val="single" w:sz="4" w:space="0" w:color="000000"/>
            </w:tcBorders>
            <w:vAlign w:val="center"/>
          </w:tcPr>
          <w:p w14:paraId="419BADB7" w14:textId="77777777" w:rsidR="00CC3F1B" w:rsidRPr="00801AB8" w:rsidRDefault="00CC3F1B" w:rsidP="004B0497">
            <w:pPr>
              <w:ind w:right="-55"/>
              <w:jc w:val="center"/>
              <w:rPr>
                <w:rFonts w:ascii="Arial" w:eastAsia="Arial" w:hAnsi="Arial" w:cs="Arial"/>
                <w:i/>
                <w:iCs/>
                <w:sz w:val="20"/>
                <w:szCs w:val="20"/>
              </w:rPr>
            </w:pPr>
            <w:r w:rsidRPr="00801AB8">
              <w:rPr>
                <w:rFonts w:ascii="Arial" w:eastAsia="Arial" w:hAnsi="Arial" w:cs="Arial"/>
                <w:sz w:val="20"/>
                <w:szCs w:val="20"/>
              </w:rPr>
              <w:t>12807</w:t>
            </w:r>
          </w:p>
        </w:tc>
        <w:tc>
          <w:tcPr>
            <w:tcW w:w="1148" w:type="dxa"/>
            <w:tcMar>
              <w:top w:w="0" w:type="dxa"/>
              <w:left w:w="108" w:type="dxa"/>
              <w:bottom w:w="0" w:type="dxa"/>
              <w:right w:w="108" w:type="dxa"/>
            </w:tcMar>
            <w:vAlign w:val="center"/>
          </w:tcPr>
          <w:p w14:paraId="0C642145" w14:textId="77777777" w:rsidR="00CC3F1B" w:rsidRPr="00801AB8" w:rsidRDefault="00CC3F1B" w:rsidP="004B0497">
            <w:pPr>
              <w:ind w:right="-85"/>
              <w:jc w:val="center"/>
              <w:rPr>
                <w:rFonts w:ascii="Arial" w:eastAsia="Arial" w:hAnsi="Arial" w:cs="Arial"/>
                <w:sz w:val="20"/>
                <w:szCs w:val="20"/>
              </w:rPr>
            </w:pPr>
            <w:r w:rsidRPr="00801AB8">
              <w:rPr>
                <w:rFonts w:ascii="Arial" w:eastAsia="Arial" w:hAnsi="Arial" w:cs="Arial"/>
                <w:sz w:val="20"/>
                <w:szCs w:val="20"/>
              </w:rPr>
              <w:t>Unidade</w:t>
            </w:r>
          </w:p>
          <w:p w14:paraId="785D1B18" w14:textId="77777777" w:rsidR="00CC3F1B" w:rsidRPr="00801AB8" w:rsidRDefault="00CC3F1B" w:rsidP="004B0497">
            <w:pPr>
              <w:ind w:right="-85"/>
              <w:jc w:val="center"/>
              <w:rPr>
                <w:rFonts w:ascii="Arial" w:eastAsia="Arial" w:hAnsi="Arial" w:cs="Arial"/>
                <w:sz w:val="20"/>
                <w:szCs w:val="20"/>
              </w:rPr>
            </w:pPr>
            <w:r w:rsidRPr="00801AB8">
              <w:rPr>
                <w:rFonts w:ascii="Arial" w:eastAsia="Arial" w:hAnsi="Arial" w:cs="Arial"/>
                <w:sz w:val="20"/>
                <w:szCs w:val="20"/>
              </w:rPr>
              <w:t>(Por pessoa)</w:t>
            </w:r>
          </w:p>
          <w:p w14:paraId="26E56F6A" w14:textId="77777777" w:rsidR="00CC3F1B" w:rsidRPr="00801AB8" w:rsidRDefault="00CC3F1B" w:rsidP="004B0497">
            <w:pPr>
              <w:ind w:right="-85"/>
              <w:jc w:val="center"/>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AF00D8C" w14:textId="77777777" w:rsidR="00CC3F1B" w:rsidRPr="00801AB8" w:rsidRDefault="00CC3F1B" w:rsidP="004B0497">
            <w:pPr>
              <w:ind w:right="-107"/>
              <w:jc w:val="center"/>
              <w:rPr>
                <w:rFonts w:ascii="Arial" w:eastAsia="Arial" w:hAnsi="Arial" w:cs="Arial"/>
                <w:i/>
                <w:iCs/>
                <w:sz w:val="20"/>
                <w:szCs w:val="20"/>
              </w:rPr>
            </w:pPr>
            <w:r w:rsidRPr="00801AB8">
              <w:rPr>
                <w:rFonts w:ascii="Arial" w:eastAsia="Arial" w:hAnsi="Arial" w:cs="Arial"/>
                <w:sz w:val="20"/>
                <w:szCs w:val="20"/>
              </w:rPr>
              <w:t>8591</w:t>
            </w:r>
          </w:p>
        </w:tc>
        <w:tc>
          <w:tcPr>
            <w:tcW w:w="851" w:type="dxa"/>
            <w:tcBorders>
              <w:top w:val="single" w:sz="4" w:space="0" w:color="000000"/>
              <w:left w:val="single" w:sz="4" w:space="0" w:color="000000"/>
              <w:bottom w:val="single" w:sz="4" w:space="0" w:color="000000"/>
              <w:right w:val="single" w:sz="4" w:space="0" w:color="000000"/>
            </w:tcBorders>
            <w:vAlign w:val="center"/>
          </w:tcPr>
          <w:p w14:paraId="76449E1B" w14:textId="77777777" w:rsidR="00CC3F1B" w:rsidRPr="00801AB8" w:rsidRDefault="00CC3F1B" w:rsidP="004B0497">
            <w:pPr>
              <w:ind w:right="-98"/>
              <w:jc w:val="center"/>
              <w:rPr>
                <w:rFonts w:ascii="Arial" w:eastAsia="Arial" w:hAnsi="Arial" w:cs="Arial"/>
                <w:i/>
                <w:iCs/>
                <w:sz w:val="20"/>
                <w:szCs w:val="20"/>
              </w:rPr>
            </w:pPr>
            <w:r w:rsidRPr="00801AB8">
              <w:rPr>
                <w:rFonts w:ascii="Arial" w:eastAsia="Arial" w:hAnsi="Arial" w:cs="Arial"/>
                <w:sz w:val="20"/>
                <w:szCs w:val="20"/>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41726161" w14:textId="77777777" w:rsidR="00CC3F1B" w:rsidRPr="00801AB8" w:rsidRDefault="00CC3F1B" w:rsidP="004B0497">
            <w:pPr>
              <w:jc w:val="center"/>
              <w:rPr>
                <w:rFonts w:ascii="Arial" w:eastAsia="Arial" w:hAnsi="Arial" w:cs="Arial"/>
                <w:i/>
                <w:i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5C0E8B8C" w14:textId="77777777" w:rsidR="00CC3F1B" w:rsidRPr="00801AB8" w:rsidRDefault="00CC3F1B" w:rsidP="004B0497">
            <w:pPr>
              <w:jc w:val="center"/>
              <w:rPr>
                <w:rFonts w:ascii="Arial" w:eastAsia="Arial" w:hAnsi="Arial" w:cs="Arial"/>
                <w:i/>
                <w:iCs/>
                <w:sz w:val="20"/>
                <w:szCs w:val="20"/>
              </w:rPr>
            </w:pPr>
          </w:p>
        </w:tc>
      </w:tr>
    </w:tbl>
    <w:p w14:paraId="5E6836F2" w14:textId="77777777" w:rsidR="00CC3F1B" w:rsidRDefault="00CC3F1B">
      <w:pPr>
        <w:widowControl/>
        <w:suppressAutoHyphens w:val="0"/>
        <w:rPr>
          <w:rFonts w:ascii="Arial" w:eastAsia="Times New Roman" w:hAnsi="Arial" w:cs="Arial"/>
          <w:kern w:val="0"/>
          <w:sz w:val="22"/>
          <w:szCs w:val="22"/>
        </w:rPr>
      </w:pPr>
    </w:p>
    <w:p w14:paraId="4891F66D" w14:textId="77777777" w:rsidR="00A0366E" w:rsidRDefault="00A0366E" w:rsidP="00A0366E">
      <w:pPr>
        <w:widowControl/>
        <w:tabs>
          <w:tab w:val="left" w:pos="567"/>
        </w:tabs>
        <w:autoSpaceDN w:val="0"/>
        <w:jc w:val="both"/>
        <w:textAlignment w:val="baseline"/>
        <w:rPr>
          <w:rFonts w:ascii="Arial" w:eastAsia="Times New Roman" w:hAnsi="Arial" w:cs="Arial"/>
          <w:kern w:val="0"/>
          <w:sz w:val="22"/>
          <w:szCs w:val="22"/>
        </w:rPr>
      </w:pPr>
    </w:p>
    <w:p w14:paraId="129DF0C8" w14:textId="3E758807" w:rsidR="00CC3F1B" w:rsidRPr="005D0F05" w:rsidRDefault="00CC3F1B" w:rsidP="00CC3F1B">
      <w:pPr>
        <w:jc w:val="both"/>
        <w:rPr>
          <w:rFonts w:ascii="Arial" w:hAnsi="Arial" w:cs="Arial"/>
          <w:sz w:val="22"/>
          <w:szCs w:val="22"/>
        </w:rPr>
      </w:pPr>
      <w:r w:rsidRPr="005D0F05">
        <w:rPr>
          <w:rFonts w:ascii="Arial" w:hAnsi="Arial" w:cs="Arial"/>
          <w:b/>
          <w:sz w:val="22"/>
          <w:szCs w:val="22"/>
        </w:rPr>
        <w:t xml:space="preserve">PRAZO PARA EXECUÇÃO DOS SERVIÇOS: </w:t>
      </w:r>
      <w:r w:rsidRPr="005D0F05">
        <w:rPr>
          <w:rFonts w:ascii="Arial" w:hAnsi="Arial" w:cs="Arial"/>
          <w:sz w:val="22"/>
          <w:szCs w:val="22"/>
        </w:rPr>
        <w:t xml:space="preserve">conforme disposto </w:t>
      </w:r>
      <w:r>
        <w:rPr>
          <w:rFonts w:ascii="Arial" w:hAnsi="Arial" w:cs="Arial" w:hint="eastAsia"/>
          <w:sz w:val="22"/>
          <w:szCs w:val="22"/>
        </w:rPr>
        <w:t>nos itens 4.39, 4.40, 4.54 a 4.56</w:t>
      </w:r>
      <w:r w:rsidRPr="005D0F05">
        <w:rPr>
          <w:rFonts w:ascii="Arial" w:hAnsi="Arial" w:cs="Arial"/>
          <w:sz w:val="22"/>
          <w:szCs w:val="22"/>
        </w:rPr>
        <w:t xml:space="preserve"> do Anexo I (Termo de Referência) do Edital.</w:t>
      </w:r>
      <w:r>
        <w:rPr>
          <w:rFonts w:ascii="Arial" w:hAnsi="Arial" w:cs="Arial"/>
          <w:sz w:val="22"/>
          <w:szCs w:val="22"/>
        </w:rPr>
        <w:t xml:space="preserve"> </w:t>
      </w:r>
    </w:p>
    <w:p w14:paraId="152F98AA" w14:textId="165E37A5" w:rsidR="00EB00ED" w:rsidRDefault="00EB00ED" w:rsidP="00164118">
      <w:pPr>
        <w:widowControl/>
        <w:pBdr>
          <w:top w:val="nil"/>
          <w:left w:val="nil"/>
          <w:bottom w:val="nil"/>
          <w:right w:val="nil"/>
          <w:between w:val="nil"/>
        </w:pBdr>
        <w:suppressAutoHyphens w:val="0"/>
        <w:jc w:val="both"/>
        <w:rPr>
          <w:rFonts w:ascii="Arial" w:hAnsi="Arial" w:cs="Arial"/>
          <w:b/>
          <w:bCs/>
          <w:sz w:val="22"/>
          <w:szCs w:val="22"/>
        </w:rPr>
      </w:pPr>
    </w:p>
    <w:p w14:paraId="6B6FAEB3" w14:textId="54138979" w:rsidR="00A0366E" w:rsidRPr="00332FE7" w:rsidRDefault="00D85489" w:rsidP="00A0366E">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rFonts w:ascii="Arial" w:hAnsi="Arial" w:cs="Arial"/>
          <w:kern w:val="0"/>
          <w:sz w:val="22"/>
          <w:szCs w:val="20"/>
        </w:rPr>
      </w:pPr>
      <w:r>
        <w:rPr>
          <w:rFonts w:ascii="Arial" w:hAnsi="Arial" w:cs="Arial"/>
          <w:b/>
          <w:kern w:val="0"/>
          <w:sz w:val="22"/>
          <w:szCs w:val="20"/>
        </w:rPr>
        <w:t xml:space="preserve">PRAZO DE </w:t>
      </w:r>
      <w:r w:rsidR="00A0366E" w:rsidRPr="009B49F2">
        <w:rPr>
          <w:rFonts w:ascii="Arial" w:hAnsi="Arial" w:cs="Arial"/>
          <w:b/>
          <w:kern w:val="0"/>
          <w:sz w:val="22"/>
          <w:szCs w:val="20"/>
        </w:rPr>
        <w:t>VALIDADE DA PROPOSTA:</w:t>
      </w:r>
      <w:r w:rsidR="00A0366E" w:rsidRPr="009B49F2">
        <w:rPr>
          <w:rFonts w:ascii="Arial" w:hAnsi="Arial" w:cs="Arial"/>
          <w:kern w:val="0"/>
          <w:sz w:val="22"/>
          <w:szCs w:val="20"/>
        </w:rPr>
        <w:t xml:space="preserve"> 60 (sessenta) dias corridos, a contar da data fi</w:t>
      </w:r>
      <w:r w:rsidR="00AB79D8">
        <w:rPr>
          <w:rFonts w:ascii="Arial" w:hAnsi="Arial" w:cs="Arial"/>
          <w:kern w:val="0"/>
          <w:sz w:val="22"/>
          <w:szCs w:val="20"/>
        </w:rPr>
        <w:t>xada para a sessão pública do</w:t>
      </w:r>
      <w:r w:rsidR="00A0366E" w:rsidRPr="009B49F2">
        <w:rPr>
          <w:rFonts w:ascii="Arial" w:hAnsi="Arial" w:cs="Arial"/>
          <w:kern w:val="0"/>
          <w:sz w:val="22"/>
          <w:szCs w:val="20"/>
        </w:rPr>
        <w:t xml:space="preserve"> pregão.</w:t>
      </w:r>
    </w:p>
    <w:p w14:paraId="368DF97F" w14:textId="77777777" w:rsidR="00A0366E" w:rsidRPr="00332FE7"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rFonts w:ascii="Arial" w:hAnsi="Arial" w:cs="Arial"/>
          <w:kern w:val="0"/>
          <w:sz w:val="22"/>
          <w:szCs w:val="20"/>
        </w:rPr>
      </w:pPr>
    </w:p>
    <w:p w14:paraId="7FA94956" w14:textId="6B15D2DA" w:rsidR="00A0366E" w:rsidRPr="00332FE7" w:rsidRDefault="00A0366E" w:rsidP="00A0366E">
      <w:pPr>
        <w:spacing w:line="200" w:lineRule="atLeast"/>
        <w:jc w:val="both"/>
        <w:rPr>
          <w:rFonts w:ascii="Arial" w:hAnsi="Arial" w:cs="Arial"/>
          <w:kern w:val="0"/>
          <w:sz w:val="22"/>
          <w:szCs w:val="20"/>
        </w:rPr>
      </w:pPr>
      <w:r w:rsidRPr="00332FE7">
        <w:rPr>
          <w:rFonts w:ascii="Arial" w:hAnsi="Arial" w:cs="Arial"/>
          <w:kern w:val="0"/>
          <w:sz w:val="22"/>
          <w:szCs w:val="20"/>
        </w:rPr>
        <w:t>............................................ / ............. / ............/</w:t>
      </w:r>
      <w:r w:rsidR="004B4964">
        <w:rPr>
          <w:rFonts w:ascii="Arial" w:hAnsi="Arial" w:cs="Arial"/>
          <w:kern w:val="0"/>
          <w:sz w:val="22"/>
          <w:szCs w:val="20"/>
        </w:rPr>
        <w:t>2026</w:t>
      </w:r>
      <w:r w:rsidRPr="00332FE7">
        <w:rPr>
          <w:rFonts w:ascii="Arial" w:hAnsi="Arial" w:cs="Arial"/>
          <w:kern w:val="0"/>
          <w:sz w:val="22"/>
          <w:szCs w:val="20"/>
        </w:rPr>
        <w:t>.</w:t>
      </w:r>
    </w:p>
    <w:p w14:paraId="1C6F5E08" w14:textId="77777777" w:rsidR="00A0366E" w:rsidRPr="00332FE7" w:rsidRDefault="00A0366E" w:rsidP="00A0366E">
      <w:pPr>
        <w:spacing w:line="200" w:lineRule="atLeast"/>
        <w:jc w:val="both"/>
        <w:rPr>
          <w:rFonts w:ascii="Arial" w:hAnsi="Arial" w:cs="Arial"/>
          <w:kern w:val="0"/>
          <w:sz w:val="22"/>
          <w:szCs w:val="20"/>
        </w:rPr>
      </w:pPr>
    </w:p>
    <w:p w14:paraId="1DBA13DC" w14:textId="77777777" w:rsidR="0030109F" w:rsidRDefault="0030109F" w:rsidP="0030109F">
      <w:pPr>
        <w:suppressAutoHyphens w:val="0"/>
        <w:contextualSpacing/>
        <w:jc w:val="both"/>
        <w:rPr>
          <w:rFonts w:ascii="Arial" w:hAnsi="Arial" w:cs="Arial"/>
          <w:b/>
          <w:bCs/>
          <w:sz w:val="22"/>
          <w:szCs w:val="22"/>
        </w:rPr>
      </w:pPr>
    </w:p>
    <w:p w14:paraId="7DB5DE54" w14:textId="77777777" w:rsidR="00A0366E" w:rsidRPr="00332FE7" w:rsidRDefault="00A0366E" w:rsidP="00A0366E">
      <w:pPr>
        <w:jc w:val="center"/>
        <w:rPr>
          <w:rFonts w:ascii="Arial" w:eastAsia="Times New Roman" w:hAnsi="Arial" w:cs="Arial"/>
          <w:kern w:val="0"/>
          <w:sz w:val="22"/>
          <w:szCs w:val="22"/>
        </w:rPr>
      </w:pPr>
      <w:r w:rsidRPr="00332FE7">
        <w:rPr>
          <w:rFonts w:ascii="Arial" w:eastAsia="Times New Roman" w:hAnsi="Arial" w:cs="Arial"/>
          <w:kern w:val="0"/>
          <w:sz w:val="22"/>
          <w:szCs w:val="22"/>
        </w:rPr>
        <w:t>________________________________________</w:t>
      </w:r>
    </w:p>
    <w:p w14:paraId="451F2650" w14:textId="189FED38" w:rsidR="00A0366E" w:rsidRDefault="00A0366E" w:rsidP="00A0366E">
      <w:pPr>
        <w:jc w:val="center"/>
        <w:rPr>
          <w:rFonts w:ascii="Arial" w:eastAsia="Times New Roman" w:hAnsi="Arial" w:cs="Arial"/>
          <w:kern w:val="0"/>
          <w:sz w:val="22"/>
          <w:szCs w:val="22"/>
        </w:rPr>
      </w:pPr>
      <w:r w:rsidRPr="00332FE7">
        <w:rPr>
          <w:rFonts w:ascii="Arial" w:eastAsia="Times New Roman" w:hAnsi="Arial" w:cs="Arial"/>
          <w:kern w:val="0"/>
          <w:sz w:val="22"/>
          <w:szCs w:val="22"/>
        </w:rPr>
        <w:t xml:space="preserve">Assinatura </w:t>
      </w:r>
      <w:proofErr w:type="gramStart"/>
      <w:r w:rsidRPr="00332FE7">
        <w:rPr>
          <w:rFonts w:ascii="Arial" w:eastAsia="Times New Roman" w:hAnsi="Arial" w:cs="Arial"/>
          <w:kern w:val="0"/>
          <w:sz w:val="22"/>
          <w:szCs w:val="22"/>
        </w:rPr>
        <w:t>do</w:t>
      </w:r>
      <w:r w:rsidR="00CC3F1B">
        <w:rPr>
          <w:rFonts w:ascii="Arial" w:eastAsia="Times New Roman" w:hAnsi="Arial" w:cs="Arial"/>
          <w:kern w:val="0"/>
          <w:sz w:val="22"/>
          <w:szCs w:val="22"/>
        </w:rPr>
        <w:t>(</w:t>
      </w:r>
      <w:proofErr w:type="gramEnd"/>
      <w:r w:rsidR="00CC3F1B">
        <w:rPr>
          <w:rFonts w:ascii="Arial" w:eastAsia="Times New Roman" w:hAnsi="Arial" w:cs="Arial"/>
          <w:kern w:val="0"/>
          <w:sz w:val="22"/>
          <w:szCs w:val="22"/>
        </w:rPr>
        <w:t>a)</w:t>
      </w:r>
      <w:r w:rsidRPr="00332FE7">
        <w:rPr>
          <w:rFonts w:ascii="Arial" w:eastAsia="Times New Roman" w:hAnsi="Arial" w:cs="Arial"/>
          <w:kern w:val="0"/>
          <w:sz w:val="22"/>
          <w:szCs w:val="22"/>
        </w:rPr>
        <w:t xml:space="preserve"> </w:t>
      </w:r>
      <w:r>
        <w:rPr>
          <w:rFonts w:ascii="Arial" w:eastAsia="Times New Roman" w:hAnsi="Arial" w:cs="Arial"/>
          <w:kern w:val="0"/>
          <w:sz w:val="22"/>
          <w:szCs w:val="22"/>
        </w:rPr>
        <w:t>representante</w:t>
      </w:r>
    </w:p>
    <w:p w14:paraId="725C8999" w14:textId="5F3DB312" w:rsidR="004B4964" w:rsidRDefault="004B4964" w:rsidP="00A0366E">
      <w:pPr>
        <w:jc w:val="center"/>
        <w:rPr>
          <w:rFonts w:ascii="Arial" w:eastAsia="Times New Roman" w:hAnsi="Arial" w:cs="Arial"/>
          <w:kern w:val="0"/>
          <w:sz w:val="22"/>
          <w:szCs w:val="22"/>
        </w:rPr>
      </w:pPr>
    </w:p>
    <w:p w14:paraId="5D0B9A0C" w14:textId="77777777" w:rsidR="004B4964" w:rsidRPr="00332FE7" w:rsidRDefault="004B4964" w:rsidP="00A0366E">
      <w:pPr>
        <w:jc w:val="center"/>
        <w:rPr>
          <w:rFonts w:ascii="Arial" w:eastAsia="Times New Roman" w:hAnsi="Arial" w:cs="Arial"/>
          <w:kern w:val="0"/>
          <w:sz w:val="22"/>
          <w:szCs w:val="22"/>
        </w:rPr>
      </w:pPr>
    </w:p>
    <w:p w14:paraId="44396409" w14:textId="77777777" w:rsidR="00A0366E" w:rsidRDefault="00A0366E" w:rsidP="00A0366E">
      <w:pPr>
        <w:jc w:val="center"/>
        <w:rPr>
          <w:rFonts w:ascii="Arial" w:eastAsia="Times New Roman" w:hAnsi="Arial" w:cs="Arial"/>
          <w:kern w:val="0"/>
          <w:sz w:val="22"/>
          <w:szCs w:val="22"/>
        </w:rPr>
      </w:pPr>
      <w:r w:rsidRPr="00332FE7">
        <w:rPr>
          <w:rFonts w:ascii="Arial" w:eastAsia="Times New Roman" w:hAnsi="Arial" w:cs="Arial"/>
          <w:kern w:val="0"/>
          <w:sz w:val="22"/>
          <w:szCs w:val="22"/>
        </w:rPr>
        <w:t>_____________________________________</w:t>
      </w:r>
    </w:p>
    <w:p w14:paraId="68BF7E91" w14:textId="77777777" w:rsidR="00A0366E" w:rsidRDefault="00A0366E" w:rsidP="00A0366E">
      <w:pPr>
        <w:jc w:val="center"/>
        <w:rPr>
          <w:rFonts w:ascii="Arial" w:eastAsia="Times New Roman" w:hAnsi="Arial" w:cs="Arial"/>
          <w:kern w:val="0"/>
          <w:sz w:val="22"/>
          <w:szCs w:val="22"/>
        </w:rPr>
      </w:pPr>
      <w:r w:rsidRPr="00332FE7">
        <w:rPr>
          <w:rFonts w:ascii="Arial" w:eastAsia="Times New Roman" w:hAnsi="Arial" w:cs="Arial"/>
          <w:kern w:val="0"/>
          <w:sz w:val="22"/>
          <w:szCs w:val="22"/>
        </w:rPr>
        <w:t>Nome legível</w:t>
      </w:r>
    </w:p>
    <w:p w14:paraId="1035ED72" w14:textId="77777777" w:rsidR="00A0366E" w:rsidRDefault="00A0366E">
      <w:pPr>
        <w:widowControl/>
        <w:suppressAutoHyphens w:val="0"/>
        <w:rPr>
          <w:rFonts w:ascii="Arial" w:hAnsi="Arial" w:cs="Arial"/>
          <w:b/>
          <w:sz w:val="22"/>
          <w:szCs w:val="22"/>
        </w:rPr>
      </w:pPr>
    </w:p>
    <w:p w14:paraId="1D287B29" w14:textId="77777777" w:rsidR="00A0366E" w:rsidRDefault="00A0366E">
      <w:pPr>
        <w:widowControl/>
        <w:suppressAutoHyphens w:val="0"/>
        <w:rPr>
          <w:rFonts w:ascii="Arial" w:hAnsi="Arial" w:cs="Arial"/>
          <w:b/>
          <w:sz w:val="22"/>
          <w:szCs w:val="22"/>
        </w:rPr>
      </w:pPr>
      <w:r>
        <w:rPr>
          <w:rFonts w:ascii="Arial" w:hAnsi="Arial" w:cs="Arial"/>
          <w:b/>
          <w:sz w:val="22"/>
          <w:szCs w:val="22"/>
        </w:rPr>
        <w:br w:type="page"/>
      </w:r>
    </w:p>
    <w:p w14:paraId="524B3F07" w14:textId="77777777" w:rsidR="009E3F9F" w:rsidRDefault="009E3F9F" w:rsidP="00F10049">
      <w:pPr>
        <w:widowControl/>
        <w:suppressAutoHyphens w:val="0"/>
        <w:jc w:val="center"/>
        <w:rPr>
          <w:rFonts w:ascii="Arial" w:hAnsi="Arial" w:cs="Arial"/>
          <w:b/>
          <w:caps/>
          <w:kern w:val="20"/>
          <w:sz w:val="22"/>
          <w:szCs w:val="20"/>
          <w:lang w:eastAsia="en-US" w:bidi="ar-SA"/>
        </w:rPr>
      </w:pPr>
    </w:p>
    <w:p w14:paraId="651E81B4" w14:textId="77777777" w:rsidR="009E3F9F" w:rsidRDefault="009E3F9F" w:rsidP="00F10049">
      <w:pPr>
        <w:widowControl/>
        <w:suppressAutoHyphens w:val="0"/>
        <w:jc w:val="center"/>
        <w:rPr>
          <w:rFonts w:ascii="Arial" w:hAnsi="Arial" w:cs="Arial"/>
          <w:b/>
          <w:caps/>
          <w:kern w:val="20"/>
          <w:sz w:val="22"/>
          <w:szCs w:val="20"/>
          <w:lang w:eastAsia="en-US" w:bidi="ar-SA"/>
        </w:rPr>
      </w:pPr>
    </w:p>
    <w:p w14:paraId="0B6943B8" w14:textId="2929287A" w:rsidR="00F10049" w:rsidRPr="00F10049" w:rsidRDefault="00F10049" w:rsidP="00F10049">
      <w:pPr>
        <w:widowControl/>
        <w:suppressAutoHyphens w:val="0"/>
        <w:jc w:val="center"/>
        <w:rPr>
          <w:rFonts w:ascii="Arial" w:hAnsi="Arial" w:cs="Arial"/>
          <w:b/>
          <w:caps/>
          <w:kern w:val="20"/>
          <w:sz w:val="22"/>
          <w:szCs w:val="22"/>
          <w:lang w:eastAsia="en-US" w:bidi="ar-SA"/>
        </w:rPr>
      </w:pPr>
      <w:r w:rsidRPr="00F10049">
        <w:rPr>
          <w:rFonts w:ascii="Arial" w:hAnsi="Arial" w:cs="Arial"/>
          <w:b/>
          <w:caps/>
          <w:kern w:val="20"/>
          <w:sz w:val="22"/>
          <w:szCs w:val="20"/>
          <w:lang w:eastAsia="en-US" w:bidi="ar-SA"/>
        </w:rPr>
        <w:t>Pregão Eletrônico Federal nº 70018-</w:t>
      </w:r>
      <w:r w:rsidR="008E284F">
        <w:rPr>
          <w:rFonts w:ascii="Arial" w:hAnsi="Arial" w:cs="Arial"/>
          <w:b/>
          <w:caps/>
          <w:kern w:val="20"/>
          <w:sz w:val="22"/>
          <w:szCs w:val="20"/>
          <w:lang w:eastAsia="en-US" w:bidi="ar-SA"/>
        </w:rPr>
        <w:t>135</w:t>
      </w:r>
      <w:r w:rsidRPr="00F10049">
        <w:rPr>
          <w:rFonts w:ascii="Arial" w:hAnsi="Arial" w:cs="Arial"/>
          <w:b/>
          <w:caps/>
          <w:kern w:val="20"/>
          <w:sz w:val="22"/>
          <w:szCs w:val="20"/>
          <w:lang w:eastAsia="en-US" w:bidi="ar-SA"/>
        </w:rPr>
        <w:t>/2026</w:t>
      </w:r>
    </w:p>
    <w:p w14:paraId="7D424554" w14:textId="77777777" w:rsidR="00694D79" w:rsidRPr="005407BD" w:rsidRDefault="00694D79" w:rsidP="00694D79">
      <w:pPr>
        <w:widowControl/>
        <w:jc w:val="center"/>
        <w:rPr>
          <w:rFonts w:ascii="Arial" w:eastAsia="Times New Roman" w:hAnsi="Arial" w:cs="Arial"/>
          <w:b/>
          <w:kern w:val="0"/>
          <w:sz w:val="22"/>
          <w:szCs w:val="20"/>
        </w:rPr>
      </w:pPr>
    </w:p>
    <w:p w14:paraId="726AB068" w14:textId="77777777" w:rsidR="00694D79" w:rsidRPr="005407BD" w:rsidRDefault="00694D79" w:rsidP="00694D79">
      <w:pPr>
        <w:widowControl/>
        <w:jc w:val="center"/>
        <w:rPr>
          <w:rFonts w:ascii="Arial" w:eastAsia="Times New Roman" w:hAnsi="Arial" w:cs="Arial"/>
          <w:b/>
          <w:kern w:val="0"/>
          <w:sz w:val="22"/>
          <w:szCs w:val="20"/>
        </w:rPr>
      </w:pPr>
      <w:r w:rsidRPr="005407BD">
        <w:rPr>
          <w:rFonts w:ascii="Arial" w:eastAsia="Times New Roman" w:hAnsi="Arial" w:cs="Arial"/>
          <w:b/>
          <w:kern w:val="0"/>
          <w:sz w:val="22"/>
          <w:szCs w:val="20"/>
        </w:rPr>
        <w:t>ANEXO III</w:t>
      </w:r>
    </w:p>
    <w:p w14:paraId="01FE8098" w14:textId="77777777" w:rsidR="00694D79" w:rsidRPr="005407BD" w:rsidRDefault="00694D79" w:rsidP="00694D79">
      <w:pPr>
        <w:widowControl/>
        <w:jc w:val="center"/>
        <w:rPr>
          <w:rFonts w:ascii="Arial" w:eastAsia="Times New Roman" w:hAnsi="Arial" w:cs="Arial"/>
          <w:b/>
          <w:kern w:val="0"/>
          <w:sz w:val="22"/>
          <w:szCs w:val="20"/>
        </w:rPr>
      </w:pPr>
    </w:p>
    <w:p w14:paraId="1B97EF9C" w14:textId="77777777" w:rsidR="00694D79" w:rsidRPr="005407BD" w:rsidRDefault="00694D79" w:rsidP="00694D79">
      <w:pPr>
        <w:widowControl/>
        <w:jc w:val="center"/>
        <w:rPr>
          <w:rFonts w:ascii="Arial" w:eastAsia="Times New Roman" w:hAnsi="Arial" w:cs="Arial"/>
          <w:b/>
          <w:kern w:val="0"/>
          <w:sz w:val="22"/>
          <w:szCs w:val="20"/>
        </w:rPr>
      </w:pPr>
      <w:r w:rsidRPr="005407BD">
        <w:rPr>
          <w:rFonts w:ascii="Arial" w:eastAsia="Times New Roman" w:hAnsi="Arial" w:cs="Arial"/>
          <w:b/>
          <w:kern w:val="0"/>
          <w:sz w:val="22"/>
          <w:szCs w:val="20"/>
        </w:rPr>
        <w:t>MINUTA DA ATA DE REGISTRO DE PREÇOS</w:t>
      </w:r>
    </w:p>
    <w:p w14:paraId="2ECFE37B" w14:textId="77777777" w:rsidR="00694D79" w:rsidRPr="005407BD" w:rsidRDefault="00694D79" w:rsidP="00694D79">
      <w:pPr>
        <w:widowControl/>
        <w:jc w:val="center"/>
        <w:rPr>
          <w:rFonts w:ascii="Arial" w:eastAsia="Times New Roman" w:hAnsi="Arial" w:cs="Arial"/>
          <w:b/>
          <w:kern w:val="0"/>
          <w:sz w:val="22"/>
          <w:szCs w:val="20"/>
        </w:rPr>
      </w:pPr>
    </w:p>
    <w:p w14:paraId="7856ABD0" w14:textId="108B99F5" w:rsidR="00694D79" w:rsidRPr="005407BD" w:rsidRDefault="00D675A8" w:rsidP="00694D79">
      <w:pPr>
        <w:widowControl/>
        <w:jc w:val="center"/>
        <w:rPr>
          <w:rFonts w:ascii="Arial" w:eastAsia="Times New Roman" w:hAnsi="Arial" w:cs="Arial"/>
          <w:spacing w:val="20"/>
          <w:kern w:val="0"/>
          <w:sz w:val="18"/>
          <w:szCs w:val="20"/>
        </w:rPr>
      </w:pPr>
      <w:r w:rsidRPr="005407BD">
        <w:rPr>
          <w:rFonts w:ascii="Arial" w:eastAsia="Times New Roman" w:hAnsi="Arial" w:cs="Arial"/>
          <w:noProof/>
          <w:kern w:val="0"/>
          <w:szCs w:val="20"/>
          <w:lang w:eastAsia="pt-BR" w:bidi="ar-SA"/>
        </w:rPr>
        <w:drawing>
          <wp:inline distT="0" distB="0" distL="0" distR="0" wp14:anchorId="45043D75" wp14:editId="0AD7B6C7">
            <wp:extent cx="685800" cy="733425"/>
            <wp:effectExtent l="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85800" cy="733425"/>
                    </a:xfrm>
                    <a:prstGeom prst="rect">
                      <a:avLst/>
                    </a:prstGeom>
                    <a:solidFill>
                      <a:srgbClr val="FFFFFF"/>
                    </a:solidFill>
                    <a:ln>
                      <a:noFill/>
                    </a:ln>
                  </pic:spPr>
                </pic:pic>
              </a:graphicData>
            </a:graphic>
          </wp:inline>
        </w:drawing>
      </w:r>
    </w:p>
    <w:p w14:paraId="300A4B5E" w14:textId="77777777" w:rsidR="00694D79" w:rsidRPr="005407BD" w:rsidRDefault="00694D79" w:rsidP="00694D79">
      <w:pPr>
        <w:widowControl/>
        <w:jc w:val="center"/>
        <w:rPr>
          <w:rFonts w:ascii="Arial" w:eastAsia="Times New Roman" w:hAnsi="Arial" w:cs="Arial"/>
          <w:spacing w:val="20"/>
          <w:kern w:val="0"/>
          <w:sz w:val="36"/>
          <w:szCs w:val="20"/>
        </w:rPr>
      </w:pPr>
      <w:r w:rsidRPr="005407BD">
        <w:rPr>
          <w:rFonts w:ascii="Arial" w:eastAsia="Times New Roman" w:hAnsi="Arial" w:cs="Arial"/>
          <w:spacing w:val="20"/>
          <w:kern w:val="0"/>
          <w:sz w:val="18"/>
          <w:szCs w:val="20"/>
        </w:rPr>
        <w:t>PODER JUDICIÁRIO</w:t>
      </w:r>
    </w:p>
    <w:p w14:paraId="15FA11EB" w14:textId="77777777" w:rsidR="00694D79" w:rsidRPr="005407BD" w:rsidRDefault="00694D79" w:rsidP="00694D79">
      <w:pPr>
        <w:widowControl/>
        <w:jc w:val="center"/>
        <w:rPr>
          <w:rFonts w:ascii="Arial" w:eastAsia="Times New Roman" w:hAnsi="Arial" w:cs="Arial"/>
          <w:spacing w:val="20"/>
          <w:kern w:val="0"/>
          <w:sz w:val="32"/>
          <w:szCs w:val="32"/>
        </w:rPr>
      </w:pPr>
    </w:p>
    <w:p w14:paraId="358E23C3" w14:textId="77777777" w:rsidR="00694D79" w:rsidRPr="009E3F9F" w:rsidRDefault="00694D79" w:rsidP="009E3F9F">
      <w:pPr>
        <w:widowControl/>
        <w:spacing w:line="360" w:lineRule="auto"/>
        <w:jc w:val="center"/>
        <w:rPr>
          <w:rFonts w:ascii="Arial" w:eastAsia="Times New Roman" w:hAnsi="Arial" w:cs="Arial"/>
          <w:spacing w:val="20"/>
          <w:kern w:val="0"/>
          <w:sz w:val="22"/>
          <w:szCs w:val="22"/>
        </w:rPr>
      </w:pPr>
      <w:r w:rsidRPr="009E3F9F">
        <w:rPr>
          <w:rFonts w:ascii="Arial" w:eastAsia="Times New Roman" w:hAnsi="Arial" w:cs="Arial"/>
          <w:spacing w:val="20"/>
          <w:kern w:val="0"/>
          <w:sz w:val="22"/>
          <w:szCs w:val="22"/>
        </w:rPr>
        <w:t>Tribunal Regional Eleitoral do Estado de São Paulo</w:t>
      </w:r>
    </w:p>
    <w:p w14:paraId="295DC032" w14:textId="77777777" w:rsidR="00F73208" w:rsidRPr="009E3F9F" w:rsidRDefault="00F73208" w:rsidP="009E3F9F">
      <w:pPr>
        <w:widowControl/>
        <w:spacing w:line="360" w:lineRule="auto"/>
        <w:jc w:val="both"/>
        <w:rPr>
          <w:rFonts w:ascii="Arial" w:eastAsia="Times New Roman" w:hAnsi="Arial" w:cs="Arial"/>
          <w:color w:val="000000"/>
          <w:kern w:val="0"/>
          <w:sz w:val="22"/>
          <w:szCs w:val="22"/>
        </w:rPr>
      </w:pPr>
    </w:p>
    <w:p w14:paraId="44D60B14" w14:textId="5C353E4D" w:rsidR="00694D79" w:rsidRPr="009E3F9F" w:rsidRDefault="00694D79" w:rsidP="009E3F9F">
      <w:pPr>
        <w:widowControl/>
        <w:spacing w:line="360" w:lineRule="auto"/>
        <w:jc w:val="both"/>
        <w:rPr>
          <w:rFonts w:ascii="Arial" w:eastAsia="Times New Roman" w:hAnsi="Arial" w:cs="Arial"/>
          <w:kern w:val="0"/>
          <w:sz w:val="22"/>
          <w:szCs w:val="22"/>
        </w:rPr>
      </w:pPr>
      <w:r w:rsidRPr="009E3F9F">
        <w:rPr>
          <w:rFonts w:ascii="Arial" w:eastAsia="Times New Roman" w:hAnsi="Arial" w:cs="Arial"/>
          <w:color w:val="000000"/>
          <w:kern w:val="0"/>
          <w:sz w:val="22"/>
          <w:szCs w:val="22"/>
        </w:rPr>
        <w:t xml:space="preserve">Pelo presente instrumento, o </w:t>
      </w:r>
      <w:r w:rsidRPr="009E3F9F">
        <w:rPr>
          <w:rFonts w:ascii="Arial" w:eastAsia="Times New Roman" w:hAnsi="Arial" w:cs="Arial"/>
          <w:b/>
          <w:color w:val="000000"/>
          <w:kern w:val="0"/>
          <w:sz w:val="22"/>
          <w:szCs w:val="22"/>
        </w:rPr>
        <w:t>TRIBUNAL REGIONAL ELEITORAL DO ESTADO DE SÃO PAULO</w:t>
      </w:r>
      <w:r w:rsidRPr="009E3F9F">
        <w:rPr>
          <w:rFonts w:ascii="Arial" w:eastAsia="Times New Roman" w:hAnsi="Arial" w:cs="Arial"/>
          <w:color w:val="000000"/>
          <w:kern w:val="0"/>
          <w:sz w:val="22"/>
          <w:szCs w:val="22"/>
        </w:rPr>
        <w:t xml:space="preserve">, C.N.P.J. N° 06.302.492/0001-56, com sede na rua Francisca Miquelina n° 123, São Paulo, Capital, neste ato representado pelo (DIRETOR-GERAL DA SECRETARIA DO TRIBUNAL, COM FUNDAMENTO NO ART 1º, INCISO VIII, DA PORTARIA TRE/SP N.º 1, DE 4 DE JANEIRO DE 2022, </w:t>
      </w:r>
      <w:r w:rsidRPr="009E3F9F">
        <w:rPr>
          <w:rFonts w:ascii="Arial" w:eastAsia="Times New Roman" w:hAnsi="Arial" w:cs="Arial"/>
          <w:b/>
          <w:color w:val="000000"/>
          <w:kern w:val="0"/>
          <w:sz w:val="22"/>
          <w:szCs w:val="22"/>
          <w:u w:val="single"/>
        </w:rPr>
        <w:t>ou</w:t>
      </w:r>
      <w:r w:rsidRPr="009E3F9F">
        <w:rPr>
          <w:rFonts w:ascii="Arial" w:eastAsia="Times New Roman" w:hAnsi="Arial" w:cs="Arial"/>
          <w:color w:val="000000"/>
          <w:kern w:val="0"/>
          <w:sz w:val="22"/>
          <w:szCs w:val="22"/>
        </w:rPr>
        <w:t xml:space="preserve"> SECRETÁRIO DE ADMINISTRAÇÃO DE MATERIAL, com fundamento no </w:t>
      </w:r>
      <w:r w:rsidR="000703ED" w:rsidRPr="009E3F9F">
        <w:rPr>
          <w:rFonts w:ascii="Arial" w:eastAsia="Times New Roman" w:hAnsi="Arial" w:cs="Arial"/>
          <w:color w:val="000000"/>
          <w:sz w:val="22"/>
          <w:szCs w:val="22"/>
        </w:rPr>
        <w:t>art. 1°, I, da Portaria TRE/SP n° 313/2023</w:t>
      </w:r>
      <w:r w:rsidRPr="009E3F9F">
        <w:rPr>
          <w:rFonts w:ascii="Arial" w:eastAsia="Times New Roman" w:hAnsi="Arial" w:cs="Arial"/>
          <w:color w:val="000000"/>
          <w:kern w:val="0"/>
          <w:sz w:val="22"/>
          <w:szCs w:val="22"/>
        </w:rPr>
        <w:t>, cuja definição dependerá do valor da adjudicação para determinação da competência para o ato de representação do TRE/SP</w:t>
      </w:r>
      <w:r w:rsidRPr="009E3F9F">
        <w:rPr>
          <w:rFonts w:ascii="Arial" w:eastAsia="Times New Roman" w:hAnsi="Arial" w:cs="Arial"/>
          <w:kern w:val="0"/>
          <w:sz w:val="22"/>
          <w:szCs w:val="22"/>
        </w:rPr>
        <w:t>), nos termos do Decreto nº. 11.462, de 31 de março de 2023, na Lei Complementar nº 123, de 14 de dezembro de 2006</w:t>
      </w:r>
      <w:r w:rsidR="005D4109" w:rsidRPr="009E3F9F">
        <w:rPr>
          <w:rFonts w:ascii="Arial" w:eastAsia="Times New Roman" w:hAnsi="Arial" w:cs="Arial"/>
          <w:kern w:val="0"/>
          <w:sz w:val="22"/>
          <w:szCs w:val="22"/>
        </w:rPr>
        <w:t>,</w:t>
      </w:r>
      <w:r w:rsidR="00FF09CA" w:rsidRPr="009E3F9F">
        <w:rPr>
          <w:rFonts w:ascii="Arial" w:eastAsia="Times New Roman" w:hAnsi="Arial" w:cs="Arial"/>
          <w:kern w:val="0"/>
          <w:sz w:val="22"/>
          <w:szCs w:val="22"/>
        </w:rPr>
        <w:t xml:space="preserve"> e alterações posteriores</w:t>
      </w:r>
      <w:r w:rsidRPr="009E3F9F">
        <w:rPr>
          <w:rFonts w:ascii="Arial" w:eastAsia="Times New Roman" w:hAnsi="Arial" w:cs="Arial"/>
          <w:kern w:val="0"/>
          <w:sz w:val="22"/>
          <w:szCs w:val="22"/>
        </w:rPr>
        <w:t>, regulamentada pelo Decreto nº 8.538, de 06 de outubro de 2015, na Lei n.º 8.078</w:t>
      </w:r>
      <w:r w:rsidR="000E3B58">
        <w:rPr>
          <w:rFonts w:ascii="Arial" w:eastAsia="Times New Roman" w:hAnsi="Arial" w:cs="Arial"/>
          <w:kern w:val="0"/>
          <w:sz w:val="22"/>
          <w:szCs w:val="22"/>
        </w:rPr>
        <w:t>,</w:t>
      </w:r>
      <w:r w:rsidRPr="009E3F9F">
        <w:rPr>
          <w:rFonts w:ascii="Arial" w:eastAsia="Times New Roman" w:hAnsi="Arial" w:cs="Arial"/>
          <w:kern w:val="0"/>
          <w:sz w:val="22"/>
          <w:szCs w:val="22"/>
        </w:rPr>
        <w:t xml:space="preserve"> de 11 de setembro de 1990, e diante do disposto nos artigos 82 a 86, da Lei n.º 14.133, de 1º de abril de 2021 e demais</w:t>
      </w:r>
      <w:r w:rsidRPr="009E3F9F">
        <w:rPr>
          <w:rFonts w:ascii="Arial" w:eastAsia="Times New Roman" w:hAnsi="Arial" w:cs="Arial"/>
          <w:color w:val="000000"/>
          <w:kern w:val="0"/>
          <w:sz w:val="22"/>
          <w:szCs w:val="22"/>
        </w:rPr>
        <w:t xml:space="preserve"> normas legais aplicáveis, doravante denominado</w:t>
      </w:r>
      <w:r w:rsidRPr="009E3F9F">
        <w:rPr>
          <w:rFonts w:ascii="Arial" w:eastAsia="Times New Roman" w:hAnsi="Arial" w:cs="Arial"/>
          <w:b/>
          <w:color w:val="000000"/>
          <w:kern w:val="0"/>
          <w:sz w:val="22"/>
          <w:szCs w:val="22"/>
        </w:rPr>
        <w:t xml:space="preserve"> ÓRGÃO GERENCIADOR</w:t>
      </w:r>
      <w:r w:rsidRPr="009E3F9F">
        <w:rPr>
          <w:rFonts w:ascii="Arial" w:eastAsia="Times New Roman" w:hAnsi="Arial" w:cs="Arial"/>
          <w:color w:val="000000"/>
          <w:kern w:val="0"/>
          <w:sz w:val="22"/>
          <w:szCs w:val="22"/>
        </w:rPr>
        <w:t xml:space="preserve"> e, de outro lado, ............................................................................., C.N.P.J. N.° ........../....-.., com sede na ........................................................, neste ato representada pelo</w:t>
      </w:r>
      <w:r w:rsidR="00E31C68" w:rsidRPr="009E3F9F">
        <w:rPr>
          <w:rFonts w:ascii="Arial" w:eastAsia="Times New Roman" w:hAnsi="Arial" w:cs="Arial"/>
          <w:color w:val="000000"/>
          <w:kern w:val="0"/>
          <w:sz w:val="22"/>
          <w:szCs w:val="22"/>
        </w:rPr>
        <w:t>(a)</w:t>
      </w:r>
      <w:r w:rsidRPr="009E3F9F">
        <w:rPr>
          <w:rFonts w:ascii="Arial" w:eastAsia="Times New Roman" w:hAnsi="Arial" w:cs="Arial"/>
          <w:color w:val="000000"/>
          <w:kern w:val="0"/>
          <w:sz w:val="22"/>
          <w:szCs w:val="22"/>
        </w:rPr>
        <w:t xml:space="preserve"> Senhor</w:t>
      </w:r>
      <w:r w:rsidR="00E31C68" w:rsidRPr="009E3F9F">
        <w:rPr>
          <w:rFonts w:ascii="Arial" w:eastAsia="Times New Roman" w:hAnsi="Arial" w:cs="Arial"/>
          <w:color w:val="000000"/>
          <w:kern w:val="0"/>
          <w:sz w:val="22"/>
          <w:szCs w:val="22"/>
        </w:rPr>
        <w:t>(a)</w:t>
      </w:r>
      <w:r w:rsidRPr="009E3F9F">
        <w:rPr>
          <w:rFonts w:ascii="Arial" w:eastAsia="Times New Roman" w:hAnsi="Arial" w:cs="Arial"/>
          <w:color w:val="000000"/>
          <w:kern w:val="0"/>
          <w:sz w:val="22"/>
          <w:szCs w:val="22"/>
        </w:rPr>
        <w:t xml:space="preserve"> .............................., C.P.F. .............., doravante denominada </w:t>
      </w:r>
      <w:r w:rsidRPr="009E3F9F">
        <w:rPr>
          <w:rFonts w:ascii="Arial" w:eastAsia="Times New Roman" w:hAnsi="Arial" w:cs="Arial"/>
          <w:b/>
          <w:color w:val="000000"/>
          <w:kern w:val="0"/>
          <w:sz w:val="22"/>
          <w:szCs w:val="22"/>
        </w:rPr>
        <w:t>DETENTORA</w:t>
      </w:r>
      <w:r w:rsidRPr="009E3F9F">
        <w:rPr>
          <w:rFonts w:ascii="Arial" w:eastAsia="Times New Roman" w:hAnsi="Arial" w:cs="Arial"/>
          <w:color w:val="000000"/>
          <w:kern w:val="0"/>
          <w:sz w:val="22"/>
          <w:szCs w:val="22"/>
        </w:rPr>
        <w:t xml:space="preserve">, aos .......................... </w:t>
      </w:r>
      <w:proofErr w:type="gramStart"/>
      <w:r w:rsidRPr="009E3F9F">
        <w:rPr>
          <w:rFonts w:ascii="Arial" w:eastAsia="Times New Roman" w:hAnsi="Arial" w:cs="Arial"/>
          <w:color w:val="000000"/>
          <w:kern w:val="0"/>
          <w:sz w:val="22"/>
          <w:szCs w:val="22"/>
        </w:rPr>
        <w:t>dias</w:t>
      </w:r>
      <w:proofErr w:type="gramEnd"/>
      <w:r w:rsidRPr="009E3F9F">
        <w:rPr>
          <w:rFonts w:ascii="Arial" w:eastAsia="Times New Roman" w:hAnsi="Arial" w:cs="Arial"/>
          <w:color w:val="000000"/>
          <w:kern w:val="0"/>
          <w:sz w:val="22"/>
          <w:szCs w:val="22"/>
        </w:rPr>
        <w:t xml:space="preserve"> do mês de .......................... </w:t>
      </w:r>
      <w:proofErr w:type="gramStart"/>
      <w:r w:rsidRPr="009E3F9F">
        <w:rPr>
          <w:rFonts w:ascii="Arial" w:eastAsia="Times New Roman" w:hAnsi="Arial" w:cs="Arial"/>
          <w:color w:val="000000"/>
          <w:kern w:val="0"/>
          <w:sz w:val="22"/>
          <w:szCs w:val="22"/>
        </w:rPr>
        <w:t>do</w:t>
      </w:r>
      <w:proofErr w:type="gramEnd"/>
      <w:r w:rsidRPr="009E3F9F">
        <w:rPr>
          <w:rFonts w:ascii="Arial" w:eastAsia="Times New Roman" w:hAnsi="Arial" w:cs="Arial"/>
          <w:color w:val="000000"/>
          <w:kern w:val="0"/>
          <w:sz w:val="22"/>
          <w:szCs w:val="22"/>
        </w:rPr>
        <w:t xml:space="preserve"> ano de 20..........................., firmam a presente </w:t>
      </w:r>
      <w:r w:rsidRPr="009E3F9F">
        <w:rPr>
          <w:rFonts w:ascii="Arial" w:eastAsia="Times New Roman" w:hAnsi="Arial" w:cs="Arial"/>
          <w:b/>
          <w:color w:val="000000"/>
          <w:kern w:val="0"/>
          <w:sz w:val="22"/>
          <w:szCs w:val="22"/>
        </w:rPr>
        <w:t>ATA DE REGISTRO DE PREÇOS n.</w:t>
      </w:r>
      <w:r w:rsidR="007F617F" w:rsidRPr="009E3F9F">
        <w:rPr>
          <w:rFonts w:ascii="Arial" w:eastAsia="Times New Roman" w:hAnsi="Arial" w:cs="Arial"/>
          <w:b/>
          <w:kern w:val="0"/>
          <w:sz w:val="22"/>
          <w:szCs w:val="22"/>
        </w:rPr>
        <w:t>º XX/</w:t>
      </w:r>
      <w:r w:rsidR="003C7593" w:rsidRPr="009E3F9F">
        <w:rPr>
          <w:rFonts w:ascii="Arial" w:hAnsi="Arial" w:cs="Arial"/>
          <w:b/>
          <w:sz w:val="22"/>
          <w:szCs w:val="22"/>
          <w:lang w:eastAsia="en-US" w:bidi="ar-SA"/>
        </w:rPr>
        <w:t>2026</w:t>
      </w:r>
      <w:r w:rsidRPr="009E3F9F">
        <w:rPr>
          <w:rFonts w:ascii="Arial" w:eastAsia="Times New Roman" w:hAnsi="Arial" w:cs="Arial"/>
          <w:kern w:val="0"/>
          <w:sz w:val="22"/>
          <w:szCs w:val="22"/>
        </w:rPr>
        <w:t>, mediante as cláusulas e condições seguintes:</w:t>
      </w:r>
    </w:p>
    <w:p w14:paraId="6273D987" w14:textId="77777777" w:rsidR="00694D79" w:rsidRPr="009E3F9F" w:rsidRDefault="00694D79" w:rsidP="009E3F9F">
      <w:pPr>
        <w:widowControl/>
        <w:tabs>
          <w:tab w:val="left" w:pos="9498"/>
        </w:tabs>
        <w:spacing w:line="360" w:lineRule="auto"/>
        <w:jc w:val="both"/>
        <w:rPr>
          <w:rFonts w:ascii="Arial" w:eastAsia="Times New Roman" w:hAnsi="Arial" w:cs="Arial"/>
          <w:b/>
          <w:kern w:val="0"/>
          <w:sz w:val="22"/>
          <w:szCs w:val="22"/>
        </w:rPr>
      </w:pPr>
    </w:p>
    <w:p w14:paraId="116CF307" w14:textId="537029F9" w:rsidR="00694D79" w:rsidRPr="009E3F9F" w:rsidRDefault="004106D8" w:rsidP="009E3F9F">
      <w:pPr>
        <w:widowControl/>
        <w:tabs>
          <w:tab w:val="left" w:pos="9498"/>
        </w:tabs>
        <w:spacing w:line="360" w:lineRule="auto"/>
        <w:jc w:val="both"/>
        <w:rPr>
          <w:rFonts w:ascii="Arial" w:eastAsia="Times New Roman" w:hAnsi="Arial" w:cs="Arial"/>
          <w:color w:val="000000"/>
          <w:kern w:val="0"/>
          <w:sz w:val="22"/>
          <w:szCs w:val="22"/>
        </w:rPr>
      </w:pPr>
      <w:r w:rsidRPr="009E3F9F">
        <w:rPr>
          <w:rFonts w:ascii="Arial" w:eastAsia="Times New Roman" w:hAnsi="Arial" w:cs="Arial"/>
          <w:b/>
          <w:kern w:val="0"/>
          <w:sz w:val="22"/>
          <w:szCs w:val="22"/>
        </w:rPr>
        <w:t>CLÁUSULA PRIMEIRA</w:t>
      </w:r>
      <w:r w:rsidR="00694D79" w:rsidRPr="009E3F9F">
        <w:rPr>
          <w:rFonts w:ascii="Arial" w:eastAsia="Times New Roman" w:hAnsi="Arial" w:cs="Arial"/>
          <w:b/>
          <w:kern w:val="0"/>
          <w:sz w:val="22"/>
          <w:szCs w:val="22"/>
        </w:rPr>
        <w:t xml:space="preserve"> –</w:t>
      </w:r>
      <w:r w:rsidRPr="009E3F9F">
        <w:rPr>
          <w:rFonts w:ascii="Arial" w:eastAsia="Times New Roman" w:hAnsi="Arial" w:cs="Arial"/>
          <w:b/>
          <w:kern w:val="0"/>
          <w:sz w:val="22"/>
          <w:szCs w:val="22"/>
        </w:rPr>
        <w:t xml:space="preserve"> </w:t>
      </w:r>
      <w:r w:rsidR="00694D79" w:rsidRPr="009E3F9F">
        <w:rPr>
          <w:rFonts w:ascii="Arial" w:eastAsia="Times New Roman" w:hAnsi="Arial" w:cs="Arial"/>
          <w:b/>
          <w:kern w:val="0"/>
          <w:sz w:val="22"/>
          <w:szCs w:val="22"/>
        </w:rPr>
        <w:t xml:space="preserve">OBJETO – </w:t>
      </w:r>
      <w:r w:rsidR="00694D79" w:rsidRPr="009E3F9F">
        <w:rPr>
          <w:rFonts w:ascii="Arial" w:eastAsia="Times New Roman" w:hAnsi="Arial" w:cs="Arial"/>
          <w:kern w:val="0"/>
          <w:sz w:val="22"/>
          <w:szCs w:val="22"/>
        </w:rPr>
        <w:t>A presente Ata de Registro de Preços tem por objeto registrar o</w:t>
      </w:r>
      <w:r w:rsidR="00456DEF" w:rsidRPr="009E3F9F">
        <w:rPr>
          <w:rFonts w:ascii="Arial" w:eastAsia="Times New Roman" w:hAnsi="Arial" w:cs="Arial"/>
          <w:kern w:val="0"/>
          <w:sz w:val="22"/>
          <w:szCs w:val="22"/>
        </w:rPr>
        <w:t>s</w:t>
      </w:r>
      <w:r w:rsidR="00694D79" w:rsidRPr="009E3F9F">
        <w:rPr>
          <w:rFonts w:ascii="Arial" w:eastAsia="Times New Roman" w:hAnsi="Arial" w:cs="Arial"/>
          <w:kern w:val="0"/>
          <w:sz w:val="22"/>
          <w:szCs w:val="22"/>
        </w:rPr>
        <w:t xml:space="preserve"> preço</w:t>
      </w:r>
      <w:r w:rsidR="00456DEF" w:rsidRPr="009E3F9F">
        <w:rPr>
          <w:rFonts w:ascii="Arial" w:eastAsia="Times New Roman" w:hAnsi="Arial" w:cs="Arial"/>
          <w:kern w:val="0"/>
          <w:sz w:val="22"/>
          <w:szCs w:val="22"/>
        </w:rPr>
        <w:t>s</w:t>
      </w:r>
      <w:r w:rsidR="00694D79" w:rsidRPr="009E3F9F">
        <w:rPr>
          <w:rFonts w:ascii="Arial" w:eastAsia="Times New Roman" w:hAnsi="Arial" w:cs="Arial"/>
          <w:kern w:val="0"/>
          <w:sz w:val="22"/>
          <w:szCs w:val="22"/>
        </w:rPr>
        <w:t xml:space="preserve"> referente</w:t>
      </w:r>
      <w:r w:rsidR="00456DEF" w:rsidRPr="009E3F9F">
        <w:rPr>
          <w:rFonts w:ascii="Arial" w:eastAsia="Times New Roman" w:hAnsi="Arial" w:cs="Arial"/>
          <w:kern w:val="0"/>
          <w:sz w:val="22"/>
          <w:szCs w:val="22"/>
        </w:rPr>
        <w:t>s</w:t>
      </w:r>
      <w:r w:rsidR="00694D79" w:rsidRPr="009E3F9F">
        <w:rPr>
          <w:rFonts w:ascii="Arial" w:eastAsia="Times New Roman" w:hAnsi="Arial" w:cs="Arial"/>
          <w:kern w:val="0"/>
          <w:sz w:val="22"/>
          <w:szCs w:val="22"/>
        </w:rPr>
        <w:t xml:space="preserve"> </w:t>
      </w:r>
      <w:r w:rsidR="006E3077" w:rsidRPr="009E3F9F">
        <w:rPr>
          <w:rFonts w:ascii="Arial" w:eastAsia="Times New Roman" w:hAnsi="Arial" w:cs="Arial"/>
          <w:kern w:val="0"/>
          <w:sz w:val="22"/>
          <w:szCs w:val="22"/>
        </w:rPr>
        <w:t xml:space="preserve">à </w:t>
      </w:r>
      <w:r w:rsidR="00AB79D8" w:rsidRPr="009E3F9F">
        <w:rPr>
          <w:rFonts w:ascii="Arial" w:eastAsia="Arial" w:hAnsi="Arial" w:cs="Arial"/>
          <w:sz w:val="22"/>
          <w:szCs w:val="22"/>
        </w:rPr>
        <w:t xml:space="preserve">contratação de serviços de </w:t>
      </w:r>
      <w:r w:rsidR="00AB79D8" w:rsidRPr="009E3F9F">
        <w:rPr>
          <w:rFonts w:ascii="Arial" w:eastAsia="Arial" w:hAnsi="Arial" w:cs="Arial"/>
          <w:i/>
          <w:iCs/>
          <w:sz w:val="22"/>
          <w:szCs w:val="22"/>
        </w:rPr>
        <w:t xml:space="preserve">coffee break </w:t>
      </w:r>
      <w:r w:rsidR="009D6910">
        <w:rPr>
          <w:rFonts w:ascii="Arial" w:eastAsia="Arial" w:hAnsi="Arial" w:cs="Arial"/>
          <w:sz w:val="22"/>
          <w:szCs w:val="22"/>
        </w:rPr>
        <w:t xml:space="preserve">do Tribunal Regional Eleitoral do Estado de São Paulo - TRE/SP nas ações de capacitação e qualificação, reuniões de trabalho e eventos vinculados aos objetivos institucionais, nos termos da Portaria TRE/SP n. 151/2015, alterada pela Portaria TRE/SP n. 274/2015, sob demanda, abrangendo o fornecimento de alimentos e bebidas bem como a prestação de todos os serviços que envolvam a execução, acompanhamento, preparação, montagem, desmontagem e limpeza do local, a serem executados </w:t>
      </w:r>
      <w:r w:rsidR="009D6910">
        <w:rPr>
          <w:rFonts w:ascii="Arial" w:eastAsia="Arial" w:hAnsi="Arial" w:cs="Arial"/>
          <w:sz w:val="22"/>
          <w:szCs w:val="22"/>
        </w:rPr>
        <w:lastRenderedPageBreak/>
        <w:t>sem regime de dedicação exclusiva de mão de obra,</w:t>
      </w:r>
      <w:r w:rsidR="00260A10">
        <w:rPr>
          <w:rFonts w:ascii="Arial" w:eastAsia="Arial" w:hAnsi="Arial" w:cs="Arial"/>
          <w:sz w:val="22"/>
          <w:szCs w:val="22"/>
        </w:rPr>
        <w:t xml:space="preserve"> </w:t>
      </w:r>
      <w:r w:rsidR="00AB79D8" w:rsidRPr="009E3F9F">
        <w:rPr>
          <w:rFonts w:ascii="Arial" w:eastAsia="Times New Roman" w:hAnsi="Arial" w:cs="Arial"/>
          <w:color w:val="000000"/>
          <w:sz w:val="22"/>
          <w:szCs w:val="22"/>
        </w:rPr>
        <w:t xml:space="preserve">conforme condições, quantidades e exigências estabelecidas no Anexo I (Termo de Referência) </w:t>
      </w:r>
      <w:r w:rsidR="009D6910">
        <w:rPr>
          <w:rFonts w:ascii="Arial" w:eastAsia="Times New Roman" w:hAnsi="Arial" w:cs="Arial"/>
          <w:color w:val="000000"/>
          <w:sz w:val="22"/>
          <w:szCs w:val="22"/>
        </w:rPr>
        <w:t xml:space="preserve">e Apêndice </w:t>
      </w:r>
      <w:r w:rsidR="00AB79D8" w:rsidRPr="009E3F9F">
        <w:rPr>
          <w:rFonts w:ascii="Arial" w:eastAsia="Times New Roman" w:hAnsi="Arial" w:cs="Arial"/>
          <w:color w:val="000000"/>
          <w:sz w:val="22"/>
          <w:szCs w:val="22"/>
        </w:rPr>
        <w:t>do</w:t>
      </w:r>
      <w:r w:rsidR="009D6910">
        <w:rPr>
          <w:rFonts w:ascii="Arial" w:eastAsia="Times New Roman" w:hAnsi="Arial" w:cs="Arial"/>
          <w:color w:val="000000"/>
          <w:sz w:val="22"/>
          <w:szCs w:val="22"/>
        </w:rPr>
        <w:t xml:space="preserve"> </w:t>
      </w:r>
      <w:r w:rsidR="00AB79D8" w:rsidRPr="009E3F9F">
        <w:rPr>
          <w:rFonts w:ascii="Arial" w:eastAsia="Times New Roman" w:hAnsi="Arial" w:cs="Arial"/>
          <w:color w:val="000000"/>
          <w:sz w:val="22"/>
          <w:szCs w:val="22"/>
        </w:rPr>
        <w:t>Edital</w:t>
      </w:r>
      <w:r w:rsidR="00B9376B" w:rsidRPr="009E3F9F">
        <w:rPr>
          <w:rFonts w:ascii="Arial" w:eastAsia="Arial" w:hAnsi="Arial" w:cs="Arial"/>
          <w:color w:val="000000"/>
          <w:sz w:val="22"/>
          <w:szCs w:val="22"/>
        </w:rPr>
        <w:t>,</w:t>
      </w:r>
      <w:r w:rsidR="00102374" w:rsidRPr="009E3F9F">
        <w:rPr>
          <w:rFonts w:ascii="Arial" w:hAnsi="Arial" w:cs="Arial"/>
          <w:sz w:val="22"/>
          <w:szCs w:val="22"/>
        </w:rPr>
        <w:t xml:space="preserve"> </w:t>
      </w:r>
      <w:r w:rsidR="00694D79" w:rsidRPr="009E3F9F">
        <w:rPr>
          <w:rFonts w:ascii="Arial" w:eastAsia="Times New Roman" w:hAnsi="Arial" w:cs="Arial"/>
          <w:kern w:val="0"/>
          <w:sz w:val="22"/>
          <w:szCs w:val="22"/>
        </w:rPr>
        <w:t>por parte da empresa vencedora do P</w:t>
      </w:r>
      <w:r w:rsidR="007F617F" w:rsidRPr="009E3F9F">
        <w:rPr>
          <w:rFonts w:ascii="Arial" w:eastAsia="Times New Roman" w:hAnsi="Arial" w:cs="Arial"/>
          <w:kern w:val="0"/>
          <w:sz w:val="22"/>
          <w:szCs w:val="22"/>
        </w:rPr>
        <w:t xml:space="preserve">regão Eletrônico </w:t>
      </w:r>
      <w:r w:rsidR="00AB79D8" w:rsidRPr="009E3F9F">
        <w:rPr>
          <w:rFonts w:ascii="Arial" w:eastAsia="Times New Roman" w:hAnsi="Arial" w:cs="Arial"/>
          <w:kern w:val="0"/>
          <w:sz w:val="22"/>
          <w:szCs w:val="22"/>
        </w:rPr>
        <w:t>Federal nº 70018-</w:t>
      </w:r>
      <w:r w:rsidR="008E284F">
        <w:rPr>
          <w:rFonts w:ascii="Arial" w:eastAsia="Times New Roman" w:hAnsi="Arial" w:cs="Arial"/>
          <w:kern w:val="0"/>
          <w:sz w:val="22"/>
          <w:szCs w:val="22"/>
        </w:rPr>
        <w:t>135</w:t>
      </w:r>
      <w:r w:rsidR="007F617F" w:rsidRPr="009E3F9F">
        <w:rPr>
          <w:rFonts w:ascii="Arial" w:eastAsia="Times New Roman" w:hAnsi="Arial" w:cs="Arial"/>
          <w:kern w:val="0"/>
          <w:sz w:val="22"/>
          <w:szCs w:val="22"/>
        </w:rPr>
        <w:t>/</w:t>
      </w:r>
      <w:r w:rsidR="003A640F" w:rsidRPr="009E3F9F">
        <w:rPr>
          <w:rFonts w:ascii="Arial" w:hAnsi="Arial" w:cs="Arial"/>
          <w:sz w:val="22"/>
          <w:szCs w:val="22"/>
          <w:lang w:eastAsia="en-US" w:bidi="ar-SA"/>
        </w:rPr>
        <w:t>2026</w:t>
      </w:r>
      <w:r w:rsidR="00694D79" w:rsidRPr="009E3F9F">
        <w:rPr>
          <w:rFonts w:ascii="Arial" w:eastAsia="Times New Roman" w:hAnsi="Arial" w:cs="Arial"/>
          <w:kern w:val="0"/>
          <w:sz w:val="22"/>
          <w:szCs w:val="22"/>
        </w:rPr>
        <w:t xml:space="preserve"> e estabelecer as</w:t>
      </w:r>
      <w:r w:rsidR="00694D79" w:rsidRPr="009E3F9F">
        <w:rPr>
          <w:rFonts w:ascii="Arial" w:eastAsia="Times New Roman" w:hAnsi="Arial" w:cs="Arial"/>
          <w:color w:val="000000"/>
          <w:kern w:val="0"/>
          <w:sz w:val="22"/>
          <w:szCs w:val="22"/>
        </w:rPr>
        <w:t xml:space="preserve"> demais regras e condições para sua execução. </w:t>
      </w:r>
      <w:r w:rsidR="00877D04" w:rsidRPr="009E3F9F">
        <w:rPr>
          <w:rFonts w:ascii="Arial" w:eastAsia="Times New Roman" w:hAnsi="Arial" w:cs="Arial"/>
          <w:color w:val="000000"/>
          <w:kern w:val="0"/>
          <w:sz w:val="22"/>
          <w:szCs w:val="22"/>
        </w:rPr>
        <w:t xml:space="preserve"> </w:t>
      </w:r>
    </w:p>
    <w:p w14:paraId="1BB40500" w14:textId="2BC89B0A" w:rsidR="00694D79" w:rsidRPr="009E3F9F" w:rsidRDefault="00694D79" w:rsidP="009E3F9F">
      <w:pPr>
        <w:widowControl/>
        <w:tabs>
          <w:tab w:val="left" w:pos="9498"/>
        </w:tabs>
        <w:spacing w:line="360" w:lineRule="auto"/>
        <w:jc w:val="both"/>
        <w:rPr>
          <w:rFonts w:ascii="Arial" w:eastAsia="Times New Roman" w:hAnsi="Arial" w:cs="Arial"/>
          <w:kern w:val="0"/>
          <w:sz w:val="22"/>
          <w:szCs w:val="22"/>
        </w:rPr>
      </w:pPr>
      <w:r w:rsidRPr="009E3F9F">
        <w:rPr>
          <w:rFonts w:ascii="Arial" w:eastAsia="Times New Roman" w:hAnsi="Arial" w:cs="Arial"/>
          <w:b/>
          <w:kern w:val="0"/>
          <w:sz w:val="22"/>
          <w:szCs w:val="22"/>
        </w:rPr>
        <w:t xml:space="preserve">Parágrafo </w:t>
      </w:r>
      <w:r w:rsidR="006402BA" w:rsidRPr="009E3F9F">
        <w:rPr>
          <w:rFonts w:ascii="Arial" w:eastAsia="Times New Roman" w:hAnsi="Arial" w:cs="Arial"/>
          <w:b/>
          <w:kern w:val="0"/>
          <w:sz w:val="22"/>
          <w:szCs w:val="22"/>
        </w:rPr>
        <w:t>Único</w:t>
      </w:r>
      <w:r w:rsidRPr="009E3F9F">
        <w:rPr>
          <w:rFonts w:ascii="Arial" w:eastAsia="Times New Roman" w:hAnsi="Arial" w:cs="Arial"/>
          <w:b/>
          <w:kern w:val="0"/>
          <w:sz w:val="22"/>
          <w:szCs w:val="22"/>
        </w:rPr>
        <w:t xml:space="preserve"> –</w:t>
      </w:r>
      <w:r w:rsidRPr="009E3F9F">
        <w:rPr>
          <w:rFonts w:ascii="Arial" w:eastAsia="Times New Roman" w:hAnsi="Arial" w:cs="Arial"/>
          <w:kern w:val="0"/>
          <w:sz w:val="22"/>
          <w:szCs w:val="22"/>
        </w:rPr>
        <w:t xml:space="preserve"> As disposições constantes do Edital do </w:t>
      </w:r>
      <w:r w:rsidR="00AB79D8" w:rsidRPr="009E3F9F">
        <w:rPr>
          <w:rFonts w:ascii="Arial" w:eastAsia="Times New Roman" w:hAnsi="Arial" w:cs="Arial"/>
          <w:kern w:val="0"/>
          <w:sz w:val="22"/>
          <w:szCs w:val="22"/>
        </w:rPr>
        <w:t>Pregão Eletrônico Federal nº 70018-</w:t>
      </w:r>
      <w:r w:rsidR="008E284F">
        <w:rPr>
          <w:rFonts w:ascii="Arial" w:eastAsia="Times New Roman" w:hAnsi="Arial" w:cs="Arial"/>
          <w:kern w:val="0"/>
          <w:sz w:val="22"/>
          <w:szCs w:val="22"/>
        </w:rPr>
        <w:t>135</w:t>
      </w:r>
      <w:r w:rsidR="00AB79D8" w:rsidRPr="009E3F9F">
        <w:rPr>
          <w:rFonts w:ascii="Arial" w:eastAsia="Times New Roman" w:hAnsi="Arial" w:cs="Arial"/>
          <w:kern w:val="0"/>
          <w:sz w:val="22"/>
          <w:szCs w:val="22"/>
        </w:rPr>
        <w:t>/</w:t>
      </w:r>
      <w:r w:rsidR="00AB79D8" w:rsidRPr="009E3F9F">
        <w:rPr>
          <w:rFonts w:ascii="Arial" w:hAnsi="Arial" w:cs="Arial"/>
          <w:sz w:val="22"/>
          <w:szCs w:val="22"/>
          <w:lang w:eastAsia="en-US" w:bidi="ar-SA"/>
        </w:rPr>
        <w:t>2026</w:t>
      </w:r>
      <w:r w:rsidR="00AB79D8" w:rsidRPr="009E3F9F">
        <w:rPr>
          <w:rFonts w:ascii="Arial" w:eastAsia="Times New Roman" w:hAnsi="Arial" w:cs="Arial"/>
          <w:kern w:val="0"/>
          <w:sz w:val="22"/>
          <w:szCs w:val="22"/>
        </w:rPr>
        <w:t xml:space="preserve"> </w:t>
      </w:r>
      <w:r w:rsidRPr="009E3F9F">
        <w:rPr>
          <w:rFonts w:ascii="Arial" w:eastAsia="Times New Roman" w:hAnsi="Arial" w:cs="Arial"/>
          <w:kern w:val="0"/>
          <w:sz w:val="22"/>
          <w:szCs w:val="22"/>
        </w:rPr>
        <w:t>e os atos subsequentes com ele relacionados integram o presente instrumento para todos os efeitos, independentemente de transcrição.</w:t>
      </w:r>
    </w:p>
    <w:p w14:paraId="64307FFA" w14:textId="77777777" w:rsidR="00694D79" w:rsidRPr="009E3F9F" w:rsidRDefault="00694D79" w:rsidP="009E3F9F">
      <w:pPr>
        <w:widowControl/>
        <w:tabs>
          <w:tab w:val="left" w:pos="9498"/>
        </w:tabs>
        <w:spacing w:line="360" w:lineRule="auto"/>
        <w:jc w:val="both"/>
        <w:rPr>
          <w:rFonts w:ascii="Arial" w:eastAsia="Times New Roman" w:hAnsi="Arial" w:cs="Arial"/>
          <w:kern w:val="0"/>
          <w:sz w:val="22"/>
          <w:szCs w:val="22"/>
        </w:rPr>
      </w:pPr>
    </w:p>
    <w:p w14:paraId="40CFBF35" w14:textId="77777777" w:rsidR="00AB79D8" w:rsidRPr="009E3F9F" w:rsidRDefault="004106D8" w:rsidP="009E3F9F">
      <w:pPr>
        <w:spacing w:line="360" w:lineRule="auto"/>
        <w:jc w:val="both"/>
        <w:rPr>
          <w:rFonts w:ascii="Arial" w:eastAsia="Times New Roman" w:hAnsi="Arial" w:cs="Arial"/>
          <w:sz w:val="22"/>
          <w:szCs w:val="22"/>
        </w:rPr>
      </w:pPr>
      <w:r w:rsidRPr="009E3F9F">
        <w:rPr>
          <w:rFonts w:ascii="Arial" w:eastAsia="Times New Roman" w:hAnsi="Arial" w:cs="Arial"/>
          <w:b/>
          <w:kern w:val="0"/>
          <w:sz w:val="22"/>
          <w:szCs w:val="22"/>
        </w:rPr>
        <w:t>CLÁUSULA SEGUNDA</w:t>
      </w:r>
      <w:r w:rsidR="00694D79" w:rsidRPr="009E3F9F">
        <w:rPr>
          <w:rFonts w:ascii="Arial" w:eastAsia="Times New Roman" w:hAnsi="Arial" w:cs="Arial"/>
          <w:b/>
          <w:kern w:val="0"/>
          <w:sz w:val="22"/>
          <w:szCs w:val="22"/>
        </w:rPr>
        <w:t xml:space="preserve"> – PREÇO</w:t>
      </w:r>
      <w:r w:rsidR="00D535CB" w:rsidRPr="009E3F9F">
        <w:rPr>
          <w:rFonts w:ascii="Arial" w:eastAsia="Times New Roman" w:hAnsi="Arial" w:cs="Arial"/>
          <w:b/>
          <w:kern w:val="0"/>
          <w:sz w:val="22"/>
          <w:szCs w:val="22"/>
        </w:rPr>
        <w:t xml:space="preserve"> REGISTRADO</w:t>
      </w:r>
      <w:r w:rsidR="00694D79" w:rsidRPr="009E3F9F">
        <w:rPr>
          <w:rFonts w:ascii="Arial" w:eastAsia="Times New Roman" w:hAnsi="Arial" w:cs="Arial"/>
          <w:b/>
          <w:kern w:val="0"/>
          <w:sz w:val="22"/>
          <w:szCs w:val="22"/>
        </w:rPr>
        <w:t xml:space="preserve"> – </w:t>
      </w:r>
      <w:r w:rsidR="00AB79D8" w:rsidRPr="009E3F9F">
        <w:rPr>
          <w:rFonts w:ascii="Arial" w:eastAsia="Times New Roman" w:hAnsi="Arial" w:cs="Arial"/>
          <w:sz w:val="22"/>
          <w:szCs w:val="22"/>
        </w:rPr>
        <w:t>O preço para a prestação dos serviços objeto desta Ata será praticado pela DETENTORA conforme segue:</w:t>
      </w:r>
    </w:p>
    <w:tbl>
      <w:tblPr>
        <w:tblW w:w="10595"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3"/>
        <w:gridCol w:w="3736"/>
        <w:gridCol w:w="927"/>
        <w:gridCol w:w="1148"/>
        <w:gridCol w:w="1134"/>
        <w:gridCol w:w="851"/>
        <w:gridCol w:w="1134"/>
        <w:gridCol w:w="992"/>
      </w:tblGrid>
      <w:tr w:rsidR="00FC2060" w:rsidRPr="00CC3F1B" w14:paraId="70302F1A" w14:textId="77777777" w:rsidTr="00DA0A17">
        <w:trPr>
          <w:trHeight w:val="849"/>
        </w:trPr>
        <w:tc>
          <w:tcPr>
            <w:tcW w:w="673" w:type="dxa"/>
            <w:tcBorders>
              <w:top w:val="single" w:sz="4" w:space="0" w:color="000000"/>
              <w:left w:val="single" w:sz="4" w:space="0" w:color="000000"/>
              <w:bottom w:val="single" w:sz="4" w:space="0" w:color="000000"/>
              <w:right w:val="single" w:sz="4" w:space="0" w:color="000000"/>
            </w:tcBorders>
            <w:vAlign w:val="center"/>
          </w:tcPr>
          <w:p w14:paraId="0AF575EF" w14:textId="77777777" w:rsidR="00FC2060" w:rsidRPr="00CC3F1B" w:rsidRDefault="00FC2060" w:rsidP="00DA0A17">
            <w:pPr>
              <w:ind w:right="-55"/>
              <w:jc w:val="center"/>
              <w:rPr>
                <w:rFonts w:ascii="Arial" w:eastAsia="Arial" w:hAnsi="Arial" w:cs="Arial"/>
                <w:b/>
                <w:bCs/>
                <w:sz w:val="18"/>
                <w:szCs w:val="18"/>
              </w:rPr>
            </w:pPr>
            <w:r w:rsidRPr="00CC3F1B">
              <w:rPr>
                <w:rFonts w:ascii="Arial" w:eastAsia="Arial" w:hAnsi="Arial" w:cs="Arial"/>
                <w:b/>
                <w:bCs/>
                <w:sz w:val="18"/>
                <w:szCs w:val="18"/>
              </w:rPr>
              <w:t>ITEM</w:t>
            </w:r>
          </w:p>
        </w:tc>
        <w:tc>
          <w:tcPr>
            <w:tcW w:w="3736" w:type="dxa"/>
            <w:tcBorders>
              <w:top w:val="single" w:sz="4" w:space="0" w:color="000000"/>
              <w:left w:val="single" w:sz="4" w:space="0" w:color="000000"/>
              <w:bottom w:val="single" w:sz="4" w:space="0" w:color="000000"/>
              <w:right w:val="single" w:sz="4" w:space="0" w:color="000000"/>
            </w:tcBorders>
            <w:vAlign w:val="center"/>
          </w:tcPr>
          <w:p w14:paraId="05BA0381" w14:textId="77777777" w:rsidR="00FC2060" w:rsidRPr="00CC3F1B" w:rsidRDefault="00FC2060" w:rsidP="00DA0A17">
            <w:pPr>
              <w:ind w:right="-12"/>
              <w:jc w:val="center"/>
              <w:rPr>
                <w:rFonts w:ascii="Arial" w:eastAsia="Arial" w:hAnsi="Arial" w:cs="Arial"/>
                <w:b/>
                <w:bCs/>
                <w:sz w:val="18"/>
                <w:szCs w:val="18"/>
              </w:rPr>
            </w:pPr>
            <w:r w:rsidRPr="00CC3F1B">
              <w:rPr>
                <w:rFonts w:ascii="Arial" w:eastAsia="Arial" w:hAnsi="Arial" w:cs="Arial"/>
                <w:b/>
                <w:bCs/>
                <w:sz w:val="18"/>
                <w:szCs w:val="18"/>
              </w:rPr>
              <w:t>ESPECIFICAÇÃO</w:t>
            </w:r>
          </w:p>
        </w:tc>
        <w:tc>
          <w:tcPr>
            <w:tcW w:w="927" w:type="dxa"/>
            <w:tcBorders>
              <w:top w:val="single" w:sz="4" w:space="0" w:color="000000"/>
              <w:left w:val="single" w:sz="4" w:space="0" w:color="000000"/>
              <w:bottom w:val="single" w:sz="4" w:space="0" w:color="000000"/>
              <w:right w:val="single" w:sz="4" w:space="0" w:color="000000"/>
            </w:tcBorders>
            <w:vAlign w:val="center"/>
          </w:tcPr>
          <w:p w14:paraId="4C252FBF" w14:textId="77777777" w:rsidR="00FC2060" w:rsidRPr="00CC3F1B" w:rsidRDefault="00FC2060" w:rsidP="00DA0A17">
            <w:pPr>
              <w:ind w:right="-55"/>
              <w:jc w:val="center"/>
              <w:rPr>
                <w:rFonts w:ascii="Arial" w:eastAsia="Arial" w:hAnsi="Arial" w:cs="Arial"/>
                <w:b/>
                <w:bCs/>
                <w:sz w:val="18"/>
                <w:szCs w:val="18"/>
              </w:rPr>
            </w:pPr>
            <w:r w:rsidRPr="00CC3F1B">
              <w:rPr>
                <w:rFonts w:ascii="Arial" w:eastAsia="Arial" w:hAnsi="Arial" w:cs="Arial"/>
                <w:b/>
                <w:bCs/>
                <w:sz w:val="18"/>
                <w:szCs w:val="18"/>
              </w:rPr>
              <w:t>CATSER</w:t>
            </w:r>
          </w:p>
        </w:tc>
        <w:tc>
          <w:tcPr>
            <w:tcW w:w="1148" w:type="dxa"/>
            <w:tcBorders>
              <w:top w:val="single" w:sz="4" w:space="0" w:color="000000"/>
              <w:left w:val="single" w:sz="4" w:space="0" w:color="000000"/>
              <w:bottom w:val="single" w:sz="4" w:space="0" w:color="000000"/>
              <w:right w:val="single" w:sz="4" w:space="0" w:color="000000"/>
            </w:tcBorders>
            <w:vAlign w:val="center"/>
          </w:tcPr>
          <w:p w14:paraId="49A5A1F4" w14:textId="77777777" w:rsidR="00FC2060" w:rsidRPr="00CC3F1B" w:rsidRDefault="00FC2060" w:rsidP="00DA0A17">
            <w:pPr>
              <w:ind w:right="-85"/>
              <w:jc w:val="center"/>
              <w:rPr>
                <w:rFonts w:ascii="Arial" w:eastAsia="Arial" w:hAnsi="Arial" w:cs="Arial"/>
                <w:b/>
                <w:bCs/>
                <w:sz w:val="18"/>
                <w:szCs w:val="18"/>
              </w:rPr>
            </w:pPr>
            <w:r w:rsidRPr="00CC3F1B">
              <w:rPr>
                <w:rFonts w:ascii="Arial" w:eastAsia="Arial" w:hAnsi="Arial" w:cs="Arial"/>
                <w:b/>
                <w:bCs/>
                <w:sz w:val="18"/>
                <w:szCs w:val="18"/>
              </w:rPr>
              <w:t>UNIDADE</w:t>
            </w:r>
          </w:p>
        </w:tc>
        <w:tc>
          <w:tcPr>
            <w:tcW w:w="1134" w:type="dxa"/>
            <w:tcBorders>
              <w:top w:val="single" w:sz="4" w:space="0" w:color="000000"/>
              <w:left w:val="single" w:sz="4" w:space="0" w:color="000000"/>
              <w:bottom w:val="single" w:sz="4" w:space="0" w:color="000000"/>
              <w:right w:val="single" w:sz="4" w:space="0" w:color="000000"/>
            </w:tcBorders>
            <w:vAlign w:val="center"/>
          </w:tcPr>
          <w:p w14:paraId="7242F93C" w14:textId="77777777" w:rsidR="00FC2060" w:rsidRPr="00CC3F1B" w:rsidRDefault="00FC2060" w:rsidP="00DA0A17">
            <w:pPr>
              <w:ind w:right="-107"/>
              <w:jc w:val="center"/>
              <w:rPr>
                <w:rFonts w:ascii="Arial" w:eastAsia="Arial" w:hAnsi="Arial" w:cs="Arial"/>
                <w:b/>
                <w:bCs/>
                <w:sz w:val="18"/>
                <w:szCs w:val="18"/>
              </w:rPr>
            </w:pPr>
            <w:r w:rsidRPr="00CC3F1B">
              <w:rPr>
                <w:rFonts w:ascii="Arial" w:eastAsia="Arial" w:hAnsi="Arial" w:cs="Arial"/>
                <w:b/>
                <w:bCs/>
                <w:sz w:val="18"/>
                <w:szCs w:val="18"/>
              </w:rPr>
              <w:t>QUANTIDADE ESTIMADA</w:t>
            </w:r>
          </w:p>
        </w:tc>
        <w:tc>
          <w:tcPr>
            <w:tcW w:w="851" w:type="dxa"/>
            <w:tcBorders>
              <w:top w:val="single" w:sz="4" w:space="0" w:color="000000"/>
              <w:left w:val="single" w:sz="4" w:space="0" w:color="000000"/>
              <w:bottom w:val="single" w:sz="4" w:space="0" w:color="000000"/>
              <w:right w:val="single" w:sz="4" w:space="0" w:color="000000"/>
            </w:tcBorders>
            <w:vAlign w:val="center"/>
          </w:tcPr>
          <w:p w14:paraId="0E606CB5" w14:textId="77777777" w:rsidR="00FC2060" w:rsidRPr="00CC3F1B" w:rsidRDefault="00FC2060" w:rsidP="00DA0A17">
            <w:pPr>
              <w:ind w:right="-98"/>
              <w:jc w:val="center"/>
              <w:rPr>
                <w:rFonts w:ascii="Arial" w:eastAsia="Arial" w:hAnsi="Arial" w:cs="Arial"/>
                <w:b/>
                <w:bCs/>
                <w:sz w:val="18"/>
                <w:szCs w:val="18"/>
              </w:rPr>
            </w:pPr>
            <w:r w:rsidRPr="00CC3F1B">
              <w:rPr>
                <w:rFonts w:ascii="Arial" w:eastAsia="Arial" w:hAnsi="Arial" w:cs="Arial"/>
                <w:b/>
                <w:bCs/>
                <w:sz w:val="18"/>
                <w:szCs w:val="18"/>
              </w:rPr>
              <w:t>QUANTIDADE MÍNIMA POR PEDIDO</w:t>
            </w:r>
          </w:p>
        </w:tc>
        <w:tc>
          <w:tcPr>
            <w:tcW w:w="1134" w:type="dxa"/>
            <w:tcBorders>
              <w:top w:val="single" w:sz="4" w:space="0" w:color="000000"/>
              <w:left w:val="single" w:sz="4" w:space="0" w:color="000000"/>
              <w:bottom w:val="single" w:sz="4" w:space="0" w:color="000000"/>
              <w:right w:val="single" w:sz="4" w:space="0" w:color="000000"/>
            </w:tcBorders>
            <w:vAlign w:val="center"/>
          </w:tcPr>
          <w:p w14:paraId="2437239D" w14:textId="77777777" w:rsidR="00FC2060" w:rsidRPr="00CC3F1B" w:rsidRDefault="00FC2060" w:rsidP="00DA0A17">
            <w:pPr>
              <w:jc w:val="center"/>
              <w:rPr>
                <w:rFonts w:ascii="Arial" w:eastAsia="Arial" w:hAnsi="Arial" w:cs="Arial"/>
                <w:b/>
                <w:bCs/>
                <w:sz w:val="18"/>
                <w:szCs w:val="18"/>
              </w:rPr>
            </w:pPr>
            <w:r w:rsidRPr="00CC3F1B">
              <w:rPr>
                <w:rFonts w:ascii="Arial" w:eastAsia="Arial" w:hAnsi="Arial" w:cs="Arial"/>
                <w:b/>
                <w:bCs/>
                <w:sz w:val="18"/>
                <w:szCs w:val="18"/>
              </w:rPr>
              <w:t>PREÇO UNITÁRIO</w:t>
            </w:r>
          </w:p>
          <w:p w14:paraId="725DF8ED" w14:textId="77777777" w:rsidR="00FC2060" w:rsidRPr="00CC3F1B" w:rsidRDefault="00FC2060" w:rsidP="00DA0A17">
            <w:pPr>
              <w:jc w:val="center"/>
              <w:rPr>
                <w:rFonts w:ascii="Arial" w:eastAsia="Arial" w:hAnsi="Arial" w:cs="Arial"/>
                <w:b/>
                <w:bCs/>
                <w:sz w:val="18"/>
                <w:szCs w:val="18"/>
              </w:rPr>
            </w:pPr>
            <w:r>
              <w:rPr>
                <w:rFonts w:ascii="Arial" w:eastAsia="Arial" w:hAnsi="Arial" w:cs="Arial"/>
                <w:b/>
                <w:bCs/>
                <w:sz w:val="18"/>
                <w:szCs w:val="18"/>
              </w:rPr>
              <w:t>R$</w:t>
            </w:r>
          </w:p>
        </w:tc>
        <w:tc>
          <w:tcPr>
            <w:tcW w:w="992" w:type="dxa"/>
            <w:tcBorders>
              <w:top w:val="single" w:sz="4" w:space="0" w:color="000000"/>
              <w:left w:val="single" w:sz="4" w:space="0" w:color="000000"/>
              <w:bottom w:val="single" w:sz="4" w:space="0" w:color="000000"/>
              <w:right w:val="single" w:sz="4" w:space="0" w:color="000000"/>
            </w:tcBorders>
            <w:vAlign w:val="center"/>
          </w:tcPr>
          <w:p w14:paraId="1A239376" w14:textId="77777777" w:rsidR="00FC2060" w:rsidRPr="00CC3F1B" w:rsidRDefault="00FC2060" w:rsidP="00DA0A17">
            <w:pPr>
              <w:jc w:val="center"/>
              <w:rPr>
                <w:rFonts w:ascii="Arial" w:eastAsia="Arial" w:hAnsi="Arial" w:cs="Arial"/>
                <w:b/>
                <w:bCs/>
                <w:sz w:val="18"/>
                <w:szCs w:val="18"/>
              </w:rPr>
            </w:pPr>
            <w:r w:rsidRPr="00CC3F1B">
              <w:rPr>
                <w:rFonts w:ascii="Arial" w:eastAsia="Arial" w:hAnsi="Arial" w:cs="Arial"/>
                <w:b/>
                <w:bCs/>
                <w:sz w:val="18"/>
                <w:szCs w:val="18"/>
              </w:rPr>
              <w:t>PREÇO TOTAL</w:t>
            </w:r>
          </w:p>
          <w:p w14:paraId="61DCD6FA" w14:textId="77777777" w:rsidR="00FC2060" w:rsidRPr="00CC3F1B" w:rsidRDefault="00FC2060" w:rsidP="00DA0A17">
            <w:pPr>
              <w:jc w:val="center"/>
              <w:rPr>
                <w:rFonts w:ascii="Arial" w:eastAsia="Arial" w:hAnsi="Arial" w:cs="Arial"/>
                <w:b/>
                <w:bCs/>
                <w:sz w:val="18"/>
                <w:szCs w:val="18"/>
              </w:rPr>
            </w:pPr>
            <w:r>
              <w:rPr>
                <w:rFonts w:ascii="Arial" w:eastAsia="Arial" w:hAnsi="Arial" w:cs="Arial"/>
                <w:b/>
                <w:bCs/>
                <w:sz w:val="18"/>
                <w:szCs w:val="18"/>
              </w:rPr>
              <w:t>R$</w:t>
            </w:r>
          </w:p>
        </w:tc>
      </w:tr>
      <w:tr w:rsidR="00FC2060" w14:paraId="545DC56C" w14:textId="77777777" w:rsidTr="00DA0A17">
        <w:trPr>
          <w:trHeight w:val="209"/>
        </w:trPr>
        <w:tc>
          <w:tcPr>
            <w:tcW w:w="673" w:type="dxa"/>
            <w:tcBorders>
              <w:top w:val="single" w:sz="4" w:space="0" w:color="000000"/>
              <w:left w:val="single" w:sz="4" w:space="0" w:color="000000"/>
              <w:bottom w:val="single" w:sz="4" w:space="0" w:color="000000"/>
              <w:right w:val="single" w:sz="4" w:space="0" w:color="000000"/>
            </w:tcBorders>
            <w:vAlign w:val="center"/>
          </w:tcPr>
          <w:p w14:paraId="038BE313" w14:textId="77777777" w:rsidR="00FC2060" w:rsidRPr="00801AB8" w:rsidRDefault="00FC2060" w:rsidP="00DA0A17">
            <w:pPr>
              <w:ind w:right="-55"/>
              <w:jc w:val="center"/>
              <w:rPr>
                <w:rFonts w:ascii="Arial" w:eastAsia="Arial" w:hAnsi="Arial" w:cs="Arial"/>
                <w:i/>
                <w:iCs/>
                <w:sz w:val="20"/>
                <w:szCs w:val="20"/>
              </w:rPr>
            </w:pPr>
            <w:r w:rsidRPr="00801AB8">
              <w:rPr>
                <w:rFonts w:ascii="Arial" w:eastAsia="Arial" w:hAnsi="Arial" w:cs="Arial"/>
                <w:sz w:val="20"/>
                <w:szCs w:val="20"/>
              </w:rPr>
              <w:t>Único</w:t>
            </w:r>
          </w:p>
        </w:tc>
        <w:tc>
          <w:tcPr>
            <w:tcW w:w="3736" w:type="dxa"/>
            <w:tcMar>
              <w:top w:w="0" w:type="dxa"/>
              <w:left w:w="108" w:type="dxa"/>
              <w:bottom w:w="0" w:type="dxa"/>
              <w:right w:w="108" w:type="dxa"/>
            </w:tcMar>
            <w:vAlign w:val="center"/>
          </w:tcPr>
          <w:p w14:paraId="2892EF4D" w14:textId="77777777" w:rsidR="00FC2060" w:rsidRPr="00801AB8" w:rsidRDefault="00FC2060" w:rsidP="00DA0A17">
            <w:pPr>
              <w:ind w:right="-12"/>
              <w:jc w:val="center"/>
              <w:rPr>
                <w:rFonts w:ascii="Arial" w:eastAsia="Arial" w:hAnsi="Arial" w:cs="Arial"/>
                <w:sz w:val="20"/>
                <w:szCs w:val="20"/>
              </w:rPr>
            </w:pPr>
            <w:r w:rsidRPr="00801AB8">
              <w:rPr>
                <w:rFonts w:ascii="Arial" w:eastAsia="Arial" w:hAnsi="Arial" w:cs="Arial"/>
                <w:i/>
                <w:iCs/>
                <w:sz w:val="20"/>
                <w:szCs w:val="20"/>
              </w:rPr>
              <w:t>Coffee Break</w:t>
            </w:r>
          </w:p>
          <w:p w14:paraId="27F31492" w14:textId="04B0DCA6" w:rsidR="00FC2060" w:rsidRPr="00801AB8" w:rsidRDefault="00FC2060" w:rsidP="00DA0A17">
            <w:pPr>
              <w:ind w:right="-12"/>
              <w:jc w:val="center"/>
              <w:rPr>
                <w:rFonts w:ascii="Arial" w:eastAsia="Arial" w:hAnsi="Arial" w:cs="Arial"/>
                <w:sz w:val="20"/>
                <w:szCs w:val="20"/>
              </w:rPr>
            </w:pPr>
            <w:r w:rsidRPr="00801AB8">
              <w:rPr>
                <w:rFonts w:ascii="Arial" w:eastAsia="Arial" w:hAnsi="Arial" w:cs="Arial"/>
                <w:sz w:val="20"/>
                <w:szCs w:val="20"/>
              </w:rPr>
              <w:t>No mínimo de 2 (dois) tipos de chá, 2 (dois) tipos de sucos de frutas, mínimo</w:t>
            </w:r>
            <w:r w:rsidR="00F35264">
              <w:rPr>
                <w:rFonts w:ascii="Arial" w:eastAsia="Arial" w:hAnsi="Arial" w:cs="Arial"/>
                <w:sz w:val="20"/>
                <w:szCs w:val="20"/>
              </w:rPr>
              <w:t xml:space="preserve"> de</w:t>
            </w:r>
            <w:r w:rsidRPr="00801AB8">
              <w:rPr>
                <w:rFonts w:ascii="Arial" w:eastAsia="Arial" w:hAnsi="Arial" w:cs="Arial"/>
                <w:sz w:val="20"/>
                <w:szCs w:val="20"/>
              </w:rPr>
              <w:t xml:space="preserve"> 5 (cinco) tipos de salgados, 3 (três) tipos de doces com 3 (três) sabores distintos e 1 (uma) porção de salada de frutas (125 gramas).</w:t>
            </w:r>
          </w:p>
          <w:p w14:paraId="3368F656" w14:textId="77777777" w:rsidR="00FC2060" w:rsidRPr="00801AB8" w:rsidRDefault="00FC2060" w:rsidP="00DA0A17">
            <w:pPr>
              <w:ind w:right="-12"/>
              <w:jc w:val="center"/>
              <w:rPr>
                <w:rFonts w:ascii="Arial" w:eastAsia="Arial" w:hAnsi="Arial" w:cs="Arial"/>
                <w:sz w:val="20"/>
                <w:szCs w:val="20"/>
                <w:shd w:val="clear" w:color="auto" w:fill="6AA84F"/>
              </w:rPr>
            </w:pPr>
          </w:p>
          <w:p w14:paraId="5CBF1E27" w14:textId="77777777" w:rsidR="00FC2060" w:rsidRPr="00801AB8" w:rsidRDefault="00FC2060" w:rsidP="00DA0A17">
            <w:pPr>
              <w:ind w:right="-12"/>
              <w:jc w:val="center"/>
              <w:rPr>
                <w:rFonts w:ascii="Arial" w:eastAsia="Arial" w:hAnsi="Arial" w:cs="Arial"/>
                <w:sz w:val="20"/>
                <w:szCs w:val="20"/>
              </w:rPr>
            </w:pPr>
            <w:r w:rsidRPr="00801AB8">
              <w:rPr>
                <w:rFonts w:ascii="Arial" w:eastAsia="Arial" w:hAnsi="Arial" w:cs="Arial"/>
                <w:sz w:val="20"/>
                <w:szCs w:val="20"/>
              </w:rPr>
              <w:t>Bebidas frias servidas em copos de vidro  e chás servidos em xícaras</w:t>
            </w:r>
            <w:r w:rsidRPr="00801AB8">
              <w:rPr>
                <w:rFonts w:ascii="Arial" w:eastAsia="Arial" w:hAnsi="Arial" w:cs="Arial"/>
                <w:sz w:val="20"/>
                <w:szCs w:val="20"/>
                <w:shd w:val="clear" w:color="auto" w:fill="6AA84F"/>
              </w:rPr>
              <w:t xml:space="preserve"> </w:t>
            </w:r>
            <w:r w:rsidRPr="00801AB8">
              <w:rPr>
                <w:rFonts w:ascii="Arial" w:eastAsia="Arial" w:hAnsi="Arial" w:cs="Arial"/>
                <w:sz w:val="20"/>
                <w:szCs w:val="20"/>
              </w:rPr>
              <w:t>que devem estar devidamente higienizados e livres de odores, utilizando excepcionalmente copos descartáveis em casos de eventos acima de 150 (cento e cinquenta) pessoas.</w:t>
            </w:r>
          </w:p>
        </w:tc>
        <w:tc>
          <w:tcPr>
            <w:tcW w:w="927" w:type="dxa"/>
            <w:tcBorders>
              <w:top w:val="single" w:sz="4" w:space="0" w:color="000000"/>
              <w:left w:val="single" w:sz="4" w:space="0" w:color="000000"/>
              <w:bottom w:val="single" w:sz="4" w:space="0" w:color="000000"/>
              <w:right w:val="single" w:sz="4" w:space="0" w:color="000000"/>
            </w:tcBorders>
            <w:vAlign w:val="center"/>
          </w:tcPr>
          <w:p w14:paraId="2AF4A100" w14:textId="77777777" w:rsidR="00FC2060" w:rsidRPr="00801AB8" w:rsidRDefault="00FC2060" w:rsidP="00DA0A17">
            <w:pPr>
              <w:ind w:right="-55"/>
              <w:jc w:val="center"/>
              <w:rPr>
                <w:rFonts w:ascii="Arial" w:eastAsia="Arial" w:hAnsi="Arial" w:cs="Arial"/>
                <w:i/>
                <w:iCs/>
                <w:sz w:val="20"/>
                <w:szCs w:val="20"/>
              </w:rPr>
            </w:pPr>
            <w:r w:rsidRPr="00801AB8">
              <w:rPr>
                <w:rFonts w:ascii="Arial" w:eastAsia="Arial" w:hAnsi="Arial" w:cs="Arial"/>
                <w:sz w:val="20"/>
                <w:szCs w:val="20"/>
              </w:rPr>
              <w:t>12807</w:t>
            </w:r>
          </w:p>
        </w:tc>
        <w:tc>
          <w:tcPr>
            <w:tcW w:w="1148" w:type="dxa"/>
            <w:tcMar>
              <w:top w:w="0" w:type="dxa"/>
              <w:left w:w="108" w:type="dxa"/>
              <w:bottom w:w="0" w:type="dxa"/>
              <w:right w:w="108" w:type="dxa"/>
            </w:tcMar>
            <w:vAlign w:val="center"/>
          </w:tcPr>
          <w:p w14:paraId="05D146E2" w14:textId="77777777" w:rsidR="00FC2060" w:rsidRPr="00801AB8" w:rsidRDefault="00FC2060" w:rsidP="00DA0A17">
            <w:pPr>
              <w:ind w:right="-85"/>
              <w:jc w:val="center"/>
              <w:rPr>
                <w:rFonts w:ascii="Arial" w:eastAsia="Arial" w:hAnsi="Arial" w:cs="Arial"/>
                <w:sz w:val="20"/>
                <w:szCs w:val="20"/>
              </w:rPr>
            </w:pPr>
            <w:r w:rsidRPr="00801AB8">
              <w:rPr>
                <w:rFonts w:ascii="Arial" w:eastAsia="Arial" w:hAnsi="Arial" w:cs="Arial"/>
                <w:sz w:val="20"/>
                <w:szCs w:val="20"/>
              </w:rPr>
              <w:t>Unidade</w:t>
            </w:r>
          </w:p>
          <w:p w14:paraId="48990353" w14:textId="77777777" w:rsidR="00FC2060" w:rsidRPr="00801AB8" w:rsidRDefault="00FC2060" w:rsidP="00DA0A17">
            <w:pPr>
              <w:ind w:right="-85"/>
              <w:jc w:val="center"/>
              <w:rPr>
                <w:rFonts w:ascii="Arial" w:eastAsia="Arial" w:hAnsi="Arial" w:cs="Arial"/>
                <w:sz w:val="20"/>
                <w:szCs w:val="20"/>
              </w:rPr>
            </w:pPr>
            <w:r w:rsidRPr="00801AB8">
              <w:rPr>
                <w:rFonts w:ascii="Arial" w:eastAsia="Arial" w:hAnsi="Arial" w:cs="Arial"/>
                <w:sz w:val="20"/>
                <w:szCs w:val="20"/>
              </w:rPr>
              <w:t>(Por pessoa)</w:t>
            </w:r>
          </w:p>
          <w:p w14:paraId="31215BF9" w14:textId="77777777" w:rsidR="00FC2060" w:rsidRPr="00801AB8" w:rsidRDefault="00FC2060" w:rsidP="00DA0A17">
            <w:pPr>
              <w:ind w:right="-85"/>
              <w:jc w:val="center"/>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7D22A9C" w14:textId="77777777" w:rsidR="00FC2060" w:rsidRPr="00801AB8" w:rsidRDefault="00FC2060" w:rsidP="00DA0A17">
            <w:pPr>
              <w:ind w:right="-107"/>
              <w:jc w:val="center"/>
              <w:rPr>
                <w:rFonts w:ascii="Arial" w:eastAsia="Arial" w:hAnsi="Arial" w:cs="Arial"/>
                <w:i/>
                <w:iCs/>
                <w:sz w:val="20"/>
                <w:szCs w:val="20"/>
              </w:rPr>
            </w:pPr>
            <w:r w:rsidRPr="00801AB8">
              <w:rPr>
                <w:rFonts w:ascii="Arial" w:eastAsia="Arial" w:hAnsi="Arial" w:cs="Arial"/>
                <w:sz w:val="20"/>
                <w:szCs w:val="20"/>
              </w:rPr>
              <w:t>8591</w:t>
            </w:r>
          </w:p>
        </w:tc>
        <w:tc>
          <w:tcPr>
            <w:tcW w:w="851" w:type="dxa"/>
            <w:tcBorders>
              <w:top w:val="single" w:sz="4" w:space="0" w:color="000000"/>
              <w:left w:val="single" w:sz="4" w:space="0" w:color="000000"/>
              <w:bottom w:val="single" w:sz="4" w:space="0" w:color="000000"/>
              <w:right w:val="single" w:sz="4" w:space="0" w:color="000000"/>
            </w:tcBorders>
            <w:vAlign w:val="center"/>
          </w:tcPr>
          <w:p w14:paraId="04B983A2" w14:textId="77777777" w:rsidR="00FC2060" w:rsidRPr="00801AB8" w:rsidRDefault="00FC2060" w:rsidP="00DA0A17">
            <w:pPr>
              <w:ind w:right="-98"/>
              <w:jc w:val="center"/>
              <w:rPr>
                <w:rFonts w:ascii="Arial" w:eastAsia="Arial" w:hAnsi="Arial" w:cs="Arial"/>
                <w:i/>
                <w:iCs/>
                <w:sz w:val="20"/>
                <w:szCs w:val="20"/>
              </w:rPr>
            </w:pPr>
            <w:r w:rsidRPr="00801AB8">
              <w:rPr>
                <w:rFonts w:ascii="Arial" w:eastAsia="Arial" w:hAnsi="Arial" w:cs="Arial"/>
                <w:sz w:val="20"/>
                <w:szCs w:val="20"/>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5BFB92F9" w14:textId="77777777" w:rsidR="00FC2060" w:rsidRPr="00801AB8" w:rsidRDefault="00FC2060" w:rsidP="00DA0A17">
            <w:pPr>
              <w:jc w:val="center"/>
              <w:rPr>
                <w:rFonts w:ascii="Arial" w:eastAsia="Arial" w:hAnsi="Arial" w:cs="Arial"/>
                <w:i/>
                <w:i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5D425257" w14:textId="77777777" w:rsidR="00FC2060" w:rsidRPr="00801AB8" w:rsidRDefault="00FC2060" w:rsidP="00DA0A17">
            <w:pPr>
              <w:jc w:val="center"/>
              <w:rPr>
                <w:rFonts w:ascii="Arial" w:eastAsia="Arial" w:hAnsi="Arial" w:cs="Arial"/>
                <w:i/>
                <w:iCs/>
                <w:sz w:val="20"/>
                <w:szCs w:val="20"/>
              </w:rPr>
            </w:pPr>
          </w:p>
        </w:tc>
      </w:tr>
    </w:tbl>
    <w:p w14:paraId="00F2F49E" w14:textId="77777777" w:rsidR="00E75849" w:rsidRPr="009E3F9F" w:rsidRDefault="00E75849" w:rsidP="009E3F9F">
      <w:pPr>
        <w:spacing w:line="360" w:lineRule="auto"/>
        <w:jc w:val="both"/>
        <w:rPr>
          <w:rFonts w:ascii="Arial" w:eastAsia="Times New Roman" w:hAnsi="Arial" w:cs="Arial"/>
          <w:kern w:val="0"/>
          <w:sz w:val="22"/>
          <w:szCs w:val="22"/>
        </w:rPr>
      </w:pPr>
    </w:p>
    <w:p w14:paraId="323FD139" w14:textId="5CC7BA3B" w:rsidR="00694D79" w:rsidRPr="009E3F9F" w:rsidRDefault="00694D79" w:rsidP="009E3F9F">
      <w:pPr>
        <w:widowControl/>
        <w:autoSpaceDN w:val="0"/>
        <w:spacing w:line="360" w:lineRule="auto"/>
        <w:jc w:val="both"/>
        <w:textAlignment w:val="baseline"/>
        <w:rPr>
          <w:rFonts w:ascii="Arial" w:eastAsia="Times New Roman" w:hAnsi="Arial" w:cs="Arial"/>
          <w:iCs/>
          <w:kern w:val="3"/>
          <w:sz w:val="22"/>
          <w:szCs w:val="22"/>
          <w:lang w:eastAsia="pt-BR" w:bidi="ar-SA"/>
        </w:rPr>
      </w:pPr>
      <w:r w:rsidRPr="009E3F9F">
        <w:rPr>
          <w:rFonts w:ascii="Arial" w:eastAsia="Times New Roman" w:hAnsi="Arial" w:cs="Arial"/>
          <w:b/>
          <w:kern w:val="3"/>
          <w:sz w:val="22"/>
          <w:szCs w:val="22"/>
          <w:lang w:bidi="ar-SA"/>
        </w:rPr>
        <w:t>Parágrafo 1º –</w:t>
      </w:r>
      <w:r w:rsidRPr="009E3F9F">
        <w:rPr>
          <w:rFonts w:ascii="Arial" w:eastAsia="Times New Roman" w:hAnsi="Arial" w:cs="Arial"/>
          <w:kern w:val="3"/>
          <w:sz w:val="22"/>
          <w:szCs w:val="22"/>
          <w:lang w:bidi="ar-SA"/>
        </w:rPr>
        <w:t xml:space="preserve"> </w:t>
      </w:r>
      <w:r w:rsidR="00FC2060" w:rsidRPr="009E3F9F">
        <w:rPr>
          <w:rFonts w:ascii="Arial" w:eastAsia="Times New Roman" w:hAnsi="Arial" w:cs="Arial"/>
          <w:kern w:val="0"/>
          <w:sz w:val="22"/>
          <w:szCs w:val="22"/>
        </w:rPr>
        <w:t>No preço</w:t>
      </w:r>
      <w:r w:rsidR="000C6C49" w:rsidRPr="009E3F9F">
        <w:rPr>
          <w:rFonts w:ascii="Arial" w:eastAsia="Times New Roman" w:hAnsi="Arial" w:cs="Arial"/>
          <w:kern w:val="0"/>
          <w:sz w:val="22"/>
          <w:szCs w:val="22"/>
        </w:rPr>
        <w:t xml:space="preserve"> </w:t>
      </w:r>
      <w:r w:rsidRPr="009E3F9F">
        <w:rPr>
          <w:rFonts w:ascii="Arial" w:eastAsia="Times New Roman" w:hAnsi="Arial" w:cs="Arial"/>
          <w:kern w:val="0"/>
          <w:sz w:val="22"/>
          <w:szCs w:val="22"/>
        </w:rPr>
        <w:t xml:space="preserve">estabelecido nesta cláusula estão incluídas todas as despesas </w:t>
      </w:r>
      <w:r w:rsidR="00FC2060" w:rsidRPr="009E3F9F">
        <w:rPr>
          <w:rFonts w:ascii="Arial" w:eastAsia="Times New Roman" w:hAnsi="Arial" w:cs="Arial"/>
          <w:sz w:val="22"/>
          <w:szCs w:val="22"/>
        </w:rPr>
        <w:t>(</w:t>
      </w:r>
      <w:r w:rsidR="00FC2060" w:rsidRPr="009E3F9F">
        <w:rPr>
          <w:rFonts w:ascii="Arial" w:eastAsia="Times New Roman" w:hAnsi="Arial" w:cs="Arial"/>
          <w:color w:val="000000"/>
          <w:sz w:val="22"/>
          <w:szCs w:val="22"/>
        </w:rPr>
        <w:t>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w:t>
      </w:r>
      <w:r w:rsidR="00FC2060" w:rsidRPr="009E3F9F">
        <w:rPr>
          <w:rFonts w:ascii="Arial" w:eastAsia="Times New Roman" w:hAnsi="Arial" w:cs="Arial"/>
          <w:sz w:val="22"/>
          <w:szCs w:val="22"/>
        </w:rPr>
        <w:t>).</w:t>
      </w:r>
    </w:p>
    <w:p w14:paraId="554A55D1" w14:textId="36D9C814" w:rsidR="00694D79" w:rsidRPr="009E3F9F" w:rsidRDefault="00694D79" w:rsidP="009E3F9F">
      <w:pPr>
        <w:tabs>
          <w:tab w:val="left" w:pos="9498"/>
        </w:tabs>
        <w:spacing w:line="360" w:lineRule="auto"/>
        <w:jc w:val="both"/>
        <w:rPr>
          <w:rFonts w:ascii="Arial" w:eastAsia="Times New Roman" w:hAnsi="Arial" w:cs="Arial"/>
          <w:color w:val="000000"/>
          <w:kern w:val="0"/>
          <w:sz w:val="22"/>
          <w:szCs w:val="22"/>
        </w:rPr>
      </w:pPr>
      <w:r w:rsidRPr="009E3F9F">
        <w:rPr>
          <w:rFonts w:ascii="Arial" w:eastAsia="Times New Roman" w:hAnsi="Arial" w:cs="Arial"/>
          <w:b/>
          <w:kern w:val="0"/>
          <w:sz w:val="22"/>
          <w:szCs w:val="22"/>
        </w:rPr>
        <w:t xml:space="preserve">Parágrafo 2º – </w:t>
      </w:r>
      <w:r w:rsidRPr="009E3F9F">
        <w:rPr>
          <w:rFonts w:ascii="Arial" w:eastAsia="Times New Roman" w:hAnsi="Arial" w:cs="Arial"/>
          <w:kern w:val="0"/>
          <w:sz w:val="22"/>
          <w:szCs w:val="22"/>
        </w:rPr>
        <w:t xml:space="preserve">O </w:t>
      </w:r>
      <w:r w:rsidR="000C6C49" w:rsidRPr="009E3F9F">
        <w:rPr>
          <w:rFonts w:ascii="Arial" w:eastAsia="Times New Roman" w:hAnsi="Arial" w:cs="Arial"/>
          <w:kern w:val="0"/>
          <w:sz w:val="22"/>
          <w:szCs w:val="22"/>
        </w:rPr>
        <w:t>preço</w:t>
      </w:r>
      <w:r w:rsidRPr="009E3F9F">
        <w:rPr>
          <w:rFonts w:ascii="Arial" w:eastAsia="Times New Roman" w:hAnsi="Arial" w:cs="Arial"/>
          <w:kern w:val="0"/>
          <w:sz w:val="22"/>
          <w:szCs w:val="22"/>
        </w:rPr>
        <w:t xml:space="preserve"> total estimado da presente</w:t>
      </w:r>
      <w:r w:rsidRPr="009E3F9F">
        <w:rPr>
          <w:rFonts w:ascii="Arial" w:eastAsia="Times New Roman" w:hAnsi="Arial" w:cs="Arial"/>
          <w:color w:val="000000"/>
          <w:kern w:val="0"/>
          <w:sz w:val="22"/>
          <w:szCs w:val="22"/>
        </w:rPr>
        <w:t xml:space="preserve"> Ata é de R$ ________________ (_______ ______________________). </w:t>
      </w:r>
    </w:p>
    <w:p w14:paraId="1FCB1229" w14:textId="17B09D22" w:rsidR="00363E2D" w:rsidRPr="009E3F9F" w:rsidRDefault="00363E2D" w:rsidP="009E3F9F">
      <w:pPr>
        <w:tabs>
          <w:tab w:val="left" w:pos="9498"/>
        </w:tabs>
        <w:spacing w:line="360" w:lineRule="auto"/>
        <w:jc w:val="both"/>
        <w:rPr>
          <w:rFonts w:ascii="Arial" w:eastAsia="Times New Roman" w:hAnsi="Arial" w:cs="Arial"/>
          <w:kern w:val="0"/>
          <w:sz w:val="22"/>
          <w:szCs w:val="22"/>
        </w:rPr>
      </w:pPr>
      <w:r w:rsidRPr="009E3F9F">
        <w:rPr>
          <w:rFonts w:ascii="Arial" w:eastAsia="Times New Roman" w:hAnsi="Arial" w:cs="Arial"/>
          <w:b/>
          <w:color w:val="000000"/>
          <w:kern w:val="0"/>
          <w:sz w:val="22"/>
          <w:szCs w:val="22"/>
        </w:rPr>
        <w:t>Parágrafo 3º -</w:t>
      </w:r>
      <w:r w:rsidRPr="009E3F9F">
        <w:rPr>
          <w:rFonts w:ascii="Arial" w:eastAsia="Times New Roman" w:hAnsi="Arial" w:cs="Arial"/>
          <w:color w:val="000000"/>
          <w:kern w:val="0"/>
          <w:sz w:val="22"/>
          <w:szCs w:val="22"/>
        </w:rPr>
        <w:t xml:space="preserve"> O preço</w:t>
      </w:r>
      <w:r w:rsidR="00FC2060" w:rsidRPr="009E3F9F">
        <w:rPr>
          <w:rFonts w:ascii="Arial" w:eastAsia="Times New Roman" w:hAnsi="Arial" w:cs="Arial"/>
          <w:color w:val="000000"/>
          <w:kern w:val="0"/>
          <w:sz w:val="22"/>
          <w:szCs w:val="22"/>
        </w:rPr>
        <w:t xml:space="preserve"> </w:t>
      </w:r>
      <w:r w:rsidRPr="009E3F9F">
        <w:rPr>
          <w:rFonts w:ascii="Arial" w:eastAsia="Times New Roman" w:hAnsi="Arial" w:cs="Arial"/>
          <w:color w:val="000000"/>
          <w:kern w:val="0"/>
          <w:sz w:val="22"/>
          <w:szCs w:val="22"/>
        </w:rPr>
        <w:t xml:space="preserve">registrado com a indicação da DETENTORA será divulgado no Portal Nacional de </w:t>
      </w:r>
      <w:r w:rsidRPr="009E3F9F">
        <w:rPr>
          <w:rFonts w:ascii="Arial" w:eastAsia="Times New Roman" w:hAnsi="Arial" w:cs="Arial"/>
          <w:kern w:val="0"/>
          <w:sz w:val="22"/>
          <w:szCs w:val="22"/>
        </w:rPr>
        <w:t>Contratações Públicas</w:t>
      </w:r>
      <w:r w:rsidR="00114253" w:rsidRPr="009E3F9F">
        <w:rPr>
          <w:rFonts w:ascii="Arial" w:eastAsia="Times New Roman" w:hAnsi="Arial" w:cs="Arial"/>
          <w:kern w:val="0"/>
          <w:sz w:val="22"/>
          <w:szCs w:val="22"/>
        </w:rPr>
        <w:t xml:space="preserve"> – PNCP.</w:t>
      </w:r>
    </w:p>
    <w:p w14:paraId="37990F49" w14:textId="77777777" w:rsidR="00E448DD" w:rsidRPr="009E3F9F" w:rsidRDefault="00E448DD" w:rsidP="009E3F9F">
      <w:pPr>
        <w:tabs>
          <w:tab w:val="left" w:pos="9498"/>
        </w:tabs>
        <w:spacing w:line="360" w:lineRule="auto"/>
        <w:jc w:val="both"/>
        <w:rPr>
          <w:rFonts w:ascii="Arial" w:eastAsia="Times New Roman" w:hAnsi="Arial" w:cs="Arial"/>
          <w:b/>
          <w:bCs/>
          <w:kern w:val="0"/>
          <w:sz w:val="22"/>
          <w:szCs w:val="22"/>
        </w:rPr>
      </w:pPr>
    </w:p>
    <w:p w14:paraId="52F0406B" w14:textId="77777777" w:rsidR="00FC2060" w:rsidRPr="009E3F9F" w:rsidRDefault="00FC2060" w:rsidP="009E3F9F">
      <w:pPr>
        <w:spacing w:line="360" w:lineRule="auto"/>
        <w:jc w:val="both"/>
        <w:rPr>
          <w:rFonts w:ascii="Arial" w:eastAsia="Times New Roman" w:hAnsi="Arial" w:cs="Arial"/>
          <w:b/>
          <w:color w:val="000000"/>
          <w:sz w:val="22"/>
          <w:szCs w:val="22"/>
        </w:rPr>
      </w:pPr>
      <w:r w:rsidRPr="009E3F9F">
        <w:rPr>
          <w:rFonts w:ascii="Arial" w:eastAsia="Times New Roman" w:hAnsi="Arial" w:cs="Arial"/>
          <w:b/>
          <w:sz w:val="22"/>
          <w:szCs w:val="22"/>
        </w:rPr>
        <w:t xml:space="preserve">CLÁUSULA TERCEIRA – LOCAIS </w:t>
      </w:r>
      <w:r w:rsidRPr="009E3F9F">
        <w:rPr>
          <w:rFonts w:ascii="Arial" w:eastAsia="Times New Roman" w:hAnsi="Arial" w:cs="Arial"/>
          <w:b/>
          <w:color w:val="000000"/>
          <w:sz w:val="22"/>
          <w:szCs w:val="22"/>
        </w:rPr>
        <w:t>DE EXECUÇÃO DOS SERVIÇOS E PERÍODO DE EXECUÇÃO</w:t>
      </w:r>
    </w:p>
    <w:p w14:paraId="00084445" w14:textId="77777777" w:rsidR="00FC2060" w:rsidRPr="009E3F9F" w:rsidRDefault="00FC2060" w:rsidP="009372D7">
      <w:pPr>
        <w:pStyle w:val="PargrafodaLista"/>
        <w:widowControl w:val="0"/>
        <w:numPr>
          <w:ilvl w:val="0"/>
          <w:numId w:val="68"/>
        </w:numPr>
        <w:tabs>
          <w:tab w:val="left" w:pos="284"/>
        </w:tabs>
        <w:spacing w:line="360" w:lineRule="auto"/>
        <w:ind w:left="0" w:firstLine="0"/>
        <w:contextualSpacing/>
        <w:jc w:val="both"/>
        <w:rPr>
          <w:rFonts w:eastAsia="SimSun" w:cs="Arial"/>
          <w:kern w:val="1"/>
          <w:sz w:val="22"/>
          <w:szCs w:val="22"/>
        </w:rPr>
      </w:pPr>
      <w:r w:rsidRPr="009E3F9F">
        <w:rPr>
          <w:rFonts w:cs="Arial"/>
          <w:color w:val="000000"/>
          <w:sz w:val="22"/>
          <w:szCs w:val="22"/>
        </w:rPr>
        <w:t xml:space="preserve">A prestação dos serviços de </w:t>
      </w:r>
      <w:r w:rsidRPr="009E3F9F">
        <w:rPr>
          <w:rFonts w:cs="Arial"/>
          <w:i/>
          <w:color w:val="000000"/>
          <w:sz w:val="22"/>
          <w:szCs w:val="22"/>
        </w:rPr>
        <w:t>coffee break</w:t>
      </w:r>
      <w:r w:rsidRPr="009E3F9F">
        <w:rPr>
          <w:rFonts w:cs="Arial"/>
          <w:color w:val="000000"/>
          <w:sz w:val="22"/>
          <w:szCs w:val="22"/>
        </w:rPr>
        <w:t xml:space="preserve"> geralmente será realizada nas dependências da Sede I, Sede II ou Anexo V do TRE/SP e, eventualmente, nas dependências da Escola Paulista de </w:t>
      </w:r>
      <w:r w:rsidRPr="009E3F9F">
        <w:rPr>
          <w:rFonts w:cs="Arial"/>
          <w:color w:val="000000"/>
          <w:sz w:val="22"/>
          <w:szCs w:val="22"/>
        </w:rPr>
        <w:lastRenderedPageBreak/>
        <w:t xml:space="preserve">Magistratura, quando se tratar de eventos da Escola Judiciária Eleitoral Paulista. </w:t>
      </w:r>
    </w:p>
    <w:tbl>
      <w:tblPr>
        <w:tblW w:w="9497" w:type="dxa"/>
        <w:jc w:val="center"/>
        <w:tblLayout w:type="fixed"/>
        <w:tblLook w:val="0000" w:firstRow="0" w:lastRow="0" w:firstColumn="0" w:lastColumn="0" w:noHBand="0" w:noVBand="0"/>
      </w:tblPr>
      <w:tblGrid>
        <w:gridCol w:w="3591"/>
        <w:gridCol w:w="5906"/>
      </w:tblGrid>
      <w:tr w:rsidR="00FC2060" w:rsidRPr="009E3F9F" w14:paraId="78740ECE" w14:textId="77777777" w:rsidTr="00DA0A17">
        <w:trPr>
          <w:jc w:val="center"/>
        </w:trPr>
        <w:tc>
          <w:tcPr>
            <w:tcW w:w="3591" w:type="dxa"/>
            <w:tcBorders>
              <w:top w:val="single" w:sz="6" w:space="0" w:color="000000"/>
              <w:left w:val="single" w:sz="6" w:space="0" w:color="000000"/>
              <w:bottom w:val="single" w:sz="6" w:space="0" w:color="000000"/>
            </w:tcBorders>
          </w:tcPr>
          <w:p w14:paraId="582FC549" w14:textId="77777777" w:rsidR="00FC2060" w:rsidRPr="009E3F9F" w:rsidRDefault="00FC2060" w:rsidP="009E3F9F">
            <w:pPr>
              <w:tabs>
                <w:tab w:val="left" w:pos="567"/>
              </w:tabs>
              <w:spacing w:line="360" w:lineRule="auto"/>
              <w:jc w:val="both"/>
              <w:rPr>
                <w:rFonts w:ascii="Arial" w:eastAsia="Times New Roman" w:hAnsi="Arial" w:cs="Arial"/>
                <w:color w:val="000000"/>
                <w:sz w:val="22"/>
                <w:szCs w:val="22"/>
              </w:rPr>
            </w:pPr>
          </w:p>
        </w:tc>
        <w:tc>
          <w:tcPr>
            <w:tcW w:w="5906" w:type="dxa"/>
            <w:tcBorders>
              <w:top w:val="single" w:sz="6" w:space="0" w:color="000000"/>
              <w:left w:val="single" w:sz="6" w:space="0" w:color="000000"/>
              <w:bottom w:val="single" w:sz="6" w:space="0" w:color="000000"/>
              <w:right w:val="single" w:sz="6" w:space="0" w:color="000000"/>
            </w:tcBorders>
          </w:tcPr>
          <w:p w14:paraId="3BB06088" w14:textId="77777777" w:rsidR="00FC2060" w:rsidRPr="009E3F9F" w:rsidRDefault="00FC2060" w:rsidP="009E3F9F">
            <w:pPr>
              <w:tabs>
                <w:tab w:val="left" w:pos="567"/>
              </w:tabs>
              <w:spacing w:line="360" w:lineRule="auto"/>
              <w:jc w:val="center"/>
              <w:rPr>
                <w:rFonts w:ascii="Arial" w:eastAsia="Times New Roman" w:hAnsi="Arial" w:cs="Arial"/>
                <w:color w:val="000000"/>
                <w:sz w:val="22"/>
                <w:szCs w:val="22"/>
              </w:rPr>
            </w:pPr>
            <w:r w:rsidRPr="009E3F9F">
              <w:rPr>
                <w:rFonts w:ascii="Arial" w:eastAsia="Times New Roman" w:hAnsi="Arial" w:cs="Arial"/>
                <w:color w:val="000000"/>
                <w:sz w:val="22"/>
                <w:szCs w:val="22"/>
              </w:rPr>
              <w:t>Endereços</w:t>
            </w:r>
          </w:p>
        </w:tc>
      </w:tr>
      <w:tr w:rsidR="00FC2060" w:rsidRPr="009E3F9F" w14:paraId="2B2BFA2C" w14:textId="77777777" w:rsidTr="00DA0A17">
        <w:trPr>
          <w:jc w:val="center"/>
        </w:trPr>
        <w:tc>
          <w:tcPr>
            <w:tcW w:w="3591" w:type="dxa"/>
            <w:tcBorders>
              <w:top w:val="single" w:sz="6" w:space="0" w:color="000000"/>
              <w:left w:val="single" w:sz="6" w:space="0" w:color="000000"/>
              <w:bottom w:val="single" w:sz="6" w:space="0" w:color="000000"/>
            </w:tcBorders>
          </w:tcPr>
          <w:p w14:paraId="1768E708" w14:textId="77777777" w:rsidR="00FC2060" w:rsidRPr="009E3F9F" w:rsidRDefault="00FC2060" w:rsidP="009E3F9F">
            <w:pPr>
              <w:tabs>
                <w:tab w:val="left" w:pos="567"/>
              </w:tabs>
              <w:spacing w:line="360" w:lineRule="auto"/>
              <w:ind w:right="39"/>
              <w:jc w:val="both"/>
              <w:rPr>
                <w:rFonts w:ascii="Arial" w:eastAsia="Times New Roman" w:hAnsi="Arial" w:cs="Arial"/>
                <w:color w:val="000000"/>
                <w:sz w:val="22"/>
                <w:szCs w:val="22"/>
              </w:rPr>
            </w:pPr>
            <w:r w:rsidRPr="009E3F9F">
              <w:rPr>
                <w:rFonts w:ascii="Arial" w:eastAsia="Times New Roman" w:hAnsi="Arial" w:cs="Arial"/>
                <w:color w:val="000000"/>
                <w:sz w:val="22"/>
                <w:szCs w:val="22"/>
              </w:rPr>
              <w:t>Sede I</w:t>
            </w:r>
          </w:p>
        </w:tc>
        <w:tc>
          <w:tcPr>
            <w:tcW w:w="5906" w:type="dxa"/>
            <w:tcBorders>
              <w:top w:val="single" w:sz="6" w:space="0" w:color="000000"/>
              <w:left w:val="single" w:sz="6" w:space="0" w:color="000000"/>
              <w:bottom w:val="single" w:sz="6" w:space="0" w:color="000000"/>
              <w:right w:val="single" w:sz="6" w:space="0" w:color="000000"/>
            </w:tcBorders>
          </w:tcPr>
          <w:p w14:paraId="2E73CA7D" w14:textId="77777777" w:rsidR="00FC2060" w:rsidRPr="009E3F9F" w:rsidRDefault="00FC2060" w:rsidP="009E3F9F">
            <w:pPr>
              <w:tabs>
                <w:tab w:val="left" w:pos="567"/>
              </w:tabs>
              <w:spacing w:line="360" w:lineRule="auto"/>
              <w:ind w:right="39"/>
              <w:jc w:val="both"/>
              <w:rPr>
                <w:rFonts w:ascii="Arial" w:eastAsia="Times New Roman" w:hAnsi="Arial" w:cs="Arial"/>
                <w:color w:val="000000"/>
                <w:sz w:val="22"/>
                <w:szCs w:val="22"/>
              </w:rPr>
            </w:pPr>
            <w:r w:rsidRPr="009E3F9F">
              <w:rPr>
                <w:rFonts w:ascii="Arial" w:eastAsia="Times New Roman" w:hAnsi="Arial" w:cs="Arial"/>
                <w:color w:val="000000"/>
                <w:sz w:val="22"/>
                <w:szCs w:val="22"/>
              </w:rPr>
              <w:t>Rua Francisca Miquelina, 123, Bela Vista, São Paulo, SP</w:t>
            </w:r>
          </w:p>
        </w:tc>
      </w:tr>
      <w:tr w:rsidR="00FC2060" w:rsidRPr="009E3F9F" w14:paraId="519347C2" w14:textId="77777777" w:rsidTr="00DA0A17">
        <w:trPr>
          <w:jc w:val="center"/>
        </w:trPr>
        <w:tc>
          <w:tcPr>
            <w:tcW w:w="3591" w:type="dxa"/>
            <w:tcBorders>
              <w:top w:val="single" w:sz="6" w:space="0" w:color="000000"/>
              <w:left w:val="single" w:sz="6" w:space="0" w:color="000000"/>
              <w:bottom w:val="single" w:sz="6" w:space="0" w:color="000000"/>
            </w:tcBorders>
          </w:tcPr>
          <w:p w14:paraId="51293EE1" w14:textId="77777777" w:rsidR="00FC2060" w:rsidRPr="009E3F9F" w:rsidRDefault="00FC2060" w:rsidP="009E3F9F">
            <w:pPr>
              <w:tabs>
                <w:tab w:val="left" w:pos="567"/>
              </w:tabs>
              <w:spacing w:line="360" w:lineRule="auto"/>
              <w:ind w:right="39"/>
              <w:jc w:val="both"/>
              <w:rPr>
                <w:rFonts w:ascii="Arial" w:eastAsia="Times New Roman" w:hAnsi="Arial" w:cs="Arial"/>
                <w:color w:val="000000"/>
                <w:sz w:val="22"/>
                <w:szCs w:val="22"/>
              </w:rPr>
            </w:pPr>
            <w:r w:rsidRPr="009E3F9F">
              <w:rPr>
                <w:rFonts w:ascii="Arial" w:eastAsia="Times New Roman" w:hAnsi="Arial" w:cs="Arial"/>
                <w:color w:val="000000"/>
                <w:sz w:val="22"/>
                <w:szCs w:val="22"/>
              </w:rPr>
              <w:t>Sede II</w:t>
            </w:r>
          </w:p>
        </w:tc>
        <w:tc>
          <w:tcPr>
            <w:tcW w:w="5906" w:type="dxa"/>
            <w:tcBorders>
              <w:top w:val="single" w:sz="6" w:space="0" w:color="000000"/>
              <w:left w:val="single" w:sz="6" w:space="0" w:color="000000"/>
              <w:bottom w:val="single" w:sz="6" w:space="0" w:color="000000"/>
              <w:right w:val="single" w:sz="6" w:space="0" w:color="000000"/>
            </w:tcBorders>
          </w:tcPr>
          <w:p w14:paraId="365E0FDC" w14:textId="77777777" w:rsidR="00FC2060" w:rsidRPr="009E3F9F" w:rsidRDefault="00FC2060" w:rsidP="009E3F9F">
            <w:pPr>
              <w:tabs>
                <w:tab w:val="left" w:pos="567"/>
              </w:tabs>
              <w:spacing w:line="360" w:lineRule="auto"/>
              <w:ind w:right="39"/>
              <w:jc w:val="both"/>
              <w:rPr>
                <w:rFonts w:ascii="Arial" w:eastAsia="Times New Roman" w:hAnsi="Arial" w:cs="Arial"/>
                <w:color w:val="000000"/>
                <w:sz w:val="22"/>
                <w:szCs w:val="22"/>
              </w:rPr>
            </w:pPr>
            <w:r w:rsidRPr="009E3F9F">
              <w:rPr>
                <w:rFonts w:ascii="Arial" w:eastAsia="Times New Roman" w:hAnsi="Arial" w:cs="Arial"/>
                <w:color w:val="000000"/>
                <w:sz w:val="22"/>
                <w:szCs w:val="22"/>
              </w:rPr>
              <w:t>Rua Dr. Falcão Filho, 121, Centro, São Paulo, SP</w:t>
            </w:r>
          </w:p>
        </w:tc>
      </w:tr>
      <w:tr w:rsidR="00FC2060" w:rsidRPr="009E3F9F" w14:paraId="506B7385" w14:textId="77777777" w:rsidTr="00DA0A17">
        <w:trPr>
          <w:jc w:val="center"/>
        </w:trPr>
        <w:tc>
          <w:tcPr>
            <w:tcW w:w="3591" w:type="dxa"/>
            <w:tcBorders>
              <w:top w:val="single" w:sz="6" w:space="0" w:color="000000"/>
              <w:left w:val="single" w:sz="6" w:space="0" w:color="000000"/>
              <w:bottom w:val="single" w:sz="6" w:space="0" w:color="000000"/>
            </w:tcBorders>
          </w:tcPr>
          <w:p w14:paraId="1A34B957" w14:textId="77777777" w:rsidR="00FC2060" w:rsidRPr="009E3F9F" w:rsidRDefault="00FC2060" w:rsidP="009E3F9F">
            <w:pPr>
              <w:tabs>
                <w:tab w:val="left" w:pos="567"/>
              </w:tabs>
              <w:spacing w:line="360" w:lineRule="auto"/>
              <w:ind w:right="39"/>
              <w:jc w:val="both"/>
              <w:rPr>
                <w:rFonts w:ascii="Arial" w:eastAsia="Times New Roman" w:hAnsi="Arial" w:cs="Arial"/>
                <w:color w:val="000000"/>
                <w:sz w:val="22"/>
                <w:szCs w:val="22"/>
              </w:rPr>
            </w:pPr>
            <w:r w:rsidRPr="009E3F9F">
              <w:rPr>
                <w:rFonts w:ascii="Arial" w:eastAsia="Times New Roman" w:hAnsi="Arial" w:cs="Arial"/>
                <w:color w:val="000000"/>
                <w:sz w:val="22"/>
                <w:szCs w:val="22"/>
              </w:rPr>
              <w:t>Anexo V</w:t>
            </w:r>
          </w:p>
        </w:tc>
        <w:tc>
          <w:tcPr>
            <w:tcW w:w="5906" w:type="dxa"/>
            <w:tcBorders>
              <w:top w:val="single" w:sz="6" w:space="0" w:color="000000"/>
              <w:left w:val="single" w:sz="6" w:space="0" w:color="000000"/>
              <w:bottom w:val="single" w:sz="6" w:space="0" w:color="000000"/>
              <w:right w:val="single" w:sz="6" w:space="0" w:color="000000"/>
            </w:tcBorders>
          </w:tcPr>
          <w:p w14:paraId="73B70C9A" w14:textId="77777777" w:rsidR="00FC2060" w:rsidRPr="009E3F9F" w:rsidRDefault="00FC2060" w:rsidP="009E3F9F">
            <w:pPr>
              <w:tabs>
                <w:tab w:val="left" w:pos="567"/>
              </w:tabs>
              <w:spacing w:line="360" w:lineRule="auto"/>
              <w:ind w:right="39"/>
              <w:jc w:val="both"/>
              <w:rPr>
                <w:rFonts w:ascii="Arial" w:eastAsia="Times New Roman" w:hAnsi="Arial" w:cs="Arial"/>
                <w:color w:val="000000"/>
                <w:sz w:val="22"/>
                <w:szCs w:val="22"/>
              </w:rPr>
            </w:pPr>
            <w:r w:rsidRPr="009E3F9F">
              <w:rPr>
                <w:rFonts w:ascii="Arial" w:eastAsia="Times New Roman" w:hAnsi="Arial" w:cs="Arial"/>
                <w:color w:val="000000"/>
                <w:sz w:val="22"/>
                <w:szCs w:val="22"/>
              </w:rPr>
              <w:t>Rua Francisca Miquelina, 101, Bela Vista, São Paulo, SP</w:t>
            </w:r>
          </w:p>
        </w:tc>
      </w:tr>
      <w:tr w:rsidR="00FC2060" w:rsidRPr="009E3F9F" w14:paraId="23A03578" w14:textId="77777777" w:rsidTr="00DA0A17">
        <w:trPr>
          <w:jc w:val="center"/>
        </w:trPr>
        <w:tc>
          <w:tcPr>
            <w:tcW w:w="3591" w:type="dxa"/>
            <w:tcBorders>
              <w:top w:val="single" w:sz="6" w:space="0" w:color="000000"/>
              <w:left w:val="single" w:sz="6" w:space="0" w:color="000000"/>
              <w:bottom w:val="single" w:sz="6" w:space="0" w:color="000000"/>
            </w:tcBorders>
          </w:tcPr>
          <w:p w14:paraId="453B8DA8" w14:textId="77777777" w:rsidR="00FC2060" w:rsidRPr="009E3F9F" w:rsidRDefault="00FC2060" w:rsidP="009E3F9F">
            <w:pPr>
              <w:tabs>
                <w:tab w:val="left" w:pos="567"/>
              </w:tabs>
              <w:spacing w:line="360" w:lineRule="auto"/>
              <w:ind w:right="39"/>
              <w:jc w:val="both"/>
              <w:rPr>
                <w:rFonts w:ascii="Arial" w:eastAsia="Times New Roman" w:hAnsi="Arial" w:cs="Arial"/>
                <w:color w:val="000000"/>
                <w:sz w:val="22"/>
                <w:szCs w:val="22"/>
              </w:rPr>
            </w:pPr>
            <w:r w:rsidRPr="009E3F9F">
              <w:rPr>
                <w:rFonts w:ascii="Arial" w:eastAsia="Times New Roman" w:hAnsi="Arial" w:cs="Arial"/>
                <w:color w:val="000000"/>
                <w:sz w:val="22"/>
                <w:szCs w:val="22"/>
              </w:rPr>
              <w:t>EPM – Escola Paulista da Magistratura</w:t>
            </w:r>
          </w:p>
        </w:tc>
        <w:tc>
          <w:tcPr>
            <w:tcW w:w="5906" w:type="dxa"/>
            <w:tcBorders>
              <w:top w:val="single" w:sz="6" w:space="0" w:color="000000"/>
              <w:left w:val="single" w:sz="6" w:space="0" w:color="000000"/>
              <w:bottom w:val="single" w:sz="6" w:space="0" w:color="000000"/>
              <w:right w:val="single" w:sz="6" w:space="0" w:color="000000"/>
            </w:tcBorders>
          </w:tcPr>
          <w:p w14:paraId="18B645CB" w14:textId="77777777" w:rsidR="00FC2060" w:rsidRPr="009E3F9F" w:rsidRDefault="00FC2060" w:rsidP="009E3F9F">
            <w:pPr>
              <w:tabs>
                <w:tab w:val="left" w:pos="567"/>
              </w:tabs>
              <w:spacing w:line="360" w:lineRule="auto"/>
              <w:ind w:right="39"/>
              <w:jc w:val="both"/>
              <w:rPr>
                <w:rFonts w:ascii="Arial" w:eastAsia="Times New Roman" w:hAnsi="Arial" w:cs="Arial"/>
                <w:color w:val="000000"/>
                <w:sz w:val="22"/>
                <w:szCs w:val="22"/>
              </w:rPr>
            </w:pPr>
            <w:r w:rsidRPr="009E3F9F">
              <w:rPr>
                <w:rFonts w:ascii="Arial" w:eastAsia="Times New Roman" w:hAnsi="Arial" w:cs="Arial"/>
                <w:color w:val="000000"/>
                <w:sz w:val="22"/>
                <w:szCs w:val="22"/>
              </w:rPr>
              <w:t>Rua da Consolação, 1.483, Consolação, São Paulo, SP</w:t>
            </w:r>
          </w:p>
        </w:tc>
      </w:tr>
    </w:tbl>
    <w:p w14:paraId="54300353" w14:textId="77777777" w:rsidR="00FC2060" w:rsidRPr="009E3F9F" w:rsidRDefault="00FC2060" w:rsidP="009E3F9F">
      <w:pPr>
        <w:pStyle w:val="PargrafodaLista"/>
        <w:widowControl w:val="0"/>
        <w:tabs>
          <w:tab w:val="left" w:pos="284"/>
        </w:tabs>
        <w:spacing w:line="360" w:lineRule="auto"/>
        <w:ind w:left="0"/>
        <w:jc w:val="both"/>
        <w:rPr>
          <w:rFonts w:eastAsia="SimSun" w:cs="Arial"/>
          <w:kern w:val="1"/>
          <w:sz w:val="22"/>
          <w:szCs w:val="22"/>
        </w:rPr>
      </w:pPr>
    </w:p>
    <w:p w14:paraId="50FC72F9" w14:textId="77777777" w:rsidR="00FC2060" w:rsidRPr="009E3F9F" w:rsidRDefault="00FC2060" w:rsidP="009E3F9F">
      <w:pPr>
        <w:pStyle w:val="PargrafodaLista"/>
        <w:widowControl w:val="0"/>
        <w:tabs>
          <w:tab w:val="left" w:pos="426"/>
        </w:tabs>
        <w:spacing w:line="360" w:lineRule="auto"/>
        <w:ind w:left="0"/>
        <w:jc w:val="both"/>
        <w:rPr>
          <w:rFonts w:eastAsia="SimSun" w:cs="Arial"/>
          <w:kern w:val="1"/>
          <w:sz w:val="22"/>
          <w:szCs w:val="22"/>
        </w:rPr>
      </w:pPr>
      <w:r w:rsidRPr="009E3F9F">
        <w:rPr>
          <w:rFonts w:cs="Arial"/>
          <w:b/>
          <w:color w:val="000000"/>
          <w:sz w:val="22"/>
          <w:szCs w:val="22"/>
        </w:rPr>
        <w:t>a.1)</w:t>
      </w:r>
      <w:r w:rsidRPr="009E3F9F">
        <w:rPr>
          <w:rFonts w:cs="Arial"/>
          <w:color w:val="000000"/>
          <w:sz w:val="22"/>
          <w:szCs w:val="22"/>
        </w:rPr>
        <w:t xml:space="preserve"> A prestação de serviços poderá ocorrer ainda em local diverso dos retromencionados, desde que dentro do perímetro urbano desta Capital.</w:t>
      </w:r>
    </w:p>
    <w:p w14:paraId="7FD3A2E7" w14:textId="420F882C" w:rsidR="00FC2060" w:rsidRPr="009E3F9F" w:rsidRDefault="00FC2060" w:rsidP="009E3F9F">
      <w:pPr>
        <w:spacing w:line="360" w:lineRule="auto"/>
        <w:jc w:val="both"/>
        <w:rPr>
          <w:rFonts w:ascii="Arial" w:hAnsi="Arial" w:cs="Arial"/>
          <w:sz w:val="22"/>
          <w:szCs w:val="22"/>
        </w:rPr>
      </w:pPr>
      <w:proofErr w:type="gramStart"/>
      <w:r w:rsidRPr="009E3F9F">
        <w:rPr>
          <w:rFonts w:ascii="Arial" w:hAnsi="Arial" w:cs="Arial"/>
          <w:b/>
          <w:sz w:val="22"/>
          <w:szCs w:val="22"/>
        </w:rPr>
        <w:t xml:space="preserve">b) </w:t>
      </w:r>
      <w:r w:rsidRPr="009E3F9F">
        <w:rPr>
          <w:rFonts w:ascii="Arial" w:hAnsi="Arial" w:cs="Arial"/>
          <w:sz w:val="22"/>
          <w:szCs w:val="22"/>
        </w:rPr>
        <w:t>Os</w:t>
      </w:r>
      <w:proofErr w:type="gramEnd"/>
      <w:r w:rsidRPr="009E3F9F">
        <w:rPr>
          <w:rFonts w:ascii="Arial" w:hAnsi="Arial" w:cs="Arial"/>
          <w:sz w:val="22"/>
          <w:szCs w:val="22"/>
        </w:rPr>
        <w:t xml:space="preserve"> serviços serão prestados usualmente durante a semana (de segunda a sexta-feira) dentro do horário das 7 (sete) às 22 (vinte e duas) horas. O horário do fornecimento dos coffee breaks será informado via mensagem eletrônica pelo ÓRGÃO GERENCIADOR à DETENTORA </w:t>
      </w:r>
      <w:r w:rsidRPr="009E3F9F">
        <w:rPr>
          <w:rFonts w:ascii="Arial" w:hAnsi="Arial" w:cs="Arial"/>
          <w:caps/>
          <w:kern w:val="22"/>
          <w:sz w:val="22"/>
          <w:szCs w:val="22"/>
        </w:rPr>
        <w:t>da Ata</w:t>
      </w:r>
      <w:r w:rsidRPr="009E3F9F">
        <w:rPr>
          <w:rFonts w:ascii="Arial" w:hAnsi="Arial" w:cs="Arial"/>
          <w:sz w:val="22"/>
          <w:szCs w:val="22"/>
        </w:rPr>
        <w:t xml:space="preserve">, após a emissão da Nota de Empenho. </w:t>
      </w:r>
    </w:p>
    <w:p w14:paraId="751D800F" w14:textId="77777777" w:rsidR="00FC2060" w:rsidRPr="009E3F9F" w:rsidRDefault="00FC2060" w:rsidP="009E3F9F">
      <w:pPr>
        <w:spacing w:line="360" w:lineRule="auto"/>
        <w:jc w:val="both"/>
        <w:rPr>
          <w:rFonts w:ascii="Arial" w:hAnsi="Arial" w:cs="Arial"/>
          <w:sz w:val="22"/>
          <w:szCs w:val="22"/>
        </w:rPr>
      </w:pPr>
      <w:r w:rsidRPr="009E3F9F">
        <w:rPr>
          <w:rFonts w:ascii="Arial" w:hAnsi="Arial" w:cs="Arial"/>
          <w:b/>
          <w:sz w:val="22"/>
          <w:szCs w:val="22"/>
        </w:rPr>
        <w:t>c)</w:t>
      </w:r>
      <w:r w:rsidRPr="009E3F9F">
        <w:rPr>
          <w:rFonts w:ascii="Arial" w:hAnsi="Arial" w:cs="Arial"/>
          <w:sz w:val="22"/>
          <w:szCs w:val="22"/>
        </w:rPr>
        <w:t xml:space="preserve"> A prestação de serviços poderá recair, excepcionalmente, aos sábados, domingos e feriados, dentro do horário das 7 (sete) às 22 (vinte e duas) horas.</w:t>
      </w:r>
    </w:p>
    <w:p w14:paraId="07C6C14E" w14:textId="77777777" w:rsidR="00FC2060" w:rsidRPr="009E3F9F" w:rsidRDefault="00FC2060" w:rsidP="009E3F9F">
      <w:pPr>
        <w:spacing w:line="360" w:lineRule="auto"/>
        <w:jc w:val="both"/>
        <w:rPr>
          <w:rFonts w:ascii="Arial" w:eastAsia="Times New Roman" w:hAnsi="Arial" w:cs="Arial"/>
          <w:color w:val="000000"/>
          <w:sz w:val="22"/>
          <w:szCs w:val="22"/>
        </w:rPr>
      </w:pPr>
      <w:r w:rsidRPr="009E3F9F">
        <w:rPr>
          <w:rFonts w:ascii="Arial" w:hAnsi="Arial" w:cs="Arial"/>
          <w:b/>
          <w:sz w:val="22"/>
          <w:szCs w:val="22"/>
        </w:rPr>
        <w:t>d)</w:t>
      </w:r>
      <w:r w:rsidRPr="009E3F9F">
        <w:rPr>
          <w:rFonts w:ascii="Arial" w:hAnsi="Arial" w:cs="Arial"/>
          <w:sz w:val="22"/>
          <w:szCs w:val="22"/>
        </w:rPr>
        <w:t xml:space="preserve"> </w:t>
      </w:r>
      <w:r w:rsidRPr="009E3F9F">
        <w:rPr>
          <w:rFonts w:ascii="Arial" w:eastAsia="Times New Roman" w:hAnsi="Arial" w:cs="Arial"/>
          <w:sz w:val="22"/>
          <w:szCs w:val="22"/>
        </w:rPr>
        <w:t>A duração média da prestação dos serviços é de 3 (</w:t>
      </w:r>
      <w:r w:rsidRPr="009E3F9F">
        <w:rPr>
          <w:rFonts w:ascii="Arial" w:eastAsia="Times New Roman" w:hAnsi="Arial" w:cs="Arial"/>
          <w:color w:val="000000"/>
          <w:sz w:val="22"/>
          <w:szCs w:val="22"/>
        </w:rPr>
        <w:t>três) horas,</w:t>
      </w:r>
      <w:r w:rsidRPr="009E3F9F">
        <w:rPr>
          <w:rFonts w:ascii="Arial" w:hAnsi="Arial" w:cs="Arial"/>
          <w:sz w:val="22"/>
          <w:szCs w:val="22"/>
        </w:rPr>
        <w:t xml:space="preserve"> </w:t>
      </w:r>
      <w:r w:rsidRPr="009E3F9F">
        <w:rPr>
          <w:rFonts w:ascii="Arial" w:eastAsia="Times New Roman" w:hAnsi="Arial" w:cs="Arial"/>
          <w:color w:val="000000"/>
          <w:sz w:val="22"/>
          <w:szCs w:val="22"/>
        </w:rPr>
        <w:t>podendo ocorrer eventos de maior duração, em que o coffee break deverá ser servido durante todo o período do evento, com reposição.</w:t>
      </w:r>
    </w:p>
    <w:p w14:paraId="6C470764" w14:textId="3514CDA4" w:rsidR="00FC2060" w:rsidRPr="009E3F9F" w:rsidRDefault="00FC2060" w:rsidP="009E3F9F">
      <w:pPr>
        <w:widowControl/>
        <w:tabs>
          <w:tab w:val="left" w:pos="9498"/>
        </w:tabs>
        <w:spacing w:line="360" w:lineRule="auto"/>
        <w:jc w:val="both"/>
        <w:rPr>
          <w:rFonts w:ascii="Arial" w:eastAsia="Times New Roman" w:hAnsi="Arial" w:cs="Arial"/>
          <w:kern w:val="0"/>
          <w:sz w:val="22"/>
          <w:szCs w:val="22"/>
        </w:rPr>
      </w:pPr>
    </w:p>
    <w:p w14:paraId="20FD50B1" w14:textId="77777777" w:rsidR="00585166" w:rsidRPr="009E3F9F" w:rsidRDefault="00585166" w:rsidP="009E3F9F">
      <w:pPr>
        <w:shd w:val="clear" w:color="auto" w:fill="FFFFFF"/>
        <w:spacing w:line="360" w:lineRule="auto"/>
        <w:jc w:val="both"/>
        <w:rPr>
          <w:rFonts w:ascii="Arial" w:eastAsia="Times New Roman" w:hAnsi="Arial" w:cs="Arial"/>
          <w:sz w:val="22"/>
          <w:szCs w:val="22"/>
          <w:shd w:val="clear" w:color="auto" w:fill="FFFFFF"/>
        </w:rPr>
      </w:pPr>
      <w:r w:rsidRPr="009E3F9F">
        <w:rPr>
          <w:rFonts w:ascii="Arial" w:eastAsia="Times New Roman" w:hAnsi="Arial" w:cs="Arial"/>
          <w:b/>
          <w:sz w:val="22"/>
          <w:szCs w:val="22"/>
        </w:rPr>
        <w:t xml:space="preserve">CLÁUSULA QUARTA – OBRIGAÇÕES DA DETENTORA – </w:t>
      </w:r>
      <w:r w:rsidRPr="009E3F9F">
        <w:rPr>
          <w:rFonts w:ascii="Arial" w:eastAsia="Times New Roman" w:hAnsi="Arial" w:cs="Arial"/>
          <w:sz w:val="22"/>
          <w:szCs w:val="22"/>
          <w:shd w:val="clear" w:color="auto" w:fill="FFFFFF"/>
        </w:rPr>
        <w:t>A DETENTORA obriga-se a cumprir todas as obrigações constantes do Anexo I (Termo de Referência) do Edital, e ainda a:</w:t>
      </w:r>
    </w:p>
    <w:p w14:paraId="310D638E" w14:textId="77777777" w:rsidR="00585166" w:rsidRPr="009E3F9F" w:rsidRDefault="00585166" w:rsidP="009E3F9F">
      <w:pPr>
        <w:tabs>
          <w:tab w:val="left" w:pos="142"/>
          <w:tab w:val="left" w:pos="284"/>
          <w:tab w:val="left" w:pos="552"/>
          <w:tab w:val="left" w:pos="9179"/>
          <w:tab w:val="left" w:pos="9214"/>
        </w:tabs>
        <w:autoSpaceDE w:val="0"/>
        <w:autoSpaceDN w:val="0"/>
        <w:spacing w:line="360" w:lineRule="auto"/>
        <w:jc w:val="both"/>
        <w:rPr>
          <w:rFonts w:ascii="Arial" w:eastAsia="Times New Roman" w:hAnsi="Arial" w:cs="Arial"/>
          <w:color w:val="000000"/>
          <w:sz w:val="22"/>
          <w:szCs w:val="22"/>
        </w:rPr>
      </w:pPr>
      <w:r w:rsidRPr="009E3F9F">
        <w:rPr>
          <w:rFonts w:ascii="Arial" w:eastAsia="Times New Roman" w:hAnsi="Arial" w:cs="Arial"/>
          <w:b/>
          <w:color w:val="000000"/>
          <w:sz w:val="22"/>
          <w:szCs w:val="22"/>
        </w:rPr>
        <w:t>a)</w:t>
      </w:r>
      <w:r w:rsidRPr="009E3F9F">
        <w:rPr>
          <w:rFonts w:ascii="Arial" w:eastAsia="Times New Roman" w:hAnsi="Arial" w:cs="Arial"/>
          <w:color w:val="000000"/>
          <w:sz w:val="22"/>
          <w:szCs w:val="22"/>
        </w:rPr>
        <w:t xml:space="preserve"> cumprir fielmente as condições de execução do objeto desta ATA DE REGISTRO DE PREÇOS</w:t>
      </w:r>
    </w:p>
    <w:p w14:paraId="69B0FC79" w14:textId="77777777" w:rsidR="00585166" w:rsidRPr="009E3F9F" w:rsidRDefault="00585166" w:rsidP="009E3F9F">
      <w:pPr>
        <w:tabs>
          <w:tab w:val="left" w:pos="142"/>
          <w:tab w:val="left" w:pos="284"/>
          <w:tab w:val="left" w:pos="552"/>
          <w:tab w:val="left" w:pos="9179"/>
          <w:tab w:val="left" w:pos="9214"/>
        </w:tabs>
        <w:autoSpaceDE w:val="0"/>
        <w:autoSpaceDN w:val="0"/>
        <w:spacing w:line="360" w:lineRule="auto"/>
        <w:jc w:val="both"/>
        <w:rPr>
          <w:rFonts w:ascii="Arial" w:eastAsia="Times New Roman" w:hAnsi="Arial" w:cs="Arial"/>
          <w:color w:val="000000"/>
          <w:sz w:val="22"/>
          <w:szCs w:val="22"/>
        </w:rPr>
      </w:pPr>
      <w:proofErr w:type="gramStart"/>
      <w:r w:rsidRPr="009E3F9F">
        <w:rPr>
          <w:rFonts w:ascii="Arial" w:eastAsia="Times New Roman" w:hAnsi="Arial" w:cs="Arial"/>
          <w:color w:val="000000"/>
          <w:sz w:val="22"/>
          <w:szCs w:val="22"/>
        </w:rPr>
        <w:t>na</w:t>
      </w:r>
      <w:proofErr w:type="gramEnd"/>
      <w:r w:rsidRPr="009E3F9F">
        <w:rPr>
          <w:rFonts w:ascii="Arial" w:eastAsia="Times New Roman" w:hAnsi="Arial" w:cs="Arial"/>
          <w:color w:val="000000"/>
          <w:sz w:val="22"/>
          <w:szCs w:val="22"/>
        </w:rPr>
        <w:t xml:space="preserve"> mais perfeita conformidade com o estabelecido, comunicando imediatamente ao ÓRGÃO GERENCIADOR, por escrito, a ocorrência de qualquer fato impeditivo ou relevante à execução das obrigações dela resultantes, sem prejuízo de prévia comunicação verbal dos fatos, caso a situação exija imediata providência por parte daquela;</w:t>
      </w:r>
    </w:p>
    <w:p w14:paraId="45D2AF82"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color w:val="000000"/>
          <w:sz w:val="22"/>
          <w:szCs w:val="22"/>
        </w:rPr>
        <w:t>b)</w:t>
      </w:r>
      <w:r w:rsidRPr="009E3F9F">
        <w:rPr>
          <w:rFonts w:ascii="Arial" w:hAnsi="Arial" w:cs="Arial"/>
          <w:color w:val="000000"/>
          <w:sz w:val="22"/>
          <w:szCs w:val="22"/>
        </w:rPr>
        <w:t xml:space="preserve"> indicar novo(a) preposto(a), informando sua qualificação, no prazo de 24 (vinte e quatro) horas, nas ocasiões em que houver a substituição daquele(a) indicado(a) na Proposta Definitiva de Preços (Anexo II do Edital), por intermédio de mensagem eletrônica destinada ao endereço de e-mail: </w:t>
      </w:r>
      <w:hyperlink r:id="rId62" w:history="1">
        <w:r w:rsidRPr="009E3F9F">
          <w:rPr>
            <w:rFonts w:ascii="Arial" w:hAnsi="Arial" w:cs="Arial"/>
            <w:color w:val="000000"/>
            <w:sz w:val="22"/>
            <w:szCs w:val="22"/>
          </w:rPr>
          <w:t>secev@tre-sp.jus.br</w:t>
        </w:r>
      </w:hyperlink>
      <w:r w:rsidRPr="009E3F9F">
        <w:rPr>
          <w:rFonts w:ascii="Arial" w:hAnsi="Arial" w:cs="Arial"/>
          <w:color w:val="000000"/>
          <w:sz w:val="22"/>
          <w:szCs w:val="22"/>
        </w:rPr>
        <w:t>, com aviso de recebimento, bem como manter os dados atualizados durante toda a fase de execução da contratação;</w:t>
      </w:r>
    </w:p>
    <w:p w14:paraId="3EA3EA3D" w14:textId="77777777" w:rsidR="00585166" w:rsidRPr="009E3F9F" w:rsidRDefault="00585166" w:rsidP="009E3F9F">
      <w:pPr>
        <w:tabs>
          <w:tab w:val="left" w:pos="495"/>
        </w:tabs>
        <w:spacing w:line="360" w:lineRule="auto"/>
        <w:jc w:val="both"/>
        <w:rPr>
          <w:rFonts w:ascii="Arial" w:eastAsia="Times New Roman" w:hAnsi="Arial" w:cs="Arial"/>
          <w:color w:val="000000"/>
          <w:sz w:val="22"/>
          <w:szCs w:val="22"/>
        </w:rPr>
      </w:pPr>
      <w:r w:rsidRPr="009E3F9F">
        <w:rPr>
          <w:rFonts w:ascii="Arial" w:eastAsia="Times New Roman" w:hAnsi="Arial" w:cs="Arial"/>
          <w:b/>
          <w:color w:val="000000"/>
          <w:sz w:val="22"/>
          <w:szCs w:val="22"/>
        </w:rPr>
        <w:t xml:space="preserve">c) </w:t>
      </w:r>
      <w:r w:rsidRPr="009E3F9F">
        <w:rPr>
          <w:rFonts w:ascii="Arial" w:eastAsia="Times New Roman" w:hAnsi="Arial" w:cs="Arial"/>
          <w:color w:val="000000"/>
          <w:sz w:val="22"/>
          <w:szCs w:val="22"/>
        </w:rPr>
        <w:t>assumir, como exclusivamente seus, os riscos e as despesas decorrentes, necessários à boa e perfeita execução do objeto desta Ata, cumprindo durante sua vigência todas as leis e posturas federais, estaduais e municipais pertinentes e vigentes;</w:t>
      </w:r>
    </w:p>
    <w:p w14:paraId="315E0219" w14:textId="77777777" w:rsidR="00585166" w:rsidRPr="009E3F9F" w:rsidRDefault="00585166" w:rsidP="009E3F9F">
      <w:pPr>
        <w:spacing w:line="360" w:lineRule="auto"/>
        <w:jc w:val="both"/>
        <w:rPr>
          <w:rFonts w:ascii="Arial" w:eastAsia="Times New Roman" w:hAnsi="Arial" w:cs="Arial"/>
          <w:color w:val="000000"/>
          <w:sz w:val="22"/>
          <w:szCs w:val="22"/>
        </w:rPr>
      </w:pPr>
      <w:r w:rsidRPr="009E3F9F">
        <w:rPr>
          <w:rFonts w:ascii="Arial" w:eastAsia="Times New Roman" w:hAnsi="Arial" w:cs="Arial"/>
          <w:b/>
          <w:color w:val="000000"/>
          <w:sz w:val="22"/>
          <w:szCs w:val="22"/>
        </w:rPr>
        <w:t>d)</w:t>
      </w:r>
      <w:r w:rsidRPr="009E3F9F">
        <w:rPr>
          <w:rFonts w:ascii="Arial" w:eastAsia="Times New Roman" w:hAnsi="Arial" w:cs="Arial"/>
          <w:color w:val="000000" w:themeColor="text1"/>
          <w:sz w:val="22"/>
          <w:szCs w:val="22"/>
        </w:rPr>
        <w:t xml:space="preserve"> consentir durante a execução do ajuste, que seja realizada a fiscalização, atentando-se para </w:t>
      </w:r>
      <w:r w:rsidRPr="009E3F9F">
        <w:rPr>
          <w:rFonts w:ascii="Arial" w:eastAsia="Times New Roman" w:hAnsi="Arial" w:cs="Arial"/>
          <w:color w:val="000000" w:themeColor="text1"/>
          <w:sz w:val="22"/>
          <w:szCs w:val="22"/>
        </w:rPr>
        <w:lastRenderedPageBreak/>
        <w:t>as observações, solicitações e decisões do Fiscal, não ficando, contudo, eximida de sua total responsabilidade sobre todo</w:t>
      </w:r>
      <w:r w:rsidRPr="009E3F9F">
        <w:rPr>
          <w:rFonts w:ascii="Arial" w:eastAsia="Times New Roman" w:hAnsi="Arial" w:cs="Arial"/>
          <w:sz w:val="22"/>
          <w:szCs w:val="22"/>
        </w:rPr>
        <w:t xml:space="preserve"> o obj</w:t>
      </w:r>
      <w:r w:rsidRPr="009E3F9F">
        <w:rPr>
          <w:rFonts w:ascii="Arial" w:eastAsia="Times New Roman" w:hAnsi="Arial" w:cs="Arial"/>
          <w:color w:val="000000" w:themeColor="text1"/>
          <w:sz w:val="22"/>
          <w:szCs w:val="22"/>
        </w:rPr>
        <w:t>eto contratado;</w:t>
      </w:r>
    </w:p>
    <w:p w14:paraId="7E834E0C" w14:textId="77777777" w:rsidR="00585166" w:rsidRPr="009E3F9F" w:rsidRDefault="00585166" w:rsidP="009E3F9F">
      <w:pPr>
        <w:spacing w:line="360" w:lineRule="auto"/>
        <w:jc w:val="both"/>
        <w:rPr>
          <w:rFonts w:ascii="Arial" w:eastAsia="Times New Roman" w:hAnsi="Arial" w:cs="Arial"/>
          <w:color w:val="000000"/>
          <w:sz w:val="22"/>
          <w:szCs w:val="22"/>
        </w:rPr>
      </w:pPr>
      <w:r w:rsidRPr="009E3F9F">
        <w:rPr>
          <w:rFonts w:ascii="Arial" w:eastAsia="Times New Roman" w:hAnsi="Arial" w:cs="Arial"/>
          <w:b/>
          <w:color w:val="000000"/>
          <w:sz w:val="22"/>
          <w:szCs w:val="22"/>
        </w:rPr>
        <w:t>e)</w:t>
      </w:r>
      <w:r w:rsidRPr="009E3F9F">
        <w:rPr>
          <w:rFonts w:ascii="Arial" w:eastAsia="Times New Roman" w:hAnsi="Arial" w:cs="Arial"/>
          <w:color w:val="000000"/>
          <w:sz w:val="22"/>
          <w:szCs w:val="22"/>
        </w:rPr>
        <w:t xml:space="preserve"> manter durante a vigência da Ata as condições de habilitação e qualificação exigidas para a contratação, comprovando-as, a qualquer tempo, mediante solicitação do ÓRGÃO GERENCIADOR;</w:t>
      </w:r>
    </w:p>
    <w:p w14:paraId="0E5621D1"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color w:val="000000"/>
          <w:sz w:val="22"/>
          <w:szCs w:val="22"/>
        </w:rPr>
        <w:t>f)</w:t>
      </w:r>
      <w:r w:rsidRPr="009E3F9F">
        <w:rPr>
          <w:rFonts w:ascii="Arial" w:eastAsia="Times New Roman" w:hAnsi="Arial" w:cs="Arial"/>
          <w:color w:val="000000"/>
          <w:sz w:val="22"/>
          <w:szCs w:val="22"/>
        </w:rPr>
        <w:t xml:space="preserve"> comprovar, a cada fatura emitida, a regularidade perante a RFB (Receita Federal do Brasil) e PGFN (</w:t>
      </w:r>
      <w:r w:rsidRPr="009E3F9F">
        <w:rPr>
          <w:rFonts w:ascii="Arial" w:eastAsia="Times New Roman" w:hAnsi="Arial" w:cs="Arial"/>
          <w:sz w:val="22"/>
          <w:szCs w:val="22"/>
        </w:rPr>
        <w:t>Procuradoria-Geral da Fazenda Nacional), o Fundo de Garantia por Tempo de Serviço (FGTS), e a Justiça do Trabalho;</w:t>
      </w:r>
    </w:p>
    <w:p w14:paraId="195C015B" w14:textId="77777777" w:rsidR="00585166" w:rsidRPr="009E3F9F" w:rsidRDefault="00585166" w:rsidP="009E3F9F">
      <w:pPr>
        <w:spacing w:line="360" w:lineRule="auto"/>
        <w:jc w:val="both"/>
        <w:rPr>
          <w:rFonts w:ascii="Arial" w:eastAsia="Times New Roman" w:hAnsi="Arial" w:cs="Arial"/>
          <w:color w:val="000000"/>
          <w:sz w:val="22"/>
          <w:szCs w:val="22"/>
        </w:rPr>
      </w:pPr>
      <w:r w:rsidRPr="009E3F9F">
        <w:rPr>
          <w:rFonts w:ascii="Arial" w:eastAsia="Times New Roman" w:hAnsi="Arial" w:cs="Arial"/>
          <w:b/>
          <w:color w:val="000000"/>
          <w:sz w:val="22"/>
          <w:szCs w:val="22"/>
        </w:rPr>
        <w:t xml:space="preserve">g) </w:t>
      </w:r>
      <w:r w:rsidRPr="009E3F9F">
        <w:rPr>
          <w:rFonts w:ascii="Arial" w:eastAsia="Times New Roman" w:hAnsi="Arial" w:cs="Arial"/>
          <w:color w:val="000000"/>
          <w:sz w:val="22"/>
          <w:szCs w:val="22"/>
        </w:rPr>
        <w:t>providenciar a atualização imediata dos números de telefone, bem como o endereço de e-mail sempre que houver alterações desses;</w:t>
      </w:r>
    </w:p>
    <w:p w14:paraId="79ACBCE6" w14:textId="77777777" w:rsidR="00585166" w:rsidRPr="009E3F9F" w:rsidRDefault="00585166" w:rsidP="009E3F9F">
      <w:pPr>
        <w:spacing w:line="360" w:lineRule="auto"/>
        <w:jc w:val="both"/>
        <w:rPr>
          <w:rFonts w:ascii="Arial" w:eastAsia="Times New Roman" w:hAnsi="Arial" w:cs="Arial"/>
          <w:color w:val="000000" w:themeColor="text1"/>
          <w:sz w:val="22"/>
          <w:szCs w:val="22"/>
        </w:rPr>
      </w:pPr>
      <w:r w:rsidRPr="009E3F9F">
        <w:rPr>
          <w:rFonts w:ascii="Arial" w:eastAsia="Times New Roman" w:hAnsi="Arial" w:cs="Arial"/>
          <w:b/>
          <w:color w:val="000000"/>
          <w:sz w:val="22"/>
          <w:szCs w:val="22"/>
        </w:rPr>
        <w:t>h)</w:t>
      </w:r>
      <w:r w:rsidRPr="009E3F9F">
        <w:rPr>
          <w:rFonts w:ascii="Arial" w:eastAsia="Times New Roman" w:hAnsi="Arial" w:cs="Arial"/>
          <w:color w:val="000000" w:themeColor="text1"/>
          <w:sz w:val="22"/>
          <w:szCs w:val="22"/>
        </w:rPr>
        <w:t xml:space="preserve"> atender às solicitações </w:t>
      </w:r>
      <w:proofErr w:type="gramStart"/>
      <w:r w:rsidRPr="009E3F9F">
        <w:rPr>
          <w:rFonts w:ascii="Arial" w:eastAsia="Times New Roman" w:hAnsi="Arial" w:cs="Arial"/>
          <w:color w:val="000000" w:themeColor="text1"/>
          <w:sz w:val="22"/>
          <w:szCs w:val="22"/>
        </w:rPr>
        <w:t>do(</w:t>
      </w:r>
      <w:proofErr w:type="gramEnd"/>
      <w:r w:rsidRPr="009E3F9F">
        <w:rPr>
          <w:rFonts w:ascii="Arial" w:eastAsia="Times New Roman" w:hAnsi="Arial" w:cs="Arial"/>
          <w:color w:val="000000" w:themeColor="text1"/>
          <w:sz w:val="22"/>
          <w:szCs w:val="22"/>
        </w:rPr>
        <w:t>a) gestor(a) da Ata de Registro de Preços a respeito de informações complementares para acompanhamento de questões relacionadas à integridade, nos termos do art. 9º, VII, da Resolução TRE/SP nº 630/2023.</w:t>
      </w:r>
    </w:p>
    <w:p w14:paraId="72D7B046" w14:textId="4A6A6B85" w:rsidR="00585166" w:rsidRPr="009E3F9F" w:rsidRDefault="00585166" w:rsidP="009E3F9F">
      <w:pPr>
        <w:tabs>
          <w:tab w:val="left" w:pos="142"/>
          <w:tab w:val="left" w:pos="284"/>
          <w:tab w:val="left" w:pos="552"/>
          <w:tab w:val="left" w:pos="9179"/>
          <w:tab w:val="left" w:pos="9214"/>
        </w:tabs>
        <w:spacing w:line="360" w:lineRule="auto"/>
        <w:jc w:val="both"/>
        <w:rPr>
          <w:rFonts w:ascii="Arial" w:hAnsi="Arial" w:cs="Arial"/>
          <w:sz w:val="22"/>
          <w:szCs w:val="22"/>
        </w:rPr>
      </w:pPr>
      <w:r w:rsidRPr="009E3F9F">
        <w:rPr>
          <w:rFonts w:ascii="Arial" w:hAnsi="Arial" w:cs="Arial"/>
          <w:b/>
          <w:bCs/>
          <w:sz w:val="22"/>
          <w:szCs w:val="22"/>
        </w:rPr>
        <w:t>i)</w:t>
      </w:r>
      <w:r w:rsidRPr="009E3F9F">
        <w:rPr>
          <w:rFonts w:ascii="Arial" w:hAnsi="Arial" w:cs="Arial"/>
          <w:sz w:val="22"/>
          <w:szCs w:val="22"/>
        </w:rPr>
        <w:t xml:space="preserve"> substituir, às suas custas,</w:t>
      </w:r>
      <w:r w:rsidRPr="009E3F9F">
        <w:rPr>
          <w:rFonts w:ascii="Arial" w:hAnsi="Arial" w:cs="Arial"/>
          <w:color w:val="000000" w:themeColor="text1"/>
          <w:sz w:val="22"/>
          <w:szCs w:val="22"/>
        </w:rPr>
        <w:t xml:space="preserve"> o produto entregue em desacordo com as especificações dispostas no Anexo I </w:t>
      </w:r>
      <w:r w:rsidRPr="009E3F9F">
        <w:rPr>
          <w:rFonts w:ascii="Arial" w:hAnsi="Arial" w:cs="Arial"/>
          <w:sz w:val="22"/>
          <w:szCs w:val="22"/>
        </w:rPr>
        <w:t>(Termo de Referência) do Edital</w:t>
      </w:r>
      <w:r w:rsidRPr="009E3F9F">
        <w:rPr>
          <w:rFonts w:ascii="Arial" w:hAnsi="Arial" w:cs="Arial"/>
          <w:color w:val="000000" w:themeColor="text1"/>
          <w:sz w:val="22"/>
          <w:szCs w:val="22"/>
        </w:rPr>
        <w:t xml:space="preserve"> ou na proposta, no prazo máximo de 01 (uma) hora, a contar de sua notificação, sem prejuízo da aplicação das penalidades, observando-se os subitens 4.63 e 4.63.1 do Anexo I do Edital.</w:t>
      </w:r>
      <w:r w:rsidRPr="009E3F9F">
        <w:rPr>
          <w:rFonts w:ascii="Arial" w:hAnsi="Arial" w:cs="Arial"/>
          <w:sz w:val="22"/>
          <w:szCs w:val="22"/>
        </w:rPr>
        <w:t xml:space="preserve"> </w:t>
      </w:r>
    </w:p>
    <w:p w14:paraId="57925CD9" w14:textId="77777777" w:rsidR="00585166" w:rsidRPr="009E3F9F" w:rsidRDefault="00585166" w:rsidP="009E3F9F">
      <w:pPr>
        <w:spacing w:line="360" w:lineRule="auto"/>
        <w:jc w:val="both"/>
        <w:rPr>
          <w:rFonts w:ascii="Arial" w:eastAsia="Times New Roman" w:hAnsi="Arial" w:cs="Arial"/>
          <w:b/>
          <w:sz w:val="22"/>
          <w:szCs w:val="22"/>
        </w:rPr>
      </w:pPr>
    </w:p>
    <w:p w14:paraId="2500CE92" w14:textId="77777777" w:rsidR="00585166" w:rsidRPr="009E3F9F" w:rsidRDefault="00585166" w:rsidP="009E3F9F">
      <w:pPr>
        <w:spacing w:line="360" w:lineRule="auto"/>
        <w:jc w:val="both"/>
        <w:rPr>
          <w:rFonts w:ascii="Arial" w:eastAsia="Times New Roman" w:hAnsi="Arial" w:cs="Arial"/>
          <w:color w:val="000000"/>
          <w:sz w:val="22"/>
          <w:szCs w:val="22"/>
          <w:shd w:val="clear" w:color="auto" w:fill="FFFFFF"/>
        </w:rPr>
      </w:pPr>
      <w:r w:rsidRPr="009E3F9F">
        <w:rPr>
          <w:rFonts w:ascii="Arial" w:eastAsia="Times New Roman" w:hAnsi="Arial" w:cs="Arial"/>
          <w:b/>
          <w:sz w:val="22"/>
          <w:szCs w:val="22"/>
        </w:rPr>
        <w:t>CLÁUSULA QUINTA – OBRIGAÇÕES DO ÓRGÃO GERENCIADOR –</w:t>
      </w:r>
      <w:r w:rsidRPr="009E3F9F">
        <w:rPr>
          <w:rFonts w:ascii="Arial" w:eastAsia="Times New Roman" w:hAnsi="Arial" w:cs="Arial"/>
          <w:sz w:val="22"/>
          <w:szCs w:val="22"/>
        </w:rPr>
        <w:t xml:space="preserve"> O ÓRGÃO GERENCIADOR obriga-se </w:t>
      </w:r>
      <w:r w:rsidRPr="009E3F9F">
        <w:rPr>
          <w:rFonts w:ascii="Arial" w:eastAsia="Times New Roman" w:hAnsi="Arial" w:cs="Arial"/>
          <w:sz w:val="22"/>
          <w:szCs w:val="22"/>
          <w:shd w:val="clear" w:color="auto" w:fill="FFFFFF"/>
        </w:rPr>
        <w:t xml:space="preserve">a cumprir todas as obrigações constantes do Anexo I (Termo de Referência) </w:t>
      </w:r>
      <w:r w:rsidRPr="009E3F9F">
        <w:rPr>
          <w:rFonts w:ascii="Arial" w:eastAsia="Times New Roman" w:hAnsi="Arial" w:cs="Arial"/>
          <w:color w:val="000000"/>
          <w:sz w:val="22"/>
          <w:szCs w:val="22"/>
          <w:shd w:val="clear" w:color="auto" w:fill="FFFFFF"/>
        </w:rPr>
        <w:t>do Edital e, ainda, a:</w:t>
      </w:r>
    </w:p>
    <w:p w14:paraId="2B01736F" w14:textId="77777777" w:rsidR="00585166" w:rsidRPr="009E3F9F" w:rsidRDefault="00585166" w:rsidP="009E3F9F">
      <w:pPr>
        <w:spacing w:line="360" w:lineRule="auto"/>
        <w:jc w:val="both"/>
        <w:rPr>
          <w:rFonts w:ascii="Arial" w:eastAsia="Times New Roman" w:hAnsi="Arial" w:cs="Arial"/>
          <w:b/>
          <w:color w:val="000000"/>
          <w:sz w:val="22"/>
          <w:szCs w:val="22"/>
        </w:rPr>
      </w:pPr>
      <w:r w:rsidRPr="009E3F9F">
        <w:rPr>
          <w:rFonts w:ascii="Arial" w:eastAsia="Times New Roman" w:hAnsi="Arial" w:cs="Arial"/>
          <w:b/>
          <w:color w:val="000000"/>
          <w:sz w:val="22"/>
          <w:szCs w:val="22"/>
        </w:rPr>
        <w:t>a)</w:t>
      </w:r>
      <w:r w:rsidRPr="009E3F9F">
        <w:rPr>
          <w:rFonts w:ascii="Arial" w:eastAsia="Times New Roman" w:hAnsi="Arial" w:cs="Arial"/>
          <w:color w:val="000000"/>
          <w:sz w:val="22"/>
          <w:szCs w:val="22"/>
        </w:rPr>
        <w:t xml:space="preserve"> requisitar a prestação dos serviços, conforme sua necessidade e exigir da empresa DETENTORA o fiel cumprimento dos deveres e obrigações mencionados nesta Ata de Registro de Preços, no Edital, demais Anexos e Apêndice;</w:t>
      </w:r>
    </w:p>
    <w:p w14:paraId="71B62C3C" w14:textId="684FFD80" w:rsidR="00585166" w:rsidRPr="009E3F9F" w:rsidRDefault="00585166" w:rsidP="009E3F9F">
      <w:pPr>
        <w:spacing w:line="360" w:lineRule="auto"/>
        <w:jc w:val="both"/>
        <w:rPr>
          <w:rFonts w:ascii="Arial" w:eastAsia="Times New Roman" w:hAnsi="Arial" w:cs="Arial"/>
          <w:b/>
          <w:color w:val="000000"/>
          <w:sz w:val="22"/>
          <w:szCs w:val="22"/>
        </w:rPr>
      </w:pPr>
      <w:r w:rsidRPr="009E3F9F">
        <w:rPr>
          <w:rFonts w:ascii="Arial" w:eastAsia="Times New Roman" w:hAnsi="Arial" w:cs="Arial"/>
          <w:b/>
          <w:color w:val="000000"/>
          <w:sz w:val="22"/>
          <w:szCs w:val="22"/>
        </w:rPr>
        <w:t>b)</w:t>
      </w:r>
      <w:r w:rsidRPr="009E3F9F">
        <w:rPr>
          <w:rFonts w:ascii="Arial" w:eastAsia="Times New Roman" w:hAnsi="Arial" w:cs="Arial"/>
          <w:color w:val="000000"/>
          <w:sz w:val="22"/>
          <w:szCs w:val="22"/>
        </w:rPr>
        <w:t xml:space="preserve"> designar </w:t>
      </w:r>
      <w:proofErr w:type="gramStart"/>
      <w:r w:rsidRPr="009E3F9F">
        <w:rPr>
          <w:rFonts w:ascii="Arial" w:eastAsia="Times New Roman" w:hAnsi="Arial" w:cs="Arial"/>
          <w:color w:val="000000"/>
          <w:sz w:val="22"/>
          <w:szCs w:val="22"/>
        </w:rPr>
        <w:t>servidor(</w:t>
      </w:r>
      <w:proofErr w:type="gramEnd"/>
      <w:r w:rsidRPr="009E3F9F">
        <w:rPr>
          <w:rFonts w:ascii="Arial" w:eastAsia="Times New Roman" w:hAnsi="Arial" w:cs="Arial"/>
          <w:color w:val="000000"/>
          <w:sz w:val="22"/>
          <w:szCs w:val="22"/>
        </w:rPr>
        <w:t>es) para atuar(em) como gestor(es), em observância ao disposto no artigo 117 da Lei n.º 14.133/2021;</w:t>
      </w:r>
    </w:p>
    <w:p w14:paraId="74CBDB80" w14:textId="77777777" w:rsidR="00585166" w:rsidRPr="009E3F9F" w:rsidRDefault="00585166" w:rsidP="009E3F9F">
      <w:pPr>
        <w:spacing w:line="360" w:lineRule="auto"/>
        <w:jc w:val="both"/>
        <w:rPr>
          <w:rFonts w:ascii="Arial" w:eastAsia="Times New Roman" w:hAnsi="Arial" w:cs="Arial"/>
          <w:b/>
          <w:color w:val="000000"/>
          <w:sz w:val="22"/>
          <w:szCs w:val="22"/>
        </w:rPr>
      </w:pPr>
      <w:r w:rsidRPr="009E3F9F">
        <w:rPr>
          <w:rFonts w:ascii="Arial" w:eastAsia="Times New Roman" w:hAnsi="Arial" w:cs="Arial"/>
          <w:b/>
          <w:color w:val="000000"/>
          <w:sz w:val="22"/>
          <w:szCs w:val="22"/>
        </w:rPr>
        <w:t xml:space="preserve">c) </w:t>
      </w:r>
      <w:r w:rsidRPr="009E3F9F">
        <w:rPr>
          <w:rFonts w:ascii="Arial" w:eastAsia="Times New Roman" w:hAnsi="Arial" w:cs="Arial"/>
          <w:color w:val="000000"/>
          <w:sz w:val="22"/>
          <w:szCs w:val="22"/>
        </w:rPr>
        <w:t>atender as regras e condições expostas nesta Ata e no Anexo I (Termo de Referência) do Edital, permitindo a execução do objeto de modo eficiente, fornecendo os meios e condições para que a DETENTORA possa cumprir suas obrigações;</w:t>
      </w:r>
    </w:p>
    <w:p w14:paraId="4BB0B84F" w14:textId="77777777" w:rsidR="00585166" w:rsidRPr="009E3F9F" w:rsidRDefault="00585166" w:rsidP="009E3F9F">
      <w:pPr>
        <w:spacing w:line="360" w:lineRule="auto"/>
        <w:jc w:val="both"/>
        <w:rPr>
          <w:rFonts w:ascii="Arial" w:eastAsia="Times New Roman" w:hAnsi="Arial" w:cs="Arial"/>
          <w:b/>
          <w:color w:val="000000"/>
          <w:sz w:val="22"/>
          <w:szCs w:val="22"/>
        </w:rPr>
      </w:pPr>
      <w:r w:rsidRPr="009E3F9F">
        <w:rPr>
          <w:rFonts w:ascii="Arial" w:eastAsia="Times New Roman" w:hAnsi="Arial" w:cs="Arial"/>
          <w:b/>
          <w:color w:val="000000"/>
          <w:sz w:val="22"/>
          <w:szCs w:val="22"/>
        </w:rPr>
        <w:t>d)</w:t>
      </w:r>
      <w:r w:rsidRPr="009E3F9F">
        <w:rPr>
          <w:rFonts w:ascii="Arial" w:eastAsia="Times New Roman" w:hAnsi="Arial" w:cs="Arial"/>
          <w:color w:val="000000"/>
          <w:sz w:val="22"/>
          <w:szCs w:val="22"/>
        </w:rPr>
        <w:t xml:space="preserve"> efetuar o pagamento à DETENTORA de acordo com as condições de preço e prazo estabelecidos nesta Ata;</w:t>
      </w:r>
    </w:p>
    <w:p w14:paraId="559B7D73" w14:textId="067E2803" w:rsidR="00585166" w:rsidRPr="009E3F9F" w:rsidRDefault="00585166" w:rsidP="009E3F9F">
      <w:pPr>
        <w:spacing w:line="360" w:lineRule="auto"/>
        <w:jc w:val="both"/>
        <w:rPr>
          <w:rFonts w:ascii="Arial" w:eastAsia="Times New Roman" w:hAnsi="Arial" w:cs="Arial"/>
          <w:color w:val="000000"/>
          <w:sz w:val="22"/>
          <w:szCs w:val="22"/>
        </w:rPr>
      </w:pPr>
      <w:r w:rsidRPr="009E3F9F">
        <w:rPr>
          <w:rFonts w:ascii="Arial" w:eastAsia="Times New Roman" w:hAnsi="Arial" w:cs="Arial"/>
          <w:b/>
          <w:color w:val="000000"/>
          <w:sz w:val="22"/>
          <w:szCs w:val="22"/>
        </w:rPr>
        <w:t>e)</w:t>
      </w:r>
      <w:r w:rsidRPr="009E3F9F">
        <w:rPr>
          <w:rFonts w:ascii="Arial" w:eastAsia="Times New Roman" w:hAnsi="Arial" w:cs="Arial"/>
          <w:color w:val="000000"/>
          <w:sz w:val="22"/>
          <w:szCs w:val="22"/>
        </w:rPr>
        <w:t xml:space="preserve"> aplicar as penalidades descritas nesta Ata de Registro de Preços, em caso de inexecução </w:t>
      </w:r>
      <w:r w:rsidRPr="009E3F9F">
        <w:rPr>
          <w:rFonts w:ascii="Arial" w:eastAsia="Times New Roman" w:hAnsi="Arial" w:cs="Arial"/>
          <w:color w:val="000000"/>
          <w:sz w:val="22"/>
          <w:szCs w:val="22"/>
          <w:shd w:val="clear" w:color="auto" w:fill="FFFFFF"/>
        </w:rPr>
        <w:t xml:space="preserve">de qualquer obrigação constante desta Ata ou do Anexo I (Termo de Referência) do </w:t>
      </w:r>
      <w:r w:rsidRPr="009E3F9F">
        <w:rPr>
          <w:rFonts w:ascii="Arial" w:eastAsia="Times New Roman" w:hAnsi="Arial" w:cs="Arial"/>
          <w:sz w:val="22"/>
          <w:szCs w:val="22"/>
          <w:shd w:val="clear" w:color="auto" w:fill="FFFFFF"/>
        </w:rPr>
        <w:t>Edital,</w:t>
      </w:r>
      <w:r w:rsidRPr="009E3F9F">
        <w:rPr>
          <w:rFonts w:ascii="Arial" w:hAnsi="Arial" w:cs="Arial"/>
          <w:sz w:val="22"/>
          <w:szCs w:val="22"/>
        </w:rPr>
        <w:t xml:space="preserve"> </w:t>
      </w:r>
      <w:r w:rsidRPr="009E3F9F">
        <w:rPr>
          <w:rFonts w:ascii="Arial" w:eastAsia="Times New Roman" w:hAnsi="Arial" w:cs="Arial"/>
          <w:sz w:val="22"/>
          <w:szCs w:val="22"/>
          <w:shd w:val="clear" w:color="auto" w:fill="FFFFFF"/>
        </w:rPr>
        <w:t xml:space="preserve">após </w:t>
      </w:r>
      <w:r w:rsidRPr="009E3F9F">
        <w:rPr>
          <w:rFonts w:ascii="Arial" w:eastAsia="Times New Roman" w:hAnsi="Arial" w:cs="Arial"/>
          <w:color w:val="000000"/>
          <w:sz w:val="22"/>
          <w:szCs w:val="22"/>
        </w:rPr>
        <w:t xml:space="preserve">regular procedimento de apuração, assegurados o contraditório e a ampla defesa; </w:t>
      </w:r>
    </w:p>
    <w:p w14:paraId="49287AF2" w14:textId="77777777" w:rsidR="00585166" w:rsidRPr="009E3F9F" w:rsidRDefault="00585166" w:rsidP="009E3F9F">
      <w:pPr>
        <w:spacing w:line="360" w:lineRule="auto"/>
        <w:jc w:val="both"/>
        <w:rPr>
          <w:rFonts w:ascii="Arial" w:eastAsia="Times New Roman" w:hAnsi="Arial" w:cs="Arial"/>
          <w:color w:val="000000"/>
          <w:sz w:val="22"/>
          <w:szCs w:val="22"/>
        </w:rPr>
      </w:pPr>
      <w:r w:rsidRPr="009E3F9F">
        <w:rPr>
          <w:rFonts w:ascii="Arial" w:eastAsia="Times New Roman" w:hAnsi="Arial" w:cs="Arial"/>
          <w:b/>
          <w:color w:val="000000"/>
          <w:sz w:val="22"/>
          <w:szCs w:val="22"/>
        </w:rPr>
        <w:t>f)</w:t>
      </w:r>
      <w:r w:rsidRPr="009E3F9F">
        <w:rPr>
          <w:rFonts w:ascii="Arial" w:eastAsia="Times New Roman" w:hAnsi="Arial" w:cs="Arial"/>
          <w:color w:val="000000"/>
          <w:sz w:val="22"/>
          <w:szCs w:val="22"/>
        </w:rPr>
        <w:t xml:space="preserve"> verificar se durante a vigência da Ata de Registro de Preços estão sendo mantidas todas as exigências, condições de habilitação e qualificação contratadas.</w:t>
      </w:r>
    </w:p>
    <w:p w14:paraId="31016B69" w14:textId="77777777" w:rsidR="00585166" w:rsidRPr="009E3F9F" w:rsidRDefault="00585166" w:rsidP="009E3F9F">
      <w:pPr>
        <w:tabs>
          <w:tab w:val="left" w:pos="9498"/>
        </w:tabs>
        <w:spacing w:line="360" w:lineRule="auto"/>
        <w:jc w:val="both"/>
        <w:rPr>
          <w:rFonts w:ascii="Arial" w:eastAsia="Times New Roman" w:hAnsi="Arial" w:cs="Arial"/>
          <w:b/>
          <w:sz w:val="22"/>
          <w:szCs w:val="22"/>
        </w:rPr>
      </w:pPr>
    </w:p>
    <w:p w14:paraId="1E82584A" w14:textId="2538D6BB" w:rsidR="00585166" w:rsidRPr="009E3F9F" w:rsidRDefault="00585166" w:rsidP="009E3F9F">
      <w:pPr>
        <w:tabs>
          <w:tab w:val="left" w:pos="9498"/>
        </w:tabs>
        <w:spacing w:line="360" w:lineRule="auto"/>
        <w:jc w:val="both"/>
        <w:rPr>
          <w:rFonts w:ascii="Arial" w:eastAsia="Times New Roman" w:hAnsi="Arial" w:cs="Arial"/>
          <w:sz w:val="22"/>
          <w:szCs w:val="22"/>
        </w:rPr>
      </w:pPr>
      <w:r w:rsidRPr="009E3F9F">
        <w:rPr>
          <w:rFonts w:ascii="Arial" w:eastAsia="Times New Roman" w:hAnsi="Arial" w:cs="Arial"/>
          <w:b/>
          <w:sz w:val="22"/>
          <w:szCs w:val="22"/>
        </w:rPr>
        <w:lastRenderedPageBreak/>
        <w:t xml:space="preserve">CLÁUSULA SEXTA – VIGÊNCIA DA ATA DE REGISTRO DE PREÇOS – </w:t>
      </w:r>
      <w:r w:rsidRPr="009E3F9F">
        <w:rPr>
          <w:rFonts w:ascii="Arial" w:eastAsia="Times New Roman" w:hAnsi="Arial" w:cs="Arial"/>
          <w:sz w:val="22"/>
          <w:szCs w:val="22"/>
        </w:rPr>
        <w:t xml:space="preserve">A Ata de Registro de Preços vigorará pelo prazo de 1 (um) ano, contado do primeiro dia útil subsequente à data de divulgação no Portal Nacional de Contratações Públicas – PNCP, e </w:t>
      </w:r>
      <w:r w:rsidR="003D470B" w:rsidRPr="009E3F9F">
        <w:rPr>
          <w:rFonts w:ascii="Arial" w:eastAsia="Times New Roman" w:hAnsi="Arial" w:cs="Arial"/>
          <w:bCs/>
          <w:sz w:val="22"/>
          <w:szCs w:val="22"/>
        </w:rPr>
        <w:t>poderá ser prorrogada</w:t>
      </w:r>
      <w:r w:rsidRPr="009E3F9F">
        <w:rPr>
          <w:rFonts w:ascii="Arial" w:eastAsia="Times New Roman" w:hAnsi="Arial" w:cs="Arial"/>
          <w:bCs/>
          <w:sz w:val="22"/>
          <w:szCs w:val="22"/>
        </w:rPr>
        <w:t xml:space="preserve"> por igual período, desde que comprovado que o preço é vantajoso, conforme art. 22 do Decreto n° 11.462 de </w:t>
      </w:r>
      <w:r w:rsidRPr="009E3F9F">
        <w:rPr>
          <w:rFonts w:ascii="Arial" w:eastAsia="Times New Roman" w:hAnsi="Arial" w:cs="Arial"/>
          <w:sz w:val="22"/>
          <w:szCs w:val="22"/>
        </w:rPr>
        <w:t>2023 c/</w:t>
      </w:r>
      <w:proofErr w:type="gramStart"/>
      <w:r w:rsidRPr="009E3F9F">
        <w:rPr>
          <w:rFonts w:ascii="Arial" w:eastAsia="Times New Roman" w:hAnsi="Arial" w:cs="Arial"/>
          <w:sz w:val="22"/>
          <w:szCs w:val="22"/>
        </w:rPr>
        <w:t>c</w:t>
      </w:r>
      <w:proofErr w:type="gramEnd"/>
      <w:r w:rsidRPr="009E3F9F">
        <w:rPr>
          <w:rFonts w:ascii="Arial" w:eastAsia="Times New Roman" w:hAnsi="Arial" w:cs="Arial"/>
          <w:sz w:val="22"/>
          <w:szCs w:val="22"/>
        </w:rPr>
        <w:t xml:space="preserve"> o art. 84 da Lei n° 14.133/2021.</w:t>
      </w:r>
    </w:p>
    <w:p w14:paraId="0981CAC1" w14:textId="77777777" w:rsidR="00585166" w:rsidRPr="009E3F9F" w:rsidRDefault="00585166" w:rsidP="009E3F9F">
      <w:pPr>
        <w:tabs>
          <w:tab w:val="left" w:pos="9498"/>
        </w:tabs>
        <w:spacing w:line="360" w:lineRule="auto"/>
        <w:jc w:val="both"/>
        <w:rPr>
          <w:rFonts w:ascii="Arial" w:eastAsia="Times New Roman" w:hAnsi="Arial" w:cs="Arial"/>
          <w:sz w:val="22"/>
          <w:szCs w:val="22"/>
        </w:rPr>
      </w:pPr>
      <w:r w:rsidRPr="009E3F9F">
        <w:rPr>
          <w:rFonts w:ascii="Arial" w:eastAsia="Times New Roman" w:hAnsi="Arial" w:cs="Arial"/>
          <w:b/>
          <w:sz w:val="22"/>
          <w:szCs w:val="22"/>
        </w:rPr>
        <w:t>Parágrafo único:</w:t>
      </w:r>
      <w:r w:rsidRPr="009E3F9F">
        <w:rPr>
          <w:rFonts w:ascii="Arial" w:eastAsia="Times New Roman" w:hAnsi="Arial" w:cs="Arial"/>
          <w:sz w:val="22"/>
          <w:szCs w:val="22"/>
        </w:rPr>
        <w:t xml:space="preserve"> Em caso de prorrogação da ata de registro de preços, haverá renovação dos quantitativos fixados na cláusula segunda.</w:t>
      </w:r>
    </w:p>
    <w:p w14:paraId="534C069C" w14:textId="77777777" w:rsidR="00585166" w:rsidRPr="009E3F9F" w:rsidRDefault="00585166" w:rsidP="009E3F9F">
      <w:pPr>
        <w:spacing w:line="360" w:lineRule="auto"/>
        <w:jc w:val="both"/>
        <w:rPr>
          <w:rFonts w:ascii="Arial" w:eastAsia="Times New Roman" w:hAnsi="Arial" w:cs="Arial"/>
          <w:b/>
          <w:sz w:val="22"/>
          <w:szCs w:val="22"/>
        </w:rPr>
      </w:pPr>
    </w:p>
    <w:p w14:paraId="26A666DD" w14:textId="77777777" w:rsidR="00585166" w:rsidRPr="009E3F9F" w:rsidRDefault="00585166" w:rsidP="009E3F9F">
      <w:pPr>
        <w:spacing w:line="360" w:lineRule="auto"/>
        <w:jc w:val="both"/>
        <w:rPr>
          <w:rFonts w:ascii="Arial" w:eastAsia="Times New Roman" w:hAnsi="Arial" w:cs="Arial"/>
          <w:b/>
          <w:sz w:val="22"/>
          <w:szCs w:val="22"/>
        </w:rPr>
      </w:pPr>
      <w:r w:rsidRPr="009E3F9F">
        <w:rPr>
          <w:rFonts w:ascii="Arial" w:eastAsia="Times New Roman" w:hAnsi="Arial" w:cs="Arial"/>
          <w:b/>
          <w:sz w:val="22"/>
          <w:szCs w:val="22"/>
        </w:rPr>
        <w:t xml:space="preserve">CLÁUSULA SÉTIMA – REAJUSTE – </w:t>
      </w:r>
      <w:r w:rsidRPr="009E3F9F">
        <w:rPr>
          <w:rFonts w:ascii="Arial" w:eastAsia="Times New Roman" w:hAnsi="Arial" w:cs="Arial"/>
          <w:sz w:val="22"/>
          <w:szCs w:val="22"/>
        </w:rPr>
        <w:t xml:space="preserve">Em caso de prorrogação da Ata de Registro de Preços, será adotada, para fins de reajuste, a variação do Índice Nacional de Preços ao Consumidor Amplo – IPCA, divulgado pelo Instituto Brasileiro de Geografia e Estatística - IBGE, ou de outro índice oficial que vier a ser substituído ou acordado entre as partes, considerando-se os 12 (doze) últimos índices, referentes aos meses imediatamente anteriores àquele em que o reajuste seja devido. </w:t>
      </w:r>
    </w:p>
    <w:p w14:paraId="58C4FE1B" w14:textId="77777777" w:rsidR="00585166" w:rsidRPr="009E3F9F" w:rsidRDefault="00585166" w:rsidP="009E3F9F">
      <w:pPr>
        <w:spacing w:line="360" w:lineRule="auto"/>
        <w:jc w:val="both"/>
        <w:rPr>
          <w:rFonts w:ascii="Arial" w:hAnsi="Arial" w:cs="Arial"/>
          <w:color w:val="FF0000"/>
          <w:sz w:val="22"/>
          <w:szCs w:val="22"/>
        </w:rPr>
      </w:pPr>
      <w:r w:rsidRPr="009E3F9F">
        <w:rPr>
          <w:rFonts w:ascii="Arial" w:eastAsia="Times New Roman" w:hAnsi="Arial" w:cs="Arial"/>
          <w:b/>
          <w:bCs/>
          <w:sz w:val="22"/>
          <w:szCs w:val="22"/>
        </w:rPr>
        <w:t>Parágrafo único –</w:t>
      </w:r>
      <w:r w:rsidRPr="009E3F9F">
        <w:rPr>
          <w:rFonts w:ascii="Arial" w:eastAsia="Times New Roman" w:hAnsi="Arial" w:cs="Arial"/>
          <w:sz w:val="22"/>
          <w:szCs w:val="22"/>
        </w:rPr>
        <w:t xml:space="preserve"> O marco inicial de apuração do período de reajuste será o primeiro dia útil subsequente à data de divulgação no PNCP, todavia, este somente ocorrerá decorridos 12 (doze) meses dessa data.</w:t>
      </w:r>
      <w:r w:rsidRPr="009E3F9F">
        <w:rPr>
          <w:rFonts w:ascii="Arial" w:hAnsi="Arial" w:cs="Arial"/>
          <w:color w:val="FF0000"/>
          <w:sz w:val="22"/>
          <w:szCs w:val="22"/>
        </w:rPr>
        <w:t xml:space="preserve"> </w:t>
      </w:r>
    </w:p>
    <w:p w14:paraId="18553923" w14:textId="77777777" w:rsidR="00585166" w:rsidRPr="009E3F9F" w:rsidRDefault="00585166" w:rsidP="009E3F9F">
      <w:pPr>
        <w:spacing w:line="360" w:lineRule="auto"/>
        <w:jc w:val="both"/>
        <w:rPr>
          <w:rFonts w:ascii="Arial" w:eastAsia="Times New Roman" w:hAnsi="Arial" w:cs="Arial"/>
          <w:b/>
          <w:color w:val="FF0000"/>
          <w:sz w:val="22"/>
          <w:szCs w:val="22"/>
        </w:rPr>
      </w:pPr>
    </w:p>
    <w:p w14:paraId="187DB9B3"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 xml:space="preserve">CLÁUSULA OITAVA – FORMALIZAÇÃO DA ATA DE REGISTRO DE PREÇOS E CADASTRO RESERVA – </w:t>
      </w:r>
      <w:r w:rsidRPr="009E3F9F">
        <w:rPr>
          <w:rFonts w:ascii="Arial" w:eastAsia="Times New Roman" w:hAnsi="Arial" w:cs="Arial"/>
          <w:sz w:val="22"/>
          <w:szCs w:val="22"/>
        </w:rPr>
        <w:t>Para a emissão da Nota de Empenho deverá haver a indicação da disponibilidade dos créditos orçamentários respectivos.</w:t>
      </w:r>
    </w:p>
    <w:p w14:paraId="2A49D488" w14:textId="7D3BCE22"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Parágrafo 1º -</w:t>
      </w:r>
      <w:r w:rsidRPr="009E3F9F">
        <w:rPr>
          <w:rFonts w:ascii="Arial" w:eastAsia="Times New Roman" w:hAnsi="Arial" w:cs="Arial"/>
          <w:sz w:val="22"/>
          <w:szCs w:val="22"/>
        </w:rPr>
        <w:t xml:space="preserve"> A solicitação </w:t>
      </w:r>
      <w:r w:rsidR="003D470B" w:rsidRPr="009E3F9F">
        <w:rPr>
          <w:rFonts w:ascii="Arial" w:eastAsia="Times New Roman" w:hAnsi="Arial" w:cs="Arial"/>
          <w:kern w:val="0"/>
          <w:sz w:val="22"/>
          <w:szCs w:val="22"/>
        </w:rPr>
        <w:t xml:space="preserve">da prestação do serviço </w:t>
      </w:r>
      <w:r w:rsidRPr="009E3F9F">
        <w:rPr>
          <w:rFonts w:ascii="Arial" w:eastAsia="Times New Roman" w:hAnsi="Arial" w:cs="Arial"/>
          <w:sz w:val="22"/>
          <w:szCs w:val="22"/>
        </w:rPr>
        <w:t>será formalizada pelo ÓRGÃO GERENCIADOR por intermédio da emissão de Nota de Empenho.</w:t>
      </w:r>
    </w:p>
    <w:p w14:paraId="6D6B2A56"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Parágrafo 2º -</w:t>
      </w:r>
      <w:r w:rsidRPr="009E3F9F">
        <w:rPr>
          <w:rFonts w:ascii="Arial" w:eastAsia="Times New Roman" w:hAnsi="Arial" w:cs="Arial"/>
          <w:sz w:val="22"/>
          <w:szCs w:val="22"/>
        </w:rPr>
        <w:t xml:space="preserve"> Fará parte integrante da presente Ata, na forma de Anexo, o registro das licitantes que: </w:t>
      </w:r>
    </w:p>
    <w:p w14:paraId="434429A4"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a)</w:t>
      </w:r>
      <w:r w:rsidRPr="009E3F9F">
        <w:rPr>
          <w:rFonts w:ascii="Arial" w:eastAsia="Times New Roman" w:hAnsi="Arial" w:cs="Arial"/>
          <w:sz w:val="22"/>
          <w:szCs w:val="22"/>
        </w:rPr>
        <w:t xml:space="preserve"> aceitarem cotar </w:t>
      </w:r>
      <w:proofErr w:type="gramStart"/>
      <w:r w:rsidRPr="009E3F9F">
        <w:rPr>
          <w:rFonts w:ascii="Arial" w:eastAsia="Times New Roman" w:hAnsi="Arial" w:cs="Arial"/>
          <w:sz w:val="22"/>
          <w:szCs w:val="22"/>
        </w:rPr>
        <w:t>o(</w:t>
      </w:r>
      <w:proofErr w:type="gramEnd"/>
      <w:r w:rsidRPr="009E3F9F">
        <w:rPr>
          <w:rFonts w:ascii="Arial" w:eastAsia="Times New Roman" w:hAnsi="Arial" w:cs="Arial"/>
          <w:sz w:val="22"/>
          <w:szCs w:val="22"/>
        </w:rPr>
        <w:t>s) serviço(s) com preço igual à adjudicatária (DETENTORA), observada a classificação na licitação; e</w:t>
      </w:r>
    </w:p>
    <w:p w14:paraId="28FE50EC"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b)</w:t>
      </w:r>
      <w:r w:rsidRPr="009E3F9F">
        <w:rPr>
          <w:rFonts w:ascii="Arial" w:eastAsia="Times New Roman" w:hAnsi="Arial" w:cs="Arial"/>
          <w:sz w:val="22"/>
          <w:szCs w:val="22"/>
        </w:rPr>
        <w:t xml:space="preserve"> mantiverem sua proposta original.</w:t>
      </w:r>
    </w:p>
    <w:p w14:paraId="3F732721"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Parágrafo 3° -</w:t>
      </w:r>
      <w:r w:rsidRPr="009E3F9F">
        <w:rPr>
          <w:rFonts w:ascii="Arial" w:eastAsia="Times New Roman" w:hAnsi="Arial" w:cs="Arial"/>
          <w:sz w:val="22"/>
          <w:szCs w:val="22"/>
        </w:rPr>
        <w:t xml:space="preserve"> O registro a que se refere o parágrafo 2° tem por objetivo a formação de cadastro reserva para o caso de impossibilidade de atendimento pela DETENTORA da ata.</w:t>
      </w:r>
    </w:p>
    <w:p w14:paraId="3FB0FC13"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 xml:space="preserve">Parágrafo 4° - </w:t>
      </w:r>
      <w:r w:rsidRPr="009E3F9F">
        <w:rPr>
          <w:rFonts w:ascii="Arial" w:eastAsia="Times New Roman" w:hAnsi="Arial" w:cs="Arial"/>
          <w:sz w:val="22"/>
          <w:szCs w:val="22"/>
        </w:rPr>
        <w:t>Para fins de ordem de classificação, as licitantes que aceitarem reduzir suas propostas para o preço da adjudicatária antecederão aqueles que mantiverem a proposta original.</w:t>
      </w:r>
    </w:p>
    <w:p w14:paraId="03C32BA3"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Parágrafo 5° -</w:t>
      </w:r>
      <w:r w:rsidRPr="009E3F9F">
        <w:rPr>
          <w:rFonts w:ascii="Arial" w:eastAsia="Times New Roman" w:hAnsi="Arial" w:cs="Arial"/>
          <w:sz w:val="22"/>
          <w:szCs w:val="22"/>
        </w:rPr>
        <w:t xml:space="preserve"> A habilitação das licitantes que comporão o cadastro de reserva somente será efetuada quando houver necessidade de acioná-las nas hipóteses em que a adjudicatária não assinar a Ata de Registro de Preços, no prazo e condições estabelecidas no Edital ou quando houver cancelamento do registro da DETENTORA ou de seu preço registrado.</w:t>
      </w:r>
    </w:p>
    <w:p w14:paraId="716DD1AC"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Parágrafo 6° -</w:t>
      </w:r>
      <w:r w:rsidRPr="009E3F9F">
        <w:rPr>
          <w:rFonts w:ascii="Arial" w:eastAsia="Times New Roman" w:hAnsi="Arial" w:cs="Arial"/>
          <w:sz w:val="22"/>
          <w:szCs w:val="22"/>
        </w:rPr>
        <w:t xml:space="preserve"> A existência de preço registrado implicará o compromisso de fornecimento nas condições estabelecidas, mas não obrigará o ORGÃO GERENCIADOR a contratar, facultada a </w:t>
      </w:r>
      <w:r w:rsidRPr="009E3F9F">
        <w:rPr>
          <w:rFonts w:ascii="Arial" w:eastAsia="Times New Roman" w:hAnsi="Arial" w:cs="Arial"/>
          <w:sz w:val="22"/>
          <w:szCs w:val="22"/>
        </w:rPr>
        <w:lastRenderedPageBreak/>
        <w:t>realização de licitação específica para a contratação pretendida, desde que devidamente justificada.</w:t>
      </w:r>
    </w:p>
    <w:p w14:paraId="1D119BF0" w14:textId="77777777" w:rsidR="00585166" w:rsidRPr="009E3F9F" w:rsidRDefault="00585166" w:rsidP="009E3F9F">
      <w:pPr>
        <w:spacing w:line="360" w:lineRule="auto"/>
        <w:jc w:val="both"/>
        <w:rPr>
          <w:rFonts w:ascii="Arial" w:eastAsia="Times New Roman" w:hAnsi="Arial" w:cs="Arial"/>
          <w:b/>
          <w:sz w:val="22"/>
          <w:szCs w:val="22"/>
        </w:rPr>
      </w:pPr>
    </w:p>
    <w:p w14:paraId="479801C1"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 xml:space="preserve">CLÁUSULA NONA – </w:t>
      </w:r>
      <w:r w:rsidRPr="009E3F9F">
        <w:rPr>
          <w:rFonts w:ascii="Arial" w:eastAsia="Times New Roman" w:hAnsi="Arial" w:cs="Arial"/>
          <w:b/>
          <w:bCs/>
          <w:sz w:val="22"/>
          <w:szCs w:val="22"/>
        </w:rPr>
        <w:t xml:space="preserve">ALTERAÇÃO OU ATUALIZAÇÃO DO PREÇO REGISTRADO - </w:t>
      </w:r>
      <w:r w:rsidRPr="009E3F9F">
        <w:rPr>
          <w:rFonts w:ascii="Arial" w:eastAsia="Times New Roman" w:hAnsi="Arial" w:cs="Arial"/>
          <w:sz w:val="22"/>
          <w:szCs w:val="22"/>
        </w:rPr>
        <w:t>O preço registrado poderá ser alterado ou atualizado em decorrência de eventual redução dos preços pra</w:t>
      </w:r>
      <w:r w:rsidRPr="009E3F9F">
        <w:rPr>
          <w:rFonts w:ascii="Arial" w:eastAsia="Calibri" w:hAnsi="Arial" w:cs="Arial"/>
          <w:sz w:val="22"/>
          <w:szCs w:val="22"/>
        </w:rPr>
        <w:t>ti</w:t>
      </w:r>
      <w:r w:rsidRPr="009E3F9F">
        <w:rPr>
          <w:rFonts w:ascii="Arial" w:eastAsia="Times New Roman" w:hAnsi="Arial" w:cs="Arial"/>
          <w:sz w:val="22"/>
          <w:szCs w:val="22"/>
        </w:rPr>
        <w:t>cados no mercado ou de fato que eleve o custo do produto registrado, nas seguintes situações:</w:t>
      </w:r>
    </w:p>
    <w:p w14:paraId="2D883277" w14:textId="4FB3B09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 xml:space="preserve">a) </w:t>
      </w:r>
      <w:r w:rsidRPr="009E3F9F">
        <w:rPr>
          <w:rFonts w:ascii="Arial" w:eastAsia="Times New Roman" w:hAnsi="Arial" w:cs="Arial"/>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w:t>
      </w:r>
      <w:r w:rsidR="003D470B" w:rsidRPr="009E3F9F">
        <w:rPr>
          <w:rFonts w:ascii="Arial" w:eastAsia="Times New Roman" w:hAnsi="Arial" w:cs="Arial"/>
          <w:sz w:val="22"/>
          <w:szCs w:val="22"/>
        </w:rPr>
        <w:t>/</w:t>
      </w:r>
      <w:r w:rsidRPr="009E3F9F">
        <w:rPr>
          <w:rFonts w:ascii="Arial" w:eastAsia="Times New Roman" w:hAnsi="Arial" w:cs="Arial"/>
          <w:sz w:val="22"/>
          <w:szCs w:val="22"/>
        </w:rPr>
        <w:t>2021;</w:t>
      </w:r>
    </w:p>
    <w:p w14:paraId="5D04C18A"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b)</w:t>
      </w:r>
      <w:r w:rsidRPr="009E3F9F">
        <w:rPr>
          <w:rFonts w:ascii="Arial" w:eastAsia="Times New Roman" w:hAnsi="Arial" w:cs="Arial"/>
          <w:sz w:val="22"/>
          <w:szCs w:val="22"/>
        </w:rPr>
        <w:t xml:space="preserve"> em caso de criação, alteração ou extinção de quaisquer tributos ou encargos legais ou a superveniência de disposições legais, com comprovada repercussão sobre o preço registrado; ou</w:t>
      </w:r>
    </w:p>
    <w:p w14:paraId="1A81C1D2" w14:textId="2022CB15" w:rsidR="00585166" w:rsidRPr="009E3F9F" w:rsidRDefault="00585166" w:rsidP="009E3F9F">
      <w:pPr>
        <w:spacing w:line="360" w:lineRule="auto"/>
        <w:jc w:val="both"/>
        <w:rPr>
          <w:rFonts w:ascii="Arial" w:eastAsia="Times New Roman" w:hAnsi="Arial" w:cs="Arial"/>
          <w:bCs/>
          <w:sz w:val="22"/>
          <w:szCs w:val="22"/>
        </w:rPr>
      </w:pPr>
      <w:r w:rsidRPr="009E3F9F">
        <w:rPr>
          <w:rFonts w:ascii="Arial" w:eastAsia="Times New Roman" w:hAnsi="Arial" w:cs="Arial"/>
          <w:b/>
          <w:sz w:val="22"/>
          <w:szCs w:val="22"/>
        </w:rPr>
        <w:t>c)</w:t>
      </w:r>
      <w:r w:rsidRPr="009E3F9F">
        <w:rPr>
          <w:rFonts w:ascii="Arial" w:eastAsia="Times New Roman" w:hAnsi="Arial" w:cs="Arial"/>
          <w:sz w:val="22"/>
          <w:szCs w:val="22"/>
        </w:rPr>
        <w:t xml:space="preserve"> para fins de reajustamento deverá ser respeitada a contagem da anualidade e o índice previsto na cláusula sétima</w:t>
      </w:r>
      <w:r w:rsidR="003D470B" w:rsidRPr="009E3F9F">
        <w:rPr>
          <w:rFonts w:ascii="Arial" w:eastAsia="Times New Roman" w:hAnsi="Arial" w:cs="Arial"/>
          <w:sz w:val="22"/>
          <w:szCs w:val="22"/>
        </w:rPr>
        <w:t xml:space="preserve"> desta Ata</w:t>
      </w:r>
      <w:r w:rsidRPr="009E3F9F">
        <w:rPr>
          <w:rFonts w:ascii="Arial" w:eastAsia="Times New Roman" w:hAnsi="Arial" w:cs="Arial"/>
          <w:sz w:val="22"/>
          <w:szCs w:val="22"/>
        </w:rPr>
        <w:t>.</w:t>
      </w:r>
    </w:p>
    <w:p w14:paraId="339299AD" w14:textId="77777777" w:rsidR="009E3F9F" w:rsidRDefault="009E3F9F" w:rsidP="009E3F9F">
      <w:pPr>
        <w:spacing w:line="360" w:lineRule="auto"/>
        <w:jc w:val="both"/>
        <w:rPr>
          <w:rFonts w:ascii="Arial" w:eastAsia="Times New Roman" w:hAnsi="Arial" w:cs="Arial"/>
          <w:b/>
          <w:bCs/>
          <w:sz w:val="22"/>
          <w:szCs w:val="22"/>
        </w:rPr>
      </w:pPr>
    </w:p>
    <w:p w14:paraId="27172949" w14:textId="399F692C"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bCs/>
          <w:sz w:val="22"/>
          <w:szCs w:val="22"/>
        </w:rPr>
        <w:t xml:space="preserve">CLÁUSULA DÉCIMA – NEGOCIAÇÃO DOS PREÇOS REGISTRADOS - </w:t>
      </w:r>
      <w:r w:rsidRPr="009E3F9F">
        <w:rPr>
          <w:rFonts w:ascii="Arial" w:eastAsia="Times New Roman" w:hAnsi="Arial" w:cs="Arial"/>
          <w:sz w:val="22"/>
          <w:szCs w:val="22"/>
        </w:rPr>
        <w:t>Na hipótese de o preço registrado tornar-se superior ao preço praticado no mercado por motivo superveniente, o ÓRGÃO GERENCIADOR convocará a DETENTORA para negociar a redução do preço registrado.</w:t>
      </w:r>
    </w:p>
    <w:p w14:paraId="3E979AAE"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Parágrafo 1° -</w:t>
      </w:r>
      <w:r w:rsidRPr="009E3F9F">
        <w:rPr>
          <w:rFonts w:ascii="Arial" w:eastAsia="Times New Roman" w:hAnsi="Arial" w:cs="Arial"/>
          <w:sz w:val="22"/>
          <w:szCs w:val="22"/>
        </w:rPr>
        <w:t xml:space="preserve"> Caso não aceite reduzir seu preço aos valores praticados pelo mercado, a DETENTORA será liberada do compromisso assumido quanto ao item registrado, sem aplicação de penalidades administrativas.</w:t>
      </w:r>
    </w:p>
    <w:p w14:paraId="5915D1C9"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Parágrafo 2º -</w:t>
      </w:r>
      <w:r w:rsidRPr="009E3F9F">
        <w:rPr>
          <w:rFonts w:ascii="Arial" w:eastAsia="Times New Roman" w:hAnsi="Arial" w:cs="Arial"/>
          <w:sz w:val="22"/>
          <w:szCs w:val="22"/>
        </w:rPr>
        <w:t xml:space="preserve"> Na hipótese prevista no § 1º desta cláusula, o ÓRGÃO GERENCIADOR convocará os fornecedores do cadastro de reserva, caso existam, na ordem de classificação, para verificar se aceitam reduzir seus preços aos valores de mercado, observado o disposto no § 2º da cláusula décima terceira desta Ata.</w:t>
      </w:r>
    </w:p>
    <w:p w14:paraId="351DFE49"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Parágrafo 3º -</w:t>
      </w:r>
      <w:r w:rsidRPr="009E3F9F">
        <w:rPr>
          <w:rFonts w:ascii="Arial" w:eastAsia="Times New Roman" w:hAnsi="Arial" w:cs="Arial"/>
          <w:sz w:val="22"/>
          <w:szCs w:val="22"/>
        </w:rPr>
        <w:t xml:space="preserve"> Se não obtiver êxito nas negociações, o ÓRGÃO GERENCIADOR procederá ao cancelamento da Ata de Registro de Preços, adotando as medidas cabíveis para obtenção de contratação mais vantajosa.</w:t>
      </w:r>
    </w:p>
    <w:p w14:paraId="5AB1106F"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Parágrafo 4º -</w:t>
      </w:r>
      <w:r w:rsidRPr="009E3F9F">
        <w:rPr>
          <w:rFonts w:ascii="Arial" w:eastAsia="Times New Roman" w:hAnsi="Arial" w:cs="Arial"/>
          <w:sz w:val="22"/>
          <w:szCs w:val="22"/>
        </w:rPr>
        <w:t xml:space="preserve"> Na hipótese de o preço de mercado tornar-se superior ao preço registrado e a DETENTORA não puder cumprir as obrigações estabelecidas nesta Ata, será facultado à DETENTORA requerer ao ÓRGÃO GERENCIADOR a alteração do preço registrado, mediante comprovação de fato superveniente que supostamente o impossibilite de cumprir o compromisso.</w:t>
      </w:r>
    </w:p>
    <w:p w14:paraId="55D04AF7"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Parágrafo 5º -</w:t>
      </w:r>
      <w:r w:rsidRPr="009E3F9F">
        <w:rPr>
          <w:rFonts w:ascii="Arial" w:eastAsia="Times New Roman" w:hAnsi="Arial" w:cs="Arial"/>
          <w:sz w:val="22"/>
          <w:szCs w:val="22"/>
        </w:rPr>
        <w:t xml:space="preserve"> Ocorrendo a faculdade disposta no § 4º desta cláusula, o fornecedor encaminhará, juntamente com o pedido de alteração, a documentação comprobatória ou a planilha de custos que demonstre a inviabilidade do preço registrado em relação às condições</w:t>
      </w:r>
      <w:r w:rsidRPr="009E3F9F">
        <w:rPr>
          <w:rFonts w:ascii="Arial" w:eastAsia="Times New Roman" w:hAnsi="Arial" w:cs="Arial"/>
          <w:color w:val="FF0000"/>
          <w:sz w:val="22"/>
          <w:szCs w:val="22"/>
        </w:rPr>
        <w:t xml:space="preserve"> </w:t>
      </w:r>
      <w:r w:rsidRPr="009E3F9F">
        <w:rPr>
          <w:rFonts w:ascii="Arial" w:eastAsia="Times New Roman" w:hAnsi="Arial" w:cs="Arial"/>
          <w:sz w:val="22"/>
          <w:szCs w:val="22"/>
        </w:rPr>
        <w:t>inicialmente pactuadas.</w:t>
      </w:r>
    </w:p>
    <w:p w14:paraId="32D8BB00"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Parágrafo 6º -</w:t>
      </w:r>
      <w:r w:rsidRPr="009E3F9F">
        <w:rPr>
          <w:rFonts w:ascii="Arial" w:eastAsia="Times New Roman" w:hAnsi="Arial" w:cs="Arial"/>
          <w:sz w:val="22"/>
          <w:szCs w:val="22"/>
        </w:rPr>
        <w:t xml:space="preserve"> Não sendo comprovada a existência de fato superveniente que inviabilize o preço </w:t>
      </w:r>
      <w:r w:rsidRPr="009E3F9F">
        <w:rPr>
          <w:rFonts w:ascii="Arial" w:eastAsia="Times New Roman" w:hAnsi="Arial" w:cs="Arial"/>
          <w:sz w:val="22"/>
          <w:szCs w:val="22"/>
        </w:rPr>
        <w:lastRenderedPageBreak/>
        <w:t>registrado, o pedido será indeferido pelo órgão ou entidade gerenciadora e o fornecedor deverá cumprir as obrigações estabelecidas na Ata, sob pena de cancelamento do seu registro, nos termos da cláusula décima terceira desta Ata, sem prejuízo das sanções previstas na cláusula décima segunda desta Ata e na legislação aplicável.</w:t>
      </w:r>
    </w:p>
    <w:p w14:paraId="3F8ABD9A"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Parágrafo 7º -</w:t>
      </w:r>
      <w:r w:rsidRPr="009E3F9F">
        <w:rPr>
          <w:rFonts w:ascii="Arial" w:eastAsia="Times New Roman" w:hAnsi="Arial" w:cs="Arial"/>
          <w:sz w:val="22"/>
          <w:szCs w:val="22"/>
        </w:rPr>
        <w:t xml:space="preserve"> Ocorrendo o cancelamento do registro da DETENTORA, nos termos do § 6º desta cláusula, o ÓRGÃO GERENCIADOR convocará os fornecedores do cadastro de reserva, na ordem de classificação, para verificar se aceitam manter seus preços registrados, nos termos do §4º da cláusula oitava desta Ata.</w:t>
      </w:r>
    </w:p>
    <w:p w14:paraId="1F5AF240" w14:textId="1B3C9B7A" w:rsidR="00B91274"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Parágrafo 8° -</w:t>
      </w:r>
      <w:r w:rsidRPr="009E3F9F">
        <w:rPr>
          <w:rFonts w:ascii="Arial" w:eastAsia="Times New Roman" w:hAnsi="Arial" w:cs="Arial"/>
          <w:sz w:val="22"/>
          <w:szCs w:val="22"/>
        </w:rPr>
        <w:t xml:space="preserve"> Se não obtiver êxito nas negociações, o ÓRGÃO GERENCIADOR procederá ao cancelamento da Ata de Registro de Preços, nos termos da cláusula </w:t>
      </w:r>
      <w:r w:rsidRPr="00932A64">
        <w:rPr>
          <w:rFonts w:ascii="Arial" w:eastAsia="Times New Roman" w:hAnsi="Arial" w:cs="Arial"/>
          <w:sz w:val="22"/>
          <w:szCs w:val="22"/>
        </w:rPr>
        <w:t xml:space="preserve">décima </w:t>
      </w:r>
      <w:r w:rsidR="00B91274" w:rsidRPr="00932A64">
        <w:rPr>
          <w:rFonts w:ascii="Arial" w:eastAsia="Times New Roman" w:hAnsi="Arial" w:cs="Arial"/>
          <w:sz w:val="22"/>
          <w:szCs w:val="22"/>
        </w:rPr>
        <w:t>terceira</w:t>
      </w:r>
      <w:r w:rsidRPr="00932A64">
        <w:rPr>
          <w:rFonts w:ascii="Arial" w:eastAsia="Times New Roman" w:hAnsi="Arial" w:cs="Arial"/>
          <w:sz w:val="22"/>
          <w:szCs w:val="22"/>
        </w:rPr>
        <w:t>, e adotará</w:t>
      </w:r>
      <w:r w:rsidRPr="009E3F9F">
        <w:rPr>
          <w:rFonts w:ascii="Arial" w:eastAsia="Times New Roman" w:hAnsi="Arial" w:cs="Arial"/>
          <w:sz w:val="22"/>
          <w:szCs w:val="22"/>
        </w:rPr>
        <w:t xml:space="preserve"> as medidas cabíveis para obtenção da contratação mais vantajosa.</w:t>
      </w:r>
    </w:p>
    <w:p w14:paraId="1E39ED16"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Parágrafo 9° -</w:t>
      </w:r>
      <w:r w:rsidRPr="009E3F9F">
        <w:rPr>
          <w:rFonts w:ascii="Arial" w:eastAsia="Times New Roman" w:hAnsi="Arial" w:cs="Arial"/>
          <w:sz w:val="22"/>
          <w:szCs w:val="22"/>
        </w:rPr>
        <w:t xml:space="preserve"> Na hipótese de comprovação da majoração do preço de mercado que inviabilize o preço registrado, conforme previstos nos §§ 4º e 5º desta cláusula, o ÓRGÃO GERENCIADOR atualizará o preço registrado, de acordo com a realidade dos valores praticados pelo mercado.</w:t>
      </w:r>
    </w:p>
    <w:p w14:paraId="2F492163" w14:textId="77777777" w:rsidR="00585166" w:rsidRPr="009E3F9F" w:rsidRDefault="00585166" w:rsidP="009E3F9F">
      <w:pPr>
        <w:spacing w:line="360" w:lineRule="auto"/>
        <w:jc w:val="both"/>
        <w:rPr>
          <w:rFonts w:ascii="Arial" w:eastAsia="Times New Roman" w:hAnsi="Arial" w:cs="Arial"/>
          <w:b/>
          <w:color w:val="000000"/>
          <w:sz w:val="22"/>
          <w:szCs w:val="22"/>
        </w:rPr>
      </w:pPr>
    </w:p>
    <w:p w14:paraId="239295E1" w14:textId="29002B70" w:rsidR="00585166"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CLÁUSULA DÉCIMA PRIMEIRA – PAGAMENTO –</w:t>
      </w:r>
      <w:r w:rsidRPr="009E3F9F">
        <w:rPr>
          <w:rFonts w:ascii="Arial" w:eastAsia="Times New Roman" w:hAnsi="Arial" w:cs="Arial"/>
          <w:sz w:val="22"/>
          <w:szCs w:val="22"/>
        </w:rPr>
        <w:t xml:space="preserve"> O pagamento do valor devido, conforme proposta da DETENTORA, será efetuado pelo ÓRGÃO GERENCIADOR, após a finalização da liquidação da despesa, obedecendo ao disposto na cláusula 6 do Anexo I (Termo de Referência) do Edital.</w:t>
      </w:r>
    </w:p>
    <w:p w14:paraId="068F323F" w14:textId="77777777" w:rsidR="009E3F9F" w:rsidRPr="009E3F9F" w:rsidRDefault="009E3F9F" w:rsidP="009E3F9F">
      <w:pPr>
        <w:spacing w:line="360" w:lineRule="auto"/>
        <w:jc w:val="both"/>
        <w:rPr>
          <w:rFonts w:ascii="Arial" w:eastAsia="Times New Roman" w:hAnsi="Arial" w:cs="Arial"/>
          <w:b/>
          <w:sz w:val="22"/>
          <w:szCs w:val="22"/>
        </w:rPr>
      </w:pPr>
    </w:p>
    <w:p w14:paraId="3119BE13"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sz w:val="22"/>
          <w:szCs w:val="22"/>
        </w:rPr>
        <w:t>CLÁUSULA DÉCIMA SEGUNDA – INFRAÇÕES E SANÇÕES ADMINISTRATIVAS –</w:t>
      </w:r>
      <w:r w:rsidRPr="009E3F9F">
        <w:rPr>
          <w:rFonts w:ascii="Arial" w:hAnsi="Arial" w:cs="Arial"/>
          <w:sz w:val="22"/>
          <w:szCs w:val="22"/>
        </w:rPr>
        <w:t xml:space="preserve"> </w:t>
      </w:r>
      <w:r w:rsidRPr="009E3F9F">
        <w:rPr>
          <w:rFonts w:ascii="Arial" w:hAnsi="Arial" w:cs="Arial"/>
          <w:color w:val="000000"/>
          <w:sz w:val="22"/>
          <w:szCs w:val="22"/>
        </w:rPr>
        <w:t>Comete infração administrativa, nos termos da Lei nº 14.133/21, a DETENTORA que:</w:t>
      </w:r>
    </w:p>
    <w:p w14:paraId="439DAD94"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a)</w:t>
      </w:r>
      <w:r w:rsidRPr="009E3F9F">
        <w:rPr>
          <w:rFonts w:ascii="Arial" w:hAnsi="Arial" w:cs="Arial"/>
          <w:color w:val="000000"/>
          <w:sz w:val="22"/>
          <w:szCs w:val="22"/>
        </w:rPr>
        <w:t xml:space="preserve"> der causa à inexecução parcial da presente Ata;</w:t>
      </w:r>
    </w:p>
    <w:p w14:paraId="1318D5F8"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b)</w:t>
      </w:r>
      <w:r w:rsidRPr="009E3F9F">
        <w:rPr>
          <w:rFonts w:ascii="Arial" w:hAnsi="Arial" w:cs="Arial"/>
          <w:color w:val="000000"/>
          <w:sz w:val="22"/>
          <w:szCs w:val="22"/>
        </w:rPr>
        <w:t xml:space="preserve"> der causa à inexecução parcial da presente Ata que cause grave dano ao ÓRGÃO GERENCIADOR ou ao funcionamento dos serviços públicos ou ao interesse coletivo;</w:t>
      </w:r>
    </w:p>
    <w:p w14:paraId="3AD53E58" w14:textId="0C22641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c)</w:t>
      </w:r>
      <w:r w:rsidRPr="009E3F9F">
        <w:rPr>
          <w:rFonts w:ascii="Arial" w:hAnsi="Arial" w:cs="Arial"/>
          <w:color w:val="000000"/>
          <w:sz w:val="22"/>
          <w:szCs w:val="22"/>
        </w:rPr>
        <w:t xml:space="preserve"> der causa à inexecução total da presente Ata</w:t>
      </w:r>
      <w:r w:rsidR="000073BC" w:rsidRPr="009E3F9F">
        <w:rPr>
          <w:rFonts w:ascii="Arial" w:hAnsi="Arial" w:cs="Arial"/>
          <w:color w:val="000000"/>
          <w:sz w:val="22"/>
          <w:szCs w:val="22"/>
        </w:rPr>
        <w:t xml:space="preserve"> </w:t>
      </w:r>
      <w:r w:rsidR="000073BC" w:rsidRPr="009E3F9F">
        <w:rPr>
          <w:rFonts w:ascii="Arial" w:hAnsi="Arial" w:cs="Arial"/>
          <w:sz w:val="22"/>
          <w:szCs w:val="22"/>
        </w:rPr>
        <w:t>ou dos contratos dela decorrentes;</w:t>
      </w:r>
    </w:p>
    <w:p w14:paraId="21C5991A" w14:textId="4F4EE786"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 xml:space="preserve">d) </w:t>
      </w:r>
      <w:r w:rsidRPr="009E3F9F">
        <w:rPr>
          <w:rFonts w:ascii="Arial" w:hAnsi="Arial" w:cs="Arial"/>
          <w:color w:val="000000"/>
          <w:sz w:val="22"/>
          <w:szCs w:val="22"/>
        </w:rPr>
        <w:t>ensejar o retardamento da prestação do serviço contratado sem motivo justificado;</w:t>
      </w:r>
    </w:p>
    <w:p w14:paraId="348F39D6"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e)</w:t>
      </w:r>
      <w:r w:rsidRPr="009E3F9F">
        <w:rPr>
          <w:rFonts w:ascii="Arial" w:hAnsi="Arial" w:cs="Arial"/>
          <w:color w:val="000000"/>
          <w:sz w:val="22"/>
          <w:szCs w:val="22"/>
        </w:rPr>
        <w:t xml:space="preserve"> apresentar documentação falsa ou prestar declaração falsa durante a execução da presente Ata;</w:t>
      </w:r>
    </w:p>
    <w:p w14:paraId="75AA93D7"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f)</w:t>
      </w:r>
      <w:r w:rsidRPr="009E3F9F">
        <w:rPr>
          <w:rFonts w:ascii="Arial" w:hAnsi="Arial" w:cs="Arial"/>
          <w:color w:val="000000"/>
          <w:sz w:val="22"/>
          <w:szCs w:val="22"/>
        </w:rPr>
        <w:t xml:space="preserve"> praticar ato fraudulento na execução da presente Ata;</w:t>
      </w:r>
    </w:p>
    <w:p w14:paraId="2BF69BCA"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g)</w:t>
      </w:r>
      <w:r w:rsidRPr="009E3F9F">
        <w:rPr>
          <w:rFonts w:ascii="Arial" w:hAnsi="Arial" w:cs="Arial"/>
          <w:color w:val="000000"/>
          <w:sz w:val="22"/>
          <w:szCs w:val="22"/>
        </w:rPr>
        <w:t xml:space="preserve"> comportar-se de modo inidôneo ou cometer fraude de qualquer natureza;</w:t>
      </w:r>
    </w:p>
    <w:p w14:paraId="2EC35173"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h)</w:t>
      </w:r>
      <w:r w:rsidRPr="009E3F9F">
        <w:rPr>
          <w:rFonts w:ascii="Arial" w:hAnsi="Arial" w:cs="Arial"/>
          <w:color w:val="000000"/>
          <w:sz w:val="22"/>
          <w:szCs w:val="22"/>
        </w:rPr>
        <w:t xml:space="preserve"> praticar ato lesivo previsto no art. 5º da Lei nº 12.846, de 1º de agosto de 2013.</w:t>
      </w:r>
    </w:p>
    <w:p w14:paraId="1618840B"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Parágrafo 1º -</w:t>
      </w:r>
      <w:r w:rsidRPr="009E3F9F">
        <w:rPr>
          <w:rFonts w:ascii="Arial" w:hAnsi="Arial" w:cs="Arial"/>
          <w:color w:val="000000"/>
          <w:sz w:val="22"/>
          <w:szCs w:val="22"/>
        </w:rPr>
        <w:t xml:space="preserve"> Serão aplicadas à DETENTORA que incorrer nas infrações acima descritas as seguintes sanções:</w:t>
      </w:r>
    </w:p>
    <w:p w14:paraId="458E569D"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a) Advertência</w:t>
      </w:r>
      <w:r w:rsidRPr="009E3F9F">
        <w:rPr>
          <w:rFonts w:ascii="Arial" w:hAnsi="Arial" w:cs="Arial"/>
          <w:color w:val="000000"/>
          <w:sz w:val="22"/>
          <w:szCs w:val="22"/>
        </w:rPr>
        <w:t xml:space="preserve"> – quando a DETENTORA praticar a conduta descrita na alínea “a” do caput desta cláusula sempre que não se justificar a imposição de penalidade mais grave;   </w:t>
      </w:r>
      <w:r w:rsidRPr="009E3F9F">
        <w:rPr>
          <w:rFonts w:ascii="Arial" w:hAnsi="Arial" w:cs="Arial"/>
          <w:b/>
          <w:bCs/>
          <w:color w:val="000000"/>
          <w:sz w:val="22"/>
          <w:szCs w:val="22"/>
        </w:rPr>
        <w:t> </w:t>
      </w:r>
    </w:p>
    <w:p w14:paraId="009D9CDB"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lastRenderedPageBreak/>
        <w:t>b)</w:t>
      </w:r>
      <w:r w:rsidRPr="009E3F9F">
        <w:rPr>
          <w:rFonts w:ascii="Arial" w:hAnsi="Arial" w:cs="Arial"/>
          <w:color w:val="000000"/>
          <w:sz w:val="22"/>
          <w:szCs w:val="22"/>
        </w:rPr>
        <w:t xml:space="preserve"> </w:t>
      </w:r>
      <w:r w:rsidRPr="009E3F9F">
        <w:rPr>
          <w:rFonts w:ascii="Arial" w:hAnsi="Arial" w:cs="Arial"/>
          <w:b/>
          <w:bCs/>
          <w:color w:val="000000"/>
          <w:sz w:val="22"/>
          <w:szCs w:val="22"/>
        </w:rPr>
        <w:t xml:space="preserve">Impedimento de licitar e contratar, </w:t>
      </w:r>
      <w:r w:rsidRPr="009E3F9F">
        <w:rPr>
          <w:rFonts w:ascii="Arial" w:hAnsi="Arial" w:cs="Arial"/>
          <w:color w:val="000000"/>
          <w:sz w:val="22"/>
          <w:szCs w:val="22"/>
        </w:rPr>
        <w:t>pelo prazo máximo de 3 (três) anos, quando praticadas as condutas descritas nas alíneas “b”, “c” e “d” do caput desta cláusula, sempre que não se justificar a imposição de penalidade mais grave;</w:t>
      </w:r>
    </w:p>
    <w:p w14:paraId="39972C8A"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c) Declaração de inidoneidade para licitar ou contratar</w:t>
      </w:r>
      <w:r w:rsidRPr="009E3F9F">
        <w:rPr>
          <w:rFonts w:ascii="Arial" w:hAnsi="Arial" w:cs="Arial"/>
          <w:color w:val="000000"/>
          <w:sz w:val="22"/>
          <w:szCs w:val="22"/>
        </w:rPr>
        <w:t>, pelo prazo mínimo de 3 (três) anos e máximo de 6 (seis) anos</w:t>
      </w:r>
      <w:r w:rsidRPr="009E3F9F">
        <w:rPr>
          <w:rFonts w:ascii="Arial" w:hAnsi="Arial" w:cs="Arial"/>
          <w:b/>
          <w:bCs/>
          <w:color w:val="000000"/>
          <w:sz w:val="22"/>
          <w:szCs w:val="22"/>
        </w:rPr>
        <w:t>,</w:t>
      </w:r>
      <w:r w:rsidRPr="009E3F9F">
        <w:rPr>
          <w:rFonts w:ascii="Arial" w:hAnsi="Arial" w:cs="Arial"/>
          <w:color w:val="000000"/>
          <w:sz w:val="22"/>
          <w:szCs w:val="22"/>
        </w:rPr>
        <w:t xml:space="preserve"> quando praticadas as condutas descritas nas alíneas “e”, “f”, “g” e “h” do caput desta cláusula, bem como nas alíneas “b”, “c” e “d” do mesmo caput, que justifiquem a imposição de penalidade mais grave;</w:t>
      </w:r>
    </w:p>
    <w:p w14:paraId="77947FB3"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d) Multa:</w:t>
      </w:r>
    </w:p>
    <w:p w14:paraId="16F3EBF8" w14:textId="1DF51B01" w:rsidR="00585166" w:rsidRPr="009E3F9F" w:rsidRDefault="00585166" w:rsidP="009E3F9F">
      <w:pPr>
        <w:spacing w:line="360" w:lineRule="auto"/>
        <w:jc w:val="both"/>
        <w:rPr>
          <w:rFonts w:ascii="Arial" w:eastAsia="Times New Roman" w:hAnsi="Arial" w:cs="Arial"/>
          <w:color w:val="FF0000"/>
          <w:sz w:val="22"/>
          <w:szCs w:val="22"/>
        </w:rPr>
      </w:pPr>
      <w:r w:rsidRPr="009E3F9F">
        <w:rPr>
          <w:rFonts w:ascii="Arial" w:eastAsia="Times New Roman" w:hAnsi="Arial" w:cs="Arial"/>
          <w:b/>
          <w:bCs/>
          <w:sz w:val="22"/>
          <w:szCs w:val="22"/>
        </w:rPr>
        <w:t>d.1) moratória diária</w:t>
      </w:r>
      <w:r w:rsidRPr="009E3F9F">
        <w:rPr>
          <w:rFonts w:ascii="Arial" w:eastAsia="Times New Roman" w:hAnsi="Arial" w:cs="Arial"/>
          <w:sz w:val="22"/>
          <w:szCs w:val="22"/>
        </w:rPr>
        <w:t>, correspondente a 3% (três por cento) por hora de atraso na entrega, calculada sobre o valor da obrigação não cumprida dentro do prazo contratual, até o máximo de 2 (duas) horas, após o qual o ÓRGÃO GERENCIADOR poderá considerar como inexecução parcial ou total do ajuste, com as consequências previstas em lei e nesta cláusula;</w:t>
      </w:r>
      <w:r w:rsidR="00C925E4" w:rsidRPr="009E3F9F">
        <w:rPr>
          <w:rFonts w:ascii="Arial" w:eastAsia="Times New Roman" w:hAnsi="Arial" w:cs="Arial"/>
          <w:sz w:val="22"/>
          <w:szCs w:val="22"/>
        </w:rPr>
        <w:t xml:space="preserve"> </w:t>
      </w:r>
    </w:p>
    <w:p w14:paraId="26B038FA"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d.2) compensatória</w:t>
      </w:r>
      <w:r w:rsidRPr="009E3F9F">
        <w:rPr>
          <w:rFonts w:ascii="Arial" w:hAnsi="Arial" w:cs="Arial"/>
          <w:color w:val="000000"/>
          <w:sz w:val="22"/>
          <w:szCs w:val="22"/>
        </w:rPr>
        <w:t xml:space="preserve"> nas seguintes ocorrências:</w:t>
      </w:r>
    </w:p>
    <w:p w14:paraId="518684EB"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d.2.1)</w:t>
      </w:r>
      <w:r w:rsidRPr="009E3F9F">
        <w:rPr>
          <w:rFonts w:ascii="Arial" w:hAnsi="Arial" w:cs="Arial"/>
          <w:color w:val="000000"/>
          <w:sz w:val="22"/>
          <w:szCs w:val="22"/>
        </w:rPr>
        <w:t xml:space="preserve"> </w:t>
      </w:r>
      <w:r w:rsidRPr="009E3F9F">
        <w:rPr>
          <w:rFonts w:ascii="Arial" w:hAnsi="Arial" w:cs="Arial"/>
          <w:b/>
          <w:bCs/>
          <w:color w:val="000000"/>
          <w:sz w:val="22"/>
          <w:szCs w:val="22"/>
        </w:rPr>
        <w:t>de 0,5% (cinco décimos por cento) a 15% (quinze por cento)</w:t>
      </w:r>
      <w:r w:rsidRPr="009E3F9F">
        <w:rPr>
          <w:rFonts w:ascii="Arial" w:hAnsi="Arial" w:cs="Arial"/>
          <w:color w:val="000000"/>
          <w:sz w:val="22"/>
          <w:szCs w:val="22"/>
        </w:rPr>
        <w:t>, nas seguintes hipóteses:</w:t>
      </w:r>
    </w:p>
    <w:p w14:paraId="30A60AC2"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d.2.1.1)</w:t>
      </w:r>
      <w:r w:rsidRPr="009E3F9F">
        <w:rPr>
          <w:rFonts w:ascii="Arial" w:hAnsi="Arial" w:cs="Arial"/>
          <w:color w:val="000000"/>
          <w:sz w:val="22"/>
          <w:szCs w:val="22"/>
        </w:rPr>
        <w:t xml:space="preserve"> </w:t>
      </w:r>
      <w:r w:rsidRPr="009E3F9F">
        <w:rPr>
          <w:rFonts w:ascii="Arial" w:hAnsi="Arial" w:cs="Arial"/>
          <w:b/>
          <w:bCs/>
          <w:color w:val="000000"/>
          <w:sz w:val="22"/>
          <w:szCs w:val="22"/>
        </w:rPr>
        <w:t>sobre o valor da parcela não adimplida</w:t>
      </w:r>
      <w:r w:rsidRPr="009E3F9F">
        <w:rPr>
          <w:rFonts w:ascii="Arial" w:hAnsi="Arial" w:cs="Arial"/>
          <w:color w:val="000000"/>
          <w:sz w:val="22"/>
          <w:szCs w:val="22"/>
        </w:rPr>
        <w:t>, para a infração prevista na alínea “a” do caput desta cláusula;</w:t>
      </w:r>
    </w:p>
    <w:p w14:paraId="1366A75F" w14:textId="3F581581" w:rsidR="00C925E4" w:rsidRDefault="00585166" w:rsidP="009E3F9F">
      <w:pPr>
        <w:widowControl/>
        <w:suppressAutoHyphens w:val="0"/>
        <w:spacing w:line="360" w:lineRule="auto"/>
        <w:contextualSpacing/>
        <w:jc w:val="both"/>
        <w:rPr>
          <w:rFonts w:ascii="Arial" w:hAnsi="Arial" w:cs="Arial"/>
          <w:color w:val="000000"/>
          <w:sz w:val="22"/>
          <w:szCs w:val="22"/>
        </w:rPr>
      </w:pPr>
      <w:r w:rsidRPr="009E3F9F">
        <w:rPr>
          <w:rFonts w:ascii="Arial" w:hAnsi="Arial" w:cs="Arial"/>
          <w:b/>
          <w:bCs/>
          <w:color w:val="000000"/>
          <w:sz w:val="22"/>
          <w:szCs w:val="22"/>
        </w:rPr>
        <w:t>d.2.1.2) sobre o valor total desta Ata</w:t>
      </w:r>
      <w:r w:rsidRPr="009E3F9F">
        <w:rPr>
          <w:rFonts w:ascii="Arial" w:hAnsi="Arial" w:cs="Arial"/>
          <w:color w:val="000000"/>
          <w:sz w:val="22"/>
          <w:szCs w:val="22"/>
        </w:rPr>
        <w:t xml:space="preserve">, </w:t>
      </w:r>
      <w:r w:rsidR="00C925E4" w:rsidRPr="009E3F9F">
        <w:rPr>
          <w:rFonts w:ascii="Arial" w:hAnsi="Arial" w:cs="Arial"/>
          <w:color w:val="000000"/>
          <w:sz w:val="22"/>
          <w:szCs w:val="22"/>
        </w:rPr>
        <w:t xml:space="preserve">para as infrações previstas na alínea “c” do caput desta cláusula, quando não justificar a imposição de penalidade mais grave; </w:t>
      </w:r>
    </w:p>
    <w:p w14:paraId="6BAC1E2E" w14:textId="74B98769" w:rsidR="00585166" w:rsidRDefault="00585166" w:rsidP="009E3F9F">
      <w:pPr>
        <w:widowControl/>
        <w:suppressAutoHyphens w:val="0"/>
        <w:spacing w:line="360" w:lineRule="auto"/>
        <w:contextualSpacing/>
        <w:jc w:val="both"/>
        <w:rPr>
          <w:rFonts w:ascii="Arial" w:hAnsi="Arial" w:cs="Arial"/>
          <w:color w:val="010102"/>
          <w:sz w:val="22"/>
          <w:szCs w:val="22"/>
        </w:rPr>
      </w:pPr>
      <w:r w:rsidRPr="009E3F9F">
        <w:rPr>
          <w:rFonts w:ascii="Arial" w:hAnsi="Arial" w:cs="Arial"/>
          <w:b/>
          <w:bCs/>
          <w:color w:val="000000"/>
          <w:sz w:val="22"/>
          <w:szCs w:val="22"/>
        </w:rPr>
        <w:t xml:space="preserve">d.2.1.3) sobre o valor total da </w:t>
      </w:r>
      <w:r w:rsidRPr="00932A64">
        <w:rPr>
          <w:rFonts w:ascii="Arial" w:hAnsi="Arial" w:cs="Arial"/>
          <w:b/>
          <w:bCs/>
          <w:color w:val="000000"/>
          <w:sz w:val="22"/>
          <w:szCs w:val="22"/>
        </w:rPr>
        <w:t xml:space="preserve">Nota de Empenho </w:t>
      </w:r>
      <w:r w:rsidRPr="00932A64">
        <w:rPr>
          <w:rFonts w:ascii="Arial" w:hAnsi="Arial" w:cs="Arial"/>
          <w:color w:val="000000"/>
          <w:sz w:val="22"/>
          <w:szCs w:val="22"/>
        </w:rPr>
        <w:t>nos casos de recusa da DETENTORA da Ata de Registro de Preços em aceitá-la</w:t>
      </w:r>
      <w:r w:rsidR="00C925E4" w:rsidRPr="00932A64">
        <w:rPr>
          <w:rFonts w:ascii="Arial" w:hAnsi="Arial" w:cs="Arial"/>
          <w:color w:val="000000"/>
          <w:sz w:val="22"/>
          <w:szCs w:val="22"/>
        </w:rPr>
        <w:t xml:space="preserve">, </w:t>
      </w:r>
      <w:r w:rsidR="00B91274" w:rsidRPr="00932A64">
        <w:rPr>
          <w:rFonts w:ascii="Arial" w:hAnsi="Arial" w:cs="Arial"/>
          <w:color w:val="010102"/>
          <w:spacing w:val="-2"/>
          <w:sz w:val="22"/>
          <w:szCs w:val="22"/>
        </w:rPr>
        <w:t>bem</w:t>
      </w:r>
      <w:r w:rsidR="00B91274" w:rsidRPr="00932A64">
        <w:rPr>
          <w:rFonts w:ascii="Arial" w:hAnsi="Arial" w:cs="Arial"/>
          <w:color w:val="010102"/>
          <w:spacing w:val="-14"/>
          <w:sz w:val="22"/>
          <w:szCs w:val="22"/>
        </w:rPr>
        <w:t xml:space="preserve"> </w:t>
      </w:r>
      <w:r w:rsidR="00B91274" w:rsidRPr="00932A64">
        <w:rPr>
          <w:rFonts w:ascii="Arial" w:hAnsi="Arial" w:cs="Arial"/>
          <w:color w:val="010102"/>
          <w:spacing w:val="-2"/>
          <w:sz w:val="22"/>
          <w:szCs w:val="22"/>
        </w:rPr>
        <w:t>como</w:t>
      </w:r>
      <w:r w:rsidR="00B91274" w:rsidRPr="00932A64">
        <w:rPr>
          <w:rFonts w:ascii="Arial" w:hAnsi="Arial" w:cs="Arial"/>
          <w:color w:val="010102"/>
          <w:spacing w:val="-14"/>
          <w:sz w:val="22"/>
          <w:szCs w:val="22"/>
        </w:rPr>
        <w:t xml:space="preserve"> </w:t>
      </w:r>
      <w:r w:rsidR="00B91274" w:rsidRPr="00932A64">
        <w:rPr>
          <w:rFonts w:ascii="Arial" w:hAnsi="Arial" w:cs="Arial"/>
          <w:color w:val="010102"/>
          <w:spacing w:val="-2"/>
          <w:sz w:val="22"/>
          <w:szCs w:val="22"/>
        </w:rPr>
        <w:t>nas</w:t>
      </w:r>
      <w:r w:rsidR="00B91274" w:rsidRPr="00932A64">
        <w:rPr>
          <w:rFonts w:ascii="Arial" w:hAnsi="Arial" w:cs="Arial"/>
          <w:color w:val="010102"/>
          <w:spacing w:val="-14"/>
          <w:sz w:val="22"/>
          <w:szCs w:val="22"/>
        </w:rPr>
        <w:t xml:space="preserve"> </w:t>
      </w:r>
      <w:r w:rsidR="00B91274" w:rsidRPr="00932A64">
        <w:rPr>
          <w:rFonts w:ascii="Arial" w:hAnsi="Arial" w:cs="Arial"/>
          <w:color w:val="010102"/>
          <w:spacing w:val="-2"/>
          <w:sz w:val="22"/>
          <w:szCs w:val="22"/>
        </w:rPr>
        <w:t>hipóteses</w:t>
      </w:r>
      <w:r w:rsidR="00B91274" w:rsidRPr="00932A64">
        <w:rPr>
          <w:rFonts w:ascii="Arial" w:hAnsi="Arial" w:cs="Arial"/>
          <w:color w:val="010102"/>
          <w:spacing w:val="-14"/>
          <w:sz w:val="22"/>
          <w:szCs w:val="22"/>
        </w:rPr>
        <w:t xml:space="preserve"> </w:t>
      </w:r>
      <w:r w:rsidR="00B91274" w:rsidRPr="00932A64">
        <w:rPr>
          <w:rFonts w:ascii="Arial" w:hAnsi="Arial" w:cs="Arial"/>
          <w:color w:val="010102"/>
          <w:spacing w:val="-2"/>
          <w:sz w:val="22"/>
          <w:szCs w:val="22"/>
        </w:rPr>
        <w:t>de</w:t>
      </w:r>
      <w:r w:rsidR="00B91274" w:rsidRPr="00932A64">
        <w:rPr>
          <w:rFonts w:ascii="Arial" w:hAnsi="Arial" w:cs="Arial"/>
          <w:color w:val="010102"/>
          <w:spacing w:val="-14"/>
          <w:sz w:val="22"/>
          <w:szCs w:val="22"/>
        </w:rPr>
        <w:t xml:space="preserve"> </w:t>
      </w:r>
      <w:r w:rsidR="00B91274" w:rsidRPr="00932A64">
        <w:rPr>
          <w:rFonts w:ascii="Arial" w:hAnsi="Arial" w:cs="Arial"/>
          <w:color w:val="010102"/>
          <w:spacing w:val="-2"/>
          <w:sz w:val="22"/>
          <w:szCs w:val="22"/>
        </w:rPr>
        <w:t>inexecução</w:t>
      </w:r>
      <w:r w:rsidR="00B91274" w:rsidRPr="00932A64">
        <w:rPr>
          <w:rFonts w:ascii="Arial" w:hAnsi="Arial" w:cs="Arial"/>
          <w:color w:val="010102"/>
          <w:spacing w:val="-14"/>
          <w:sz w:val="22"/>
          <w:szCs w:val="22"/>
        </w:rPr>
        <w:t xml:space="preserve"> </w:t>
      </w:r>
      <w:r w:rsidR="00B91274" w:rsidRPr="00932A64">
        <w:rPr>
          <w:rFonts w:ascii="Arial" w:hAnsi="Arial" w:cs="Arial"/>
          <w:color w:val="010102"/>
          <w:spacing w:val="-2"/>
          <w:sz w:val="22"/>
          <w:szCs w:val="22"/>
        </w:rPr>
        <w:t>total</w:t>
      </w:r>
      <w:r w:rsidR="00B91274" w:rsidRPr="00932A64">
        <w:rPr>
          <w:rFonts w:ascii="Arial" w:hAnsi="Arial" w:cs="Arial"/>
          <w:color w:val="010102"/>
          <w:spacing w:val="-14"/>
          <w:sz w:val="22"/>
          <w:szCs w:val="22"/>
        </w:rPr>
        <w:t xml:space="preserve"> </w:t>
      </w:r>
      <w:r w:rsidR="00B91274" w:rsidRPr="00932A64">
        <w:rPr>
          <w:rFonts w:ascii="Arial" w:hAnsi="Arial" w:cs="Arial"/>
          <w:color w:val="010102"/>
          <w:spacing w:val="-2"/>
          <w:sz w:val="22"/>
          <w:szCs w:val="22"/>
        </w:rPr>
        <w:t>da</w:t>
      </w:r>
      <w:r w:rsidR="00B91274" w:rsidRPr="00932A64">
        <w:rPr>
          <w:rFonts w:ascii="Arial" w:hAnsi="Arial" w:cs="Arial"/>
          <w:color w:val="010102"/>
          <w:spacing w:val="-14"/>
          <w:sz w:val="22"/>
          <w:szCs w:val="22"/>
        </w:rPr>
        <w:t xml:space="preserve"> </w:t>
      </w:r>
      <w:r w:rsidR="00B91274" w:rsidRPr="00932A64">
        <w:rPr>
          <w:rFonts w:ascii="Arial" w:hAnsi="Arial" w:cs="Arial"/>
          <w:color w:val="010102"/>
          <w:spacing w:val="-2"/>
          <w:sz w:val="22"/>
          <w:szCs w:val="22"/>
        </w:rPr>
        <w:t>Nota</w:t>
      </w:r>
      <w:r w:rsidR="00B91274" w:rsidRPr="00932A64">
        <w:rPr>
          <w:rFonts w:ascii="Arial" w:hAnsi="Arial" w:cs="Arial"/>
          <w:color w:val="010102"/>
          <w:spacing w:val="-13"/>
          <w:sz w:val="22"/>
          <w:szCs w:val="22"/>
        </w:rPr>
        <w:t xml:space="preserve"> </w:t>
      </w:r>
      <w:r w:rsidR="00B91274" w:rsidRPr="00932A64">
        <w:rPr>
          <w:rFonts w:ascii="Arial" w:hAnsi="Arial" w:cs="Arial"/>
          <w:color w:val="010102"/>
          <w:spacing w:val="-2"/>
          <w:sz w:val="22"/>
          <w:szCs w:val="22"/>
        </w:rPr>
        <w:t xml:space="preserve">de </w:t>
      </w:r>
      <w:r w:rsidR="00B91274" w:rsidRPr="00932A64">
        <w:rPr>
          <w:rFonts w:ascii="Arial" w:hAnsi="Arial" w:cs="Arial"/>
          <w:color w:val="010102"/>
          <w:spacing w:val="-4"/>
          <w:sz w:val="22"/>
          <w:szCs w:val="22"/>
        </w:rPr>
        <w:t>Empenho</w:t>
      </w:r>
      <w:r w:rsidR="00B91274" w:rsidRPr="00932A64">
        <w:rPr>
          <w:rFonts w:ascii="Arial" w:hAnsi="Arial" w:cs="Arial"/>
          <w:color w:val="010102"/>
          <w:spacing w:val="-12"/>
          <w:sz w:val="22"/>
          <w:szCs w:val="22"/>
        </w:rPr>
        <w:t xml:space="preserve"> </w:t>
      </w:r>
      <w:r w:rsidR="00B91274" w:rsidRPr="00932A64">
        <w:rPr>
          <w:rFonts w:ascii="Arial" w:hAnsi="Arial" w:cs="Arial"/>
          <w:color w:val="010102"/>
          <w:spacing w:val="-4"/>
          <w:sz w:val="22"/>
          <w:szCs w:val="22"/>
        </w:rPr>
        <w:t>e</w:t>
      </w:r>
      <w:r w:rsidR="00B91274" w:rsidRPr="00932A64">
        <w:rPr>
          <w:rFonts w:ascii="Arial" w:hAnsi="Arial" w:cs="Arial"/>
          <w:color w:val="010102"/>
          <w:spacing w:val="-12"/>
          <w:sz w:val="22"/>
          <w:szCs w:val="22"/>
        </w:rPr>
        <w:t xml:space="preserve"> </w:t>
      </w:r>
      <w:r w:rsidR="00B91274" w:rsidRPr="00932A64">
        <w:rPr>
          <w:rFonts w:ascii="Arial" w:hAnsi="Arial" w:cs="Arial"/>
          <w:color w:val="010102"/>
          <w:spacing w:val="-4"/>
          <w:sz w:val="22"/>
          <w:szCs w:val="22"/>
        </w:rPr>
        <w:t>de</w:t>
      </w:r>
      <w:r w:rsidR="00B91274" w:rsidRPr="00932A64">
        <w:rPr>
          <w:rFonts w:ascii="Arial" w:hAnsi="Arial" w:cs="Arial"/>
          <w:color w:val="010102"/>
          <w:spacing w:val="-12"/>
          <w:sz w:val="22"/>
          <w:szCs w:val="22"/>
        </w:rPr>
        <w:t xml:space="preserve"> </w:t>
      </w:r>
      <w:r w:rsidR="00B91274" w:rsidRPr="00932A64">
        <w:rPr>
          <w:rFonts w:ascii="Arial" w:hAnsi="Arial" w:cs="Arial"/>
          <w:color w:val="010102"/>
          <w:spacing w:val="-4"/>
          <w:sz w:val="22"/>
          <w:szCs w:val="22"/>
        </w:rPr>
        <w:t>retardamento</w:t>
      </w:r>
      <w:r w:rsidR="00B91274" w:rsidRPr="00932A64">
        <w:rPr>
          <w:rFonts w:ascii="Arial" w:hAnsi="Arial" w:cs="Arial"/>
          <w:color w:val="010102"/>
          <w:spacing w:val="-12"/>
          <w:sz w:val="22"/>
          <w:szCs w:val="22"/>
        </w:rPr>
        <w:t xml:space="preserve"> </w:t>
      </w:r>
      <w:r w:rsidR="00B91274" w:rsidRPr="00932A64">
        <w:rPr>
          <w:rFonts w:ascii="Arial" w:hAnsi="Arial" w:cs="Arial"/>
          <w:color w:val="010102"/>
          <w:spacing w:val="-4"/>
          <w:sz w:val="22"/>
          <w:szCs w:val="22"/>
        </w:rPr>
        <w:t>da</w:t>
      </w:r>
      <w:r w:rsidR="00B91274" w:rsidRPr="00932A64">
        <w:rPr>
          <w:rFonts w:ascii="Arial" w:hAnsi="Arial" w:cs="Arial"/>
          <w:color w:val="010102"/>
          <w:spacing w:val="-12"/>
          <w:sz w:val="22"/>
          <w:szCs w:val="22"/>
        </w:rPr>
        <w:t xml:space="preserve"> </w:t>
      </w:r>
      <w:r w:rsidR="00B91274" w:rsidRPr="00932A64">
        <w:rPr>
          <w:rFonts w:ascii="Arial" w:hAnsi="Arial" w:cs="Arial"/>
          <w:color w:val="010102"/>
          <w:spacing w:val="-4"/>
          <w:sz w:val="22"/>
          <w:szCs w:val="22"/>
        </w:rPr>
        <w:t>prestação</w:t>
      </w:r>
      <w:r w:rsidR="00B91274" w:rsidRPr="00932A64">
        <w:rPr>
          <w:rFonts w:ascii="Arial" w:hAnsi="Arial" w:cs="Arial"/>
          <w:color w:val="010102"/>
          <w:spacing w:val="-12"/>
          <w:sz w:val="22"/>
          <w:szCs w:val="22"/>
        </w:rPr>
        <w:t xml:space="preserve"> </w:t>
      </w:r>
      <w:r w:rsidR="00B91274" w:rsidRPr="00932A64">
        <w:rPr>
          <w:rFonts w:ascii="Arial" w:hAnsi="Arial" w:cs="Arial"/>
          <w:color w:val="010102"/>
          <w:spacing w:val="-4"/>
          <w:sz w:val="22"/>
          <w:szCs w:val="22"/>
        </w:rPr>
        <w:t>do</w:t>
      </w:r>
      <w:r w:rsidR="00B91274" w:rsidRPr="00932A64">
        <w:rPr>
          <w:rFonts w:ascii="Arial" w:hAnsi="Arial" w:cs="Arial"/>
          <w:color w:val="010102"/>
          <w:spacing w:val="-12"/>
          <w:sz w:val="22"/>
          <w:szCs w:val="22"/>
        </w:rPr>
        <w:t xml:space="preserve"> </w:t>
      </w:r>
      <w:r w:rsidR="00B91274" w:rsidRPr="00932A64">
        <w:rPr>
          <w:rFonts w:ascii="Arial" w:hAnsi="Arial" w:cs="Arial"/>
          <w:color w:val="010102"/>
          <w:spacing w:val="-4"/>
          <w:sz w:val="22"/>
          <w:szCs w:val="22"/>
        </w:rPr>
        <w:t>serviço</w:t>
      </w:r>
      <w:r w:rsidR="00B91274" w:rsidRPr="00932A64">
        <w:rPr>
          <w:rFonts w:ascii="Arial" w:hAnsi="Arial" w:cs="Arial"/>
          <w:color w:val="010102"/>
          <w:spacing w:val="-12"/>
          <w:sz w:val="22"/>
          <w:szCs w:val="22"/>
        </w:rPr>
        <w:t xml:space="preserve"> </w:t>
      </w:r>
      <w:r w:rsidR="00B91274" w:rsidRPr="00932A64">
        <w:rPr>
          <w:rFonts w:ascii="Arial" w:hAnsi="Arial" w:cs="Arial"/>
          <w:color w:val="010102"/>
          <w:spacing w:val="-4"/>
          <w:sz w:val="22"/>
          <w:szCs w:val="22"/>
        </w:rPr>
        <w:t>contratado</w:t>
      </w:r>
      <w:r w:rsidR="00B91274" w:rsidRPr="00932A64">
        <w:rPr>
          <w:rFonts w:ascii="Arial" w:hAnsi="Arial" w:cs="Arial"/>
          <w:color w:val="010102"/>
          <w:spacing w:val="-12"/>
          <w:sz w:val="22"/>
          <w:szCs w:val="22"/>
        </w:rPr>
        <w:t xml:space="preserve"> </w:t>
      </w:r>
      <w:r w:rsidR="00B91274" w:rsidRPr="00932A64">
        <w:rPr>
          <w:rFonts w:ascii="Arial" w:hAnsi="Arial" w:cs="Arial"/>
          <w:color w:val="010102"/>
          <w:spacing w:val="-4"/>
          <w:sz w:val="22"/>
          <w:szCs w:val="22"/>
        </w:rPr>
        <w:t xml:space="preserve">sem </w:t>
      </w:r>
      <w:r w:rsidR="00B91274" w:rsidRPr="00932A64">
        <w:rPr>
          <w:rFonts w:ascii="Arial" w:hAnsi="Arial" w:cs="Arial"/>
          <w:color w:val="010102"/>
          <w:spacing w:val="-8"/>
          <w:sz w:val="22"/>
          <w:szCs w:val="22"/>
        </w:rPr>
        <w:t>motivo</w:t>
      </w:r>
      <w:r w:rsidR="00B91274" w:rsidRPr="00932A64">
        <w:rPr>
          <w:rFonts w:ascii="Arial" w:hAnsi="Arial" w:cs="Arial"/>
          <w:color w:val="010102"/>
          <w:spacing w:val="-11"/>
          <w:sz w:val="22"/>
          <w:szCs w:val="22"/>
        </w:rPr>
        <w:t xml:space="preserve"> </w:t>
      </w:r>
      <w:r w:rsidR="00B91274" w:rsidRPr="00932A64">
        <w:rPr>
          <w:rFonts w:ascii="Arial" w:hAnsi="Arial" w:cs="Arial"/>
          <w:color w:val="010102"/>
          <w:spacing w:val="-8"/>
          <w:sz w:val="22"/>
          <w:szCs w:val="22"/>
        </w:rPr>
        <w:t>justificado,</w:t>
      </w:r>
      <w:r w:rsidR="00B91274" w:rsidRPr="00932A64">
        <w:rPr>
          <w:rFonts w:ascii="Arial" w:hAnsi="Arial" w:cs="Arial"/>
          <w:color w:val="010102"/>
          <w:spacing w:val="-11"/>
          <w:sz w:val="22"/>
          <w:szCs w:val="22"/>
        </w:rPr>
        <w:t xml:space="preserve"> </w:t>
      </w:r>
      <w:r w:rsidR="00B91274" w:rsidRPr="00932A64">
        <w:rPr>
          <w:rFonts w:ascii="Arial" w:hAnsi="Arial" w:cs="Arial"/>
          <w:color w:val="010102"/>
          <w:spacing w:val="-8"/>
          <w:sz w:val="22"/>
          <w:szCs w:val="22"/>
        </w:rPr>
        <w:t>previstas</w:t>
      </w:r>
      <w:r w:rsidR="00B91274" w:rsidRPr="00932A64">
        <w:rPr>
          <w:rFonts w:ascii="Arial" w:hAnsi="Arial" w:cs="Arial"/>
          <w:color w:val="010102"/>
          <w:spacing w:val="-11"/>
          <w:sz w:val="22"/>
          <w:szCs w:val="22"/>
        </w:rPr>
        <w:t xml:space="preserve"> </w:t>
      </w:r>
      <w:r w:rsidR="00B91274" w:rsidRPr="00932A64">
        <w:rPr>
          <w:rFonts w:ascii="Arial" w:hAnsi="Arial" w:cs="Arial"/>
          <w:color w:val="010102"/>
          <w:spacing w:val="-8"/>
          <w:sz w:val="22"/>
          <w:szCs w:val="22"/>
        </w:rPr>
        <w:t>nas</w:t>
      </w:r>
      <w:r w:rsidR="00B91274" w:rsidRPr="00932A64">
        <w:rPr>
          <w:rFonts w:ascii="Arial" w:hAnsi="Arial" w:cs="Arial"/>
          <w:color w:val="010102"/>
          <w:spacing w:val="-11"/>
          <w:sz w:val="22"/>
          <w:szCs w:val="22"/>
        </w:rPr>
        <w:t xml:space="preserve"> </w:t>
      </w:r>
      <w:r w:rsidR="00B91274" w:rsidRPr="00932A64">
        <w:rPr>
          <w:rFonts w:ascii="Arial" w:hAnsi="Arial" w:cs="Arial"/>
          <w:color w:val="010102"/>
          <w:spacing w:val="-8"/>
          <w:sz w:val="22"/>
          <w:szCs w:val="22"/>
        </w:rPr>
        <w:t>alíneas</w:t>
      </w:r>
      <w:r w:rsidR="00B91274" w:rsidRPr="00932A64">
        <w:rPr>
          <w:rFonts w:ascii="Arial" w:hAnsi="Arial" w:cs="Arial"/>
          <w:color w:val="010102"/>
          <w:spacing w:val="-10"/>
          <w:sz w:val="22"/>
          <w:szCs w:val="22"/>
        </w:rPr>
        <w:t xml:space="preserve"> </w:t>
      </w:r>
      <w:r w:rsidR="00B91274" w:rsidRPr="00932A64">
        <w:rPr>
          <w:rFonts w:ascii="Arial" w:hAnsi="Arial" w:cs="Arial"/>
          <w:color w:val="010102"/>
          <w:spacing w:val="-8"/>
          <w:sz w:val="22"/>
          <w:szCs w:val="22"/>
        </w:rPr>
        <w:t>“c”</w:t>
      </w:r>
      <w:r w:rsidR="00B91274" w:rsidRPr="00932A64">
        <w:rPr>
          <w:rFonts w:ascii="Arial" w:hAnsi="Arial" w:cs="Arial"/>
          <w:color w:val="010102"/>
          <w:spacing w:val="-11"/>
          <w:sz w:val="22"/>
          <w:szCs w:val="22"/>
        </w:rPr>
        <w:t xml:space="preserve"> </w:t>
      </w:r>
      <w:r w:rsidR="00B91274" w:rsidRPr="00932A64">
        <w:rPr>
          <w:rFonts w:ascii="Arial" w:hAnsi="Arial" w:cs="Arial"/>
          <w:color w:val="010102"/>
          <w:spacing w:val="-8"/>
          <w:sz w:val="22"/>
          <w:szCs w:val="22"/>
        </w:rPr>
        <w:t>e</w:t>
      </w:r>
      <w:r w:rsidR="00B91274" w:rsidRPr="00932A64">
        <w:rPr>
          <w:rFonts w:ascii="Arial" w:hAnsi="Arial" w:cs="Arial"/>
          <w:color w:val="010102"/>
          <w:spacing w:val="-11"/>
          <w:sz w:val="22"/>
          <w:szCs w:val="22"/>
        </w:rPr>
        <w:t xml:space="preserve"> </w:t>
      </w:r>
      <w:r w:rsidR="00B91274" w:rsidRPr="00932A64">
        <w:rPr>
          <w:rFonts w:ascii="Arial" w:hAnsi="Arial" w:cs="Arial"/>
          <w:color w:val="010102"/>
          <w:spacing w:val="-8"/>
          <w:sz w:val="22"/>
          <w:szCs w:val="22"/>
        </w:rPr>
        <w:t>“d”,</w:t>
      </w:r>
      <w:r w:rsidR="00B91274" w:rsidRPr="00932A64">
        <w:rPr>
          <w:rFonts w:ascii="Arial" w:hAnsi="Arial" w:cs="Arial"/>
          <w:color w:val="010102"/>
          <w:spacing w:val="-11"/>
          <w:sz w:val="22"/>
          <w:szCs w:val="22"/>
        </w:rPr>
        <w:t xml:space="preserve"> </w:t>
      </w:r>
      <w:r w:rsidR="00B91274" w:rsidRPr="00932A64">
        <w:rPr>
          <w:rFonts w:ascii="Arial" w:hAnsi="Arial" w:cs="Arial"/>
          <w:color w:val="010102"/>
          <w:spacing w:val="-8"/>
          <w:sz w:val="22"/>
          <w:szCs w:val="22"/>
        </w:rPr>
        <w:t>respectivamente,</w:t>
      </w:r>
      <w:r w:rsidR="00B91274" w:rsidRPr="00932A64">
        <w:rPr>
          <w:rFonts w:ascii="Arial" w:hAnsi="Arial" w:cs="Arial"/>
          <w:color w:val="010102"/>
          <w:spacing w:val="-10"/>
          <w:sz w:val="22"/>
          <w:szCs w:val="22"/>
        </w:rPr>
        <w:t xml:space="preserve"> </w:t>
      </w:r>
      <w:r w:rsidR="00B91274" w:rsidRPr="00932A64">
        <w:rPr>
          <w:rFonts w:ascii="Arial" w:hAnsi="Arial" w:cs="Arial"/>
          <w:color w:val="010102"/>
          <w:spacing w:val="-8"/>
          <w:sz w:val="22"/>
          <w:szCs w:val="22"/>
        </w:rPr>
        <w:t xml:space="preserve">do </w:t>
      </w:r>
      <w:r w:rsidR="00B91274" w:rsidRPr="00932A64">
        <w:rPr>
          <w:rFonts w:ascii="Arial" w:hAnsi="Arial" w:cs="Arial"/>
          <w:color w:val="010102"/>
          <w:sz w:val="22"/>
          <w:szCs w:val="22"/>
        </w:rPr>
        <w:t>caput</w:t>
      </w:r>
      <w:r w:rsidR="00B91274" w:rsidRPr="00932A64">
        <w:rPr>
          <w:rFonts w:ascii="Arial" w:hAnsi="Arial" w:cs="Arial"/>
          <w:color w:val="010102"/>
          <w:spacing w:val="-1"/>
          <w:sz w:val="22"/>
          <w:szCs w:val="22"/>
        </w:rPr>
        <w:t xml:space="preserve"> </w:t>
      </w:r>
      <w:r w:rsidR="00B91274" w:rsidRPr="00932A64">
        <w:rPr>
          <w:rFonts w:ascii="Arial" w:hAnsi="Arial" w:cs="Arial"/>
          <w:color w:val="010102"/>
          <w:sz w:val="22"/>
          <w:szCs w:val="22"/>
        </w:rPr>
        <w:t>desta</w:t>
      </w:r>
      <w:r w:rsidR="00B91274" w:rsidRPr="00932A64">
        <w:rPr>
          <w:rFonts w:ascii="Arial" w:hAnsi="Arial" w:cs="Arial"/>
          <w:color w:val="010102"/>
          <w:spacing w:val="-1"/>
          <w:sz w:val="22"/>
          <w:szCs w:val="22"/>
        </w:rPr>
        <w:t xml:space="preserve"> </w:t>
      </w:r>
      <w:r w:rsidR="00B91274" w:rsidRPr="00932A64">
        <w:rPr>
          <w:rFonts w:ascii="Arial" w:hAnsi="Arial" w:cs="Arial"/>
          <w:color w:val="010102"/>
          <w:sz w:val="22"/>
          <w:szCs w:val="22"/>
        </w:rPr>
        <w:t>cláusula;</w:t>
      </w:r>
    </w:p>
    <w:p w14:paraId="450EB4BC" w14:textId="423E6DD8"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d.2.1.4)</w:t>
      </w:r>
      <w:r w:rsidRPr="009E3F9F">
        <w:rPr>
          <w:rFonts w:ascii="Arial" w:hAnsi="Arial" w:cs="Arial"/>
          <w:color w:val="000000"/>
          <w:sz w:val="22"/>
          <w:szCs w:val="22"/>
        </w:rPr>
        <w:t xml:space="preserve"> </w:t>
      </w:r>
      <w:r w:rsidRPr="009E3F9F">
        <w:rPr>
          <w:rFonts w:ascii="Arial" w:hAnsi="Arial" w:cs="Arial"/>
          <w:b/>
          <w:bCs/>
          <w:color w:val="000000"/>
          <w:sz w:val="22"/>
          <w:szCs w:val="22"/>
        </w:rPr>
        <w:t>so</w:t>
      </w:r>
      <w:r w:rsidR="00C925E4" w:rsidRPr="009E3F9F">
        <w:rPr>
          <w:rFonts w:ascii="Arial" w:hAnsi="Arial" w:cs="Arial"/>
          <w:b/>
          <w:bCs/>
          <w:color w:val="000000"/>
          <w:sz w:val="22"/>
          <w:szCs w:val="22"/>
        </w:rPr>
        <w:t>bre o valor total desta Ata</w:t>
      </w:r>
      <w:r w:rsidRPr="009E3F9F">
        <w:rPr>
          <w:rFonts w:ascii="Arial" w:hAnsi="Arial" w:cs="Arial"/>
          <w:b/>
          <w:bCs/>
          <w:color w:val="000000"/>
          <w:sz w:val="22"/>
          <w:szCs w:val="22"/>
        </w:rPr>
        <w:t>,</w:t>
      </w:r>
      <w:r w:rsidRPr="009E3F9F">
        <w:rPr>
          <w:rFonts w:ascii="Arial" w:hAnsi="Arial" w:cs="Arial"/>
          <w:color w:val="000000"/>
          <w:sz w:val="22"/>
          <w:szCs w:val="22"/>
        </w:rPr>
        <w:t xml:space="preserve"> na hipótese de não manutenção das condições de habilitação e qualificação de forma a inviabilizar a assinatura da Ata, atos que caracterizam o descumprimento total da obrigação assumida;</w:t>
      </w:r>
    </w:p>
    <w:p w14:paraId="60386B09"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d.2.1.5)</w:t>
      </w:r>
      <w:r w:rsidRPr="009E3F9F">
        <w:rPr>
          <w:rFonts w:ascii="Arial" w:hAnsi="Arial" w:cs="Arial"/>
          <w:color w:val="000000"/>
          <w:sz w:val="22"/>
          <w:szCs w:val="22"/>
        </w:rPr>
        <w:t xml:space="preserve"> </w:t>
      </w:r>
      <w:r w:rsidRPr="009E3F9F">
        <w:rPr>
          <w:rFonts w:ascii="Arial" w:hAnsi="Arial" w:cs="Arial"/>
          <w:b/>
          <w:bCs/>
          <w:color w:val="000000"/>
          <w:sz w:val="22"/>
          <w:szCs w:val="22"/>
        </w:rPr>
        <w:t>sobre o valor do quantitativo remanescente,</w:t>
      </w:r>
      <w:r w:rsidRPr="009E3F9F">
        <w:rPr>
          <w:rFonts w:ascii="Arial" w:hAnsi="Arial" w:cs="Arial"/>
          <w:color w:val="000000"/>
          <w:sz w:val="22"/>
          <w:szCs w:val="22"/>
        </w:rPr>
        <w:t xml:space="preserve"> na hipótese de não manutenção das condições de habilitação e qualificação que resultem no cancelamento da Ata de Registro de Preços;</w:t>
      </w:r>
    </w:p>
    <w:p w14:paraId="6F6F10D5"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 xml:space="preserve">d.2.1.6) </w:t>
      </w:r>
      <w:r w:rsidRPr="009E3F9F">
        <w:rPr>
          <w:rFonts w:ascii="Arial" w:hAnsi="Arial" w:cs="Arial"/>
          <w:color w:val="000000"/>
          <w:sz w:val="22"/>
          <w:szCs w:val="22"/>
        </w:rPr>
        <w:t>quando a DETENTORA cometer as infrações previstas nas alíneas “c” e “d” do caput desta cláusula que justifique a necessidade da imposição de penalidade mais grave, a faixa percentual de multa compensatória a ser considerada para cálculo da penalidade será aquela constante da alínea “d.2.2” desta cláusula, calculada sobre o valor total desta Ata.</w:t>
      </w:r>
    </w:p>
    <w:p w14:paraId="12E5B00C"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d.2.2) de 15% (quinze por cento) a 30% (trinta por cento)</w:t>
      </w:r>
      <w:r w:rsidRPr="009E3F9F">
        <w:rPr>
          <w:rFonts w:ascii="Arial" w:hAnsi="Arial" w:cs="Arial"/>
          <w:color w:val="000000"/>
          <w:sz w:val="22"/>
          <w:szCs w:val="22"/>
        </w:rPr>
        <w:t xml:space="preserve"> nas seguintes hipóteses:</w:t>
      </w:r>
    </w:p>
    <w:p w14:paraId="109F68CC"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d.2.2.1) sobre o valor da parcela não adimplida</w:t>
      </w:r>
      <w:r w:rsidRPr="009E3F9F">
        <w:rPr>
          <w:rFonts w:ascii="Arial" w:hAnsi="Arial" w:cs="Arial"/>
          <w:color w:val="000000"/>
          <w:sz w:val="22"/>
          <w:szCs w:val="22"/>
        </w:rPr>
        <w:t>, para a infração prevista na alínea</w:t>
      </w:r>
      <w:r w:rsidRPr="009E3F9F">
        <w:rPr>
          <w:rFonts w:ascii="Arial" w:hAnsi="Arial" w:cs="Arial"/>
          <w:b/>
          <w:bCs/>
          <w:color w:val="000000"/>
          <w:sz w:val="22"/>
          <w:szCs w:val="22"/>
        </w:rPr>
        <w:t xml:space="preserve"> </w:t>
      </w:r>
      <w:r w:rsidRPr="009E3F9F">
        <w:rPr>
          <w:rFonts w:ascii="Arial" w:hAnsi="Arial" w:cs="Arial"/>
          <w:color w:val="000000"/>
          <w:sz w:val="22"/>
          <w:szCs w:val="22"/>
        </w:rPr>
        <w:t>“b” do caput desta cláusula;</w:t>
      </w:r>
    </w:p>
    <w:p w14:paraId="4E840292" w14:textId="464C1CF6" w:rsidR="00585166" w:rsidRDefault="00585166" w:rsidP="009E3F9F">
      <w:pPr>
        <w:pStyle w:val="NormalWeb"/>
        <w:spacing w:before="0" w:after="0" w:line="360" w:lineRule="auto"/>
        <w:jc w:val="both"/>
        <w:rPr>
          <w:rFonts w:ascii="Arial" w:hAnsi="Arial" w:cs="Arial"/>
          <w:color w:val="000000"/>
          <w:sz w:val="22"/>
          <w:szCs w:val="22"/>
        </w:rPr>
      </w:pPr>
      <w:r w:rsidRPr="009E3F9F">
        <w:rPr>
          <w:rFonts w:ascii="Arial" w:hAnsi="Arial" w:cs="Arial"/>
          <w:b/>
          <w:bCs/>
          <w:color w:val="000000"/>
          <w:sz w:val="22"/>
          <w:szCs w:val="22"/>
        </w:rPr>
        <w:t>d.2.2.2) sobre o valor total desta Ata</w:t>
      </w:r>
      <w:r w:rsidRPr="009E3F9F">
        <w:rPr>
          <w:rFonts w:ascii="Arial" w:hAnsi="Arial" w:cs="Arial"/>
          <w:color w:val="000000"/>
          <w:sz w:val="22"/>
          <w:szCs w:val="22"/>
        </w:rPr>
        <w:t xml:space="preserve">, para as infrações previstas nas </w:t>
      </w:r>
      <w:r w:rsidRPr="00932A64">
        <w:rPr>
          <w:rFonts w:ascii="Arial" w:hAnsi="Arial" w:cs="Arial"/>
          <w:color w:val="000000"/>
          <w:sz w:val="22"/>
          <w:szCs w:val="22"/>
        </w:rPr>
        <w:t>alíneas</w:t>
      </w:r>
      <w:r w:rsidR="00722E3A" w:rsidRPr="00932A64">
        <w:rPr>
          <w:rFonts w:ascii="Arial" w:hAnsi="Arial" w:cs="Arial"/>
          <w:color w:val="000000"/>
          <w:sz w:val="22"/>
          <w:szCs w:val="22"/>
        </w:rPr>
        <w:t xml:space="preserve"> </w:t>
      </w:r>
      <w:r w:rsidRPr="00932A64">
        <w:rPr>
          <w:rFonts w:ascii="Arial" w:hAnsi="Arial" w:cs="Arial"/>
          <w:color w:val="000000"/>
          <w:sz w:val="22"/>
          <w:szCs w:val="22"/>
        </w:rPr>
        <w:t xml:space="preserve">“c” </w:t>
      </w:r>
      <w:r w:rsidR="00B91274" w:rsidRPr="00932A64">
        <w:rPr>
          <w:rFonts w:ascii="Arial" w:hAnsi="Arial" w:cs="Arial"/>
          <w:color w:val="000000"/>
          <w:sz w:val="22"/>
          <w:szCs w:val="22"/>
        </w:rPr>
        <w:t xml:space="preserve">e “e” </w:t>
      </w:r>
      <w:r w:rsidRPr="00932A64">
        <w:rPr>
          <w:rFonts w:ascii="Arial" w:hAnsi="Arial" w:cs="Arial"/>
          <w:color w:val="000000"/>
          <w:sz w:val="22"/>
          <w:szCs w:val="22"/>
        </w:rPr>
        <w:t>a “h” do</w:t>
      </w:r>
      <w:r w:rsidRPr="009E3F9F">
        <w:rPr>
          <w:rFonts w:ascii="Arial" w:hAnsi="Arial" w:cs="Arial"/>
          <w:color w:val="000000"/>
          <w:sz w:val="22"/>
          <w:szCs w:val="22"/>
        </w:rPr>
        <w:t xml:space="preserve"> caput desta cláusula. </w:t>
      </w:r>
    </w:p>
    <w:p w14:paraId="3963782D"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lastRenderedPageBreak/>
        <w:t>Parágrafo 2º –</w:t>
      </w:r>
      <w:r w:rsidRPr="009E3F9F">
        <w:rPr>
          <w:rFonts w:ascii="Arial" w:hAnsi="Arial" w:cs="Arial"/>
          <w:color w:val="000000"/>
          <w:sz w:val="22"/>
          <w:szCs w:val="22"/>
        </w:rPr>
        <w:t xml:space="preserve"> A multa, que será aplicada após regular procedimento administrativo, será descontada do pagamento devido pelo ÓRGÃO GERENCIADOR ou, na impossibilidade desta hipótese, deverá o montante correspondente ser recolhido pela DETENTORA ao Tesouro, no prazo de 5 (cinco) dias úteis, a contar do recebimento da notificação. Inviáveis essas ocorrências, o valor da multa será cobrado judicialmente, em conformidade com a legislação específica.</w:t>
      </w:r>
    </w:p>
    <w:p w14:paraId="380627B8"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Parágrafo 3º-</w:t>
      </w:r>
      <w:r w:rsidRPr="009E3F9F">
        <w:rPr>
          <w:rFonts w:ascii="Arial" w:hAnsi="Arial" w:cs="Arial"/>
          <w:color w:val="000000"/>
          <w:sz w:val="22"/>
          <w:szCs w:val="22"/>
        </w:rPr>
        <w:t xml:space="preserve"> A aplicação das sanções previstas nesta Ata não exclui, em hipótese alguma, a obrigação de reparação integral do dano causado ao ÓRGÃO GERENCIADOR.</w:t>
      </w:r>
    </w:p>
    <w:p w14:paraId="5F2EA1B9"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Parágrafo 4º -</w:t>
      </w:r>
      <w:r w:rsidRPr="009E3F9F">
        <w:rPr>
          <w:rFonts w:ascii="Arial" w:hAnsi="Arial" w:cs="Arial"/>
          <w:color w:val="000000"/>
          <w:sz w:val="22"/>
          <w:szCs w:val="22"/>
        </w:rPr>
        <w:t xml:space="preserve"> Todas as sanções previstas nesta Ata poderão ser aplicadas cumulativamente com a multa.</w:t>
      </w:r>
    </w:p>
    <w:p w14:paraId="1AFF14EB"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Parágrafo 5º -</w:t>
      </w:r>
      <w:r w:rsidRPr="009E3F9F">
        <w:rPr>
          <w:rFonts w:ascii="Arial" w:hAnsi="Arial" w:cs="Arial"/>
          <w:color w:val="000000"/>
          <w:sz w:val="22"/>
          <w:szCs w:val="22"/>
        </w:rPr>
        <w:t xml:space="preserve"> Antes da aplicação da multa será facultada a defesa do interessado no prazo de 15 (quinze) dias úteis, contados da data da sua intimação.</w:t>
      </w:r>
    </w:p>
    <w:p w14:paraId="46D245A0"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 xml:space="preserve">Parágrafo 6º - </w:t>
      </w:r>
      <w:r w:rsidRPr="009E3F9F">
        <w:rPr>
          <w:rFonts w:ascii="Arial" w:hAnsi="Arial" w:cs="Arial"/>
          <w:color w:val="000000"/>
          <w:sz w:val="22"/>
          <w:szCs w:val="22"/>
        </w:rPr>
        <w:t>Se a multa aplicada e as indenizações cabíveis forem superiores ao valor do pagamento eventualmente devido pelo ÓRGÃO GERENCIADOR à DETENTORA, além da perda desse valor, a diferença será cobrada judicialmente.</w:t>
      </w:r>
    </w:p>
    <w:p w14:paraId="0BC5E531"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Parágrafo 7º -</w:t>
      </w:r>
      <w:r w:rsidRPr="009E3F9F">
        <w:rPr>
          <w:rFonts w:ascii="Arial" w:hAnsi="Arial" w:cs="Arial"/>
          <w:color w:val="000000"/>
          <w:sz w:val="22"/>
          <w:szCs w:val="22"/>
        </w:rPr>
        <w:t xml:space="preserve"> Previamente ao encaminhamento à cobrança judicial, a multa poderá ser recolhida administrativamente no prazo máximo de 30 (trinta) dias corridos, a contar da data do recebimento da comunicação enviada pela autoridade competente.</w:t>
      </w:r>
    </w:p>
    <w:p w14:paraId="41F64904"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 xml:space="preserve">Parágrafo 8º - </w:t>
      </w:r>
      <w:r w:rsidRPr="009E3F9F">
        <w:rPr>
          <w:rFonts w:ascii="Arial" w:hAnsi="Arial" w:cs="Arial"/>
          <w:color w:val="000000"/>
          <w:sz w:val="22"/>
          <w:szCs w:val="22"/>
        </w:rPr>
        <w:t>A aplicação das sanções realizar-se-á em processo administrativo que assegure o contraditório e a ampla defesa à DETENTORA, observando-se o procedimento previsto nos itens 24.10 a 24.13 do Edital, para as penalidades de impedimento de licitar e contratar e de declaração de inidoneidade para licitar ou contratar.</w:t>
      </w:r>
    </w:p>
    <w:p w14:paraId="205BEB7B"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Parágrafo 9º -</w:t>
      </w:r>
      <w:r w:rsidRPr="009E3F9F">
        <w:rPr>
          <w:rFonts w:ascii="Arial" w:hAnsi="Arial" w:cs="Arial"/>
          <w:color w:val="000000"/>
          <w:sz w:val="22"/>
          <w:szCs w:val="22"/>
        </w:rPr>
        <w:t xml:space="preserve"> Na aplicação das sanções serão consideradas:</w:t>
      </w:r>
    </w:p>
    <w:p w14:paraId="01659D09"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a)</w:t>
      </w:r>
      <w:r w:rsidRPr="009E3F9F">
        <w:rPr>
          <w:rFonts w:ascii="Arial" w:hAnsi="Arial" w:cs="Arial"/>
          <w:color w:val="000000"/>
          <w:sz w:val="22"/>
          <w:szCs w:val="22"/>
        </w:rPr>
        <w:t xml:space="preserve"> a natureza e a gravidade da infração cometida;</w:t>
      </w:r>
    </w:p>
    <w:p w14:paraId="32462375"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b)</w:t>
      </w:r>
      <w:r w:rsidRPr="009E3F9F">
        <w:rPr>
          <w:rFonts w:ascii="Arial" w:hAnsi="Arial" w:cs="Arial"/>
          <w:color w:val="000000"/>
          <w:sz w:val="22"/>
          <w:szCs w:val="22"/>
        </w:rPr>
        <w:t xml:space="preserve"> as peculiaridades do caso concreto;</w:t>
      </w:r>
    </w:p>
    <w:p w14:paraId="47CB1A65"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c)</w:t>
      </w:r>
      <w:r w:rsidRPr="009E3F9F">
        <w:rPr>
          <w:rFonts w:ascii="Arial" w:hAnsi="Arial" w:cs="Arial"/>
          <w:color w:val="000000"/>
          <w:sz w:val="22"/>
          <w:szCs w:val="22"/>
        </w:rPr>
        <w:t xml:space="preserve"> as circunstâncias agravantes ou atenuantes;</w:t>
      </w:r>
    </w:p>
    <w:p w14:paraId="55C06055"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d)</w:t>
      </w:r>
      <w:r w:rsidRPr="009E3F9F">
        <w:rPr>
          <w:rFonts w:ascii="Arial" w:hAnsi="Arial" w:cs="Arial"/>
          <w:color w:val="000000"/>
          <w:sz w:val="22"/>
          <w:szCs w:val="22"/>
        </w:rPr>
        <w:t xml:space="preserve"> os danos que dela provierem para o ÓRGÃO GERENCIADOR;</w:t>
      </w:r>
    </w:p>
    <w:p w14:paraId="503C718C"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e)</w:t>
      </w:r>
      <w:r w:rsidRPr="009E3F9F">
        <w:rPr>
          <w:rFonts w:ascii="Arial" w:hAnsi="Arial" w:cs="Arial"/>
          <w:color w:val="000000"/>
          <w:sz w:val="22"/>
          <w:szCs w:val="22"/>
        </w:rPr>
        <w:t xml:space="preserve"> a implantação ou aperfeiçoamento do programa de integridade, conforme normas e orientações dos órgãos de controle.</w:t>
      </w:r>
    </w:p>
    <w:p w14:paraId="39DCEB71"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Parágrafo 10 -</w:t>
      </w:r>
      <w:r w:rsidRPr="009E3F9F">
        <w:rPr>
          <w:rFonts w:ascii="Arial" w:hAnsi="Arial" w:cs="Arial"/>
          <w:color w:val="000000"/>
          <w:sz w:val="22"/>
          <w:szCs w:val="22"/>
        </w:rPr>
        <w:t xml:space="preserve"> Os atos previstos como infrações administrativas na</w:t>
      </w:r>
      <w:hyperlink r:id="rId63" w:history="1">
        <w:r w:rsidRPr="009E3F9F">
          <w:rPr>
            <w:rStyle w:val="Hyperlink"/>
            <w:rFonts w:ascii="Arial" w:hAnsi="Arial" w:cs="Arial"/>
            <w:color w:val="000000"/>
            <w:sz w:val="22"/>
            <w:szCs w:val="22"/>
          </w:rPr>
          <w:t xml:space="preserve"> </w:t>
        </w:r>
        <w:r w:rsidRPr="009E3F9F">
          <w:rPr>
            <w:rStyle w:val="Hyperlink"/>
            <w:rFonts w:ascii="Arial" w:hAnsi="Arial" w:cs="Arial"/>
            <w:color w:val="1155CC"/>
            <w:sz w:val="22"/>
            <w:szCs w:val="22"/>
          </w:rPr>
          <w:t>Lei nº 14.133, de 2021</w:t>
        </w:r>
      </w:hyperlink>
      <w:r w:rsidRPr="009E3F9F">
        <w:rPr>
          <w:rFonts w:ascii="Arial" w:hAnsi="Arial" w:cs="Arial"/>
          <w:color w:val="000000"/>
          <w:sz w:val="22"/>
          <w:szCs w:val="22"/>
        </w:rPr>
        <w:t>, ou em outras leis de licitações e contratos da Administração Pública que também sejam tipificados como atos lesivos</w:t>
      </w:r>
      <w:hyperlink r:id="rId64" w:history="1">
        <w:r w:rsidRPr="009E3F9F">
          <w:rPr>
            <w:rStyle w:val="Hyperlink"/>
            <w:rFonts w:ascii="Arial" w:hAnsi="Arial" w:cs="Arial"/>
            <w:color w:val="000000"/>
            <w:sz w:val="22"/>
            <w:szCs w:val="22"/>
          </w:rPr>
          <w:t xml:space="preserve"> </w:t>
        </w:r>
        <w:r w:rsidRPr="009E3F9F">
          <w:rPr>
            <w:rStyle w:val="Hyperlink"/>
            <w:rFonts w:ascii="Arial" w:hAnsi="Arial" w:cs="Arial"/>
            <w:color w:val="1155CC"/>
            <w:sz w:val="22"/>
            <w:szCs w:val="22"/>
          </w:rPr>
          <w:t>na Lei nº 12.846, de 2013</w:t>
        </w:r>
      </w:hyperlink>
      <w:r w:rsidRPr="009E3F9F">
        <w:rPr>
          <w:rFonts w:ascii="Arial" w:hAnsi="Arial" w:cs="Arial"/>
          <w:color w:val="000000"/>
          <w:sz w:val="22"/>
          <w:szCs w:val="22"/>
        </w:rPr>
        <w:t>, serão apurados e julgados conjuntamente, nos mesmos autos, observados o rito procedimental e autoridade competente definidos na referida Lei.</w:t>
      </w:r>
    </w:p>
    <w:p w14:paraId="6B4110E2"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Parágrafo 11 -</w:t>
      </w:r>
      <w:r w:rsidRPr="009E3F9F">
        <w:rPr>
          <w:rFonts w:ascii="Arial" w:hAnsi="Arial" w:cs="Arial"/>
          <w:color w:val="000000"/>
          <w:sz w:val="22"/>
          <w:szCs w:val="22"/>
        </w:rPr>
        <w:t xml:space="preserve"> A personalidade jurídica da DETENTORA poderá ser desconsiderada sempre que utilizada com abuso do direito para facilitar, encobrir ou dissimular a prática dos atos ilícitos previstos nesta Ata ou para provocar confusão patrimonial, e, nesse caso, todos os efeitos das sanções aplicadas à pessoa jurídica serão estendidos aos seus administradores e sócios com poderes de administração, à pessoa jurídica sucessora ou à empresa do mesmo ramo com relação </w:t>
      </w:r>
      <w:r w:rsidRPr="009E3F9F">
        <w:rPr>
          <w:rFonts w:ascii="Arial" w:hAnsi="Arial" w:cs="Arial"/>
          <w:color w:val="000000"/>
          <w:sz w:val="22"/>
          <w:szCs w:val="22"/>
        </w:rPr>
        <w:lastRenderedPageBreak/>
        <w:t>de coligação ou controle, de fato ou de direito, com a DETENTORA, observados, em todos os casos, o contraditório, a ampla defesa e a obrigatoriedade de análise jurídica prévia.</w:t>
      </w:r>
    </w:p>
    <w:p w14:paraId="3A31AF34"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Parágrafo 12 -</w:t>
      </w:r>
      <w:r w:rsidRPr="009E3F9F">
        <w:rPr>
          <w:rFonts w:ascii="Arial" w:hAnsi="Arial" w:cs="Arial"/>
          <w:color w:val="000000"/>
          <w:sz w:val="22"/>
          <w:szCs w:val="22"/>
        </w:rPr>
        <w:t xml:space="preserve"> O ÓRGÃO GERENCIADOR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w:t>
      </w:r>
    </w:p>
    <w:p w14:paraId="1F1B3688"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Parágrafo 13 -</w:t>
      </w:r>
      <w:r w:rsidRPr="009E3F9F">
        <w:rPr>
          <w:rFonts w:ascii="Arial" w:hAnsi="Arial" w:cs="Arial"/>
          <w:color w:val="000000"/>
          <w:sz w:val="22"/>
          <w:szCs w:val="22"/>
        </w:rPr>
        <w:t xml:space="preserve"> As sanções de impedimento de licitar e contratar e declaração de inidoneidade para licitar ou contratar são passíveis de reabilitação na forma do</w:t>
      </w:r>
      <w:hyperlink r:id="rId65" w:anchor="art163" w:history="1">
        <w:r w:rsidRPr="009E3F9F">
          <w:rPr>
            <w:rStyle w:val="Hyperlink"/>
            <w:rFonts w:ascii="Arial" w:hAnsi="Arial" w:cs="Arial"/>
            <w:color w:val="000000"/>
            <w:sz w:val="22"/>
            <w:szCs w:val="22"/>
          </w:rPr>
          <w:t xml:space="preserve"> </w:t>
        </w:r>
        <w:r w:rsidRPr="009E3F9F">
          <w:rPr>
            <w:rStyle w:val="Hyperlink"/>
            <w:rFonts w:ascii="Arial" w:hAnsi="Arial" w:cs="Arial"/>
            <w:color w:val="1155CC"/>
            <w:sz w:val="22"/>
            <w:szCs w:val="22"/>
          </w:rPr>
          <w:t>art. 163 da Lei nº 14.133/21.</w:t>
        </w:r>
      </w:hyperlink>
    </w:p>
    <w:p w14:paraId="7207D4AC" w14:textId="77777777" w:rsidR="00585166" w:rsidRPr="009E3F9F" w:rsidRDefault="00585166" w:rsidP="009E3F9F">
      <w:pPr>
        <w:pStyle w:val="NormalWeb"/>
        <w:spacing w:before="0" w:after="0" w:line="360" w:lineRule="auto"/>
        <w:jc w:val="both"/>
        <w:rPr>
          <w:rFonts w:ascii="Arial" w:hAnsi="Arial" w:cs="Arial"/>
          <w:sz w:val="22"/>
          <w:szCs w:val="22"/>
        </w:rPr>
      </w:pPr>
      <w:r w:rsidRPr="009E3F9F">
        <w:rPr>
          <w:rFonts w:ascii="Arial" w:hAnsi="Arial" w:cs="Arial"/>
          <w:b/>
          <w:bCs/>
          <w:color w:val="000000"/>
          <w:sz w:val="22"/>
          <w:szCs w:val="22"/>
        </w:rPr>
        <w:t>Parágrafo 14 -</w:t>
      </w:r>
      <w:r w:rsidRPr="009E3F9F">
        <w:rPr>
          <w:rFonts w:ascii="Arial" w:hAnsi="Arial" w:cs="Arial"/>
          <w:color w:val="000000"/>
          <w:sz w:val="22"/>
          <w:szCs w:val="22"/>
        </w:rPr>
        <w:t xml:space="preserve"> Os débitos da DETENTORA para com o ÓRGÃO GERENCIADOR, resultantes de multa administrativa e/ou indenizações, não inscritos em dívida ativa, poderão ser compensados, total ou parcialmente, com os créditos devidos pelo referido órgão decorrentes desta mesma Ata ou de outros contratos administrativos que a DETENTORA possua com o mesmo ÓRGÃO GERENCIADOR, na forma da</w:t>
      </w:r>
      <w:hyperlink r:id="rId66" w:history="1">
        <w:r w:rsidRPr="009E3F9F">
          <w:rPr>
            <w:rStyle w:val="Hyperlink"/>
            <w:rFonts w:ascii="Arial" w:hAnsi="Arial" w:cs="Arial"/>
            <w:color w:val="000000"/>
            <w:sz w:val="22"/>
            <w:szCs w:val="22"/>
          </w:rPr>
          <w:t xml:space="preserve"> </w:t>
        </w:r>
        <w:r w:rsidRPr="009E3F9F">
          <w:rPr>
            <w:rStyle w:val="Hyperlink"/>
            <w:rFonts w:ascii="Arial" w:hAnsi="Arial" w:cs="Arial"/>
            <w:color w:val="1155CC"/>
            <w:sz w:val="22"/>
            <w:szCs w:val="22"/>
          </w:rPr>
          <w:t>Instrução Normativa SEGES/ME nº 26, de 13 de abril de 2022</w:t>
        </w:r>
      </w:hyperlink>
      <w:r w:rsidRPr="009E3F9F">
        <w:rPr>
          <w:rFonts w:ascii="Arial" w:hAnsi="Arial" w:cs="Arial"/>
          <w:color w:val="000000"/>
          <w:sz w:val="22"/>
          <w:szCs w:val="22"/>
        </w:rPr>
        <w:t>.</w:t>
      </w:r>
    </w:p>
    <w:p w14:paraId="3176BF73" w14:textId="77777777" w:rsidR="00585166" w:rsidRPr="009E3F9F" w:rsidRDefault="00585166" w:rsidP="009E3F9F">
      <w:pPr>
        <w:spacing w:line="360" w:lineRule="auto"/>
        <w:jc w:val="both"/>
        <w:rPr>
          <w:rFonts w:ascii="Arial" w:eastAsia="Times New Roman" w:hAnsi="Arial" w:cs="Arial"/>
          <w:b/>
          <w:bCs/>
          <w:sz w:val="22"/>
          <w:szCs w:val="22"/>
        </w:rPr>
      </w:pPr>
    </w:p>
    <w:p w14:paraId="339B6716" w14:textId="77777777" w:rsidR="00585166" w:rsidRPr="009E3F9F" w:rsidRDefault="00585166" w:rsidP="009E3F9F">
      <w:pPr>
        <w:spacing w:line="360" w:lineRule="auto"/>
        <w:jc w:val="both"/>
        <w:rPr>
          <w:rFonts w:ascii="Arial" w:eastAsia="Times New Roman" w:hAnsi="Arial" w:cs="Arial"/>
          <w:b/>
          <w:bCs/>
          <w:sz w:val="22"/>
          <w:szCs w:val="22"/>
        </w:rPr>
      </w:pPr>
      <w:r w:rsidRPr="009E3F9F">
        <w:rPr>
          <w:rFonts w:ascii="Arial" w:eastAsia="Times New Roman" w:hAnsi="Arial" w:cs="Arial"/>
          <w:b/>
          <w:sz w:val="22"/>
          <w:szCs w:val="22"/>
        </w:rPr>
        <w:t>CLAUSULA DÉCIMA TERCEIRA – CANCELAMENTO DO REGISTRO DA DETENTORA –</w:t>
      </w:r>
      <w:r w:rsidRPr="009E3F9F">
        <w:rPr>
          <w:rFonts w:ascii="Arial" w:eastAsia="Times New Roman" w:hAnsi="Arial" w:cs="Arial"/>
          <w:sz w:val="22"/>
          <w:szCs w:val="22"/>
        </w:rPr>
        <w:t xml:space="preserve"> A DETENTORA terá seu registro cancelado quando:</w:t>
      </w:r>
    </w:p>
    <w:p w14:paraId="6BCE7555" w14:textId="77777777" w:rsidR="00585166" w:rsidRPr="009E3F9F" w:rsidRDefault="00585166" w:rsidP="009E3F9F">
      <w:pPr>
        <w:tabs>
          <w:tab w:val="left" w:pos="284"/>
        </w:tabs>
        <w:spacing w:line="360" w:lineRule="auto"/>
        <w:rPr>
          <w:rFonts w:ascii="Arial" w:eastAsia="Times New Roman" w:hAnsi="Arial" w:cs="Arial"/>
          <w:sz w:val="22"/>
          <w:szCs w:val="22"/>
        </w:rPr>
      </w:pPr>
      <w:r w:rsidRPr="009E3F9F">
        <w:rPr>
          <w:rFonts w:ascii="Arial" w:eastAsia="Times New Roman" w:hAnsi="Arial" w:cs="Arial"/>
          <w:b/>
          <w:bCs/>
          <w:sz w:val="22"/>
          <w:szCs w:val="22"/>
        </w:rPr>
        <w:t xml:space="preserve">a) </w:t>
      </w:r>
      <w:r w:rsidRPr="009E3F9F">
        <w:rPr>
          <w:rFonts w:ascii="Arial" w:eastAsia="Times New Roman" w:hAnsi="Arial" w:cs="Arial"/>
          <w:sz w:val="22"/>
          <w:szCs w:val="22"/>
        </w:rPr>
        <w:t>descumprir as condições da Ata de Registro de Preços, sem motivo justificado;</w:t>
      </w:r>
    </w:p>
    <w:p w14:paraId="6A781C83" w14:textId="77777777" w:rsidR="00585166" w:rsidRPr="009E3F9F" w:rsidRDefault="00585166" w:rsidP="009E3F9F">
      <w:pPr>
        <w:tabs>
          <w:tab w:val="left" w:pos="284"/>
        </w:tabs>
        <w:spacing w:line="360" w:lineRule="auto"/>
        <w:jc w:val="both"/>
        <w:rPr>
          <w:rFonts w:ascii="Arial" w:eastAsia="Times New Roman" w:hAnsi="Arial" w:cs="Arial"/>
          <w:sz w:val="22"/>
          <w:szCs w:val="22"/>
        </w:rPr>
      </w:pPr>
      <w:r w:rsidRPr="009E3F9F">
        <w:rPr>
          <w:rFonts w:ascii="Arial" w:eastAsia="Times New Roman" w:hAnsi="Arial" w:cs="Arial"/>
          <w:b/>
          <w:sz w:val="22"/>
          <w:szCs w:val="22"/>
        </w:rPr>
        <w:t xml:space="preserve">b) </w:t>
      </w:r>
      <w:r w:rsidRPr="009E3F9F">
        <w:rPr>
          <w:rFonts w:ascii="Arial" w:eastAsia="Times New Roman" w:hAnsi="Arial" w:cs="Arial"/>
          <w:sz w:val="22"/>
          <w:szCs w:val="22"/>
        </w:rPr>
        <w:t>não aceitar a Nota de Empenho, no prazo estabelecido pelo ÓRGÃO GERENCIADOR sem justificativa razoável;</w:t>
      </w:r>
    </w:p>
    <w:p w14:paraId="1CEAB751" w14:textId="77777777" w:rsidR="00585166" w:rsidRPr="009E3F9F" w:rsidRDefault="00585166" w:rsidP="009E3F9F">
      <w:pPr>
        <w:spacing w:line="360" w:lineRule="auto"/>
        <w:jc w:val="both"/>
        <w:rPr>
          <w:rFonts w:ascii="Arial" w:eastAsia="Times New Roman" w:hAnsi="Arial" w:cs="Arial"/>
          <w:b/>
          <w:sz w:val="22"/>
          <w:szCs w:val="22"/>
        </w:rPr>
      </w:pPr>
      <w:r w:rsidRPr="009E3F9F">
        <w:rPr>
          <w:rFonts w:ascii="Arial" w:eastAsia="Times New Roman" w:hAnsi="Arial" w:cs="Arial"/>
          <w:b/>
          <w:sz w:val="22"/>
          <w:szCs w:val="22"/>
        </w:rPr>
        <w:t>c)</w:t>
      </w:r>
      <w:r w:rsidRPr="009E3F9F">
        <w:rPr>
          <w:rFonts w:ascii="Arial" w:eastAsia="Times New Roman" w:hAnsi="Arial" w:cs="Arial"/>
          <w:sz w:val="22"/>
          <w:szCs w:val="22"/>
        </w:rPr>
        <w:t xml:space="preserve"> não aceitar manter seu preço registrado, na hipótese prevista no §6º da cláusula décima desta Ata; ou</w:t>
      </w:r>
    </w:p>
    <w:p w14:paraId="73875D36" w14:textId="3DC59B96" w:rsidR="00585166" w:rsidRPr="009E3F9F" w:rsidRDefault="00585166" w:rsidP="009E3F9F">
      <w:pPr>
        <w:spacing w:line="360" w:lineRule="auto"/>
        <w:jc w:val="both"/>
        <w:rPr>
          <w:rFonts w:ascii="Arial" w:eastAsia="Times New Roman" w:hAnsi="Arial" w:cs="Arial"/>
          <w:b/>
          <w:sz w:val="22"/>
          <w:szCs w:val="22"/>
        </w:rPr>
      </w:pPr>
      <w:r w:rsidRPr="009E3F9F">
        <w:rPr>
          <w:rFonts w:ascii="Arial" w:eastAsia="Times New Roman" w:hAnsi="Arial" w:cs="Arial"/>
          <w:b/>
          <w:sz w:val="22"/>
          <w:szCs w:val="22"/>
        </w:rPr>
        <w:t>d)</w:t>
      </w:r>
      <w:r w:rsidRPr="009E3F9F">
        <w:rPr>
          <w:rFonts w:ascii="Arial" w:eastAsia="Times New Roman" w:hAnsi="Arial" w:cs="Arial"/>
          <w:sz w:val="22"/>
          <w:szCs w:val="22"/>
        </w:rPr>
        <w:t xml:space="preserve"> sofrer sanção prevista nos incisos III e IV, do caput do art. 156 da Lei nº 14.133/</w:t>
      </w:r>
      <w:r w:rsidR="009E3F9F" w:rsidRPr="009E3F9F">
        <w:rPr>
          <w:rFonts w:ascii="Arial" w:eastAsia="Times New Roman" w:hAnsi="Arial" w:cs="Arial"/>
          <w:sz w:val="22"/>
          <w:szCs w:val="22"/>
        </w:rPr>
        <w:t>20</w:t>
      </w:r>
      <w:r w:rsidRPr="009E3F9F">
        <w:rPr>
          <w:rFonts w:ascii="Arial" w:eastAsia="Times New Roman" w:hAnsi="Arial" w:cs="Arial"/>
          <w:sz w:val="22"/>
          <w:szCs w:val="22"/>
        </w:rPr>
        <w:t>21.</w:t>
      </w:r>
    </w:p>
    <w:p w14:paraId="2B0FE910" w14:textId="77777777" w:rsidR="00585166" w:rsidRPr="009E3F9F" w:rsidRDefault="00585166" w:rsidP="009E3F9F">
      <w:pPr>
        <w:spacing w:line="360" w:lineRule="auto"/>
        <w:jc w:val="both"/>
        <w:rPr>
          <w:rFonts w:ascii="Arial" w:eastAsia="Times New Roman" w:hAnsi="Arial" w:cs="Arial"/>
          <w:b/>
          <w:spacing w:val="-4"/>
          <w:sz w:val="22"/>
          <w:szCs w:val="22"/>
        </w:rPr>
      </w:pPr>
      <w:r w:rsidRPr="009E3F9F">
        <w:rPr>
          <w:rFonts w:ascii="Arial" w:eastAsia="Times New Roman" w:hAnsi="Arial" w:cs="Arial"/>
          <w:b/>
          <w:sz w:val="22"/>
          <w:szCs w:val="22"/>
        </w:rPr>
        <w:t>Parágrafo 1º –</w:t>
      </w:r>
      <w:r w:rsidRPr="009E3F9F">
        <w:rPr>
          <w:rFonts w:ascii="Arial" w:eastAsia="Times New Roman" w:hAnsi="Arial" w:cs="Arial"/>
          <w:sz w:val="22"/>
          <w:szCs w:val="22"/>
        </w:rPr>
        <w:t xml:space="preserve"> O cancelamento do registro, nas hipóteses previstas nas alíneas “a” a “d” desta cláusula, será formalizado por despacho do ÓRGÃO GERENCIADOR, garantidos os princípios do contraditório e a ampla defesa.</w:t>
      </w:r>
    </w:p>
    <w:p w14:paraId="1C6CDBD0" w14:textId="77777777" w:rsidR="00585166" w:rsidRPr="009E3F9F" w:rsidRDefault="00585166" w:rsidP="009E3F9F">
      <w:pPr>
        <w:spacing w:line="360" w:lineRule="auto"/>
        <w:jc w:val="both"/>
        <w:rPr>
          <w:rFonts w:ascii="Arial" w:eastAsia="Times New Roman" w:hAnsi="Arial" w:cs="Arial"/>
          <w:spacing w:val="-4"/>
          <w:sz w:val="22"/>
          <w:szCs w:val="22"/>
        </w:rPr>
      </w:pPr>
      <w:r w:rsidRPr="009E3F9F">
        <w:rPr>
          <w:rFonts w:ascii="Arial" w:eastAsia="Times New Roman" w:hAnsi="Arial" w:cs="Arial"/>
          <w:b/>
          <w:bCs/>
          <w:spacing w:val="-4"/>
          <w:sz w:val="22"/>
          <w:szCs w:val="22"/>
        </w:rPr>
        <w:t>Parágrafo 2º –</w:t>
      </w:r>
      <w:r w:rsidRPr="009E3F9F">
        <w:rPr>
          <w:rFonts w:ascii="Arial" w:eastAsia="Times New Roman" w:hAnsi="Arial" w:cs="Arial"/>
          <w:spacing w:val="-4"/>
          <w:sz w:val="22"/>
          <w:szCs w:val="22"/>
        </w:rPr>
        <w:t xml:space="preserve"> Na hipótese de cancelamento do registro da DETENTORA, o ÓRGÃO GERENCIADOR poderá convocar as licitantes que compõem o cadastro de reserva, observada a ordem de classificação.</w:t>
      </w:r>
    </w:p>
    <w:p w14:paraId="17397B9A" w14:textId="77777777" w:rsidR="00585166" w:rsidRPr="009E3F9F" w:rsidRDefault="00585166" w:rsidP="009E3F9F">
      <w:pPr>
        <w:spacing w:line="360" w:lineRule="auto"/>
        <w:jc w:val="both"/>
        <w:rPr>
          <w:rFonts w:ascii="Arial" w:eastAsia="Times New Roman" w:hAnsi="Arial" w:cs="Arial"/>
          <w:b/>
          <w:sz w:val="22"/>
          <w:szCs w:val="22"/>
        </w:rPr>
      </w:pPr>
    </w:p>
    <w:p w14:paraId="13478FE6"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 xml:space="preserve">CLAUSULA DÉCIMA QUARTA – CANCELAMENTO DO PREÇO REGISTRADO – </w:t>
      </w:r>
      <w:r w:rsidRPr="009E3F9F">
        <w:rPr>
          <w:rFonts w:ascii="Arial" w:eastAsia="Times New Roman" w:hAnsi="Arial" w:cs="Arial"/>
          <w:sz w:val="22"/>
          <w:szCs w:val="22"/>
        </w:rPr>
        <w:t>O preço registrado poderá ser cancelado nas seguintes hipóteses:</w:t>
      </w:r>
    </w:p>
    <w:p w14:paraId="3B6832F0"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a)</w:t>
      </w:r>
      <w:r w:rsidRPr="009E3F9F">
        <w:rPr>
          <w:rFonts w:ascii="Arial" w:eastAsia="Times New Roman" w:hAnsi="Arial" w:cs="Arial"/>
          <w:sz w:val="22"/>
          <w:szCs w:val="22"/>
        </w:rPr>
        <w:t xml:space="preserve"> por razão de interesse público;</w:t>
      </w:r>
    </w:p>
    <w:p w14:paraId="2776E67F"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b)</w:t>
      </w:r>
      <w:r w:rsidRPr="009E3F9F">
        <w:rPr>
          <w:rFonts w:ascii="Arial" w:eastAsia="Times New Roman" w:hAnsi="Arial" w:cs="Arial"/>
          <w:sz w:val="22"/>
          <w:szCs w:val="22"/>
        </w:rPr>
        <w:t xml:space="preserve"> a pedido da DETENTORA, decorrente de caso fortuito ou força maior; ou</w:t>
      </w:r>
    </w:p>
    <w:p w14:paraId="177570A7"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c)</w:t>
      </w:r>
      <w:r w:rsidRPr="009E3F9F">
        <w:rPr>
          <w:rFonts w:ascii="Arial" w:eastAsia="Times New Roman" w:hAnsi="Arial" w:cs="Arial"/>
          <w:sz w:val="22"/>
          <w:szCs w:val="22"/>
        </w:rPr>
        <w:t xml:space="preserve"> se não houver êxito nas negociações, nas hipóteses em que o preço de mercado tornar-se superior ou inferior ao preço registrado, nos termos dos §§ 3º e 8º da cláusula décima desta Ata.</w:t>
      </w:r>
    </w:p>
    <w:p w14:paraId="5F5856DC" w14:textId="77777777" w:rsidR="009E3F9F" w:rsidRPr="009E3F9F" w:rsidRDefault="009E3F9F" w:rsidP="009E3F9F">
      <w:pPr>
        <w:keepNext/>
        <w:keepLines/>
        <w:tabs>
          <w:tab w:val="left" w:pos="0"/>
        </w:tabs>
        <w:spacing w:line="360" w:lineRule="auto"/>
        <w:jc w:val="both"/>
        <w:rPr>
          <w:rFonts w:ascii="Arial" w:eastAsia="Arial" w:hAnsi="Arial" w:cs="Arial"/>
          <w:b/>
          <w:sz w:val="22"/>
          <w:szCs w:val="22"/>
        </w:rPr>
      </w:pPr>
    </w:p>
    <w:p w14:paraId="2063C417" w14:textId="543F41D2" w:rsidR="009E3F9F" w:rsidRPr="009E3F9F" w:rsidRDefault="009E3F9F" w:rsidP="009E3F9F">
      <w:pPr>
        <w:keepNext/>
        <w:keepLines/>
        <w:tabs>
          <w:tab w:val="left" w:pos="0"/>
        </w:tabs>
        <w:spacing w:line="360" w:lineRule="auto"/>
        <w:jc w:val="both"/>
        <w:rPr>
          <w:rFonts w:ascii="Arial" w:eastAsia="Arial" w:hAnsi="Arial" w:cs="Arial"/>
          <w:b/>
          <w:smallCaps/>
          <w:sz w:val="22"/>
          <w:szCs w:val="22"/>
        </w:rPr>
      </w:pPr>
      <w:r w:rsidRPr="009E3F9F">
        <w:rPr>
          <w:rFonts w:ascii="Arial" w:eastAsia="Arial" w:hAnsi="Arial" w:cs="Arial"/>
          <w:b/>
          <w:sz w:val="22"/>
          <w:szCs w:val="22"/>
        </w:rPr>
        <w:t xml:space="preserve">CLÁUSULA DÉCIMA QUINTA – DO CUMPRIMENTO DA LEI GERAL DE PROTEÇÃO DE DADOS PESSOAIS - LEI Nº 13.709 </w:t>
      </w:r>
      <w:r w:rsidRPr="009E3F9F">
        <w:rPr>
          <w:rFonts w:ascii="Arial" w:eastAsia="Arial" w:hAnsi="Arial" w:cs="Arial"/>
          <w:b/>
          <w:smallCaps/>
          <w:sz w:val="22"/>
          <w:szCs w:val="22"/>
        </w:rPr>
        <w:t>DE 14 DE AGOSTO DE 2018</w:t>
      </w:r>
    </w:p>
    <w:p w14:paraId="2E66679F" w14:textId="77777777" w:rsidR="009E3F9F" w:rsidRPr="009E3F9F" w:rsidRDefault="009E3F9F" w:rsidP="009E3F9F">
      <w:pPr>
        <w:spacing w:line="360" w:lineRule="auto"/>
        <w:ind w:right="120"/>
        <w:jc w:val="both"/>
        <w:rPr>
          <w:rFonts w:ascii="Arial" w:eastAsia="Arial" w:hAnsi="Arial" w:cs="Arial"/>
          <w:sz w:val="22"/>
          <w:szCs w:val="22"/>
        </w:rPr>
      </w:pPr>
      <w:r w:rsidRPr="009E3F9F">
        <w:rPr>
          <w:rFonts w:ascii="Arial" w:eastAsia="Arial" w:hAnsi="Arial" w:cs="Arial"/>
          <w:sz w:val="22"/>
          <w:szCs w:val="22"/>
        </w:rPr>
        <w:t>As partes obrigam-se a cumprir os princípios e disposições da Lei Geral de Proteção de Dados Pessoais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todas as informações obtidas e/ou repassadas em decorrência da execução contratual.</w:t>
      </w:r>
    </w:p>
    <w:p w14:paraId="29A1FA42" w14:textId="77777777" w:rsidR="009E3F9F" w:rsidRPr="009E3F9F" w:rsidRDefault="009E3F9F" w:rsidP="009E3F9F">
      <w:pPr>
        <w:spacing w:line="360" w:lineRule="auto"/>
        <w:ind w:right="120"/>
        <w:jc w:val="both"/>
        <w:rPr>
          <w:rFonts w:ascii="Arial" w:eastAsia="Arial" w:hAnsi="Arial" w:cs="Arial"/>
          <w:sz w:val="22"/>
          <w:szCs w:val="22"/>
        </w:rPr>
      </w:pPr>
      <w:r w:rsidRPr="009E3F9F">
        <w:rPr>
          <w:rFonts w:ascii="Arial" w:eastAsia="Arial" w:hAnsi="Arial" w:cs="Arial"/>
          <w:b/>
          <w:sz w:val="22"/>
          <w:szCs w:val="22"/>
        </w:rPr>
        <w:t>Parágrafo 1º -</w:t>
      </w:r>
      <w:r w:rsidRPr="009E3F9F">
        <w:rPr>
          <w:rFonts w:ascii="Arial" w:eastAsia="Arial" w:hAnsi="Arial" w:cs="Arial"/>
          <w:sz w:val="22"/>
          <w:szCs w:val="22"/>
        </w:rPr>
        <w:t> É vedada às partes a utilização de todo e qualquer dado pessoal repassado em decorrência da execução contratual, para finalidade distinta da contida no objeto da contratação, sob pena de responsabilização administrativa, civil e criminal.</w:t>
      </w:r>
    </w:p>
    <w:p w14:paraId="460A71FE" w14:textId="77777777" w:rsidR="009E3F9F" w:rsidRPr="009E3F9F" w:rsidRDefault="009E3F9F" w:rsidP="009E3F9F">
      <w:pPr>
        <w:spacing w:line="360" w:lineRule="auto"/>
        <w:ind w:right="120"/>
        <w:jc w:val="both"/>
        <w:rPr>
          <w:rFonts w:ascii="Arial" w:eastAsia="Arial" w:hAnsi="Arial" w:cs="Arial"/>
          <w:sz w:val="22"/>
          <w:szCs w:val="22"/>
        </w:rPr>
      </w:pPr>
      <w:r w:rsidRPr="009E3F9F">
        <w:rPr>
          <w:rFonts w:ascii="Arial" w:eastAsia="Arial" w:hAnsi="Arial" w:cs="Arial"/>
          <w:b/>
          <w:sz w:val="22"/>
          <w:szCs w:val="22"/>
        </w:rPr>
        <w:t>Parágrafo 2º -</w:t>
      </w:r>
      <w:r w:rsidRPr="009E3F9F">
        <w:rPr>
          <w:rFonts w:ascii="Arial" w:eastAsia="Arial" w:hAnsi="Arial" w:cs="Arial"/>
          <w:sz w:val="22"/>
          <w:szCs w:val="22"/>
        </w:rPr>
        <w:t> A CONTRATADA fica obrigada a comunicar à CONTRATANTE, em até 24 (vinte e quatro) horas, a contar da ciência do ocorrido, qualquer incidente de segurança aos dados pessoais repassados em decorrência desta contratação, cabendo a este TRE-SP a adoção das providências dispostas no art. 48 da Lei Geral de Proteção de Dados Pessoais.</w:t>
      </w:r>
    </w:p>
    <w:p w14:paraId="0F6F7A55" w14:textId="30E93A68" w:rsidR="00585166" w:rsidRDefault="009E3F9F" w:rsidP="009E3F9F">
      <w:pPr>
        <w:spacing w:line="360" w:lineRule="auto"/>
        <w:jc w:val="both"/>
        <w:rPr>
          <w:rFonts w:ascii="Arial" w:eastAsia="Arial" w:hAnsi="Arial" w:cs="Arial"/>
          <w:sz w:val="22"/>
          <w:szCs w:val="22"/>
        </w:rPr>
      </w:pPr>
      <w:r w:rsidRPr="009E3F9F">
        <w:rPr>
          <w:rFonts w:ascii="Arial" w:eastAsia="Arial" w:hAnsi="Arial" w:cs="Arial"/>
          <w:b/>
          <w:sz w:val="22"/>
          <w:szCs w:val="22"/>
        </w:rPr>
        <w:t>Parágrafo 3º -</w:t>
      </w:r>
      <w:r w:rsidRPr="009E3F9F">
        <w:rPr>
          <w:rFonts w:ascii="Arial" w:eastAsia="Arial" w:hAnsi="Arial" w:cs="Arial"/>
          <w:sz w:val="22"/>
          <w:szCs w:val="22"/>
        </w:rPr>
        <w:t> As partes obrigam-se a proceder, ao término do prazo de vigência, à eliminação dos dados pessoais a que venham ter acesso em decorrência da execução contratual, ressalvados os casos em que a manutenção dos dados por período superior decorra de obrigação legal ou contratual.</w:t>
      </w:r>
    </w:p>
    <w:p w14:paraId="7E728836" w14:textId="64D5DCD6" w:rsidR="00327DB3" w:rsidRDefault="00327DB3" w:rsidP="009E3F9F">
      <w:pPr>
        <w:spacing w:line="360" w:lineRule="auto"/>
        <w:jc w:val="both"/>
        <w:rPr>
          <w:rFonts w:ascii="Arial" w:eastAsia="Arial" w:hAnsi="Arial" w:cs="Arial"/>
          <w:sz w:val="22"/>
          <w:szCs w:val="22"/>
        </w:rPr>
      </w:pPr>
    </w:p>
    <w:p w14:paraId="26BDA1E4" w14:textId="4B345BA7" w:rsidR="00327DB3" w:rsidRPr="00F77535" w:rsidRDefault="00327DB3" w:rsidP="009E3F9F">
      <w:pPr>
        <w:spacing w:line="360" w:lineRule="auto"/>
        <w:jc w:val="both"/>
        <w:rPr>
          <w:rFonts w:ascii="Arial" w:hAnsi="Arial" w:cs="Arial"/>
          <w:sz w:val="22"/>
          <w:szCs w:val="22"/>
        </w:rPr>
      </w:pPr>
      <w:r w:rsidRPr="00F77535">
        <w:rPr>
          <w:rFonts w:ascii="Arial" w:hAnsi="Arial" w:cs="Arial"/>
          <w:b/>
          <w:sz w:val="22"/>
          <w:szCs w:val="22"/>
        </w:rPr>
        <w:t xml:space="preserve">CLÁUSULA DÉCIMA SEXTA – DO ENFRENTAMENTO AO ASSÉDIO MORAL E SEXUAL E À DISCRIMINAÇÃO </w:t>
      </w:r>
    </w:p>
    <w:p w14:paraId="7241C627" w14:textId="13B331A6" w:rsidR="00327DB3" w:rsidRPr="00F77535" w:rsidRDefault="00327DB3" w:rsidP="009E3F9F">
      <w:pPr>
        <w:spacing w:line="360" w:lineRule="auto"/>
        <w:jc w:val="both"/>
        <w:rPr>
          <w:rFonts w:ascii="Arial" w:hAnsi="Arial" w:cs="Arial"/>
          <w:sz w:val="22"/>
          <w:szCs w:val="22"/>
        </w:rPr>
      </w:pPr>
      <w:r w:rsidRPr="00F77535">
        <w:rPr>
          <w:rFonts w:ascii="Arial" w:hAnsi="Arial" w:cs="Arial"/>
          <w:sz w:val="22"/>
          <w:szCs w:val="22"/>
        </w:rPr>
        <w:t xml:space="preserve">O ÓRGÃO GERENCIADOR coibirá situações associadas a Assédio Moral, Sexual ou Discriminação conforme Resolução </w:t>
      </w:r>
      <w:proofErr w:type="gramStart"/>
      <w:r w:rsidRPr="00F77535">
        <w:rPr>
          <w:rFonts w:ascii="Arial" w:hAnsi="Arial" w:cs="Arial"/>
          <w:sz w:val="22"/>
          <w:szCs w:val="22"/>
        </w:rPr>
        <w:t>n.º</w:t>
      </w:r>
      <w:proofErr w:type="gramEnd"/>
      <w:r w:rsidRPr="00F77535">
        <w:rPr>
          <w:rFonts w:ascii="Arial" w:hAnsi="Arial" w:cs="Arial"/>
          <w:sz w:val="22"/>
          <w:szCs w:val="22"/>
        </w:rPr>
        <w:t xml:space="preserve"> 351/2020 CNJ, promovidas no âmbito da relação contratual administrativa cometidas por superior hierárquico no relacionamento entre seus servidores e a DETENTORA da Ata.</w:t>
      </w:r>
    </w:p>
    <w:p w14:paraId="7B85D841" w14:textId="5A9DF645" w:rsidR="00327DB3" w:rsidRPr="00581282" w:rsidRDefault="00327DB3" w:rsidP="009E3F9F">
      <w:pPr>
        <w:spacing w:line="360" w:lineRule="auto"/>
        <w:jc w:val="both"/>
        <w:rPr>
          <w:rFonts w:ascii="Arial" w:eastAsia="Arial" w:hAnsi="Arial" w:cs="Arial"/>
          <w:sz w:val="22"/>
          <w:szCs w:val="22"/>
        </w:rPr>
      </w:pPr>
      <w:r w:rsidRPr="00F77535">
        <w:rPr>
          <w:rFonts w:ascii="Arial" w:hAnsi="Arial" w:cs="Arial"/>
          <w:b/>
          <w:sz w:val="22"/>
          <w:szCs w:val="22"/>
        </w:rPr>
        <w:t>Parágrafo único</w:t>
      </w:r>
      <w:r w:rsidRPr="00F77535">
        <w:rPr>
          <w:rFonts w:ascii="Arial" w:hAnsi="Arial" w:cs="Arial"/>
          <w:sz w:val="22"/>
          <w:szCs w:val="22"/>
        </w:rPr>
        <w:t xml:space="preserve"> - Caberá ao Gestor e ao Fiscal da Ata averiguarem questões relativas a assédio moral, sexual ou condutas de discriminação nas relações de trabalho e tomar as m</w:t>
      </w:r>
      <w:r w:rsidR="00F77535">
        <w:rPr>
          <w:rFonts w:ascii="Arial" w:hAnsi="Arial" w:cs="Arial"/>
          <w:sz w:val="22"/>
          <w:szCs w:val="22"/>
        </w:rPr>
        <w:t>edidas necessárias para coibi-las</w:t>
      </w:r>
      <w:r w:rsidRPr="00F77535">
        <w:rPr>
          <w:rFonts w:ascii="Arial" w:hAnsi="Arial" w:cs="Arial"/>
          <w:sz w:val="22"/>
          <w:szCs w:val="22"/>
        </w:rPr>
        <w:t xml:space="preserve"> dentro de suas competências.</w:t>
      </w:r>
    </w:p>
    <w:p w14:paraId="1EDF769F" w14:textId="77777777" w:rsidR="009E3F9F" w:rsidRPr="009E3F9F" w:rsidRDefault="009E3F9F" w:rsidP="009E3F9F">
      <w:pPr>
        <w:spacing w:line="360" w:lineRule="auto"/>
        <w:jc w:val="both"/>
        <w:rPr>
          <w:rFonts w:ascii="Arial" w:eastAsia="Times New Roman" w:hAnsi="Arial" w:cs="Arial"/>
          <w:sz w:val="22"/>
          <w:szCs w:val="22"/>
        </w:rPr>
      </w:pPr>
    </w:p>
    <w:p w14:paraId="42B4C32E" w14:textId="7E4E1C00" w:rsidR="00585166" w:rsidRPr="009E3F9F" w:rsidRDefault="00585166" w:rsidP="009E3F9F">
      <w:pPr>
        <w:spacing w:line="360" w:lineRule="auto"/>
        <w:jc w:val="both"/>
        <w:rPr>
          <w:rFonts w:ascii="Arial" w:eastAsia="Times New Roman" w:hAnsi="Arial" w:cs="Arial"/>
          <w:b/>
          <w:bCs/>
          <w:sz w:val="22"/>
          <w:szCs w:val="22"/>
        </w:rPr>
      </w:pPr>
      <w:r w:rsidRPr="009E3F9F">
        <w:rPr>
          <w:rFonts w:ascii="Arial" w:eastAsia="Times New Roman" w:hAnsi="Arial" w:cs="Arial"/>
          <w:b/>
          <w:bCs/>
          <w:sz w:val="22"/>
          <w:szCs w:val="22"/>
        </w:rPr>
        <w:t xml:space="preserve">CLÁUSULA DÉCIMA </w:t>
      </w:r>
      <w:r w:rsidR="00327DB3">
        <w:rPr>
          <w:rFonts w:ascii="Arial" w:eastAsia="Times New Roman" w:hAnsi="Arial" w:cs="Arial"/>
          <w:b/>
          <w:bCs/>
          <w:sz w:val="22"/>
          <w:szCs w:val="22"/>
        </w:rPr>
        <w:t>SÉTIMA</w:t>
      </w:r>
      <w:r w:rsidRPr="009E3F9F">
        <w:rPr>
          <w:rFonts w:ascii="Arial" w:eastAsia="Times New Roman" w:hAnsi="Arial" w:cs="Arial"/>
          <w:b/>
          <w:bCs/>
          <w:sz w:val="22"/>
          <w:szCs w:val="22"/>
        </w:rPr>
        <w:t xml:space="preserve">– DISPOSIÇÕES GERAIS </w:t>
      </w:r>
    </w:p>
    <w:p w14:paraId="2BB08D4F" w14:textId="0A5A73E2" w:rsidR="00585166" w:rsidRPr="009E3F9F" w:rsidRDefault="00585166" w:rsidP="009E3F9F">
      <w:pPr>
        <w:spacing w:line="360" w:lineRule="auto"/>
        <w:jc w:val="both"/>
        <w:rPr>
          <w:rFonts w:ascii="Arial" w:eastAsia="Times New Roman" w:hAnsi="Arial" w:cs="Arial"/>
          <w:b/>
          <w:sz w:val="22"/>
          <w:szCs w:val="22"/>
        </w:rPr>
      </w:pPr>
      <w:r w:rsidRPr="009E3F9F">
        <w:rPr>
          <w:rFonts w:ascii="Arial" w:eastAsia="Times New Roman" w:hAnsi="Arial" w:cs="Arial"/>
          <w:b/>
          <w:sz w:val="22"/>
          <w:szCs w:val="22"/>
        </w:rPr>
        <w:t>a)</w:t>
      </w:r>
      <w:r w:rsidRPr="009E3F9F">
        <w:rPr>
          <w:rFonts w:ascii="Arial" w:eastAsia="Times New Roman" w:hAnsi="Arial" w:cs="Arial"/>
          <w:sz w:val="22"/>
          <w:szCs w:val="22"/>
        </w:rPr>
        <w:t xml:space="preserve"> o compromisso </w:t>
      </w:r>
      <w:r w:rsidR="009E3F9F" w:rsidRPr="009E3F9F">
        <w:rPr>
          <w:rFonts w:ascii="Arial" w:eastAsia="Times New Roman" w:hAnsi="Arial" w:cs="Arial"/>
          <w:sz w:val="22"/>
          <w:szCs w:val="22"/>
        </w:rPr>
        <w:t>de</w:t>
      </w:r>
      <w:r w:rsidRPr="009E3F9F">
        <w:rPr>
          <w:rFonts w:ascii="Arial" w:eastAsia="Arial" w:hAnsi="Arial" w:cs="Arial"/>
          <w:sz w:val="22"/>
          <w:szCs w:val="22"/>
        </w:rPr>
        <w:t xml:space="preserve"> prestação dos serviços só estará caracterizado</w:t>
      </w:r>
      <w:r w:rsidRPr="009E3F9F">
        <w:rPr>
          <w:rFonts w:ascii="Arial" w:eastAsia="Times New Roman" w:hAnsi="Arial" w:cs="Arial"/>
          <w:sz w:val="22"/>
          <w:szCs w:val="22"/>
        </w:rPr>
        <w:t xml:space="preserve"> mediante recebimento da Nota de Empenho decorrente desta Ata de Registro de Preços; </w:t>
      </w:r>
    </w:p>
    <w:p w14:paraId="2F29E21F" w14:textId="75D06FFB" w:rsidR="00585166" w:rsidRPr="009E3F9F" w:rsidRDefault="00585166" w:rsidP="009E3F9F">
      <w:pPr>
        <w:tabs>
          <w:tab w:val="left" w:pos="9498"/>
        </w:tabs>
        <w:spacing w:line="360" w:lineRule="auto"/>
        <w:jc w:val="both"/>
        <w:rPr>
          <w:rFonts w:ascii="Arial" w:eastAsia="Times New Roman" w:hAnsi="Arial" w:cs="Arial"/>
          <w:sz w:val="22"/>
          <w:szCs w:val="22"/>
        </w:rPr>
      </w:pPr>
      <w:r w:rsidRPr="009E3F9F">
        <w:rPr>
          <w:rFonts w:ascii="Arial" w:eastAsia="Times New Roman" w:hAnsi="Arial" w:cs="Arial"/>
          <w:b/>
          <w:sz w:val="22"/>
          <w:szCs w:val="22"/>
        </w:rPr>
        <w:t>b)</w:t>
      </w:r>
      <w:r w:rsidRPr="009E3F9F">
        <w:rPr>
          <w:rFonts w:ascii="Arial" w:eastAsia="Times New Roman" w:hAnsi="Arial" w:cs="Arial"/>
          <w:sz w:val="22"/>
          <w:szCs w:val="22"/>
        </w:rPr>
        <w:t xml:space="preserve"> a existência de preço registrado implicará o compromisso </w:t>
      </w:r>
      <w:r w:rsidRPr="009E3F9F">
        <w:rPr>
          <w:rFonts w:ascii="Arial" w:eastAsia="Arial" w:hAnsi="Arial" w:cs="Arial"/>
          <w:sz w:val="22"/>
          <w:szCs w:val="22"/>
        </w:rPr>
        <w:t>para prestação de serviços nas condições</w:t>
      </w:r>
      <w:r w:rsidRPr="009E3F9F">
        <w:rPr>
          <w:rFonts w:ascii="Arial" w:eastAsia="Times New Roman" w:hAnsi="Arial" w:cs="Arial"/>
          <w:sz w:val="22"/>
          <w:szCs w:val="22"/>
        </w:rPr>
        <w:t xml:space="preserve"> estabelecidas na presente Ata, mas não obriga o ÓRGÃO GERENCIADOR a </w:t>
      </w:r>
      <w:r w:rsidR="009E3F9F" w:rsidRPr="009E3F9F">
        <w:rPr>
          <w:rFonts w:ascii="Arial" w:eastAsia="Times New Roman" w:hAnsi="Arial" w:cs="Arial"/>
          <w:sz w:val="22"/>
          <w:szCs w:val="22"/>
        </w:rPr>
        <w:t xml:space="preserve">solicitar </w:t>
      </w:r>
      <w:r w:rsidR="009E3F9F" w:rsidRPr="009E3F9F">
        <w:rPr>
          <w:rFonts w:ascii="Arial" w:eastAsia="Times New Roman" w:hAnsi="Arial" w:cs="Arial"/>
          <w:sz w:val="22"/>
          <w:szCs w:val="22"/>
        </w:rPr>
        <w:lastRenderedPageBreak/>
        <w:t>o serviço</w:t>
      </w:r>
      <w:r w:rsidRPr="009E3F9F">
        <w:rPr>
          <w:rFonts w:ascii="Arial" w:eastAsia="Times New Roman" w:hAnsi="Arial" w:cs="Arial"/>
          <w:sz w:val="22"/>
          <w:szCs w:val="22"/>
        </w:rPr>
        <w:t xml:space="preserve"> que dela poderá advir, facultada a realização de licitação específica para a contratação pretendida, desde que devidamente justificada.</w:t>
      </w:r>
    </w:p>
    <w:p w14:paraId="74D4919B" w14:textId="77777777"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 xml:space="preserve">c) </w:t>
      </w:r>
      <w:r w:rsidRPr="009E3F9F">
        <w:rPr>
          <w:rFonts w:ascii="Arial" w:eastAsia="Times New Roman" w:hAnsi="Arial" w:cs="Arial"/>
          <w:sz w:val="22"/>
          <w:szCs w:val="22"/>
        </w:rPr>
        <w:t>a DETENTORA fica obrigada a atender todos os pedidos efetuados durante o prazo de vigência desta Ata.</w:t>
      </w:r>
    </w:p>
    <w:p w14:paraId="19E2D90D" w14:textId="77777777" w:rsidR="00585166" w:rsidRPr="009E3F9F" w:rsidRDefault="00585166" w:rsidP="009E3F9F">
      <w:pPr>
        <w:spacing w:line="360" w:lineRule="auto"/>
        <w:jc w:val="both"/>
        <w:rPr>
          <w:rFonts w:ascii="Arial" w:eastAsia="Times New Roman" w:hAnsi="Arial" w:cs="Arial"/>
          <w:b/>
          <w:sz w:val="22"/>
          <w:szCs w:val="22"/>
        </w:rPr>
      </w:pPr>
    </w:p>
    <w:p w14:paraId="2EAD975F" w14:textId="10C552F5" w:rsidR="00585166" w:rsidRPr="009E3F9F" w:rsidRDefault="00585166" w:rsidP="009E3F9F">
      <w:pPr>
        <w:spacing w:line="360" w:lineRule="auto"/>
        <w:jc w:val="both"/>
        <w:rPr>
          <w:rFonts w:ascii="Arial" w:eastAsia="Times New Roman" w:hAnsi="Arial" w:cs="Arial"/>
          <w:sz w:val="22"/>
          <w:szCs w:val="22"/>
        </w:rPr>
      </w:pPr>
      <w:r w:rsidRPr="009E3F9F">
        <w:rPr>
          <w:rFonts w:ascii="Arial" w:eastAsia="Times New Roman" w:hAnsi="Arial" w:cs="Arial"/>
          <w:b/>
          <w:sz w:val="22"/>
          <w:szCs w:val="22"/>
        </w:rPr>
        <w:t xml:space="preserve">CLÁUSULA DÉCIMA </w:t>
      </w:r>
      <w:r w:rsidR="00327DB3">
        <w:rPr>
          <w:rFonts w:ascii="Arial" w:eastAsia="Times New Roman" w:hAnsi="Arial" w:cs="Arial"/>
          <w:b/>
          <w:sz w:val="22"/>
          <w:szCs w:val="22"/>
        </w:rPr>
        <w:t>OITAVA</w:t>
      </w:r>
      <w:r w:rsidRPr="009E3F9F">
        <w:rPr>
          <w:rFonts w:ascii="Arial" w:eastAsia="Times New Roman" w:hAnsi="Arial" w:cs="Arial"/>
          <w:b/>
          <w:sz w:val="22"/>
          <w:szCs w:val="22"/>
        </w:rPr>
        <w:t xml:space="preserve">- FORO – </w:t>
      </w:r>
      <w:r w:rsidRPr="009E3F9F">
        <w:rPr>
          <w:rFonts w:ascii="Arial" w:eastAsia="Times New Roman" w:hAnsi="Arial" w:cs="Arial"/>
          <w:sz w:val="22"/>
          <w:szCs w:val="22"/>
        </w:rPr>
        <w:t>O Foro da Seção Judiciária da Justiça Federal da Capital do Estado de São Paulo é competente para dirimir qualquer dúvida oriunda da presente Ata de Registro de Preços, com renúncia expressa a qualquer outro que as partes tenham ou venham a ter, por privilegiado ou especial que seja.</w:t>
      </w:r>
    </w:p>
    <w:p w14:paraId="5494F492" w14:textId="667FC3C9" w:rsidR="00585166" w:rsidRPr="009E3F9F" w:rsidRDefault="00585166" w:rsidP="009E3F9F">
      <w:pPr>
        <w:spacing w:line="360" w:lineRule="auto"/>
        <w:jc w:val="center"/>
        <w:rPr>
          <w:rFonts w:ascii="Arial" w:eastAsia="Times New Roman" w:hAnsi="Arial" w:cs="Arial"/>
          <w:sz w:val="22"/>
          <w:szCs w:val="22"/>
        </w:rPr>
      </w:pPr>
      <w:r w:rsidRPr="009E3F9F">
        <w:rPr>
          <w:rFonts w:ascii="Arial" w:eastAsia="Times New Roman" w:hAnsi="Arial" w:cs="Arial"/>
          <w:sz w:val="22"/>
          <w:szCs w:val="22"/>
        </w:rPr>
        <w:br/>
        <w:t>São Paulo, xx, xxxxxxxxx de 202</w:t>
      </w:r>
      <w:r w:rsidR="006A33F9">
        <w:rPr>
          <w:rFonts w:ascii="Arial" w:eastAsia="Times New Roman" w:hAnsi="Arial" w:cs="Arial"/>
          <w:sz w:val="22"/>
          <w:szCs w:val="22"/>
        </w:rPr>
        <w:t>6</w:t>
      </w:r>
      <w:r w:rsidRPr="009E3F9F">
        <w:rPr>
          <w:rFonts w:ascii="Arial" w:eastAsia="Times New Roman" w:hAnsi="Arial" w:cs="Arial"/>
          <w:sz w:val="22"/>
          <w:szCs w:val="22"/>
        </w:rPr>
        <w:t>.</w:t>
      </w:r>
    </w:p>
    <w:p w14:paraId="717775CE" w14:textId="77777777" w:rsidR="00585166" w:rsidRPr="009E3F9F" w:rsidRDefault="00585166" w:rsidP="009E3F9F">
      <w:pPr>
        <w:spacing w:line="360" w:lineRule="auto"/>
        <w:jc w:val="center"/>
        <w:rPr>
          <w:rFonts w:ascii="Arial" w:eastAsia="Times New Roman" w:hAnsi="Arial" w:cs="Arial"/>
          <w:b/>
          <w:sz w:val="22"/>
          <w:szCs w:val="22"/>
        </w:rPr>
      </w:pPr>
    </w:p>
    <w:p w14:paraId="0EEF47D7" w14:textId="77777777" w:rsidR="00585166" w:rsidRPr="009E3F9F" w:rsidRDefault="00585166" w:rsidP="009E3F9F">
      <w:pPr>
        <w:spacing w:line="360" w:lineRule="auto"/>
        <w:jc w:val="center"/>
        <w:rPr>
          <w:rFonts w:ascii="Arial" w:eastAsia="Times New Roman" w:hAnsi="Arial" w:cs="Arial"/>
          <w:b/>
          <w:sz w:val="22"/>
          <w:szCs w:val="22"/>
        </w:rPr>
      </w:pPr>
    </w:p>
    <w:p w14:paraId="0CA3BB15" w14:textId="77777777" w:rsidR="00585166" w:rsidRPr="009E3F9F" w:rsidRDefault="00585166" w:rsidP="009E3F9F">
      <w:pPr>
        <w:spacing w:line="360" w:lineRule="auto"/>
        <w:jc w:val="center"/>
        <w:rPr>
          <w:rFonts w:ascii="Arial" w:eastAsia="Times New Roman" w:hAnsi="Arial" w:cs="Arial"/>
          <w:b/>
          <w:sz w:val="22"/>
          <w:szCs w:val="22"/>
        </w:rPr>
      </w:pPr>
      <w:proofErr w:type="gramStart"/>
      <w:r w:rsidRPr="009E3F9F">
        <w:rPr>
          <w:rFonts w:ascii="Arial" w:eastAsia="Times New Roman" w:hAnsi="Arial" w:cs="Arial"/>
          <w:b/>
          <w:sz w:val="22"/>
          <w:szCs w:val="22"/>
        </w:rPr>
        <w:t>xxxxxxxxxxxxxx</w:t>
      </w:r>
      <w:proofErr w:type="gramEnd"/>
    </w:p>
    <w:p w14:paraId="004CBC0C" w14:textId="77777777" w:rsidR="00585166" w:rsidRPr="009E3F9F" w:rsidRDefault="00585166" w:rsidP="009E3F9F">
      <w:pPr>
        <w:spacing w:line="360" w:lineRule="auto"/>
        <w:jc w:val="center"/>
        <w:rPr>
          <w:rFonts w:ascii="Arial" w:eastAsia="Times New Roman" w:hAnsi="Arial" w:cs="Arial"/>
          <w:b/>
          <w:sz w:val="22"/>
          <w:szCs w:val="22"/>
        </w:rPr>
      </w:pPr>
      <w:r w:rsidRPr="009E3F9F">
        <w:rPr>
          <w:rFonts w:ascii="Arial" w:eastAsia="Times New Roman" w:hAnsi="Arial" w:cs="Arial"/>
          <w:b/>
          <w:sz w:val="22"/>
          <w:szCs w:val="22"/>
        </w:rPr>
        <w:t>Diretor-Geral ou Secretário de Administração de Material, conforme preâmbulo</w:t>
      </w:r>
    </w:p>
    <w:p w14:paraId="1AD6BA4E" w14:textId="77777777" w:rsidR="00585166" w:rsidRDefault="00585166" w:rsidP="00585166">
      <w:pPr>
        <w:rPr>
          <w:rFonts w:ascii="Arial" w:eastAsia="Times New Roman" w:hAnsi="Arial" w:cs="Arial"/>
          <w:sz w:val="22"/>
          <w:szCs w:val="20"/>
        </w:rPr>
      </w:pPr>
    </w:p>
    <w:p w14:paraId="3AB600AE" w14:textId="77777777" w:rsidR="00585166" w:rsidRDefault="00585166" w:rsidP="00585166">
      <w:pPr>
        <w:rPr>
          <w:rFonts w:ascii="Arial" w:eastAsia="Times New Roman" w:hAnsi="Arial" w:cs="Arial"/>
          <w:sz w:val="22"/>
          <w:szCs w:val="20"/>
        </w:rPr>
      </w:pPr>
    </w:p>
    <w:p w14:paraId="7344D9DE" w14:textId="77777777" w:rsidR="00585166" w:rsidRPr="00C42A10" w:rsidRDefault="00585166" w:rsidP="00585166">
      <w:pPr>
        <w:rPr>
          <w:rFonts w:ascii="Arial" w:eastAsia="Times New Roman" w:hAnsi="Arial" w:cs="Arial"/>
          <w:sz w:val="22"/>
          <w:szCs w:val="20"/>
        </w:rPr>
      </w:pPr>
    </w:p>
    <w:p w14:paraId="3366FE81" w14:textId="77777777" w:rsidR="00585166" w:rsidRPr="00C42A10" w:rsidRDefault="00585166" w:rsidP="00585166">
      <w:pPr>
        <w:rPr>
          <w:rFonts w:ascii="Arial" w:eastAsia="Times New Roman" w:hAnsi="Arial" w:cs="Arial"/>
          <w:b/>
          <w:sz w:val="22"/>
          <w:szCs w:val="20"/>
        </w:rPr>
      </w:pPr>
      <w:r w:rsidRPr="00C42A10">
        <w:rPr>
          <w:rFonts w:ascii="Arial" w:eastAsia="Times New Roman" w:hAnsi="Arial" w:cs="Arial"/>
          <w:sz w:val="22"/>
          <w:szCs w:val="20"/>
        </w:rPr>
        <w:t>___________________________________</w:t>
      </w:r>
    </w:p>
    <w:p w14:paraId="113E6139" w14:textId="77777777" w:rsidR="00585166" w:rsidRPr="00C42A10" w:rsidRDefault="00585166" w:rsidP="00585166">
      <w:pPr>
        <w:rPr>
          <w:rFonts w:ascii="Arial" w:eastAsia="Times New Roman" w:hAnsi="Arial" w:cs="Arial"/>
          <w:b/>
          <w:color w:val="000000"/>
          <w:sz w:val="22"/>
          <w:szCs w:val="22"/>
        </w:rPr>
      </w:pPr>
      <w:r w:rsidRPr="00C42A10">
        <w:rPr>
          <w:rFonts w:ascii="Arial" w:eastAsia="Times New Roman" w:hAnsi="Arial" w:cs="Arial"/>
          <w:b/>
          <w:color w:val="000000"/>
          <w:sz w:val="22"/>
          <w:szCs w:val="22"/>
        </w:rPr>
        <w:t xml:space="preserve">Nome da Empresa: </w:t>
      </w:r>
      <w:r w:rsidRPr="00C42A10">
        <w:rPr>
          <w:rFonts w:ascii="Arial" w:eastAsia="Times New Roman" w:hAnsi="Arial" w:cs="Arial"/>
          <w:color w:val="000000"/>
          <w:sz w:val="22"/>
          <w:szCs w:val="22"/>
        </w:rPr>
        <w:t>xxxxxxxxxxxxxxxx</w:t>
      </w:r>
    </w:p>
    <w:p w14:paraId="212490B0" w14:textId="77777777" w:rsidR="00585166" w:rsidRPr="00C42A10" w:rsidRDefault="00585166" w:rsidP="00585166">
      <w:pPr>
        <w:rPr>
          <w:rFonts w:ascii="Arial" w:eastAsia="Times New Roman" w:hAnsi="Arial" w:cs="Arial"/>
          <w:b/>
          <w:sz w:val="22"/>
          <w:szCs w:val="20"/>
        </w:rPr>
      </w:pPr>
      <w:r w:rsidRPr="00C42A10">
        <w:rPr>
          <w:rFonts w:ascii="Arial" w:eastAsia="Times New Roman" w:hAnsi="Arial" w:cs="Arial"/>
          <w:b/>
          <w:sz w:val="22"/>
          <w:szCs w:val="20"/>
        </w:rPr>
        <w:t xml:space="preserve">CNPJ </w:t>
      </w:r>
      <w:proofErr w:type="gramStart"/>
      <w:r w:rsidRPr="00C42A10">
        <w:rPr>
          <w:rFonts w:ascii="Arial" w:eastAsia="Times New Roman" w:hAnsi="Arial" w:cs="Arial"/>
          <w:b/>
          <w:sz w:val="22"/>
          <w:szCs w:val="20"/>
        </w:rPr>
        <w:t>N.º</w:t>
      </w:r>
      <w:proofErr w:type="gramEnd"/>
      <w:r w:rsidRPr="00C42A10">
        <w:rPr>
          <w:rFonts w:ascii="Arial" w:eastAsia="Times New Roman" w:hAnsi="Arial" w:cs="Arial"/>
          <w:sz w:val="22"/>
          <w:szCs w:val="20"/>
        </w:rPr>
        <w:t xml:space="preserve"> xx.xxx.xxx/xxxx-xx</w:t>
      </w:r>
    </w:p>
    <w:p w14:paraId="12CF86A2" w14:textId="77777777" w:rsidR="00585166" w:rsidRPr="00C42A10" w:rsidRDefault="00585166" w:rsidP="00585166">
      <w:pPr>
        <w:rPr>
          <w:rFonts w:ascii="Arial" w:eastAsia="Times New Roman" w:hAnsi="Arial" w:cs="Arial"/>
          <w:b/>
          <w:sz w:val="22"/>
          <w:szCs w:val="20"/>
        </w:rPr>
      </w:pPr>
      <w:r w:rsidRPr="00C42A10">
        <w:rPr>
          <w:rFonts w:ascii="Arial" w:eastAsia="Times New Roman" w:hAnsi="Arial" w:cs="Arial"/>
          <w:b/>
          <w:sz w:val="22"/>
          <w:szCs w:val="20"/>
        </w:rPr>
        <w:t>Endereço:</w:t>
      </w:r>
      <w:r w:rsidRPr="00C42A10">
        <w:rPr>
          <w:rFonts w:ascii="Arial" w:eastAsia="Times New Roman" w:hAnsi="Arial" w:cs="Arial"/>
          <w:sz w:val="22"/>
          <w:szCs w:val="20"/>
        </w:rPr>
        <w:t xml:space="preserve"> xxxxxxxxxxxxxx</w:t>
      </w:r>
    </w:p>
    <w:p w14:paraId="3E6CAE66" w14:textId="77777777" w:rsidR="00585166" w:rsidRPr="00C42A10" w:rsidRDefault="00585166" w:rsidP="00585166">
      <w:pPr>
        <w:rPr>
          <w:rFonts w:ascii="Arial" w:eastAsia="Times New Roman" w:hAnsi="Arial" w:cs="Arial"/>
          <w:b/>
          <w:sz w:val="22"/>
          <w:szCs w:val="20"/>
        </w:rPr>
      </w:pPr>
      <w:proofErr w:type="gramStart"/>
      <w:r w:rsidRPr="00C42A10">
        <w:rPr>
          <w:rFonts w:ascii="Arial" w:eastAsia="Times New Roman" w:hAnsi="Arial" w:cs="Arial"/>
          <w:b/>
          <w:sz w:val="22"/>
          <w:szCs w:val="20"/>
        </w:rPr>
        <w:t>Telefone(</w:t>
      </w:r>
      <w:proofErr w:type="gramEnd"/>
      <w:r w:rsidRPr="00C42A10">
        <w:rPr>
          <w:rFonts w:ascii="Arial" w:eastAsia="Times New Roman" w:hAnsi="Arial" w:cs="Arial"/>
          <w:b/>
          <w:sz w:val="22"/>
          <w:szCs w:val="20"/>
        </w:rPr>
        <w:t xml:space="preserve">s) da empresa: </w:t>
      </w:r>
      <w:r w:rsidRPr="00C42A10">
        <w:rPr>
          <w:rFonts w:ascii="Arial" w:eastAsia="Times New Roman" w:hAnsi="Arial" w:cs="Arial"/>
          <w:sz w:val="22"/>
          <w:szCs w:val="20"/>
        </w:rPr>
        <w:t>(xx) xxxxx-xxxx</w:t>
      </w:r>
    </w:p>
    <w:p w14:paraId="6A6B45B6" w14:textId="77777777" w:rsidR="00585166" w:rsidRPr="00C42A10" w:rsidRDefault="00585166" w:rsidP="00585166">
      <w:pPr>
        <w:rPr>
          <w:rFonts w:ascii="Arial" w:eastAsia="Times New Roman" w:hAnsi="Arial" w:cs="Arial"/>
          <w:b/>
          <w:sz w:val="22"/>
          <w:szCs w:val="20"/>
        </w:rPr>
      </w:pPr>
      <w:proofErr w:type="gramStart"/>
      <w:r w:rsidRPr="00C42A10">
        <w:rPr>
          <w:rFonts w:ascii="Arial" w:eastAsia="Times New Roman" w:hAnsi="Arial" w:cs="Arial"/>
          <w:b/>
          <w:sz w:val="22"/>
          <w:szCs w:val="20"/>
        </w:rPr>
        <w:t>e-mail</w:t>
      </w:r>
      <w:proofErr w:type="gramEnd"/>
      <w:r w:rsidRPr="00C42A10">
        <w:rPr>
          <w:rFonts w:ascii="Arial" w:eastAsia="Times New Roman" w:hAnsi="Arial" w:cs="Arial"/>
          <w:b/>
          <w:sz w:val="22"/>
          <w:szCs w:val="20"/>
        </w:rPr>
        <w:t xml:space="preserve">: </w:t>
      </w:r>
      <w:r w:rsidRPr="00C42A10">
        <w:rPr>
          <w:rFonts w:ascii="Arial" w:eastAsia="Times New Roman" w:hAnsi="Arial" w:cs="Arial"/>
          <w:sz w:val="22"/>
          <w:szCs w:val="20"/>
        </w:rPr>
        <w:t>xxxxxxxxxxxxxxx</w:t>
      </w:r>
    </w:p>
    <w:p w14:paraId="305E3BF9" w14:textId="77777777" w:rsidR="00585166" w:rsidRPr="00C42A10" w:rsidRDefault="00585166" w:rsidP="00585166">
      <w:pPr>
        <w:rPr>
          <w:rFonts w:ascii="Arial" w:eastAsia="Times New Roman" w:hAnsi="Arial" w:cs="Arial"/>
          <w:b/>
          <w:sz w:val="22"/>
          <w:szCs w:val="20"/>
        </w:rPr>
      </w:pPr>
      <w:r w:rsidRPr="00C42A10">
        <w:rPr>
          <w:rFonts w:ascii="Arial" w:eastAsia="Times New Roman" w:hAnsi="Arial" w:cs="Arial"/>
          <w:b/>
          <w:sz w:val="22"/>
          <w:szCs w:val="20"/>
        </w:rPr>
        <w:t>Representante</w:t>
      </w:r>
      <w:r w:rsidRPr="00C42A10">
        <w:rPr>
          <w:rFonts w:ascii="Arial" w:eastAsia="Times New Roman" w:hAnsi="Arial" w:cs="Arial"/>
          <w:sz w:val="22"/>
          <w:szCs w:val="20"/>
        </w:rPr>
        <w:t>: xxxxxxxx xxxxxxxx</w:t>
      </w:r>
    </w:p>
    <w:p w14:paraId="2A2F85AB" w14:textId="77777777" w:rsidR="00585166" w:rsidRPr="00C42A10" w:rsidRDefault="00585166" w:rsidP="00585166">
      <w:pPr>
        <w:ind w:right="51"/>
        <w:jc w:val="both"/>
        <w:rPr>
          <w:rFonts w:ascii="Arial" w:eastAsia="Times New Roman" w:hAnsi="Arial" w:cs="Arial"/>
          <w:sz w:val="22"/>
          <w:szCs w:val="20"/>
        </w:rPr>
      </w:pPr>
      <w:r w:rsidRPr="00C42A10">
        <w:rPr>
          <w:rFonts w:ascii="Arial" w:eastAsia="Times New Roman" w:hAnsi="Arial" w:cs="Arial"/>
          <w:b/>
          <w:sz w:val="22"/>
          <w:szCs w:val="20"/>
        </w:rPr>
        <w:t>CPF:</w:t>
      </w:r>
      <w:r w:rsidRPr="00C42A10">
        <w:rPr>
          <w:rFonts w:ascii="Arial" w:eastAsia="Times New Roman" w:hAnsi="Arial" w:cs="Arial"/>
          <w:sz w:val="22"/>
          <w:szCs w:val="20"/>
        </w:rPr>
        <w:t xml:space="preserve"> xxx.xxx.xxx-xx</w:t>
      </w:r>
    </w:p>
    <w:p w14:paraId="5D55E9FB" w14:textId="286AD610" w:rsidR="00F10049" w:rsidRPr="00F10049" w:rsidRDefault="00585166" w:rsidP="00585166">
      <w:pPr>
        <w:widowControl/>
        <w:suppressAutoHyphens w:val="0"/>
        <w:jc w:val="center"/>
        <w:rPr>
          <w:rFonts w:ascii="Arial" w:hAnsi="Arial" w:cs="Arial"/>
          <w:b/>
          <w:caps/>
          <w:kern w:val="20"/>
          <w:sz w:val="22"/>
          <w:szCs w:val="22"/>
          <w:lang w:eastAsia="en-US" w:bidi="ar-SA"/>
        </w:rPr>
      </w:pPr>
      <w:r w:rsidRPr="00C42A10">
        <w:rPr>
          <w:rFonts w:ascii="Arial" w:eastAsia="Times New Roman" w:hAnsi="Arial" w:cs="Arial"/>
          <w:sz w:val="22"/>
          <w:szCs w:val="20"/>
        </w:rPr>
        <w:br w:type="page"/>
      </w:r>
      <w:r w:rsidR="00F10049" w:rsidRPr="00F10049">
        <w:rPr>
          <w:rFonts w:ascii="Arial" w:hAnsi="Arial" w:cs="Arial"/>
          <w:b/>
          <w:caps/>
          <w:kern w:val="20"/>
          <w:sz w:val="22"/>
          <w:szCs w:val="20"/>
          <w:lang w:eastAsia="en-US" w:bidi="ar-SA"/>
        </w:rPr>
        <w:lastRenderedPageBreak/>
        <w:t>Pregão Eletrônico Federal nº 70018-</w:t>
      </w:r>
      <w:r w:rsidR="008E284F">
        <w:rPr>
          <w:rFonts w:ascii="Arial" w:hAnsi="Arial" w:cs="Arial"/>
          <w:b/>
          <w:caps/>
          <w:kern w:val="20"/>
          <w:sz w:val="22"/>
          <w:szCs w:val="20"/>
          <w:lang w:eastAsia="en-US" w:bidi="ar-SA"/>
        </w:rPr>
        <w:t>135</w:t>
      </w:r>
      <w:r w:rsidR="00F10049" w:rsidRPr="00F10049">
        <w:rPr>
          <w:rFonts w:ascii="Arial" w:hAnsi="Arial" w:cs="Arial"/>
          <w:b/>
          <w:caps/>
          <w:kern w:val="20"/>
          <w:sz w:val="22"/>
          <w:szCs w:val="20"/>
          <w:lang w:eastAsia="en-US" w:bidi="ar-SA"/>
        </w:rPr>
        <w:t>/2026</w:t>
      </w:r>
    </w:p>
    <w:p w14:paraId="40B5B353"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p>
    <w:p w14:paraId="15AD5DE2"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r w:rsidRPr="005407BD">
        <w:rPr>
          <w:rFonts w:ascii="Arial" w:eastAsia="Times New Roman" w:hAnsi="Arial" w:cs="Arial"/>
          <w:b/>
          <w:kern w:val="0"/>
          <w:sz w:val="22"/>
          <w:szCs w:val="20"/>
        </w:rPr>
        <w:t>ANEXO I</w:t>
      </w:r>
      <w:r w:rsidR="006323A5" w:rsidRPr="005407BD">
        <w:rPr>
          <w:rFonts w:ascii="Arial" w:eastAsia="Times New Roman" w:hAnsi="Arial" w:cs="Arial"/>
          <w:b/>
          <w:kern w:val="0"/>
          <w:sz w:val="22"/>
          <w:szCs w:val="20"/>
        </w:rPr>
        <w:t>V</w:t>
      </w:r>
    </w:p>
    <w:p w14:paraId="40609001" w14:textId="77777777" w:rsidR="004572F1" w:rsidRPr="005407BD" w:rsidRDefault="004572F1" w:rsidP="004572F1">
      <w:pPr>
        <w:widowControl/>
        <w:jc w:val="center"/>
        <w:rPr>
          <w:rFonts w:ascii="Arial" w:eastAsia="Times New Roman" w:hAnsi="Arial" w:cs="Arial"/>
          <w:b/>
          <w:color w:val="000000"/>
          <w:kern w:val="0"/>
          <w:sz w:val="22"/>
          <w:szCs w:val="22"/>
        </w:rPr>
      </w:pPr>
    </w:p>
    <w:p w14:paraId="2717F3EA" w14:textId="051CE3EC" w:rsidR="004572F1" w:rsidRPr="005407BD" w:rsidRDefault="004572F1" w:rsidP="004572F1">
      <w:pPr>
        <w:widowControl/>
        <w:jc w:val="center"/>
        <w:rPr>
          <w:rFonts w:ascii="Arial" w:eastAsia="Times New Roman" w:hAnsi="Arial" w:cs="Arial"/>
          <w:b/>
          <w:color w:val="000000"/>
          <w:kern w:val="0"/>
          <w:sz w:val="22"/>
          <w:szCs w:val="22"/>
        </w:rPr>
      </w:pPr>
      <w:r w:rsidRPr="005407BD">
        <w:rPr>
          <w:rFonts w:ascii="Arial" w:eastAsia="Times New Roman" w:hAnsi="Arial" w:cs="Arial"/>
          <w:b/>
          <w:color w:val="000000"/>
          <w:kern w:val="0"/>
          <w:sz w:val="22"/>
          <w:szCs w:val="22"/>
        </w:rPr>
        <w:t xml:space="preserve">INSTRUÇÃO NORMATIVA TRE/SP n. </w:t>
      </w:r>
      <w:bookmarkStart w:id="22" w:name="INSTRUÇÃO_NORMATIVA_TRE/SP_n._1,_de_31_d"/>
      <w:bookmarkEnd w:id="22"/>
      <w:r w:rsidRPr="005407BD">
        <w:rPr>
          <w:rFonts w:ascii="Arial" w:eastAsia="Times New Roman" w:hAnsi="Arial" w:cs="Arial"/>
          <w:b/>
          <w:color w:val="000000"/>
          <w:kern w:val="0"/>
          <w:sz w:val="22"/>
          <w:szCs w:val="22"/>
        </w:rPr>
        <w:t xml:space="preserve">1, de 31 de maio de 2019 </w:t>
      </w:r>
    </w:p>
    <w:p w14:paraId="5CF51A65" w14:textId="77777777" w:rsidR="004572F1" w:rsidRPr="005407BD" w:rsidRDefault="004572F1" w:rsidP="004572F1">
      <w:pPr>
        <w:widowControl/>
        <w:jc w:val="center"/>
        <w:rPr>
          <w:rFonts w:ascii="Arial" w:eastAsia="Times New Roman" w:hAnsi="Arial" w:cs="Arial"/>
          <w:b/>
          <w:color w:val="000000"/>
          <w:kern w:val="0"/>
          <w:sz w:val="22"/>
          <w:szCs w:val="22"/>
        </w:rPr>
      </w:pPr>
      <w:r w:rsidRPr="005407BD">
        <w:rPr>
          <w:rFonts w:ascii="Arial" w:eastAsia="Times New Roman" w:hAnsi="Arial" w:cs="Arial"/>
          <w:b/>
          <w:color w:val="000000"/>
          <w:kern w:val="0"/>
          <w:sz w:val="22"/>
          <w:szCs w:val="22"/>
        </w:rPr>
        <w:t>(</w:t>
      </w:r>
      <w:proofErr w:type="gramStart"/>
      <w:r w:rsidRPr="005407BD">
        <w:rPr>
          <w:rFonts w:ascii="Arial" w:eastAsia="Times New Roman" w:hAnsi="Arial" w:cs="Arial"/>
          <w:b/>
          <w:color w:val="000000"/>
          <w:kern w:val="0"/>
          <w:sz w:val="22"/>
          <w:szCs w:val="22"/>
        </w:rPr>
        <w:t>versão</w:t>
      </w:r>
      <w:proofErr w:type="gramEnd"/>
      <w:r w:rsidRPr="005407BD">
        <w:rPr>
          <w:rFonts w:ascii="Arial" w:eastAsia="Times New Roman" w:hAnsi="Arial" w:cs="Arial"/>
          <w:b/>
          <w:color w:val="000000"/>
          <w:kern w:val="0"/>
          <w:sz w:val="22"/>
          <w:szCs w:val="22"/>
        </w:rPr>
        <w:t xml:space="preserve"> resumida)</w:t>
      </w:r>
    </w:p>
    <w:p w14:paraId="42026BFC" w14:textId="77777777" w:rsidR="004572F1" w:rsidRPr="005407BD" w:rsidRDefault="004572F1" w:rsidP="004572F1">
      <w:pPr>
        <w:widowControl/>
        <w:jc w:val="both"/>
        <w:rPr>
          <w:rFonts w:ascii="Arial" w:eastAsia="Times New Roman" w:hAnsi="Arial" w:cs="Arial"/>
          <w:color w:val="000000"/>
          <w:kern w:val="0"/>
          <w:sz w:val="22"/>
          <w:szCs w:val="22"/>
        </w:rPr>
      </w:pPr>
    </w:p>
    <w:p w14:paraId="71F56D79" w14:textId="77777777" w:rsidR="004572F1" w:rsidRPr="005407BD" w:rsidRDefault="004572F1" w:rsidP="004572F1">
      <w:pPr>
        <w:widowControl/>
        <w:ind w:left="4482" w:right="146"/>
        <w:jc w:val="both"/>
        <w:rPr>
          <w:rFonts w:ascii="Arial" w:eastAsia="Arial MT" w:hAnsi="Arial" w:cs="Arial"/>
          <w:i/>
          <w:color w:val="000000"/>
          <w:kern w:val="0"/>
          <w:sz w:val="22"/>
          <w:szCs w:val="20"/>
          <w:lang w:val="pt-PT"/>
        </w:rPr>
      </w:pPr>
      <w:r w:rsidRPr="005407BD">
        <w:rPr>
          <w:rFonts w:ascii="Arial" w:eastAsia="Arial MT" w:hAnsi="Arial" w:cs="Arial"/>
          <w:i/>
          <w:color w:val="000000"/>
          <w:kern w:val="0"/>
          <w:sz w:val="22"/>
          <w:szCs w:val="20"/>
          <w:lang w:val="pt-PT"/>
        </w:rPr>
        <w:t>Estabelece</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os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procedimentos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de</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gestão</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de</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documentos,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processos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e</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arquivos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pelo</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Sistema</w:t>
      </w:r>
      <w:r w:rsidRPr="005407BD">
        <w:rPr>
          <w:rFonts w:ascii="Arial" w:eastAsia="Arial MT" w:hAnsi="Arial" w:cs="Arial"/>
          <w:i/>
          <w:color w:val="000000"/>
          <w:spacing w:val="-64"/>
          <w:kern w:val="0"/>
          <w:sz w:val="22"/>
          <w:szCs w:val="20"/>
          <w:lang w:val="pt-PT"/>
        </w:rPr>
        <w:t xml:space="preserve"> </w:t>
      </w:r>
      <w:r w:rsidRPr="005407BD">
        <w:rPr>
          <w:rFonts w:ascii="Arial" w:eastAsia="Arial MT" w:hAnsi="Arial" w:cs="Arial"/>
          <w:i/>
          <w:color w:val="000000"/>
          <w:kern w:val="0"/>
          <w:sz w:val="22"/>
          <w:szCs w:val="20"/>
          <w:lang w:val="pt-PT"/>
        </w:rPr>
        <w:t>Eletrônico</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de</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Informações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SEI,</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no</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âmbito</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da</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Secretaria</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e</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das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Zonas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Eleitorais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do</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Tribunal</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Regional</w:t>
      </w:r>
      <w:r w:rsidRPr="005407BD">
        <w:rPr>
          <w:rFonts w:ascii="Arial" w:eastAsia="Arial MT" w:hAnsi="Arial" w:cs="Arial"/>
          <w:i/>
          <w:color w:val="000000"/>
          <w:spacing w:val="-2"/>
          <w:kern w:val="0"/>
          <w:sz w:val="22"/>
          <w:szCs w:val="20"/>
          <w:lang w:val="pt-PT"/>
        </w:rPr>
        <w:t xml:space="preserve"> </w:t>
      </w:r>
      <w:r w:rsidRPr="005407BD">
        <w:rPr>
          <w:rFonts w:ascii="Arial" w:eastAsia="Arial MT" w:hAnsi="Arial" w:cs="Arial"/>
          <w:i/>
          <w:color w:val="000000"/>
          <w:kern w:val="0"/>
          <w:sz w:val="22"/>
          <w:szCs w:val="20"/>
          <w:lang w:val="pt-PT"/>
        </w:rPr>
        <w:t>Eleitoral</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de</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São</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Paulo.</w:t>
      </w:r>
    </w:p>
    <w:p w14:paraId="6F75AD5F" w14:textId="77777777" w:rsidR="004572F1" w:rsidRPr="005407BD" w:rsidRDefault="004572F1" w:rsidP="004572F1">
      <w:pPr>
        <w:widowControl/>
        <w:rPr>
          <w:rFonts w:ascii="Arial" w:eastAsia="Arial MT" w:hAnsi="Arial" w:cs="Arial"/>
          <w:i/>
          <w:color w:val="000000"/>
          <w:kern w:val="0"/>
          <w:sz w:val="22"/>
          <w:szCs w:val="20"/>
          <w:lang w:val="pt-PT"/>
        </w:rPr>
      </w:pPr>
    </w:p>
    <w:p w14:paraId="1088FD71" w14:textId="77777777" w:rsidR="004572F1" w:rsidRPr="005407BD" w:rsidRDefault="004572F1" w:rsidP="004572F1">
      <w:pPr>
        <w:widowControl/>
        <w:ind w:left="940"/>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O</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DIRETOR-GERAL</w:t>
      </w:r>
      <w:r w:rsidRPr="005407BD">
        <w:rPr>
          <w:rFonts w:ascii="Arial" w:eastAsia="Arial MT" w:hAnsi="Arial" w:cs="Arial"/>
          <w:b/>
          <w:color w:val="000000"/>
          <w:spacing w:val="4"/>
          <w:kern w:val="0"/>
          <w:sz w:val="22"/>
          <w:szCs w:val="20"/>
          <w:lang w:val="pt-PT"/>
        </w:rPr>
        <w:t xml:space="preserve"> </w:t>
      </w:r>
      <w:r w:rsidRPr="005407BD">
        <w:rPr>
          <w:rFonts w:ascii="Arial" w:eastAsia="Arial MT" w:hAnsi="Arial" w:cs="Arial"/>
          <w:b/>
          <w:color w:val="000000"/>
          <w:kern w:val="0"/>
          <w:sz w:val="22"/>
          <w:szCs w:val="20"/>
          <w:lang w:val="pt-PT"/>
        </w:rPr>
        <w:t>DO</w:t>
      </w:r>
      <w:r w:rsidRPr="005407BD">
        <w:rPr>
          <w:rFonts w:ascii="Arial" w:eastAsia="Arial MT" w:hAnsi="Arial" w:cs="Arial"/>
          <w:b/>
          <w:color w:val="000000"/>
          <w:spacing w:val="4"/>
          <w:kern w:val="0"/>
          <w:sz w:val="22"/>
          <w:szCs w:val="20"/>
          <w:lang w:val="pt-PT"/>
        </w:rPr>
        <w:t xml:space="preserve"> </w:t>
      </w:r>
      <w:r w:rsidRPr="005407BD">
        <w:rPr>
          <w:rFonts w:ascii="Arial" w:eastAsia="Arial MT" w:hAnsi="Arial" w:cs="Arial"/>
          <w:b/>
          <w:color w:val="000000"/>
          <w:kern w:val="0"/>
          <w:sz w:val="22"/>
          <w:szCs w:val="20"/>
          <w:lang w:val="pt-PT"/>
        </w:rPr>
        <w:t>TRIBUNAL</w:t>
      </w:r>
      <w:r w:rsidRPr="005407BD">
        <w:rPr>
          <w:rFonts w:ascii="Arial" w:eastAsia="Arial MT" w:hAnsi="Arial" w:cs="Arial"/>
          <w:b/>
          <w:color w:val="000000"/>
          <w:spacing w:val="4"/>
          <w:kern w:val="0"/>
          <w:sz w:val="22"/>
          <w:szCs w:val="20"/>
          <w:lang w:val="pt-PT"/>
        </w:rPr>
        <w:t xml:space="preserve"> </w:t>
      </w:r>
      <w:r w:rsidRPr="005407BD">
        <w:rPr>
          <w:rFonts w:ascii="Arial" w:eastAsia="Arial MT" w:hAnsi="Arial" w:cs="Arial"/>
          <w:b/>
          <w:color w:val="000000"/>
          <w:kern w:val="0"/>
          <w:sz w:val="22"/>
          <w:szCs w:val="20"/>
          <w:lang w:val="pt-PT"/>
        </w:rPr>
        <w:t>REGIONAL</w:t>
      </w:r>
      <w:r w:rsidRPr="005407BD">
        <w:rPr>
          <w:rFonts w:ascii="Arial" w:eastAsia="Arial MT" w:hAnsi="Arial" w:cs="Arial"/>
          <w:b/>
          <w:color w:val="000000"/>
          <w:spacing w:val="4"/>
          <w:kern w:val="0"/>
          <w:sz w:val="22"/>
          <w:szCs w:val="20"/>
          <w:lang w:val="pt-PT"/>
        </w:rPr>
        <w:t xml:space="preserve"> </w:t>
      </w:r>
      <w:r w:rsidRPr="005407BD">
        <w:rPr>
          <w:rFonts w:ascii="Arial" w:eastAsia="Arial MT" w:hAnsi="Arial" w:cs="Arial"/>
          <w:b/>
          <w:color w:val="000000"/>
          <w:kern w:val="0"/>
          <w:sz w:val="22"/>
          <w:szCs w:val="20"/>
          <w:lang w:val="pt-PT"/>
        </w:rPr>
        <w:t>ELEITORAL</w:t>
      </w:r>
      <w:r w:rsidRPr="005407BD">
        <w:rPr>
          <w:rFonts w:ascii="Arial" w:eastAsia="Arial MT" w:hAnsi="Arial" w:cs="Arial"/>
          <w:b/>
          <w:color w:val="000000"/>
          <w:spacing w:val="4"/>
          <w:kern w:val="0"/>
          <w:sz w:val="22"/>
          <w:szCs w:val="20"/>
          <w:lang w:val="pt-PT"/>
        </w:rPr>
        <w:t xml:space="preserve"> </w:t>
      </w:r>
      <w:r w:rsidRPr="005407BD">
        <w:rPr>
          <w:rFonts w:ascii="Arial" w:eastAsia="Arial MT" w:hAnsi="Arial" w:cs="Arial"/>
          <w:b/>
          <w:color w:val="000000"/>
          <w:kern w:val="0"/>
          <w:sz w:val="22"/>
          <w:szCs w:val="20"/>
          <w:lang w:val="pt-PT"/>
        </w:rPr>
        <w:t>DE</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SÃO</w:t>
      </w:r>
      <w:r w:rsidRPr="005407BD">
        <w:rPr>
          <w:rFonts w:ascii="Arial" w:eastAsia="Arial MT" w:hAnsi="Arial" w:cs="Arial"/>
          <w:b/>
          <w:color w:val="000000"/>
          <w:spacing w:val="7"/>
          <w:kern w:val="0"/>
          <w:sz w:val="22"/>
          <w:szCs w:val="20"/>
          <w:lang w:val="pt-PT"/>
        </w:rPr>
        <w:t xml:space="preserve"> </w:t>
      </w:r>
      <w:r w:rsidRPr="005407BD">
        <w:rPr>
          <w:rFonts w:ascii="Arial" w:eastAsia="Arial MT" w:hAnsi="Arial" w:cs="Arial"/>
          <w:b/>
          <w:color w:val="000000"/>
          <w:kern w:val="0"/>
          <w:sz w:val="22"/>
          <w:szCs w:val="20"/>
          <w:lang w:val="pt-PT"/>
        </w:rPr>
        <w:t>PAULO</w:t>
      </w:r>
      <w:r w:rsidRPr="005407BD">
        <w:rPr>
          <w:rFonts w:ascii="Arial" w:eastAsia="Arial MT" w:hAnsi="Arial" w:cs="Arial"/>
          <w:color w:val="000000"/>
          <w:kern w:val="0"/>
          <w:sz w:val="22"/>
          <w:szCs w:val="20"/>
          <w:lang w:val="pt-PT"/>
        </w:rPr>
        <w:t>,</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uso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de suas</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atribuições,</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2"/>
          <w:kern w:val="0"/>
          <w:sz w:val="22"/>
          <w:szCs w:val="20"/>
          <w:lang w:val="pt-PT"/>
        </w:rPr>
        <w:t xml:space="preserve"> </w:t>
      </w:r>
      <w:r w:rsidRPr="005407BD">
        <w:rPr>
          <w:rFonts w:ascii="Arial" w:eastAsia="Arial MT" w:hAnsi="Arial" w:cs="Arial"/>
          <w:color w:val="000000"/>
          <w:kern w:val="0"/>
          <w:sz w:val="22"/>
          <w:szCs w:val="20"/>
          <w:lang w:val="pt-PT"/>
        </w:rPr>
        <w:t>tendo</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8"/>
          <w:kern w:val="0"/>
          <w:sz w:val="22"/>
          <w:szCs w:val="20"/>
          <w:lang w:val="pt-PT"/>
        </w:rPr>
        <w:t xml:space="preserve"> </w:t>
      </w:r>
      <w:r w:rsidRPr="005407BD">
        <w:rPr>
          <w:rFonts w:ascii="Arial" w:eastAsia="Arial MT" w:hAnsi="Arial" w:cs="Arial"/>
          <w:color w:val="000000"/>
          <w:kern w:val="0"/>
          <w:sz w:val="22"/>
          <w:szCs w:val="20"/>
          <w:lang w:val="pt-PT"/>
        </w:rPr>
        <w:t>vista</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disposto</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na</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Portaria</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TRE-SP</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nº</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170/2019,</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que</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instituiu</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o SEI- Sistema Eletrônico de Informações no âmbito do Tribunal Regional Eleitoral de São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Paulo,</w:t>
      </w:r>
    </w:p>
    <w:p w14:paraId="726F8920" w14:textId="77777777" w:rsidR="004572F1" w:rsidRPr="005407BD" w:rsidRDefault="004572F1" w:rsidP="004572F1">
      <w:pPr>
        <w:widowControl/>
        <w:ind w:left="940"/>
        <w:rPr>
          <w:rFonts w:ascii="Arial" w:eastAsia="Arial MT" w:hAnsi="Arial" w:cs="Arial"/>
          <w:b/>
          <w:color w:val="000000"/>
          <w:kern w:val="0"/>
          <w:sz w:val="22"/>
          <w:szCs w:val="22"/>
          <w:lang w:val="pt-PT"/>
        </w:rPr>
      </w:pPr>
    </w:p>
    <w:p w14:paraId="3BEC8FDB" w14:textId="77777777" w:rsidR="004572F1" w:rsidRPr="005407BD" w:rsidRDefault="004572F1" w:rsidP="004572F1">
      <w:pPr>
        <w:widowControl/>
        <w:ind w:left="940"/>
        <w:rPr>
          <w:rFonts w:ascii="Arial" w:eastAsia="Arial MT" w:hAnsi="Arial" w:cs="Arial"/>
          <w:b/>
          <w:color w:val="000000"/>
          <w:kern w:val="0"/>
          <w:sz w:val="22"/>
          <w:szCs w:val="20"/>
          <w:lang w:val="pt-PT"/>
        </w:rPr>
      </w:pPr>
      <w:r w:rsidRPr="005407BD">
        <w:rPr>
          <w:rFonts w:ascii="Arial" w:eastAsia="Arial MT" w:hAnsi="Arial" w:cs="Arial"/>
          <w:b/>
          <w:color w:val="000000"/>
          <w:kern w:val="0"/>
          <w:sz w:val="22"/>
          <w:szCs w:val="20"/>
          <w:lang w:val="pt-PT"/>
        </w:rPr>
        <w:t>RESOLVE:</w:t>
      </w:r>
    </w:p>
    <w:p w14:paraId="7D578884" w14:textId="77777777" w:rsidR="004572F1" w:rsidRPr="005407BD" w:rsidRDefault="004572F1" w:rsidP="004572F1">
      <w:pPr>
        <w:widowControl/>
        <w:ind w:left="1651"/>
        <w:rPr>
          <w:rFonts w:ascii="Arial" w:eastAsia="Arial MT" w:hAnsi="Arial" w:cs="Arial"/>
          <w:b/>
          <w:color w:val="000000"/>
          <w:kern w:val="0"/>
          <w:sz w:val="22"/>
          <w:szCs w:val="20"/>
          <w:lang w:val="pt-PT"/>
        </w:rPr>
      </w:pPr>
    </w:p>
    <w:p w14:paraId="221D267E" w14:textId="77777777" w:rsidR="004572F1" w:rsidRPr="005407BD" w:rsidRDefault="004572F1" w:rsidP="004572F1">
      <w:pPr>
        <w:widowControl/>
        <w:ind w:left="1651"/>
        <w:rPr>
          <w:rFonts w:ascii="Arial" w:eastAsia="Arial MT" w:hAnsi="Arial" w:cs="Arial"/>
          <w:b/>
          <w:color w:val="000000"/>
          <w:kern w:val="0"/>
          <w:sz w:val="22"/>
          <w:szCs w:val="22"/>
          <w:lang w:val="pt-PT"/>
        </w:rPr>
      </w:pPr>
      <w:bookmarkStart w:id="23" w:name="_bookmark3"/>
      <w:bookmarkStart w:id="24" w:name="_bookmark4"/>
      <w:bookmarkEnd w:id="23"/>
      <w:bookmarkEnd w:id="24"/>
      <w:r w:rsidRPr="005407BD">
        <w:rPr>
          <w:rFonts w:ascii="Arial" w:eastAsia="Arial MT" w:hAnsi="Arial" w:cs="Arial"/>
          <w:b/>
          <w:color w:val="000000"/>
          <w:kern w:val="0"/>
          <w:sz w:val="22"/>
          <w:szCs w:val="22"/>
          <w:lang w:val="pt-PT"/>
        </w:rPr>
        <w:t>(...)</w:t>
      </w:r>
    </w:p>
    <w:p w14:paraId="535A7109" w14:textId="77777777" w:rsidR="004572F1" w:rsidRPr="005407BD" w:rsidRDefault="004572F1" w:rsidP="004572F1">
      <w:pPr>
        <w:widowControl/>
        <w:ind w:left="993" w:right="1867"/>
        <w:jc w:val="center"/>
        <w:rPr>
          <w:rFonts w:ascii="Arial" w:eastAsia="Arial MT" w:hAnsi="Arial" w:cs="Arial"/>
          <w:color w:val="000000"/>
          <w:kern w:val="0"/>
          <w:sz w:val="22"/>
          <w:szCs w:val="20"/>
          <w:lang w:val="pt-PT"/>
        </w:rPr>
      </w:pPr>
    </w:p>
    <w:p w14:paraId="4FAF4820" w14:textId="77777777" w:rsidR="004572F1" w:rsidRPr="005407BD" w:rsidRDefault="004572F1" w:rsidP="004572F1">
      <w:pPr>
        <w:widowControl/>
        <w:ind w:left="993" w:right="1867"/>
        <w:jc w:val="center"/>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xml:space="preserve">Seção </w:t>
      </w:r>
      <w:bookmarkStart w:id="25" w:name="_bookmark5"/>
      <w:bookmarkEnd w:id="25"/>
      <w:r w:rsidRPr="005407BD">
        <w:rPr>
          <w:rFonts w:ascii="Arial" w:eastAsia="Arial MT" w:hAnsi="Arial" w:cs="Arial"/>
          <w:color w:val="000000"/>
          <w:kern w:val="0"/>
          <w:sz w:val="22"/>
          <w:szCs w:val="20"/>
          <w:lang w:val="pt-PT"/>
        </w:rPr>
        <w:t>III</w:t>
      </w:r>
    </w:p>
    <w:p w14:paraId="126ED602" w14:textId="77777777" w:rsidR="004572F1" w:rsidRPr="005407BD" w:rsidRDefault="004572F1" w:rsidP="004572F1">
      <w:pPr>
        <w:widowControl/>
        <w:ind w:left="993" w:right="1866"/>
        <w:jc w:val="center"/>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usuários</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externos</w:t>
      </w:r>
    </w:p>
    <w:p w14:paraId="4114D129" w14:textId="77777777" w:rsidR="004572F1" w:rsidRPr="005407BD" w:rsidRDefault="004572F1" w:rsidP="004572F1">
      <w:pPr>
        <w:widowControl/>
        <w:ind w:left="993"/>
        <w:rPr>
          <w:rFonts w:ascii="Arial" w:eastAsia="Arial MT" w:hAnsi="Arial" w:cs="Arial"/>
          <w:color w:val="000000"/>
          <w:kern w:val="0"/>
          <w:sz w:val="22"/>
          <w:szCs w:val="20"/>
          <w:lang w:val="pt-PT"/>
        </w:rPr>
      </w:pPr>
    </w:p>
    <w:p w14:paraId="56A8E1D8" w14:textId="77777777" w:rsidR="004572F1" w:rsidRPr="005407BD" w:rsidRDefault="004572F1" w:rsidP="004572F1">
      <w:pPr>
        <w:widowControl/>
        <w:ind w:right="130"/>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15. </w:t>
      </w:r>
      <w:r w:rsidRPr="005407BD">
        <w:rPr>
          <w:rFonts w:ascii="Arial" w:eastAsia="Arial MT" w:hAnsi="Arial" w:cs="Arial"/>
          <w:color w:val="000000"/>
          <w:kern w:val="0"/>
          <w:sz w:val="22"/>
          <w:szCs w:val="20"/>
          <w:lang w:val="pt-PT"/>
        </w:rPr>
        <w:t>O credenciamento de usuários(as) externos(as) no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(Redação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 nº 01/2023)</w:t>
      </w:r>
    </w:p>
    <w:p w14:paraId="27ECEE0B" w14:textId="77777777" w:rsidR="004572F1" w:rsidRPr="005407BD" w:rsidRDefault="004572F1" w:rsidP="004572F1">
      <w:pPr>
        <w:widowControl/>
        <w:numPr>
          <w:ilvl w:val="0"/>
          <w:numId w:val="40"/>
        </w:numPr>
        <w:tabs>
          <w:tab w:val="left" w:pos="993"/>
        </w:tabs>
        <w:suppressAutoHyphens w:val="0"/>
        <w:autoSpaceDE w:val="0"/>
        <w:autoSpaceDN w:val="0"/>
        <w:ind w:left="993" w:right="268" w:hanging="42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acompanhar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tramitação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processos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interesse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visualizar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conteúdo, parcial ou integral, por prazo determinado, se for o caso, mediante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disponibilização da unidade responsável pela informação</w:t>
      </w:r>
      <w:r w:rsidRPr="005407BD">
        <w:rPr>
          <w:rFonts w:ascii="Arial" w:eastAsia="Arial MT" w:hAnsi="Arial" w:cs="Arial"/>
          <w:color w:val="2D74B5"/>
          <w:kern w:val="0"/>
          <w:sz w:val="22"/>
          <w:szCs w:val="20"/>
          <w:lang w:val="pt-PT"/>
        </w:rPr>
        <w:t>; (Redação dada pela IN</w:t>
      </w:r>
      <w:r w:rsidRPr="005407BD">
        <w:rPr>
          <w:rFonts w:ascii="Arial" w:eastAsia="Arial MT" w:hAnsi="Arial" w:cs="Arial"/>
          <w:color w:val="2D74B5"/>
          <w:spacing w:val="1"/>
          <w:kern w:val="0"/>
          <w:sz w:val="22"/>
          <w:szCs w:val="20"/>
          <w:lang w:val="pt-PT"/>
        </w:rPr>
        <w:t xml:space="preserve"> </w:t>
      </w:r>
      <w:r w:rsidRPr="005407BD">
        <w:rPr>
          <w:rFonts w:ascii="Arial" w:eastAsia="Arial MT" w:hAnsi="Arial" w:cs="Arial"/>
          <w:color w:val="2D74B5"/>
          <w:kern w:val="0"/>
          <w:sz w:val="22"/>
          <w:szCs w:val="20"/>
          <w:lang w:val="pt-PT"/>
        </w:rPr>
        <w:t>nº</w:t>
      </w:r>
      <w:r w:rsidRPr="005407BD">
        <w:rPr>
          <w:rFonts w:ascii="Arial" w:eastAsia="Arial MT" w:hAnsi="Arial" w:cs="Arial"/>
          <w:color w:val="2D74B5"/>
          <w:spacing w:val="-3"/>
          <w:kern w:val="0"/>
          <w:sz w:val="22"/>
          <w:szCs w:val="20"/>
          <w:lang w:val="pt-PT"/>
        </w:rPr>
        <w:t xml:space="preserve"> </w:t>
      </w:r>
      <w:r w:rsidRPr="005407BD">
        <w:rPr>
          <w:rFonts w:ascii="Arial" w:eastAsia="Arial MT" w:hAnsi="Arial" w:cs="Arial"/>
          <w:color w:val="2D74B5"/>
          <w:kern w:val="0"/>
          <w:sz w:val="22"/>
          <w:szCs w:val="20"/>
          <w:lang w:val="pt-PT"/>
        </w:rPr>
        <w:t>01/2020)</w:t>
      </w:r>
    </w:p>
    <w:p w14:paraId="4774D5EA" w14:textId="77777777" w:rsidR="004572F1" w:rsidRPr="005407BD" w:rsidRDefault="004572F1" w:rsidP="004572F1">
      <w:pPr>
        <w:widowControl/>
        <w:numPr>
          <w:ilvl w:val="0"/>
          <w:numId w:val="40"/>
        </w:numPr>
        <w:tabs>
          <w:tab w:val="left" w:pos="993"/>
        </w:tabs>
        <w:suppressAutoHyphens w:val="0"/>
        <w:autoSpaceDE w:val="0"/>
        <w:autoSpaceDN w:val="0"/>
        <w:ind w:left="993" w:right="281" w:hanging="42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receber comunicações, notificações e intimações relativas aos processos em que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figure como parte ou interessado(a);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2D74B5"/>
          <w:kern w:val="0"/>
          <w:sz w:val="22"/>
          <w:szCs w:val="20"/>
          <w:lang w:val="pt-PT"/>
        </w:rPr>
        <w:t>(Redação dada</w:t>
      </w:r>
      <w:r w:rsidRPr="005407BD">
        <w:rPr>
          <w:rFonts w:ascii="Arial" w:eastAsia="Arial MT" w:hAnsi="Arial" w:cs="Arial"/>
          <w:color w:val="2D74B5"/>
          <w:spacing w:val="-4"/>
          <w:kern w:val="0"/>
          <w:sz w:val="22"/>
          <w:szCs w:val="20"/>
          <w:lang w:val="pt-PT"/>
        </w:rPr>
        <w:t xml:space="preserve"> </w:t>
      </w:r>
      <w:r w:rsidRPr="005407BD">
        <w:rPr>
          <w:rFonts w:ascii="Arial" w:eastAsia="Arial MT" w:hAnsi="Arial" w:cs="Arial"/>
          <w:color w:val="2D74B5"/>
          <w:kern w:val="0"/>
          <w:sz w:val="22"/>
          <w:szCs w:val="20"/>
          <w:lang w:val="pt-PT"/>
        </w:rPr>
        <w:t>pela IN</w:t>
      </w:r>
      <w:r w:rsidRPr="005407BD">
        <w:rPr>
          <w:rFonts w:ascii="Arial" w:eastAsia="Arial MT" w:hAnsi="Arial" w:cs="Arial"/>
          <w:color w:val="2D74B5"/>
          <w:spacing w:val="-2"/>
          <w:kern w:val="0"/>
          <w:sz w:val="22"/>
          <w:szCs w:val="20"/>
          <w:lang w:val="pt-PT"/>
        </w:rPr>
        <w:t xml:space="preserve"> </w:t>
      </w:r>
      <w:r w:rsidRPr="005407BD">
        <w:rPr>
          <w:rFonts w:ascii="Arial" w:eastAsia="Arial MT" w:hAnsi="Arial" w:cs="Arial"/>
          <w:color w:val="2D74B5"/>
          <w:kern w:val="0"/>
          <w:sz w:val="22"/>
          <w:szCs w:val="20"/>
          <w:lang w:val="pt-PT"/>
        </w:rPr>
        <w:t>nº</w:t>
      </w:r>
      <w:r w:rsidRPr="005407BD">
        <w:rPr>
          <w:rFonts w:ascii="Arial" w:eastAsia="Arial MT" w:hAnsi="Arial" w:cs="Arial"/>
          <w:color w:val="2D74B5"/>
          <w:spacing w:val="-8"/>
          <w:kern w:val="0"/>
          <w:sz w:val="22"/>
          <w:szCs w:val="20"/>
          <w:lang w:val="pt-PT"/>
        </w:rPr>
        <w:t xml:space="preserve"> </w:t>
      </w:r>
      <w:r w:rsidRPr="005407BD">
        <w:rPr>
          <w:rFonts w:ascii="Arial" w:eastAsia="Arial MT" w:hAnsi="Arial" w:cs="Arial"/>
          <w:color w:val="2D74B5"/>
          <w:kern w:val="0"/>
          <w:sz w:val="22"/>
          <w:szCs w:val="20"/>
          <w:lang w:val="pt-PT"/>
        </w:rPr>
        <w:t>01/2020</w:t>
      </w:r>
      <w:r w:rsidRPr="005407BD">
        <w:rPr>
          <w:rFonts w:ascii="Arial" w:eastAsia="Arial MT" w:hAnsi="Arial" w:cs="Arial"/>
          <w:color w:val="4471C4"/>
          <w:kern w:val="0"/>
          <w:sz w:val="22"/>
          <w:szCs w:val="20"/>
          <w:lang w:val="pt-PT"/>
        </w:rPr>
        <w:t xml:space="preserve"> e pela IN nº 01/2023</w:t>
      </w:r>
      <w:r w:rsidRPr="005407BD">
        <w:rPr>
          <w:rFonts w:ascii="Arial" w:eastAsia="Arial MT" w:hAnsi="Arial" w:cs="Arial"/>
          <w:color w:val="2D74B5"/>
          <w:kern w:val="0"/>
          <w:sz w:val="22"/>
          <w:szCs w:val="20"/>
          <w:lang w:val="pt-PT"/>
        </w:rPr>
        <w:t>)</w:t>
      </w:r>
    </w:p>
    <w:p w14:paraId="683F5B81" w14:textId="77777777" w:rsidR="004572F1" w:rsidRPr="005407BD" w:rsidRDefault="004572F1" w:rsidP="004572F1">
      <w:pPr>
        <w:widowControl/>
        <w:numPr>
          <w:ilvl w:val="0"/>
          <w:numId w:val="40"/>
        </w:numPr>
        <w:tabs>
          <w:tab w:val="left" w:pos="993"/>
        </w:tabs>
        <w:suppressAutoHyphens w:val="0"/>
        <w:autoSpaceDE w:val="0"/>
        <w:autoSpaceDN w:val="0"/>
        <w:ind w:left="993" w:right="143" w:hanging="42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assinar contratos, atas de registro de preços, convênios, termos, acordos e outros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instrumentos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celebrados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com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TRE-SP;</w:t>
      </w:r>
      <w:r w:rsidRPr="005407BD">
        <w:rPr>
          <w:rFonts w:ascii="Arial" w:eastAsia="Arial MT" w:hAnsi="Arial" w:cs="Arial"/>
          <w:color w:val="2D74B5"/>
          <w:kern w:val="0"/>
          <w:sz w:val="22"/>
          <w:szCs w:val="20"/>
          <w:lang w:val="pt-PT"/>
        </w:rPr>
        <w:t xml:space="preserve"> (Redação dada</w:t>
      </w:r>
      <w:r w:rsidRPr="005407BD">
        <w:rPr>
          <w:rFonts w:ascii="Arial" w:eastAsia="Arial MT" w:hAnsi="Arial" w:cs="Arial"/>
          <w:color w:val="2D74B5"/>
          <w:spacing w:val="-4"/>
          <w:kern w:val="0"/>
          <w:sz w:val="22"/>
          <w:szCs w:val="20"/>
          <w:lang w:val="pt-PT"/>
        </w:rPr>
        <w:t xml:space="preserve"> </w:t>
      </w:r>
      <w:r w:rsidRPr="005407BD">
        <w:rPr>
          <w:rFonts w:ascii="Arial" w:eastAsia="Arial MT" w:hAnsi="Arial" w:cs="Arial"/>
          <w:color w:val="2D74B5"/>
          <w:kern w:val="0"/>
          <w:sz w:val="22"/>
          <w:szCs w:val="20"/>
          <w:lang w:val="pt-PT"/>
        </w:rPr>
        <w:t xml:space="preserve">pela </w:t>
      </w:r>
      <w:r w:rsidRPr="005407BD">
        <w:rPr>
          <w:rFonts w:ascii="Arial" w:eastAsia="Arial MT" w:hAnsi="Arial" w:cs="Arial"/>
          <w:color w:val="4471C4"/>
          <w:kern w:val="0"/>
          <w:sz w:val="22"/>
          <w:szCs w:val="20"/>
          <w:lang w:val="pt-PT"/>
        </w:rPr>
        <w:t>IN 01/2023</w:t>
      </w:r>
      <w:r w:rsidRPr="005407BD">
        <w:rPr>
          <w:rFonts w:ascii="Arial" w:eastAsia="Arial MT" w:hAnsi="Arial" w:cs="Arial"/>
          <w:color w:val="2D74B5"/>
          <w:kern w:val="0"/>
          <w:sz w:val="22"/>
          <w:szCs w:val="20"/>
          <w:lang w:val="pt-PT"/>
        </w:rPr>
        <w:t>)</w:t>
      </w:r>
    </w:p>
    <w:p w14:paraId="61A65A79" w14:textId="77777777" w:rsidR="004572F1" w:rsidRPr="005407BD" w:rsidRDefault="004572F1" w:rsidP="004572F1">
      <w:pPr>
        <w:widowControl/>
        <w:numPr>
          <w:ilvl w:val="0"/>
          <w:numId w:val="40"/>
        </w:numPr>
        <w:tabs>
          <w:tab w:val="left" w:pos="993"/>
        </w:tabs>
        <w:suppressAutoHyphens w:val="0"/>
        <w:autoSpaceDE w:val="0"/>
        <w:autoSpaceDN w:val="0"/>
        <w:ind w:left="993" w:hanging="42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peticionar</w:t>
      </w:r>
      <w:r w:rsidRPr="005407BD">
        <w:rPr>
          <w:rFonts w:ascii="Arial" w:eastAsia="Arial MT" w:hAnsi="Arial" w:cs="Arial"/>
          <w:color w:val="000000"/>
          <w:spacing w:val="-8"/>
          <w:kern w:val="0"/>
          <w:sz w:val="22"/>
          <w:szCs w:val="20"/>
          <w:lang w:val="pt-PT"/>
        </w:rPr>
        <w:t xml:space="preserve"> </w:t>
      </w:r>
      <w:r w:rsidRPr="005407BD">
        <w:rPr>
          <w:rFonts w:ascii="Arial" w:eastAsia="Arial MT" w:hAnsi="Arial" w:cs="Arial"/>
          <w:color w:val="000000"/>
          <w:kern w:val="0"/>
          <w:sz w:val="22"/>
          <w:szCs w:val="20"/>
          <w:lang w:val="pt-PT"/>
        </w:rPr>
        <w:t>eletronicamente.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(Redação</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8"/>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01/2020)</w:t>
      </w:r>
    </w:p>
    <w:p w14:paraId="45E9C267" w14:textId="77777777" w:rsidR="004572F1" w:rsidRPr="005407BD" w:rsidRDefault="004572F1" w:rsidP="004572F1">
      <w:pPr>
        <w:widowControl/>
        <w:ind w:right="15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1º Magistrados(as), servidores(as) ativos(as), exceto os(as) removidos(as), estagiários(as) e colaboradores(as) não poderão se cadastrar como usuários(as) externos.</w:t>
      </w:r>
      <w:r w:rsidRPr="005407BD">
        <w:rPr>
          <w:rFonts w:ascii="Arial" w:eastAsia="Arial MT" w:hAnsi="Arial" w:cs="Arial"/>
          <w:color w:val="4471C4"/>
          <w:kern w:val="0"/>
          <w:sz w:val="22"/>
          <w:szCs w:val="20"/>
          <w:lang w:val="pt-PT"/>
        </w:rPr>
        <w:t xml:space="preserve"> (Redação</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8"/>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01/2020)</w:t>
      </w:r>
    </w:p>
    <w:p w14:paraId="33D3B938" w14:textId="77777777" w:rsidR="004572F1" w:rsidRPr="005407BD" w:rsidRDefault="004572F1" w:rsidP="004572F1">
      <w:pPr>
        <w:widowControl/>
        <w:ind w:right="15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2º O credenciamento de usuário(a) externo(a) é ato pessoal e intransferível e dar-se-á a partir de solicitação efetuada no sítio eletrônico do TRE-SP, seguida de envio da documentação exigida, nos termos do art. 16.</w:t>
      </w:r>
      <w:r w:rsidRPr="005407BD">
        <w:rPr>
          <w:rFonts w:ascii="Arial" w:eastAsia="Arial MT" w:hAnsi="Arial" w:cs="Arial"/>
          <w:color w:val="4471C4"/>
          <w:kern w:val="0"/>
          <w:sz w:val="22"/>
          <w:szCs w:val="20"/>
          <w:lang w:val="pt-PT"/>
        </w:rPr>
        <w:t xml:space="preserve"> (Redação</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8"/>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01/2020)</w:t>
      </w:r>
    </w:p>
    <w:p w14:paraId="5C755DFA" w14:textId="77777777" w:rsidR="004572F1" w:rsidRPr="005407BD" w:rsidRDefault="004572F1" w:rsidP="004572F1">
      <w:pPr>
        <w:widowControl/>
        <w:ind w:right="26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3º É vedado ao(à) usuário(a) externo(a) cadastrar-se mais de uma vez no sistema. Em caso de necessidade de alteração de dados, o usuário externo deverá atualizar o seu cadastro, por meio de  requerimento próprio enviado pelo sistema de peticionamento eletrônico ou, se for o caso, entregue no Protocolo Geral ou nas unidades cartorárias.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(Redação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 nº 01/2023)</w:t>
      </w:r>
    </w:p>
    <w:p w14:paraId="1DA32859" w14:textId="77777777" w:rsidR="004572F1" w:rsidRPr="005407BD" w:rsidRDefault="004572F1" w:rsidP="004572F1">
      <w:pPr>
        <w:widowControl/>
        <w:ind w:right="15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4º O credenciamento está condicionado à aceitação dos termos e condições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previstas nesta e nas demais normas aplicáveis ao processo eletrônico, em especial, 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Decreto nº 8.539, de 8 de outubro de 2015, e tem como consequência a responsabilidade do</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usuário pelo uso indevido das ações efetuadas, as quais são passíveis de apuração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responsabilidade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civil,</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penal</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e administrativa.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4471C4"/>
          <w:kern w:val="0"/>
          <w:sz w:val="22"/>
          <w:szCs w:val="20"/>
          <w:lang w:val="pt-PT"/>
        </w:rPr>
        <w:t>(Redação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dada 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174FA0B9" w14:textId="77777777" w:rsidR="004572F1" w:rsidRPr="005407BD" w:rsidRDefault="004572F1" w:rsidP="004572F1">
      <w:pPr>
        <w:widowControl/>
        <w:ind w:right="14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lastRenderedPageBreak/>
        <w:t>§</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5º</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 autorização do credenciamento de usuário(a) externo(a) e a consequente liberação dos serviços disponíveis no SEI TRE-SP dependem de prévia aprovação da unidade gestora do processo de interesse do(a) solicitante.</w:t>
      </w:r>
      <w:r w:rsidRPr="005407BD">
        <w:rPr>
          <w:rFonts w:ascii="Arial" w:eastAsia="Arial MT" w:hAnsi="Arial" w:cs="Arial"/>
          <w:color w:val="4471C4"/>
          <w:kern w:val="0"/>
          <w:sz w:val="22"/>
          <w:szCs w:val="20"/>
          <w:lang w:val="pt-PT"/>
        </w:rPr>
        <w:t xml:space="preserve"> (Redação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64D58A22" w14:textId="77777777" w:rsidR="004572F1" w:rsidRPr="005407BD" w:rsidRDefault="004572F1" w:rsidP="004572F1">
      <w:pPr>
        <w:widowControl/>
        <w:ind w:right="14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6º A autorização para o credenciamento de usuário(a) externo(a) poderá ser indeferida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caso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 não apresentação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de documentação obrigatória ou complementar.</w:t>
      </w:r>
      <w:r w:rsidRPr="005407BD">
        <w:rPr>
          <w:rFonts w:ascii="Arial" w:eastAsia="Arial MT" w:hAnsi="Arial" w:cs="Arial"/>
          <w:color w:val="4471C4"/>
          <w:kern w:val="0"/>
          <w:sz w:val="22"/>
          <w:szCs w:val="20"/>
          <w:lang w:val="pt-PT"/>
        </w:rPr>
        <w:t xml:space="preserve"> (Redação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6F212BA4" w14:textId="77777777" w:rsidR="004572F1" w:rsidRPr="005407BD" w:rsidRDefault="004572F1" w:rsidP="004572F1">
      <w:pPr>
        <w:widowControl/>
        <w:ind w:right="14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7º</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descredenciamento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 usuário(a) externo (a) dar-se-á:</w:t>
      </w:r>
      <w:r w:rsidRPr="005407BD">
        <w:rPr>
          <w:rFonts w:ascii="Arial" w:eastAsia="Arial MT" w:hAnsi="Arial" w:cs="Arial"/>
          <w:color w:val="4471C4"/>
          <w:kern w:val="0"/>
          <w:sz w:val="22"/>
          <w:szCs w:val="20"/>
          <w:lang w:val="pt-PT"/>
        </w:rPr>
        <w:t xml:space="preserve"> (Redação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669424FE" w14:textId="77777777" w:rsidR="004572F1" w:rsidRPr="005407BD" w:rsidRDefault="004572F1" w:rsidP="004572F1">
      <w:pPr>
        <w:widowControl/>
        <w:jc w:val="both"/>
        <w:rPr>
          <w:rFonts w:ascii="Arial" w:eastAsia="Arial MT" w:hAnsi="Arial" w:cs="Arial"/>
          <w:color w:val="000000"/>
          <w:kern w:val="0"/>
          <w:sz w:val="22"/>
          <w:szCs w:val="20"/>
          <w:lang w:val="pt-PT"/>
        </w:rPr>
      </w:pPr>
    </w:p>
    <w:p w14:paraId="5C5C0C33" w14:textId="77777777" w:rsidR="004572F1" w:rsidRPr="005407BD" w:rsidRDefault="004572F1" w:rsidP="004572F1">
      <w:pPr>
        <w:widowControl/>
        <w:numPr>
          <w:ilvl w:val="0"/>
          <w:numId w:val="39"/>
        </w:numPr>
        <w:tabs>
          <w:tab w:val="left" w:pos="993"/>
        </w:tabs>
        <w:suppressAutoHyphens w:val="0"/>
        <w:autoSpaceDE w:val="0"/>
        <w:autoSpaceDN w:val="0"/>
        <w:ind w:left="709" w:hanging="142"/>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por</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solicitação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expressa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do(a) usuário(a) ou do órgão ou entidade por ele(ela) representado(a) </w:t>
      </w:r>
      <w:r w:rsidRPr="005407BD">
        <w:rPr>
          <w:rFonts w:ascii="Arial" w:eastAsia="Arial MT" w:hAnsi="Arial" w:cs="Arial"/>
          <w:color w:val="5B9BD5"/>
          <w:kern w:val="0"/>
          <w:sz w:val="22"/>
          <w:szCs w:val="20"/>
          <w:lang w:val="pt-PT"/>
        </w:rPr>
        <w:t>(</w:t>
      </w:r>
      <w:r w:rsidRPr="005407BD">
        <w:rPr>
          <w:rFonts w:ascii="Arial" w:eastAsia="Arial MT" w:hAnsi="Arial" w:cs="Arial"/>
          <w:color w:val="4471C4"/>
          <w:kern w:val="0"/>
          <w:sz w:val="22"/>
          <w:szCs w:val="20"/>
          <w:lang w:val="pt-PT"/>
        </w:rPr>
        <w:t>Redação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524CD7E5" w14:textId="77777777" w:rsidR="004572F1" w:rsidRPr="005407BD" w:rsidRDefault="004572F1" w:rsidP="004572F1">
      <w:pPr>
        <w:widowControl/>
        <w:numPr>
          <w:ilvl w:val="0"/>
          <w:numId w:val="39"/>
        </w:numPr>
        <w:tabs>
          <w:tab w:val="left" w:pos="993"/>
        </w:tabs>
        <w:suppressAutoHyphens w:val="0"/>
        <w:autoSpaceDE w:val="0"/>
        <w:autoSpaceDN w:val="0"/>
        <w:ind w:hanging="1224"/>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razão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descumprimento das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normas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que</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disciplinam</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o SEI</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TRE-SP;</w:t>
      </w:r>
    </w:p>
    <w:p w14:paraId="69033E16" w14:textId="77777777" w:rsidR="004572F1" w:rsidRPr="005407BD" w:rsidRDefault="004572F1" w:rsidP="004572F1">
      <w:pPr>
        <w:widowControl/>
        <w:numPr>
          <w:ilvl w:val="0"/>
          <w:numId w:val="39"/>
        </w:numPr>
        <w:tabs>
          <w:tab w:val="left" w:pos="993"/>
        </w:tabs>
        <w:suppressAutoHyphens w:val="0"/>
        <w:autoSpaceDE w:val="0"/>
        <w:autoSpaceDN w:val="0"/>
        <w:ind w:hanging="1224"/>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critério</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da</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Administração,</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mediante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ato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motivado.</w:t>
      </w:r>
    </w:p>
    <w:p w14:paraId="72EA98BE" w14:textId="732588B9" w:rsidR="004572F1" w:rsidRPr="005407BD" w:rsidRDefault="004572F1" w:rsidP="00CE23D9">
      <w:pPr>
        <w:widowControl/>
        <w:ind w:right="14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8º</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unidades</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gestoras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deverão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informar</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aos(às) usuários(as) externos(as) quanto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ao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prazo</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para cumprimento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atos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mencionados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inciso III</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0"/>
          <w:kern w:val="0"/>
          <w:sz w:val="22"/>
          <w:szCs w:val="20"/>
          <w:lang w:val="pt-PT"/>
        </w:rPr>
        <w:t xml:space="preserve"> </w:t>
      </w:r>
      <w:r w:rsidRPr="005407BD">
        <w:rPr>
          <w:rFonts w:ascii="Arial" w:eastAsia="Arial MT" w:hAnsi="Arial" w:cs="Arial"/>
          <w:i/>
          <w:color w:val="000000"/>
          <w:kern w:val="0"/>
          <w:sz w:val="22"/>
          <w:szCs w:val="20"/>
          <w:lang w:val="pt-PT"/>
        </w:rPr>
        <w:t>caput</w:t>
      </w:r>
      <w:r w:rsidRPr="005407BD">
        <w:rPr>
          <w:rFonts w:ascii="Arial" w:eastAsia="Arial MT" w:hAnsi="Arial" w:cs="Arial"/>
          <w:color w:val="000000"/>
          <w:kern w:val="0"/>
          <w:sz w:val="22"/>
          <w:szCs w:val="20"/>
          <w:lang w:val="pt-PT"/>
        </w:rPr>
        <w:t>.</w:t>
      </w:r>
      <w:r w:rsidRPr="005407BD">
        <w:rPr>
          <w:rFonts w:ascii="Arial" w:eastAsia="Arial MT" w:hAnsi="Arial" w:cs="Arial"/>
          <w:color w:val="4471C4"/>
          <w:kern w:val="0"/>
          <w:sz w:val="22"/>
          <w:szCs w:val="20"/>
          <w:lang w:val="pt-PT"/>
        </w:rPr>
        <w:t xml:space="preserve"> (Redação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2CF2A444" w14:textId="77777777" w:rsidR="004572F1" w:rsidRPr="005407BD" w:rsidRDefault="004572F1" w:rsidP="004572F1">
      <w:pPr>
        <w:widowControl/>
        <w:ind w:right="86"/>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10"/>
          <w:kern w:val="0"/>
          <w:sz w:val="22"/>
          <w:szCs w:val="20"/>
          <w:lang w:val="pt-PT"/>
        </w:rPr>
        <w:t xml:space="preserve"> </w:t>
      </w:r>
      <w:r w:rsidRPr="005407BD">
        <w:rPr>
          <w:rFonts w:ascii="Arial" w:eastAsia="Arial MT" w:hAnsi="Arial" w:cs="Arial"/>
          <w:b/>
          <w:color w:val="000000"/>
          <w:kern w:val="0"/>
          <w:sz w:val="22"/>
          <w:szCs w:val="20"/>
          <w:lang w:val="pt-PT"/>
        </w:rPr>
        <w:t>16.</w:t>
      </w:r>
      <w:r w:rsidRPr="005407BD">
        <w:rPr>
          <w:rFonts w:ascii="Arial" w:eastAsia="Arial MT" w:hAnsi="Arial" w:cs="Arial"/>
          <w:b/>
          <w:color w:val="000000"/>
          <w:spacing w:val="10"/>
          <w:kern w:val="0"/>
          <w:sz w:val="22"/>
          <w:szCs w:val="20"/>
          <w:lang w:val="pt-PT"/>
        </w:rPr>
        <w:t xml:space="preserve"> </w:t>
      </w:r>
      <w:r w:rsidRPr="005407BD">
        <w:rPr>
          <w:rFonts w:ascii="Arial" w:eastAsia="Arial MT" w:hAnsi="Arial" w:cs="Arial"/>
          <w:color w:val="000000"/>
          <w:kern w:val="0"/>
          <w:sz w:val="22"/>
          <w:szCs w:val="20"/>
          <w:lang w:val="pt-PT"/>
        </w:rPr>
        <w:t>Além</w:t>
      </w:r>
      <w:r w:rsidRPr="005407BD">
        <w:rPr>
          <w:rFonts w:ascii="Arial" w:eastAsia="Arial MT" w:hAnsi="Arial" w:cs="Arial"/>
          <w:color w:val="000000"/>
          <w:spacing w:val="8"/>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4"/>
          <w:kern w:val="0"/>
          <w:sz w:val="22"/>
          <w:szCs w:val="20"/>
          <w:lang w:val="pt-PT"/>
        </w:rPr>
        <w:t xml:space="preserve"> </w:t>
      </w:r>
      <w:r w:rsidRPr="005407BD">
        <w:rPr>
          <w:rFonts w:ascii="Arial" w:eastAsia="Arial MT" w:hAnsi="Arial" w:cs="Arial"/>
          <w:color w:val="000000"/>
          <w:kern w:val="0"/>
          <w:sz w:val="22"/>
          <w:szCs w:val="20"/>
          <w:lang w:val="pt-PT"/>
        </w:rPr>
        <w:t>cadastro</w:t>
      </w:r>
      <w:r w:rsidRPr="005407BD">
        <w:rPr>
          <w:rFonts w:ascii="Arial" w:eastAsia="Arial MT" w:hAnsi="Arial" w:cs="Arial"/>
          <w:color w:val="000000"/>
          <w:spacing w:val="8"/>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sítio</w:t>
      </w:r>
      <w:r w:rsidRPr="005407BD">
        <w:rPr>
          <w:rFonts w:ascii="Arial" w:eastAsia="Arial MT" w:hAnsi="Arial" w:cs="Arial"/>
          <w:color w:val="000000"/>
          <w:spacing w:val="14"/>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3"/>
          <w:kern w:val="0"/>
          <w:sz w:val="22"/>
          <w:szCs w:val="20"/>
          <w:lang w:val="pt-PT"/>
        </w:rPr>
        <w:t xml:space="preserve"> </w:t>
      </w:r>
      <w:r w:rsidRPr="005407BD">
        <w:rPr>
          <w:rFonts w:ascii="Arial" w:eastAsia="Arial MT" w:hAnsi="Arial" w:cs="Arial"/>
          <w:color w:val="000000"/>
          <w:kern w:val="0"/>
          <w:sz w:val="22"/>
          <w:szCs w:val="20"/>
          <w:lang w:val="pt-PT"/>
        </w:rPr>
        <w:t>TRE-SP,</w:t>
      </w:r>
      <w:r w:rsidRPr="005407BD">
        <w:rPr>
          <w:rFonts w:ascii="Arial" w:eastAsia="Arial MT" w:hAnsi="Arial" w:cs="Arial"/>
          <w:color w:val="000000"/>
          <w:spacing w:val="10"/>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14"/>
          <w:kern w:val="0"/>
          <w:sz w:val="22"/>
          <w:szCs w:val="20"/>
          <w:lang w:val="pt-PT"/>
        </w:rPr>
        <w:t xml:space="preserve"> </w:t>
      </w:r>
      <w:r w:rsidRPr="005407BD">
        <w:rPr>
          <w:rFonts w:ascii="Arial" w:eastAsia="Arial MT" w:hAnsi="Arial" w:cs="Arial"/>
          <w:color w:val="000000"/>
          <w:kern w:val="0"/>
          <w:sz w:val="22"/>
          <w:szCs w:val="20"/>
          <w:lang w:val="pt-PT"/>
        </w:rPr>
        <w:t>credenciamento</w:t>
      </w:r>
      <w:r w:rsidRPr="005407BD">
        <w:rPr>
          <w:rFonts w:ascii="Arial" w:eastAsia="Arial MT" w:hAnsi="Arial" w:cs="Arial"/>
          <w:color w:val="000000"/>
          <w:spacing w:val="14"/>
          <w:kern w:val="0"/>
          <w:sz w:val="22"/>
          <w:szCs w:val="20"/>
          <w:lang w:val="pt-PT"/>
        </w:rPr>
        <w:t xml:space="preserve"> </w:t>
      </w:r>
      <w:r w:rsidRPr="005407BD">
        <w:rPr>
          <w:rFonts w:ascii="Arial" w:eastAsia="Arial MT" w:hAnsi="Arial" w:cs="Arial"/>
          <w:color w:val="000000"/>
          <w:kern w:val="0"/>
          <w:sz w:val="22"/>
          <w:szCs w:val="20"/>
          <w:lang w:val="pt-PT"/>
        </w:rPr>
        <w:t>exigirá</w:t>
      </w:r>
      <w:r w:rsidRPr="005407BD">
        <w:rPr>
          <w:rFonts w:ascii="Arial" w:eastAsia="Arial MT" w:hAnsi="Arial" w:cs="Arial"/>
          <w:color w:val="000000"/>
          <w:spacing w:val="-58"/>
          <w:kern w:val="0"/>
          <w:sz w:val="22"/>
          <w:szCs w:val="20"/>
          <w:lang w:val="pt-PT"/>
        </w:rPr>
        <w:t xml:space="preserve"> </w:t>
      </w:r>
      <w:r w:rsidRPr="005407BD">
        <w:rPr>
          <w:rFonts w:ascii="Arial" w:eastAsia="Arial MT" w:hAnsi="Arial" w:cs="Arial"/>
          <w:color w:val="000000"/>
          <w:kern w:val="0"/>
          <w:sz w:val="22"/>
          <w:szCs w:val="20"/>
          <w:lang w:val="pt-PT"/>
        </w:rPr>
        <w:t>a apresentação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seguintes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documentos:</w:t>
      </w:r>
    </w:p>
    <w:p w14:paraId="73948643" w14:textId="77777777" w:rsidR="004572F1" w:rsidRPr="005407BD" w:rsidRDefault="004572F1" w:rsidP="004572F1">
      <w:pPr>
        <w:widowControl/>
        <w:numPr>
          <w:ilvl w:val="0"/>
          <w:numId w:val="38"/>
        </w:numPr>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caso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credenciamento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pessoa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física:</w:t>
      </w:r>
    </w:p>
    <w:p w14:paraId="23EFB612"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right="161"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Termo</w:t>
      </w:r>
      <w:r w:rsidRPr="005407BD">
        <w:rPr>
          <w:rFonts w:ascii="Arial" w:eastAsia="Arial MT" w:hAnsi="Arial" w:cs="Arial"/>
          <w:color w:val="000000"/>
          <w:spacing w:val="47"/>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Declaração</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Concordância</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Veracidade,</w:t>
      </w:r>
      <w:r w:rsidRPr="005407BD">
        <w:rPr>
          <w:rFonts w:ascii="Arial" w:eastAsia="Arial MT" w:hAnsi="Arial" w:cs="Arial"/>
          <w:color w:val="000000"/>
          <w:spacing w:val="44"/>
          <w:kern w:val="0"/>
          <w:sz w:val="22"/>
          <w:szCs w:val="20"/>
          <w:lang w:val="pt-PT"/>
        </w:rPr>
        <w:t xml:space="preserve"> </w:t>
      </w:r>
      <w:r w:rsidRPr="005407BD">
        <w:rPr>
          <w:rFonts w:ascii="Arial" w:eastAsia="Arial MT" w:hAnsi="Arial" w:cs="Arial"/>
          <w:color w:val="000000"/>
          <w:kern w:val="0"/>
          <w:sz w:val="22"/>
          <w:szCs w:val="20"/>
          <w:lang w:val="pt-PT"/>
        </w:rPr>
        <w:t>conforme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modelo</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58"/>
          <w:kern w:val="0"/>
          <w:sz w:val="22"/>
          <w:szCs w:val="20"/>
          <w:lang w:val="pt-PT"/>
        </w:rPr>
        <w:t xml:space="preserve"> </w:t>
      </w:r>
      <w:r w:rsidRPr="005407BD">
        <w:rPr>
          <w:rFonts w:ascii="Arial" w:eastAsia="Arial MT" w:hAnsi="Arial" w:cs="Arial"/>
          <w:color w:val="000000"/>
          <w:kern w:val="0"/>
          <w:sz w:val="22"/>
          <w:szCs w:val="22"/>
          <w:lang w:val="pt-PT"/>
        </w:rPr>
        <w:t xml:space="preserve"> Anexo I</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desta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Instrução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Normativa;</w:t>
      </w:r>
    </w:p>
    <w:p w14:paraId="3E28A296"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Documento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identificação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pessoal</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com</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foto;</w:t>
      </w:r>
    </w:p>
    <w:p w14:paraId="37F22A5C"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Cadastro</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de Pessoa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Física</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CPF;</w:t>
      </w:r>
    </w:p>
    <w:p w14:paraId="604FEB67"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Comprovante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endereço.</w:t>
      </w:r>
    </w:p>
    <w:p w14:paraId="7506C267" w14:textId="77777777" w:rsidR="004572F1" w:rsidRPr="005407BD" w:rsidRDefault="004572F1" w:rsidP="004572F1">
      <w:pPr>
        <w:widowControl/>
        <w:numPr>
          <w:ilvl w:val="0"/>
          <w:numId w:val="38"/>
        </w:numPr>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caso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credenciamento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pessoa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jurídica:</w:t>
      </w:r>
    </w:p>
    <w:p w14:paraId="1F5CF084"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right="161"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Termo</w:t>
      </w:r>
      <w:r w:rsidRPr="005407BD">
        <w:rPr>
          <w:rFonts w:ascii="Arial" w:eastAsia="Arial MT" w:hAnsi="Arial" w:cs="Arial"/>
          <w:color w:val="000000"/>
          <w:spacing w:val="47"/>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Declaração</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Concordância</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Veracidade,</w:t>
      </w:r>
      <w:r w:rsidRPr="005407BD">
        <w:rPr>
          <w:rFonts w:ascii="Arial" w:eastAsia="Arial MT" w:hAnsi="Arial" w:cs="Arial"/>
          <w:color w:val="000000"/>
          <w:spacing w:val="44"/>
          <w:kern w:val="0"/>
          <w:sz w:val="22"/>
          <w:szCs w:val="20"/>
          <w:lang w:val="pt-PT"/>
        </w:rPr>
        <w:t xml:space="preserve"> </w:t>
      </w:r>
      <w:r w:rsidRPr="005407BD">
        <w:rPr>
          <w:rFonts w:ascii="Arial" w:eastAsia="Arial MT" w:hAnsi="Arial" w:cs="Arial"/>
          <w:color w:val="000000"/>
          <w:kern w:val="0"/>
          <w:sz w:val="22"/>
          <w:szCs w:val="20"/>
          <w:lang w:val="pt-PT"/>
        </w:rPr>
        <w:t>conforme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modelo</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58"/>
          <w:kern w:val="0"/>
          <w:sz w:val="22"/>
          <w:szCs w:val="20"/>
          <w:lang w:val="pt-PT"/>
        </w:rPr>
        <w:t xml:space="preserve"> </w:t>
      </w:r>
      <w:r w:rsidRPr="005407BD">
        <w:rPr>
          <w:rFonts w:ascii="Arial" w:eastAsia="Arial MT" w:hAnsi="Arial" w:cs="Arial"/>
          <w:color w:val="000000"/>
          <w:kern w:val="0"/>
          <w:sz w:val="22"/>
          <w:szCs w:val="22"/>
          <w:lang w:val="pt-PT"/>
        </w:rPr>
        <w:t xml:space="preserve"> Anexo I</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desta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Instrução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Normativa;</w:t>
      </w:r>
    </w:p>
    <w:p w14:paraId="4B83BE9C"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Documento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identificação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pessoal</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CPF</w:t>
      </w:r>
      <w:r w:rsidRPr="005407BD">
        <w:rPr>
          <w:rFonts w:ascii="Arial" w:eastAsia="Arial MT" w:hAnsi="Arial" w:cs="Arial"/>
          <w:color w:val="000000"/>
          <w:spacing w:val="-8"/>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representante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legal;</w:t>
      </w:r>
    </w:p>
    <w:p w14:paraId="18344B87"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right="152"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Ato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constitutivo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suas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alterações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ato</w:t>
      </w:r>
      <w:r w:rsidRPr="005407BD">
        <w:rPr>
          <w:rFonts w:ascii="Arial" w:eastAsia="Arial MT" w:hAnsi="Arial" w:cs="Arial"/>
          <w:color w:val="000000"/>
          <w:spacing w:val="12"/>
          <w:kern w:val="0"/>
          <w:sz w:val="22"/>
          <w:szCs w:val="20"/>
          <w:lang w:val="pt-PT"/>
        </w:rPr>
        <w:t xml:space="preserve"> </w:t>
      </w:r>
      <w:r w:rsidRPr="005407BD">
        <w:rPr>
          <w:rFonts w:ascii="Arial" w:eastAsia="Arial MT" w:hAnsi="Arial" w:cs="Arial"/>
          <w:color w:val="000000"/>
          <w:kern w:val="0"/>
          <w:sz w:val="22"/>
          <w:szCs w:val="20"/>
          <w:lang w:val="pt-PT"/>
        </w:rPr>
        <w:t>constitutivo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consolidado, devidamente</w:t>
      </w:r>
      <w:r w:rsidRPr="005407BD">
        <w:rPr>
          <w:rFonts w:ascii="Arial" w:eastAsia="Arial MT" w:hAnsi="Arial" w:cs="Arial"/>
          <w:color w:val="000000"/>
          <w:spacing w:val="-58"/>
          <w:kern w:val="0"/>
          <w:sz w:val="22"/>
          <w:szCs w:val="20"/>
          <w:lang w:val="pt-PT"/>
        </w:rPr>
        <w:t xml:space="preserve"> </w:t>
      </w:r>
      <w:r w:rsidRPr="005407BD">
        <w:rPr>
          <w:rFonts w:ascii="Arial" w:eastAsia="Arial MT" w:hAnsi="Arial" w:cs="Arial"/>
          <w:color w:val="000000"/>
          <w:kern w:val="0"/>
          <w:sz w:val="22"/>
          <w:szCs w:val="20"/>
          <w:lang w:val="pt-PT"/>
        </w:rPr>
        <w:t>registrados;</w:t>
      </w:r>
    </w:p>
    <w:p w14:paraId="29424041"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right="146"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Ato</w:t>
      </w:r>
      <w:r w:rsidRPr="005407BD">
        <w:rPr>
          <w:rFonts w:ascii="Arial" w:eastAsia="Arial MT" w:hAnsi="Arial" w:cs="Arial"/>
          <w:color w:val="000000"/>
          <w:spacing w:val="5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46"/>
          <w:kern w:val="0"/>
          <w:sz w:val="22"/>
          <w:szCs w:val="20"/>
          <w:lang w:val="pt-PT"/>
        </w:rPr>
        <w:t xml:space="preserve"> </w:t>
      </w:r>
      <w:r w:rsidRPr="005407BD">
        <w:rPr>
          <w:rFonts w:ascii="Arial" w:eastAsia="Arial MT" w:hAnsi="Arial" w:cs="Arial"/>
          <w:color w:val="000000"/>
          <w:kern w:val="0"/>
          <w:sz w:val="22"/>
          <w:szCs w:val="20"/>
          <w:lang w:val="pt-PT"/>
        </w:rPr>
        <w:t>nomeação</w:t>
      </w:r>
      <w:r w:rsidRPr="005407BD">
        <w:rPr>
          <w:rFonts w:ascii="Arial" w:eastAsia="Arial MT" w:hAnsi="Arial" w:cs="Arial"/>
          <w:color w:val="000000"/>
          <w:spacing w:val="51"/>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46"/>
          <w:kern w:val="0"/>
          <w:sz w:val="22"/>
          <w:szCs w:val="20"/>
          <w:lang w:val="pt-PT"/>
        </w:rPr>
        <w:t xml:space="preserve"> </w:t>
      </w:r>
      <w:r w:rsidRPr="005407BD">
        <w:rPr>
          <w:rFonts w:ascii="Arial" w:eastAsia="Arial MT" w:hAnsi="Arial" w:cs="Arial"/>
          <w:color w:val="000000"/>
          <w:kern w:val="0"/>
          <w:sz w:val="22"/>
          <w:szCs w:val="20"/>
          <w:lang w:val="pt-PT"/>
        </w:rPr>
        <w:t>eleição</w:t>
      </w:r>
      <w:r w:rsidRPr="005407BD">
        <w:rPr>
          <w:rFonts w:ascii="Arial" w:eastAsia="Arial MT" w:hAnsi="Arial" w:cs="Arial"/>
          <w:color w:val="000000"/>
          <w:spacing w:val="5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51"/>
          <w:kern w:val="0"/>
          <w:sz w:val="22"/>
          <w:szCs w:val="20"/>
          <w:lang w:val="pt-PT"/>
        </w:rPr>
        <w:t xml:space="preserve"> </w:t>
      </w:r>
      <w:r w:rsidRPr="005407BD">
        <w:rPr>
          <w:rFonts w:ascii="Arial" w:eastAsia="Arial MT" w:hAnsi="Arial" w:cs="Arial"/>
          <w:color w:val="000000"/>
          <w:kern w:val="0"/>
          <w:sz w:val="22"/>
          <w:szCs w:val="20"/>
          <w:lang w:val="pt-PT"/>
        </w:rPr>
        <w:t>dirigentes,</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devidamente</w:t>
      </w:r>
      <w:r w:rsidRPr="005407BD">
        <w:rPr>
          <w:rFonts w:ascii="Arial" w:eastAsia="Arial MT" w:hAnsi="Arial" w:cs="Arial"/>
          <w:color w:val="000000"/>
          <w:spacing w:val="51"/>
          <w:kern w:val="0"/>
          <w:sz w:val="22"/>
          <w:szCs w:val="20"/>
          <w:lang w:val="pt-PT"/>
        </w:rPr>
        <w:t xml:space="preserve"> </w:t>
      </w:r>
      <w:r w:rsidRPr="005407BD">
        <w:rPr>
          <w:rFonts w:ascii="Arial" w:eastAsia="Arial MT" w:hAnsi="Arial" w:cs="Arial"/>
          <w:color w:val="000000"/>
          <w:kern w:val="0"/>
          <w:sz w:val="22"/>
          <w:szCs w:val="20"/>
          <w:lang w:val="pt-PT"/>
        </w:rPr>
        <w:t>registrado,</w:t>
      </w:r>
      <w:r w:rsidRPr="005407BD">
        <w:rPr>
          <w:rFonts w:ascii="Arial" w:eastAsia="Arial MT" w:hAnsi="Arial" w:cs="Arial"/>
          <w:color w:val="000000"/>
          <w:spacing w:val="57"/>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procuração,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se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for</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o caso;</w:t>
      </w:r>
    </w:p>
    <w:p w14:paraId="6DA7B8A8"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Comprovante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inscrição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Cadastro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Nacional</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Pessoa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Jurídica-</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CNPJ;</w:t>
      </w:r>
    </w:p>
    <w:p w14:paraId="5663E3F7"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Comprovante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endereço.</w:t>
      </w:r>
    </w:p>
    <w:p w14:paraId="512D59F7" w14:textId="77777777" w:rsidR="004572F1" w:rsidRPr="005407BD" w:rsidRDefault="004572F1" w:rsidP="004572F1">
      <w:pPr>
        <w:widowControl/>
        <w:ind w:right="26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§1º Os documentos de que tratam os incisos I e II do ‘caput’ deste artigo deverão ser digitalizados</w:t>
      </w:r>
    </w:p>
    <w:p w14:paraId="53E12D66" w14:textId="77777777" w:rsidR="004572F1" w:rsidRPr="005407BD" w:rsidRDefault="004572F1" w:rsidP="004572F1">
      <w:pPr>
        <w:widowControl/>
        <w:ind w:right="26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e enviados para a Seção de Protocolo Administrativo e Expedição - SEPAE, para o e-</w:t>
      </w:r>
    </w:p>
    <w:p w14:paraId="009785A3" w14:textId="77777777" w:rsidR="004572F1" w:rsidRPr="005407BD" w:rsidRDefault="004572F1" w:rsidP="004572F1">
      <w:pPr>
        <w:widowControl/>
        <w:ind w:right="26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mail cadastrosei@tre-sp.jus.br, ou diretamente para o endereço eletrônico da unidade cartorária,</w:t>
      </w:r>
    </w:p>
    <w:p w14:paraId="4FEE810D" w14:textId="77777777" w:rsidR="004572F1" w:rsidRPr="005407BD" w:rsidRDefault="004572F1" w:rsidP="004572F1">
      <w:pPr>
        <w:widowControl/>
        <w:ind w:right="26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indicando-se os motivos que ensejam a solicitação de cadastro no sistema.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(Redação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0BD9AA77"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2º A documentação poderá ser apresentada diretamente à unidade gestora 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processo de interesse do solicitante, por solicitação desta, que será responsável pela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criação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processo</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“Cadastro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usuário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externo”.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4471C4"/>
          <w:kern w:val="0"/>
          <w:sz w:val="22"/>
          <w:szCs w:val="20"/>
          <w:lang w:val="pt-PT"/>
        </w:rPr>
        <w:t>(Redação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386D54E6" w14:textId="77777777" w:rsidR="004572F1" w:rsidRPr="005407BD" w:rsidRDefault="004572F1" w:rsidP="004572F1">
      <w:pPr>
        <w:widowControl/>
        <w:ind w:right="26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3º Para efetivação do cadastro, o Tribunal ou unidade cartorária poderá solicitar,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qualquer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tempo,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apresentação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original</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complementar,</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fixando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prazo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para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cumprimento.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4471C4"/>
          <w:kern w:val="0"/>
          <w:sz w:val="22"/>
          <w:szCs w:val="20"/>
          <w:lang w:val="pt-PT"/>
        </w:rPr>
        <w:t>(Redação 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555EC1D6" w14:textId="77777777" w:rsidR="004572F1" w:rsidRPr="005407BD" w:rsidRDefault="004572F1" w:rsidP="004572F1">
      <w:pPr>
        <w:widowControl/>
        <w:ind w:right="28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4º A apresentação dos documentos referidos neste artigo poderá ser dispensada</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mediante procedimento que assegure a inequívoca identificação do interessado quando se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tratar</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cadastro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(Redação 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w:t>
      </w:r>
    </w:p>
    <w:p w14:paraId="2F3F171E" w14:textId="77777777" w:rsidR="004572F1" w:rsidRPr="005407BD" w:rsidRDefault="004572F1" w:rsidP="004572F1">
      <w:pPr>
        <w:widowControl/>
        <w:numPr>
          <w:ilvl w:val="0"/>
          <w:numId w:val="37"/>
        </w:numPr>
        <w:tabs>
          <w:tab w:val="left" w:pos="1134"/>
        </w:tabs>
        <w:suppressAutoHyphens w:val="0"/>
        <w:autoSpaceDE w:val="0"/>
        <w:autoSpaceDN w:val="0"/>
        <w:ind w:left="1134" w:right="268"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representante de empresa vencedora de certame licitatório ou contratação por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dispensa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inexigibilidade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licitação,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tendo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vista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apresentada à unidade responsável pelo processo de contratação; </w:t>
      </w:r>
      <w:r w:rsidRPr="005407BD">
        <w:rPr>
          <w:rFonts w:ascii="Arial" w:eastAsia="Arial MT" w:hAnsi="Arial" w:cs="Arial"/>
          <w:color w:val="4471C4"/>
          <w:kern w:val="0"/>
          <w:sz w:val="22"/>
          <w:szCs w:val="20"/>
          <w:lang w:val="pt-PT"/>
        </w:rPr>
        <w:t>(Redação dada</w:t>
      </w:r>
      <w:r w:rsidRPr="005407BD">
        <w:rPr>
          <w:rFonts w:ascii="Arial" w:eastAsia="Arial MT" w:hAnsi="Arial" w:cs="Arial"/>
          <w:color w:val="4471C4"/>
          <w:spacing w:val="-59"/>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2266B4B7" w14:textId="77777777" w:rsidR="004572F1" w:rsidRPr="005407BD" w:rsidRDefault="004572F1" w:rsidP="004572F1">
      <w:pPr>
        <w:widowControl/>
        <w:numPr>
          <w:ilvl w:val="0"/>
          <w:numId w:val="37"/>
        </w:numPr>
        <w:tabs>
          <w:tab w:val="left" w:pos="1134"/>
        </w:tabs>
        <w:suppressAutoHyphens w:val="0"/>
        <w:autoSpaceDE w:val="0"/>
        <w:autoSpaceDN w:val="0"/>
        <w:ind w:left="1134" w:right="271"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representante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dos órgãos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Poderes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Judiciário,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Executivo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Legislativo, 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Ministério Público, de partidos políticos, agentes públicos ou representantes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lastRenderedPageBreak/>
        <w:t>outras entidades que firmarem convênio com o Tribunal, devido ao registro 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identificação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junto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respectivo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órgão,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desde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que,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credenciamento, informem conta de e-mail institucional; </w:t>
      </w:r>
      <w:r w:rsidRPr="005407BD">
        <w:rPr>
          <w:rFonts w:ascii="Arial" w:eastAsia="Arial MT" w:hAnsi="Arial" w:cs="Arial"/>
          <w:color w:val="4471C4"/>
          <w:kern w:val="0"/>
          <w:sz w:val="22"/>
          <w:szCs w:val="20"/>
          <w:lang w:val="pt-PT"/>
        </w:rPr>
        <w:t>(Redação dada pela IN 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w:t>
      </w:r>
    </w:p>
    <w:p w14:paraId="592F89A6" w14:textId="77777777" w:rsidR="004572F1" w:rsidRPr="005407BD" w:rsidRDefault="004572F1" w:rsidP="004572F1">
      <w:pPr>
        <w:widowControl/>
        <w:numPr>
          <w:ilvl w:val="0"/>
          <w:numId w:val="37"/>
        </w:numPr>
        <w:tabs>
          <w:tab w:val="left" w:pos="284"/>
        </w:tabs>
        <w:suppressAutoHyphens w:val="0"/>
        <w:autoSpaceDE w:val="0"/>
        <w:autoSpaceDN w:val="0"/>
        <w:ind w:left="1134" w:right="274"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servidor(a) removido(a), inativo(a) ou pensionista do TRE-SP, devido ao registro dos documentos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identificação junto ao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órgão.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(Redação dada</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0FC095DA" w14:textId="77777777" w:rsidR="004572F1" w:rsidRPr="005407BD" w:rsidRDefault="004572F1" w:rsidP="004572F1">
      <w:pPr>
        <w:widowControl/>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6"/>
          <w:kern w:val="0"/>
          <w:sz w:val="22"/>
          <w:szCs w:val="20"/>
          <w:lang w:val="pt-PT"/>
        </w:rPr>
        <w:t xml:space="preserve"> </w:t>
      </w:r>
      <w:r w:rsidRPr="005407BD">
        <w:rPr>
          <w:rFonts w:ascii="Arial" w:eastAsia="Arial MT" w:hAnsi="Arial" w:cs="Arial"/>
          <w:b/>
          <w:color w:val="000000"/>
          <w:kern w:val="0"/>
          <w:sz w:val="22"/>
          <w:szCs w:val="20"/>
          <w:lang w:val="pt-PT"/>
        </w:rPr>
        <w:t>17.</w:t>
      </w:r>
      <w:r w:rsidRPr="005407BD">
        <w:rPr>
          <w:rFonts w:ascii="Arial" w:eastAsia="Arial MT" w:hAnsi="Arial" w:cs="Arial"/>
          <w:b/>
          <w:color w:val="000000"/>
          <w:spacing w:val="-6"/>
          <w:kern w:val="0"/>
          <w:sz w:val="22"/>
          <w:szCs w:val="20"/>
          <w:lang w:val="pt-PT"/>
        </w:rPr>
        <w:t xml:space="preserve"> </w:t>
      </w:r>
      <w:r w:rsidRPr="005407BD">
        <w:rPr>
          <w:rFonts w:ascii="Arial" w:eastAsia="Arial MT" w:hAnsi="Arial" w:cs="Arial"/>
          <w:color w:val="000000"/>
          <w:kern w:val="0"/>
          <w:sz w:val="22"/>
          <w:szCs w:val="20"/>
          <w:lang w:val="pt-PT"/>
        </w:rPr>
        <w:t>São</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exclusiva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responsabilidade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usuário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externo:</w:t>
      </w:r>
    </w:p>
    <w:p w14:paraId="6A4178ED" w14:textId="77777777" w:rsidR="004572F1" w:rsidRPr="005407BD" w:rsidRDefault="004572F1" w:rsidP="004572F1">
      <w:pPr>
        <w:widowControl/>
        <w:numPr>
          <w:ilvl w:val="0"/>
          <w:numId w:val="36"/>
        </w:numPr>
        <w:tabs>
          <w:tab w:val="left" w:pos="1134"/>
        </w:tabs>
        <w:suppressAutoHyphens w:val="0"/>
        <w:autoSpaceDE w:val="0"/>
        <w:autoSpaceDN w:val="0"/>
        <w:ind w:left="1134" w:right="156"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o sigilo da senha relativa à assinatura eletrônica, não sendo, em nenhuma hipótese,</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admitida qualquer</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alegação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uso indevido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ou por terceiros;</w:t>
      </w:r>
    </w:p>
    <w:p w14:paraId="6CC906CB" w14:textId="77777777" w:rsidR="004572F1" w:rsidRPr="005407BD" w:rsidRDefault="004572F1" w:rsidP="004572F1">
      <w:pPr>
        <w:widowControl/>
        <w:numPr>
          <w:ilvl w:val="0"/>
          <w:numId w:val="36"/>
        </w:numPr>
        <w:tabs>
          <w:tab w:val="left" w:pos="1134"/>
        </w:tabs>
        <w:suppressAutoHyphens w:val="0"/>
        <w:autoSpaceDE w:val="0"/>
        <w:autoSpaceDN w:val="0"/>
        <w:ind w:left="1134" w:right="146"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equivalência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entre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informados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para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envio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constantes</w:t>
      </w:r>
      <w:r w:rsidRPr="005407BD">
        <w:rPr>
          <w:rFonts w:ascii="Arial" w:eastAsia="Arial MT" w:hAnsi="Arial" w:cs="Arial"/>
          <w:color w:val="000000"/>
          <w:spacing w:val="-8"/>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protocolado;</w:t>
      </w:r>
    </w:p>
    <w:p w14:paraId="77168CC2" w14:textId="77777777" w:rsidR="004572F1" w:rsidRPr="005407BD" w:rsidRDefault="004572F1" w:rsidP="004572F1">
      <w:pPr>
        <w:widowControl/>
        <w:numPr>
          <w:ilvl w:val="0"/>
          <w:numId w:val="36"/>
        </w:numPr>
        <w:tabs>
          <w:tab w:val="left" w:pos="1134"/>
        </w:tabs>
        <w:suppressAutoHyphens w:val="0"/>
        <w:autoSpaceDE w:val="0"/>
        <w:autoSpaceDN w:val="0"/>
        <w:ind w:left="1134" w:right="149"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estrutura tecnológica necessária às transações eletrônicas, incluindo o acesso 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provedor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internet</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disponibilidade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equipamento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configuração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adequada;</w:t>
      </w:r>
    </w:p>
    <w:p w14:paraId="3722E7C9" w14:textId="77777777" w:rsidR="004572F1" w:rsidRPr="005407BD" w:rsidRDefault="004572F1" w:rsidP="004572F1">
      <w:pPr>
        <w:widowControl/>
        <w:numPr>
          <w:ilvl w:val="0"/>
          <w:numId w:val="36"/>
        </w:numPr>
        <w:suppressAutoHyphens w:val="0"/>
        <w:autoSpaceDE w:val="0"/>
        <w:autoSpaceDN w:val="0"/>
        <w:ind w:left="1134" w:right="153"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manter sempre atualizado o endereço de e-mail fornecido para cadastro de usuário(a)</w:t>
      </w:r>
    </w:p>
    <w:p w14:paraId="5122E6DB" w14:textId="77777777" w:rsidR="004572F1" w:rsidRPr="005407BD" w:rsidRDefault="004572F1" w:rsidP="004572F1">
      <w:pPr>
        <w:tabs>
          <w:tab w:val="left" w:pos="1134"/>
        </w:tabs>
        <w:suppressAutoHyphens w:val="0"/>
        <w:autoSpaceDE w:val="0"/>
        <w:autoSpaceDN w:val="0"/>
        <w:ind w:left="993" w:right="153"/>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externo(a), bem como assegurar a viabilidade de recebimento de mensagens eletrônicas;</w:t>
      </w:r>
      <w:r w:rsidRPr="005407BD">
        <w:rPr>
          <w:rFonts w:ascii="Arial" w:eastAsia="Arial MT" w:hAnsi="Arial" w:cs="Arial"/>
          <w:color w:val="4471C4"/>
          <w:kern w:val="0"/>
          <w:sz w:val="22"/>
          <w:szCs w:val="20"/>
          <w:lang w:val="pt-PT"/>
        </w:rPr>
        <w:t xml:space="preserve"> (Redação dada</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42FF3B6C" w14:textId="77777777" w:rsidR="004572F1" w:rsidRPr="005407BD" w:rsidRDefault="004572F1" w:rsidP="004572F1">
      <w:pPr>
        <w:widowControl/>
        <w:numPr>
          <w:ilvl w:val="0"/>
          <w:numId w:val="36"/>
        </w:numPr>
        <w:tabs>
          <w:tab w:val="left" w:pos="1134"/>
        </w:tabs>
        <w:suppressAutoHyphens w:val="0"/>
        <w:autoSpaceDE w:val="0"/>
        <w:autoSpaceDN w:val="0"/>
        <w:ind w:left="1134" w:right="147"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consulta diária ao endereço de e-mail cadastrado e ao SEI TRE-SP, a fim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verificar</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recebimento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comunicações</w:t>
      </w:r>
      <w:r w:rsidRPr="005407BD">
        <w:rPr>
          <w:rFonts w:ascii="Arial" w:eastAsia="Arial MT" w:hAnsi="Arial" w:cs="Arial"/>
          <w:color w:val="000000"/>
          <w:spacing w:val="-8"/>
          <w:kern w:val="0"/>
          <w:sz w:val="22"/>
          <w:szCs w:val="20"/>
          <w:lang w:val="pt-PT"/>
        </w:rPr>
        <w:t xml:space="preserve"> </w:t>
      </w:r>
      <w:r w:rsidRPr="005407BD">
        <w:rPr>
          <w:rFonts w:ascii="Arial" w:eastAsia="Arial MT" w:hAnsi="Arial" w:cs="Arial"/>
          <w:color w:val="000000"/>
          <w:kern w:val="0"/>
          <w:sz w:val="22"/>
          <w:szCs w:val="20"/>
          <w:lang w:val="pt-PT"/>
        </w:rPr>
        <w:t>eletrônicas</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relativas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atos</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processuais;</w:t>
      </w:r>
    </w:p>
    <w:p w14:paraId="54976C3C" w14:textId="77777777" w:rsidR="004572F1" w:rsidRPr="005407BD" w:rsidRDefault="004572F1" w:rsidP="004572F1">
      <w:pPr>
        <w:widowControl/>
        <w:numPr>
          <w:ilvl w:val="0"/>
          <w:numId w:val="36"/>
        </w:numPr>
        <w:tabs>
          <w:tab w:val="left" w:pos="1134"/>
        </w:tabs>
        <w:suppressAutoHyphens w:val="0"/>
        <w:autoSpaceDE w:val="0"/>
        <w:autoSpaceDN w:val="0"/>
        <w:ind w:left="1134"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atualização de seus</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dados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cadastrais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no SEI</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TRE-SP,</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sempre que necessário;</w:t>
      </w:r>
    </w:p>
    <w:p w14:paraId="50201702" w14:textId="77777777" w:rsidR="004572F1" w:rsidRPr="005407BD" w:rsidRDefault="004572F1" w:rsidP="004572F1">
      <w:pPr>
        <w:widowControl/>
        <w:numPr>
          <w:ilvl w:val="0"/>
          <w:numId w:val="36"/>
        </w:numPr>
        <w:tabs>
          <w:tab w:val="left" w:pos="1134"/>
        </w:tabs>
        <w:suppressAutoHyphens w:val="0"/>
        <w:autoSpaceDE w:val="0"/>
        <w:autoSpaceDN w:val="0"/>
        <w:ind w:left="1134" w:right="267"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o cumprimento dos prazos estabelecidos para a prática dos atos no SEI TRE-SP,</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especialmente quanto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à</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assinatura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documentos;</w:t>
      </w:r>
    </w:p>
    <w:p w14:paraId="7A1F8010" w14:textId="77777777" w:rsidR="004572F1" w:rsidRPr="005407BD" w:rsidRDefault="004572F1" w:rsidP="004572F1">
      <w:pPr>
        <w:widowControl/>
        <w:numPr>
          <w:ilvl w:val="0"/>
          <w:numId w:val="36"/>
        </w:numPr>
        <w:tabs>
          <w:tab w:val="left" w:pos="1134"/>
        </w:tabs>
        <w:suppressAutoHyphens w:val="0"/>
        <w:autoSpaceDE w:val="0"/>
        <w:autoSpaceDN w:val="0"/>
        <w:ind w:left="1134" w:right="267"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comunicação imediata ao Tribunal no caso de quebra de sigilo da senha ou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acesso indevido ao e-mail cadastrado, para imediato bloqueio da senha;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2580EBF0" w14:textId="77777777" w:rsidR="004572F1" w:rsidRPr="005407BD" w:rsidRDefault="004572F1" w:rsidP="004572F1">
      <w:pPr>
        <w:widowControl/>
        <w:numPr>
          <w:ilvl w:val="0"/>
          <w:numId w:val="36"/>
        </w:numPr>
        <w:tabs>
          <w:tab w:val="left" w:pos="1134"/>
        </w:tabs>
        <w:suppressAutoHyphens w:val="0"/>
        <w:autoSpaceDE w:val="0"/>
        <w:autoSpaceDN w:val="0"/>
        <w:ind w:left="1134" w:right="266"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observância de que os atos processuais em meio eletrônico se consideram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realizados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dia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hora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recebimento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pelo</w:t>
      </w:r>
      <w:r w:rsidRPr="005407BD">
        <w:rPr>
          <w:rFonts w:ascii="Arial" w:eastAsia="Arial MT" w:hAnsi="Arial" w:cs="Arial"/>
          <w:color w:val="000000"/>
          <w:spacing w:val="62"/>
          <w:kern w:val="0"/>
          <w:sz w:val="22"/>
          <w:szCs w:val="20"/>
          <w:lang w:val="pt-PT"/>
        </w:rPr>
        <w:t xml:space="preserve"> </w:t>
      </w:r>
      <w:r w:rsidRPr="005407BD">
        <w:rPr>
          <w:rFonts w:ascii="Arial" w:eastAsia="Arial MT" w:hAnsi="Arial" w:cs="Arial"/>
          <w:color w:val="000000"/>
          <w:kern w:val="0"/>
          <w:sz w:val="22"/>
          <w:szCs w:val="20"/>
          <w:lang w:val="pt-PT"/>
        </w:rPr>
        <w:t>SEI,</w:t>
      </w:r>
      <w:r w:rsidRPr="005407BD">
        <w:rPr>
          <w:rFonts w:ascii="Arial" w:eastAsia="Arial MT" w:hAnsi="Arial" w:cs="Arial"/>
          <w:color w:val="000000"/>
          <w:spacing w:val="62"/>
          <w:kern w:val="0"/>
          <w:sz w:val="22"/>
          <w:szCs w:val="20"/>
          <w:lang w:val="pt-PT"/>
        </w:rPr>
        <w:t xml:space="preserve"> </w:t>
      </w:r>
      <w:r w:rsidRPr="005407BD">
        <w:rPr>
          <w:rFonts w:ascii="Arial" w:eastAsia="Arial MT" w:hAnsi="Arial" w:cs="Arial"/>
          <w:color w:val="000000"/>
          <w:kern w:val="0"/>
          <w:sz w:val="22"/>
          <w:szCs w:val="20"/>
          <w:lang w:val="pt-PT"/>
        </w:rPr>
        <w:t>considerando-se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tempestivos os atos praticados até às 23 horas e 59 minutos e 59 segundos 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último dia do prazo, conforme horário oficial de Brasília, independentemente 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fuso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horário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qual</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se</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encontre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usuário</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externo;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5DE80F0E" w14:textId="77777777" w:rsidR="004572F1" w:rsidRPr="005407BD" w:rsidRDefault="004572F1" w:rsidP="004572F1">
      <w:pPr>
        <w:widowControl/>
        <w:numPr>
          <w:ilvl w:val="0"/>
          <w:numId w:val="36"/>
        </w:numPr>
        <w:tabs>
          <w:tab w:val="left" w:pos="1134"/>
        </w:tabs>
        <w:suppressAutoHyphens w:val="0"/>
        <w:autoSpaceDE w:val="0"/>
        <w:autoSpaceDN w:val="0"/>
        <w:ind w:left="1134" w:right="283"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observância dos períodos de manutenção programada ou qualquer outro tipo de</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indisponibilidade do SEI;</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2A96871F" w14:textId="77777777" w:rsidR="004572F1" w:rsidRPr="005407BD" w:rsidRDefault="004572F1" w:rsidP="004572F1">
      <w:pPr>
        <w:widowControl/>
        <w:numPr>
          <w:ilvl w:val="0"/>
          <w:numId w:val="36"/>
        </w:numPr>
        <w:tabs>
          <w:tab w:val="left" w:pos="1134"/>
        </w:tabs>
        <w:suppressAutoHyphens w:val="0"/>
        <w:autoSpaceDE w:val="0"/>
        <w:autoSpaceDN w:val="0"/>
        <w:ind w:left="1134" w:right="280"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conformidade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entre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informados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formulário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peticionamento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aqueles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contidos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enviado,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incluindo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preenchimento dos campos obrigatórios e anexação dos documentos essenciais e</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complementares;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6BCA6D7A" w14:textId="77777777" w:rsidR="004572F1" w:rsidRPr="005407BD" w:rsidRDefault="004572F1" w:rsidP="004572F1">
      <w:pPr>
        <w:widowControl/>
        <w:numPr>
          <w:ilvl w:val="0"/>
          <w:numId w:val="36"/>
        </w:numPr>
        <w:tabs>
          <w:tab w:val="left" w:pos="1134"/>
        </w:tabs>
        <w:suppressAutoHyphens w:val="0"/>
        <w:autoSpaceDE w:val="0"/>
        <w:autoSpaceDN w:val="0"/>
        <w:ind w:left="1134" w:right="278"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confecção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petição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documentos digitais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conformidade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requisitos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estabelecidos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pelo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sistema,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que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refere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às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extensões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61"/>
          <w:kern w:val="0"/>
          <w:sz w:val="22"/>
          <w:szCs w:val="20"/>
          <w:lang w:val="pt-PT"/>
        </w:rPr>
        <w:t xml:space="preserve"> </w:t>
      </w:r>
      <w:r w:rsidRPr="005407BD">
        <w:rPr>
          <w:rFonts w:ascii="Arial" w:eastAsia="Arial MT" w:hAnsi="Arial" w:cs="Arial"/>
          <w:color w:val="000000"/>
          <w:kern w:val="0"/>
          <w:sz w:val="22"/>
          <w:szCs w:val="20"/>
          <w:lang w:val="pt-PT"/>
        </w:rPr>
        <w:t>ao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tamanho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arquivos</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transmitidos</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eletronicamente;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4FD6CA85" w14:textId="77777777" w:rsidR="004572F1" w:rsidRPr="005407BD" w:rsidRDefault="004572F1" w:rsidP="004572F1">
      <w:pPr>
        <w:widowControl/>
        <w:numPr>
          <w:ilvl w:val="0"/>
          <w:numId w:val="36"/>
        </w:numPr>
        <w:tabs>
          <w:tab w:val="left" w:pos="1134"/>
        </w:tabs>
        <w:suppressAutoHyphens w:val="0"/>
        <w:autoSpaceDE w:val="0"/>
        <w:autoSpaceDN w:val="0"/>
        <w:ind w:left="1134" w:right="271"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conservação dos originais em papel de documentos digitalizados enviados por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meio de peticionamento eletrônico até que decaia o direito da Administração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rever os atos praticados no processo, conforme os prazos estabelecidos no Plano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 Classificação e Tabela de Temporalidade dos Documentos Administrativos 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Tribunal</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na legislação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pertinente;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7E242B0D" w14:textId="77777777" w:rsidR="004572F1" w:rsidRPr="005407BD" w:rsidRDefault="004572F1" w:rsidP="004572F1">
      <w:pPr>
        <w:widowControl/>
        <w:numPr>
          <w:ilvl w:val="0"/>
          <w:numId w:val="36"/>
        </w:numPr>
        <w:tabs>
          <w:tab w:val="left" w:pos="1134"/>
        </w:tabs>
        <w:suppressAutoHyphens w:val="0"/>
        <w:autoSpaceDE w:val="0"/>
        <w:autoSpaceDN w:val="0"/>
        <w:ind w:left="1134" w:right="270"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verificação, por meio do recibo eletrônico de protocolo, do recebimento das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petições 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dos documentos transmitidos eletronicamente;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w:t>
      </w:r>
    </w:p>
    <w:p w14:paraId="4C9490A7" w14:textId="77777777" w:rsidR="004572F1" w:rsidRPr="005407BD" w:rsidRDefault="004572F1" w:rsidP="004572F1">
      <w:pPr>
        <w:widowControl/>
        <w:numPr>
          <w:ilvl w:val="0"/>
          <w:numId w:val="36"/>
        </w:numPr>
        <w:tabs>
          <w:tab w:val="left" w:pos="1134"/>
        </w:tabs>
        <w:suppressAutoHyphens w:val="0"/>
        <w:autoSpaceDE w:val="0"/>
        <w:autoSpaceDN w:val="0"/>
        <w:ind w:left="1134" w:right="279"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realização, preferencialmente por meio do sistema de peticionamento eletrônico,</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de todos os atos e comunicações processuais entre o Tribunal, o usuário ou 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entidade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porventura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representada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exceto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quando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houver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inviabilidade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indisponibilidade 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sistema;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7A7E251D" w14:textId="77777777" w:rsidR="004572F1" w:rsidRPr="005407BD" w:rsidRDefault="004572F1" w:rsidP="004572F1">
      <w:pPr>
        <w:widowControl/>
        <w:numPr>
          <w:ilvl w:val="0"/>
          <w:numId w:val="36"/>
        </w:numPr>
        <w:tabs>
          <w:tab w:val="left" w:pos="1134"/>
        </w:tabs>
        <w:suppressAutoHyphens w:val="0"/>
        <w:autoSpaceDE w:val="0"/>
        <w:autoSpaceDN w:val="0"/>
        <w:ind w:left="1134" w:right="271"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observância dos relatórios de indisponibilidade previstos no § 1º do art. 40 desta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Instrução Normativa</w:t>
      </w:r>
      <w:r w:rsidRPr="005407BD">
        <w:rPr>
          <w:rFonts w:ascii="Arial" w:eastAsia="Arial MT" w:hAnsi="Arial" w:cs="Arial"/>
          <w:i/>
          <w:color w:val="000000"/>
          <w:kern w:val="0"/>
          <w:sz w:val="22"/>
          <w:szCs w:val="20"/>
          <w:lang w:val="pt-PT"/>
        </w:rPr>
        <w:t>.</w:t>
      </w:r>
      <w:r w:rsidRPr="005407BD">
        <w:rPr>
          <w:rFonts w:ascii="Arial" w:eastAsia="Arial MT" w:hAnsi="Arial" w:cs="Arial"/>
          <w:i/>
          <w:color w:val="000000"/>
          <w:spacing w:val="-3"/>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5462D08E"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lastRenderedPageBreak/>
        <w:t>§ 1º A não obtenção de acesso ou credenciamento no SEI TRE-SP, ou eventual</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defeito de transmissão ou recepção de dados e informações não servirão de escusa para o</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 xml:space="preserve">descumprimento de obrigações ou inobservância de prazos processuais. </w:t>
      </w:r>
      <w:r w:rsidRPr="005407BD">
        <w:rPr>
          <w:rFonts w:ascii="Arial" w:eastAsia="Arial MT" w:hAnsi="Arial" w:cs="Arial"/>
          <w:color w:val="4471C4"/>
          <w:kern w:val="0"/>
          <w:sz w:val="22"/>
          <w:szCs w:val="20"/>
          <w:lang w:val="pt-PT"/>
        </w:rPr>
        <w:t>(Incluído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6DE7BDB6" w14:textId="77777777" w:rsidR="004572F1" w:rsidRPr="005407BD" w:rsidRDefault="004572F1" w:rsidP="004572F1">
      <w:pPr>
        <w:widowControl/>
        <w:ind w:right="14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2º As pessoas jurídicas ficam obrigadas a solicitar a inativação de usuários(as) externos(as) que não pertençam mais aos seus quadros, sob pena de responsabilização pelo uso indevido do sistema.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6E65DF0F" w14:textId="77777777" w:rsidR="004572F1" w:rsidRPr="005407BD" w:rsidRDefault="004572F1" w:rsidP="004572F1">
      <w:pPr>
        <w:widowControl/>
        <w:ind w:right="147"/>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18. </w:t>
      </w:r>
      <w:r w:rsidRPr="005407BD">
        <w:rPr>
          <w:rFonts w:ascii="Arial" w:eastAsia="Arial MT" w:hAnsi="Arial" w:cs="Arial"/>
          <w:color w:val="000000"/>
          <w:kern w:val="0"/>
          <w:sz w:val="22"/>
          <w:szCs w:val="20"/>
          <w:lang w:val="pt-PT"/>
        </w:rPr>
        <w:t>Após a realização do cadastro de usuário(a) externo(a) no sítio eletrônico e o recebimento dos documentos pertinentes, o requerimento será apreciado em até 5 (cinco) dias úteis, ao final do qual será liberado o acesso ou informada eventual pendência na documentação.</w:t>
      </w:r>
      <w:r w:rsidRPr="005407BD">
        <w:rPr>
          <w:rFonts w:ascii="Arial" w:eastAsia="Arial MT" w:hAnsi="Arial" w:cs="Arial"/>
          <w:color w:val="4471C4"/>
          <w:kern w:val="0"/>
          <w:sz w:val="22"/>
          <w:szCs w:val="20"/>
          <w:lang w:val="pt-PT"/>
        </w:rPr>
        <w:t xml:space="preserve"> (Incluído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552B2AAC" w14:textId="77777777" w:rsidR="004572F1" w:rsidRPr="005407BD" w:rsidRDefault="004572F1" w:rsidP="004572F1">
      <w:pPr>
        <w:widowControl/>
        <w:ind w:right="153"/>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Parágrafo único. </w:t>
      </w:r>
      <w:r w:rsidRPr="005407BD">
        <w:rPr>
          <w:rFonts w:ascii="Arial" w:eastAsia="Arial MT" w:hAnsi="Arial" w:cs="Arial"/>
          <w:color w:val="000000"/>
          <w:kern w:val="0"/>
          <w:sz w:val="22"/>
          <w:szCs w:val="20"/>
          <w:lang w:val="pt-PT"/>
        </w:rPr>
        <w:t>A aprovação do requerimento, assim como eventual pedido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documentação complementar, serão comunicados exclusivamente por meio do endereço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 informado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cadastramento.</w:t>
      </w:r>
    </w:p>
    <w:p w14:paraId="7410FBCC" w14:textId="77777777" w:rsidR="004572F1" w:rsidRPr="005407BD" w:rsidRDefault="004572F1" w:rsidP="004572F1">
      <w:pPr>
        <w:widowControl/>
        <w:ind w:right="148"/>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19. </w:t>
      </w:r>
      <w:r w:rsidRPr="005407BD">
        <w:rPr>
          <w:rFonts w:ascii="Arial" w:eastAsia="Arial MT" w:hAnsi="Arial" w:cs="Arial"/>
          <w:color w:val="000000"/>
          <w:kern w:val="0"/>
          <w:sz w:val="22"/>
          <w:szCs w:val="20"/>
          <w:lang w:val="pt-PT"/>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005407BD">
        <w:rPr>
          <w:rFonts w:ascii="Arial" w:eastAsia="Arial MT" w:hAnsi="Arial" w:cs="Arial"/>
          <w:color w:val="4471C4"/>
          <w:kern w:val="0"/>
          <w:sz w:val="22"/>
          <w:szCs w:val="20"/>
          <w:lang w:val="pt-PT"/>
        </w:rPr>
        <w:t xml:space="preserve"> (Incluído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4A98AFDA" w14:textId="77777777" w:rsidR="004572F1" w:rsidRPr="005407BD" w:rsidRDefault="004572F1" w:rsidP="004572F1">
      <w:pPr>
        <w:widowControl/>
        <w:ind w:right="26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xml:space="preserve">§ 1º O processo de “Cadastro de usuário(a) externo(a) – SEI” poderá ser relacionado aos processos em que o(a) usuário(a) externo(a) seja parte ou interessado(a). </w:t>
      </w:r>
      <w:r w:rsidRPr="005407BD">
        <w:rPr>
          <w:rFonts w:ascii="Arial" w:eastAsia="Arial MT" w:hAnsi="Arial" w:cs="Arial"/>
          <w:color w:val="4471C4"/>
          <w:kern w:val="0"/>
          <w:sz w:val="22"/>
          <w:szCs w:val="20"/>
          <w:lang w:val="pt-PT"/>
        </w:rPr>
        <w:t>(Incluído pela IN 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5E9F2A04" w14:textId="77777777" w:rsidR="004572F1" w:rsidRPr="005407BD" w:rsidRDefault="004572F1" w:rsidP="004572F1">
      <w:pPr>
        <w:widowControl/>
        <w:ind w:right="14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1B1BC3E8" w14:textId="77777777" w:rsidR="004572F1" w:rsidRPr="005407BD" w:rsidRDefault="004572F1" w:rsidP="004572F1">
      <w:pPr>
        <w:widowControl/>
        <w:ind w:right="266"/>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 19-A</w:t>
      </w:r>
      <w:r w:rsidRPr="005407BD">
        <w:rPr>
          <w:rFonts w:ascii="Arial" w:eastAsia="Arial MT" w:hAnsi="Arial" w:cs="Arial"/>
          <w:color w:val="000000"/>
          <w:kern w:val="0"/>
          <w:sz w:val="22"/>
          <w:szCs w:val="20"/>
          <w:lang w:val="pt-PT"/>
        </w:rPr>
        <w:t>. O acesso de usuário(a) externo(a) ao SEI TRE-SP é feito por meio do sítio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do Tribunal</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na Internet.</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133756B4" w14:textId="77777777" w:rsidR="004572F1" w:rsidRPr="005407BD" w:rsidRDefault="004572F1" w:rsidP="004572F1">
      <w:pPr>
        <w:widowControl/>
        <w:ind w:right="28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Parágrafo único. O login e a senha utilizados para acessar o SEI são gerados pelo pelo(a) próprio(a)</w:t>
      </w:r>
    </w:p>
    <w:p w14:paraId="4D05EC70" w14:textId="77777777" w:rsidR="004572F1" w:rsidRPr="005407BD" w:rsidRDefault="004572F1" w:rsidP="004572F1">
      <w:pPr>
        <w:widowControl/>
        <w:ind w:right="28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usuário(a) externo(a),</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momento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 seu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credenciamento.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6"/>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774C759A" w14:textId="77777777" w:rsidR="004572F1" w:rsidRPr="005407BD" w:rsidRDefault="004572F1" w:rsidP="004572F1">
      <w:pPr>
        <w:widowControl/>
        <w:rPr>
          <w:rFonts w:ascii="Arial" w:eastAsia="Arial MT" w:hAnsi="Arial" w:cs="Arial"/>
          <w:color w:val="000000"/>
          <w:kern w:val="0"/>
          <w:sz w:val="22"/>
          <w:szCs w:val="20"/>
          <w:lang w:val="pt-PT"/>
        </w:rPr>
      </w:pPr>
    </w:p>
    <w:p w14:paraId="4B488AE2" w14:textId="77777777" w:rsidR="004572F1" w:rsidRPr="005407BD" w:rsidRDefault="004572F1" w:rsidP="004572F1">
      <w:pPr>
        <w:widowControl/>
        <w:ind w:left="993" w:right="1872"/>
        <w:jc w:val="center"/>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Subseção I</w:t>
      </w:r>
    </w:p>
    <w:p w14:paraId="3904D658" w14:textId="77777777" w:rsidR="004572F1" w:rsidRPr="005407BD" w:rsidRDefault="004572F1" w:rsidP="004572F1">
      <w:pPr>
        <w:widowControl/>
        <w:ind w:left="993" w:right="1870"/>
        <w:jc w:val="center"/>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Peticionamento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Eletrônico</w:t>
      </w:r>
    </w:p>
    <w:p w14:paraId="099FCA6F" w14:textId="77777777" w:rsidR="004572F1" w:rsidRPr="005407BD" w:rsidRDefault="004572F1" w:rsidP="004572F1">
      <w:pPr>
        <w:widowControl/>
        <w:rPr>
          <w:rFonts w:ascii="Arial" w:eastAsia="Arial MT" w:hAnsi="Arial" w:cs="Arial"/>
          <w:color w:val="000000"/>
          <w:kern w:val="0"/>
          <w:sz w:val="22"/>
          <w:szCs w:val="20"/>
          <w:lang w:val="pt-PT"/>
        </w:rPr>
      </w:pPr>
    </w:p>
    <w:p w14:paraId="5225BD58" w14:textId="77777777" w:rsidR="004572F1" w:rsidRPr="005407BD" w:rsidRDefault="004572F1" w:rsidP="004572F1">
      <w:pPr>
        <w:widowControl/>
        <w:ind w:right="277"/>
        <w:jc w:val="both"/>
        <w:rPr>
          <w:rFonts w:ascii="Arial" w:eastAsia="Arial MT" w:hAnsi="Arial" w:cs="Arial"/>
          <w:color w:val="4471C4"/>
          <w:kern w:val="0"/>
          <w:sz w:val="22"/>
          <w:szCs w:val="20"/>
          <w:lang w:val="pt-PT"/>
        </w:rPr>
      </w:pPr>
      <w:r w:rsidRPr="005407BD">
        <w:rPr>
          <w:rFonts w:ascii="Arial" w:eastAsia="Arial MT" w:hAnsi="Arial" w:cs="Arial"/>
          <w:b/>
          <w:color w:val="000000"/>
          <w:kern w:val="0"/>
          <w:sz w:val="22"/>
          <w:szCs w:val="20"/>
          <w:lang w:val="pt-PT"/>
        </w:rPr>
        <w:t xml:space="preserve">Art.19-B. </w:t>
      </w:r>
      <w:r w:rsidRPr="005407BD">
        <w:rPr>
          <w:rFonts w:ascii="Arial" w:eastAsia="Arial MT" w:hAnsi="Arial" w:cs="Arial"/>
          <w:color w:val="000000"/>
          <w:kern w:val="0"/>
          <w:sz w:val="22"/>
          <w:szCs w:val="20"/>
          <w:lang w:val="pt-PT"/>
        </w:rPr>
        <w:t>O(A) usuário(a) externo(a) deverá observar as orientações fornecidas pela unidade gestora do processo de seu interesse para o(a) peticionamento(a) eletrônico, que serão disponibilizadas no sítio eletrônico deste Tribunal ou por outro meio eletrônico, a critério da Administração.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0CDDBB94" w14:textId="77777777" w:rsidR="004572F1" w:rsidRPr="005407BD" w:rsidRDefault="004572F1" w:rsidP="004572F1">
      <w:pPr>
        <w:widowControl/>
        <w:ind w:right="279"/>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1º As petições eletrônicas deverão conter elementos descritivos mínimos, a fim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permitir</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seu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correto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tratamento</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destinação,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tais</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como: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 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3171D1BE" w14:textId="77777777" w:rsidR="004572F1" w:rsidRPr="005407BD" w:rsidRDefault="004572F1" w:rsidP="004572F1">
      <w:pPr>
        <w:widowControl/>
        <w:numPr>
          <w:ilvl w:val="1"/>
          <w:numId w:val="36"/>
        </w:numPr>
        <w:tabs>
          <w:tab w:val="left" w:pos="993"/>
        </w:tabs>
        <w:suppressAutoHyphens w:val="0"/>
        <w:autoSpaceDE w:val="0"/>
        <w:autoSpaceDN w:val="0"/>
        <w:ind w:left="993" w:hanging="42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nome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pessoa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natural</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jurídica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que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refere;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6"/>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7688299B" w14:textId="77777777" w:rsidR="004572F1" w:rsidRPr="005407BD" w:rsidRDefault="004572F1" w:rsidP="004572F1">
      <w:pPr>
        <w:widowControl/>
        <w:numPr>
          <w:ilvl w:val="1"/>
          <w:numId w:val="36"/>
        </w:numPr>
        <w:tabs>
          <w:tab w:val="left" w:pos="993"/>
        </w:tabs>
        <w:suppressAutoHyphens w:val="0"/>
        <w:autoSpaceDE w:val="0"/>
        <w:autoSpaceDN w:val="0"/>
        <w:ind w:left="993" w:right="267" w:hanging="42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xml:space="preserve">número do processo SEI TRE-SP de referência, se houver. </w:t>
      </w:r>
      <w:r w:rsidRPr="005407BD">
        <w:rPr>
          <w:rFonts w:ascii="Arial" w:eastAsia="Arial MT" w:hAnsi="Arial" w:cs="Arial"/>
          <w:color w:val="4471C4"/>
          <w:kern w:val="0"/>
          <w:sz w:val="22"/>
          <w:szCs w:val="20"/>
          <w:lang w:val="pt-PT"/>
        </w:rPr>
        <w:t>(Incluído pela IN 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w:t>
      </w:r>
    </w:p>
    <w:p w14:paraId="60B1195D" w14:textId="77777777" w:rsidR="004572F1" w:rsidRPr="005407BD" w:rsidRDefault="004572F1" w:rsidP="004572F1">
      <w:pPr>
        <w:widowControl/>
        <w:ind w:right="268"/>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2º Na hipótese de descumprimento da regra do § 1º, o usuário externo será</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intimado eletronicamente para suprir a irregularidade no prazo de 5 (cinco) dias úteis, sob</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pena de,</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a critério da Administração,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arquivar</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a petição.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4471C4"/>
          <w:kern w:val="0"/>
          <w:sz w:val="22"/>
          <w:szCs w:val="20"/>
          <w:lang w:val="pt-PT"/>
        </w:rPr>
        <w:t>(Incluído pela IN</w:t>
      </w:r>
      <w:r w:rsidRPr="005407BD">
        <w:rPr>
          <w:rFonts w:ascii="Arial" w:eastAsia="Arial MT" w:hAnsi="Arial" w:cs="Arial"/>
          <w:color w:val="4471C4"/>
          <w:spacing w:val="-6"/>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052700F2" w14:textId="77777777" w:rsidR="004572F1" w:rsidRPr="005407BD" w:rsidRDefault="004572F1" w:rsidP="004572F1">
      <w:pPr>
        <w:widowControl/>
        <w:ind w:right="264"/>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 xml:space="preserve">19-C. </w:t>
      </w:r>
      <w:r w:rsidRPr="005407BD">
        <w:rPr>
          <w:rFonts w:ascii="Arial" w:eastAsia="Arial MT" w:hAnsi="Arial" w:cs="Arial"/>
          <w:color w:val="000000"/>
          <w:kern w:val="0"/>
          <w:sz w:val="22"/>
          <w:szCs w:val="20"/>
          <w:lang w:val="pt-PT"/>
        </w:rPr>
        <w:t>Não há protocolo integrado na circunscrição eleitoral do Estado, devendo as petições eletrônicas serem enviadas diretamente à unidade cartorária a que se destinam ou à Secretaria.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445BF691"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19-D. </w:t>
      </w:r>
      <w:r w:rsidRPr="005407BD">
        <w:rPr>
          <w:rFonts w:ascii="Arial" w:eastAsia="Arial MT" w:hAnsi="Arial" w:cs="Arial"/>
          <w:color w:val="000000"/>
          <w:kern w:val="0"/>
          <w:sz w:val="22"/>
          <w:szCs w:val="20"/>
          <w:lang w:val="pt-PT"/>
        </w:rPr>
        <w:t>O peticionamento eletrônico será registrado automaticamente pelo SEI TRE-SP,</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o qual fornecerá recibo eletrônico de protocolo contendo os seguintes dados: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59"/>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170EEA6D" w14:textId="77777777" w:rsidR="004572F1" w:rsidRPr="005407BD" w:rsidRDefault="004572F1" w:rsidP="004572F1">
      <w:pPr>
        <w:widowControl/>
        <w:numPr>
          <w:ilvl w:val="0"/>
          <w:numId w:val="35"/>
        </w:numPr>
        <w:suppressAutoHyphens w:val="0"/>
        <w:autoSpaceDE w:val="0"/>
        <w:autoSpaceDN w:val="0"/>
        <w:ind w:left="1134"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número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processo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 xml:space="preserve">correspondente;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32441198" w14:textId="77777777" w:rsidR="004572F1" w:rsidRPr="005407BD" w:rsidRDefault="004572F1" w:rsidP="004572F1">
      <w:pPr>
        <w:widowControl/>
        <w:numPr>
          <w:ilvl w:val="0"/>
          <w:numId w:val="35"/>
        </w:numPr>
        <w:suppressAutoHyphens w:val="0"/>
        <w:autoSpaceDE w:val="0"/>
        <w:autoSpaceDN w:val="0"/>
        <w:ind w:left="1134" w:right="275"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lastRenderedPageBreak/>
        <w:t>lista</w:t>
      </w:r>
      <w:r w:rsidRPr="005407BD">
        <w:rPr>
          <w:rFonts w:ascii="Arial" w:eastAsia="Arial MT" w:hAnsi="Arial" w:cs="Arial"/>
          <w:color w:val="000000"/>
          <w:spacing w:val="13"/>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10"/>
          <w:kern w:val="0"/>
          <w:sz w:val="22"/>
          <w:szCs w:val="20"/>
          <w:lang w:val="pt-PT"/>
        </w:rPr>
        <w:t xml:space="preserve"> </w:t>
      </w:r>
      <w:r w:rsidRPr="005407BD">
        <w:rPr>
          <w:rFonts w:ascii="Arial" w:eastAsia="Arial MT" w:hAnsi="Arial" w:cs="Arial"/>
          <w:color w:val="000000"/>
          <w:kern w:val="0"/>
          <w:sz w:val="22"/>
          <w:szCs w:val="20"/>
          <w:lang w:val="pt-PT"/>
        </w:rPr>
        <w:t>documentos</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enviados</w:t>
      </w:r>
      <w:r w:rsidRPr="005407BD">
        <w:rPr>
          <w:rFonts w:ascii="Arial" w:eastAsia="Arial MT" w:hAnsi="Arial" w:cs="Arial"/>
          <w:color w:val="000000"/>
          <w:spacing w:val="10"/>
          <w:kern w:val="0"/>
          <w:sz w:val="22"/>
          <w:szCs w:val="20"/>
          <w:lang w:val="pt-PT"/>
        </w:rPr>
        <w:t xml:space="preserve"> </w:t>
      </w:r>
      <w:r w:rsidRPr="005407BD">
        <w:rPr>
          <w:rFonts w:ascii="Arial" w:eastAsia="Arial MT" w:hAnsi="Arial" w:cs="Arial"/>
          <w:color w:val="000000"/>
          <w:kern w:val="0"/>
          <w:sz w:val="22"/>
          <w:szCs w:val="20"/>
          <w:lang w:val="pt-PT"/>
        </w:rPr>
        <w:t>com</w:t>
      </w:r>
      <w:r w:rsidRPr="005407BD">
        <w:rPr>
          <w:rFonts w:ascii="Arial" w:eastAsia="Arial MT" w:hAnsi="Arial" w:cs="Arial"/>
          <w:color w:val="000000"/>
          <w:spacing w:val="12"/>
          <w:kern w:val="0"/>
          <w:sz w:val="22"/>
          <w:szCs w:val="20"/>
          <w:lang w:val="pt-PT"/>
        </w:rPr>
        <w:t xml:space="preserve"> </w:t>
      </w:r>
      <w:r w:rsidRPr="005407BD">
        <w:rPr>
          <w:rFonts w:ascii="Arial" w:eastAsia="Arial MT" w:hAnsi="Arial" w:cs="Arial"/>
          <w:color w:val="000000"/>
          <w:kern w:val="0"/>
          <w:sz w:val="22"/>
          <w:szCs w:val="20"/>
          <w:lang w:val="pt-PT"/>
        </w:rPr>
        <w:t>seus</w:t>
      </w:r>
      <w:r w:rsidRPr="005407BD">
        <w:rPr>
          <w:rFonts w:ascii="Arial" w:eastAsia="Arial MT" w:hAnsi="Arial" w:cs="Arial"/>
          <w:color w:val="000000"/>
          <w:spacing w:val="10"/>
          <w:kern w:val="0"/>
          <w:sz w:val="22"/>
          <w:szCs w:val="20"/>
          <w:lang w:val="pt-PT"/>
        </w:rPr>
        <w:t xml:space="preserve"> </w:t>
      </w:r>
      <w:r w:rsidRPr="005407BD">
        <w:rPr>
          <w:rFonts w:ascii="Arial" w:eastAsia="Arial MT" w:hAnsi="Arial" w:cs="Arial"/>
          <w:color w:val="000000"/>
          <w:kern w:val="0"/>
          <w:sz w:val="22"/>
          <w:szCs w:val="20"/>
          <w:lang w:val="pt-PT"/>
        </w:rPr>
        <w:t>respectivos</w:t>
      </w:r>
      <w:r w:rsidRPr="005407BD">
        <w:rPr>
          <w:rFonts w:ascii="Arial" w:eastAsia="Arial MT" w:hAnsi="Arial" w:cs="Arial"/>
          <w:color w:val="000000"/>
          <w:spacing w:val="10"/>
          <w:kern w:val="0"/>
          <w:sz w:val="22"/>
          <w:szCs w:val="20"/>
          <w:lang w:val="pt-PT"/>
        </w:rPr>
        <w:t xml:space="preserve"> </w:t>
      </w:r>
      <w:r w:rsidRPr="005407BD">
        <w:rPr>
          <w:rFonts w:ascii="Arial" w:eastAsia="Arial MT" w:hAnsi="Arial" w:cs="Arial"/>
          <w:color w:val="000000"/>
          <w:kern w:val="0"/>
          <w:sz w:val="22"/>
          <w:szCs w:val="20"/>
          <w:lang w:val="pt-PT"/>
        </w:rPr>
        <w:t>números</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protocolo;</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7863BE52" w14:textId="77777777" w:rsidR="004572F1" w:rsidRPr="005407BD" w:rsidRDefault="004572F1" w:rsidP="004572F1">
      <w:pPr>
        <w:widowControl/>
        <w:numPr>
          <w:ilvl w:val="0"/>
          <w:numId w:val="35"/>
        </w:numPr>
        <w:suppressAutoHyphens w:val="0"/>
        <w:autoSpaceDE w:val="0"/>
        <w:autoSpaceDN w:val="0"/>
        <w:ind w:left="1134"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data</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horário</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recebimento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petição;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6"/>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25894248" w14:textId="77777777" w:rsidR="004572F1" w:rsidRPr="005407BD" w:rsidRDefault="004572F1" w:rsidP="004572F1">
      <w:pPr>
        <w:suppressAutoHyphens w:val="0"/>
        <w:autoSpaceDE w:val="0"/>
        <w:autoSpaceDN w:val="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xml:space="preserve">          IV     identificação</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do(a) signatário(a) da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petição.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6"/>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1DC08C9D"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19-E. </w:t>
      </w:r>
      <w:r w:rsidRPr="005407BD">
        <w:rPr>
          <w:rFonts w:ascii="Arial" w:eastAsia="Arial MT" w:hAnsi="Arial" w:cs="Arial"/>
          <w:color w:val="000000"/>
          <w:kern w:val="0"/>
          <w:sz w:val="22"/>
          <w:szCs w:val="20"/>
          <w:lang w:val="pt-PT"/>
        </w:rPr>
        <w:t>Os documentos digitalizados encaminhados por usuários(as) externos(as) por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meio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peticionamento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terão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valor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cópia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simples.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7EDF2F4F"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Parágrafo único. </w:t>
      </w:r>
      <w:r w:rsidRPr="005407BD">
        <w:rPr>
          <w:rFonts w:ascii="Arial" w:eastAsia="Arial MT" w:hAnsi="Arial" w:cs="Arial"/>
          <w:color w:val="000000"/>
          <w:kern w:val="0"/>
          <w:sz w:val="22"/>
          <w:szCs w:val="20"/>
          <w:lang w:val="pt-PT"/>
        </w:rPr>
        <w:t>O teor e a integridade dos documentos enviados na forma do ‘caput’ são de responsabilidade do(a) usuário(a) externo(a), o qual responderá por eventuais adulterações ou fraudes nos termos da legislação civil, penal e administrativa.</w:t>
      </w:r>
      <w:r w:rsidRPr="005407BD">
        <w:rPr>
          <w:rFonts w:ascii="Arial" w:eastAsia="Arial MT" w:hAnsi="Arial" w:cs="Arial"/>
          <w:color w:val="000000"/>
          <w:spacing w:val="6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5326E674" w14:textId="77777777" w:rsidR="004572F1" w:rsidRPr="005407BD" w:rsidRDefault="004572F1" w:rsidP="004572F1">
      <w:pPr>
        <w:widowControl/>
        <w:ind w:right="280"/>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19-F. </w:t>
      </w:r>
      <w:r w:rsidRPr="005407BD">
        <w:rPr>
          <w:rFonts w:ascii="Arial" w:eastAsia="Arial MT" w:hAnsi="Arial" w:cs="Arial"/>
          <w:color w:val="000000"/>
          <w:kern w:val="0"/>
          <w:sz w:val="22"/>
          <w:szCs w:val="20"/>
          <w:lang w:val="pt-PT"/>
        </w:rPr>
        <w:t>Impugnada a integridade do documento digitalizado, mediante alegação</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motivada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fundamentada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adulteração,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deverá</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instaurada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diligência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para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verificação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 documento objeto</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de controvérsia.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1663DA9E"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19-G. </w:t>
      </w:r>
      <w:r w:rsidRPr="005407BD">
        <w:rPr>
          <w:rFonts w:ascii="Arial" w:eastAsia="Arial MT" w:hAnsi="Arial" w:cs="Arial"/>
          <w:color w:val="000000"/>
          <w:kern w:val="0"/>
          <w:sz w:val="22"/>
          <w:szCs w:val="20"/>
          <w:lang w:val="pt-PT"/>
        </w:rPr>
        <w:t>O Tribunal ou unidade cartorária poderá exigir, a seu critério, até que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decaia seu direito de rever os atos praticados no processo, a exibição, no prazo que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estipular, do original em papel de documento digitalizado no Tribunal ou unidade cartorária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ou enviado por usuário externo por meio de peticionamento eletrônico. </w:t>
      </w:r>
      <w:r w:rsidRPr="005407BD">
        <w:rPr>
          <w:rFonts w:ascii="Arial" w:eastAsia="Arial MT" w:hAnsi="Arial" w:cs="Arial"/>
          <w:color w:val="4471C4"/>
          <w:kern w:val="0"/>
          <w:sz w:val="22"/>
          <w:szCs w:val="20"/>
          <w:lang w:val="pt-PT"/>
        </w:rPr>
        <w:t>(Incluído pela IN 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w:t>
      </w:r>
    </w:p>
    <w:p w14:paraId="0FC69726" w14:textId="77777777" w:rsidR="004572F1" w:rsidRPr="005407BD" w:rsidRDefault="004572F1" w:rsidP="004572F1">
      <w:pPr>
        <w:widowControl/>
        <w:ind w:right="266"/>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 xml:space="preserve">19-H. </w:t>
      </w:r>
      <w:r w:rsidRPr="005407BD">
        <w:rPr>
          <w:rFonts w:ascii="Arial" w:eastAsia="Arial MT" w:hAnsi="Arial" w:cs="Arial"/>
          <w:color w:val="000000"/>
          <w:kern w:val="0"/>
          <w:sz w:val="22"/>
          <w:szCs w:val="20"/>
          <w:lang w:val="pt-PT"/>
        </w:rPr>
        <w:t>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50A145AD" w14:textId="77777777" w:rsidR="004572F1" w:rsidRPr="005407BD" w:rsidRDefault="004572F1" w:rsidP="004572F1">
      <w:pPr>
        <w:widowControl/>
        <w:ind w:right="272"/>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Parágrafo</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único.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55FAD284" w14:textId="77777777" w:rsidR="004572F1" w:rsidRPr="005407BD" w:rsidRDefault="004572F1" w:rsidP="004572F1">
      <w:pPr>
        <w:widowControl/>
        <w:ind w:right="266"/>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19-I. </w:t>
      </w:r>
      <w:r w:rsidRPr="005407BD">
        <w:rPr>
          <w:rFonts w:ascii="Arial" w:eastAsia="Arial MT" w:hAnsi="Arial" w:cs="Arial"/>
          <w:color w:val="000000"/>
          <w:kern w:val="0"/>
          <w:sz w:val="22"/>
          <w:szCs w:val="20"/>
          <w:lang w:val="pt-PT"/>
        </w:rPr>
        <w:t>Fica vedado o peticionamento eletrônico via SEI TRE-SP ao Núcleo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Informação ao Cidadão - NIC e à Ouvidoria, devendo as petições e solicitações a estas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unidades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serem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realizadas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por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formulários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sistemas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próprios.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w:t>
      </w:r>
    </w:p>
    <w:p w14:paraId="126AF589" w14:textId="77777777" w:rsidR="004572F1" w:rsidRPr="005407BD" w:rsidRDefault="004572F1" w:rsidP="004572F1">
      <w:pPr>
        <w:widowControl/>
        <w:ind w:right="269"/>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 xml:space="preserve">19-J.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peticionamento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SEI</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TRE-SP</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destina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à</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apresentação de peças processuais e documentos a serem juntados em feitos judiciais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físicos</w:t>
      </w:r>
      <w:r w:rsidRPr="005407BD">
        <w:rPr>
          <w:rFonts w:ascii="Arial" w:eastAsia="Arial MT" w:hAnsi="Arial" w:cs="Arial"/>
          <w:color w:val="000000"/>
          <w:spacing w:val="41"/>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eletrônicos</w:t>
      </w:r>
      <w:r w:rsidRPr="005407BD">
        <w:rPr>
          <w:rFonts w:ascii="Arial" w:eastAsia="Arial MT" w:hAnsi="Arial" w:cs="Arial"/>
          <w:color w:val="000000"/>
          <w:spacing w:val="41"/>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44"/>
          <w:kern w:val="0"/>
          <w:sz w:val="22"/>
          <w:szCs w:val="20"/>
          <w:lang w:val="pt-PT"/>
        </w:rPr>
        <w:t xml:space="preserve"> </w:t>
      </w:r>
      <w:r w:rsidRPr="005407BD">
        <w:rPr>
          <w:rFonts w:ascii="Arial" w:eastAsia="Arial MT" w:hAnsi="Arial" w:cs="Arial"/>
          <w:color w:val="000000"/>
          <w:kern w:val="0"/>
          <w:sz w:val="22"/>
          <w:szCs w:val="20"/>
          <w:lang w:val="pt-PT"/>
        </w:rPr>
        <w:t>trâmite</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qualquer</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instância</w:t>
      </w:r>
      <w:r w:rsidRPr="005407BD">
        <w:rPr>
          <w:rFonts w:ascii="Arial" w:eastAsia="Arial MT" w:hAnsi="Arial" w:cs="Arial"/>
          <w:color w:val="000000"/>
          <w:spacing w:val="44"/>
          <w:kern w:val="0"/>
          <w:sz w:val="22"/>
          <w:szCs w:val="20"/>
          <w:lang w:val="pt-PT"/>
        </w:rPr>
        <w:t xml:space="preserve"> </w:t>
      </w:r>
      <w:r w:rsidRPr="005407BD">
        <w:rPr>
          <w:rFonts w:ascii="Arial" w:eastAsia="Arial MT" w:hAnsi="Arial" w:cs="Arial"/>
          <w:color w:val="000000"/>
          <w:kern w:val="0"/>
          <w:sz w:val="22"/>
          <w:szCs w:val="20"/>
          <w:lang w:val="pt-PT"/>
        </w:rPr>
        <w:t>da</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Justiça</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Eleitoral</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Estado,</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salvo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disposição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expressa</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contrário.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w:t>
      </w:r>
    </w:p>
    <w:p w14:paraId="2C5A4B9B" w14:textId="77777777" w:rsidR="004572F1" w:rsidRPr="005407BD" w:rsidRDefault="004572F1" w:rsidP="004572F1">
      <w:pPr>
        <w:widowControl/>
        <w:ind w:right="27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Parágrafo único. A inobservância da regra estabelecida no ‘caput’ implicará 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imediato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arquivamento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petição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devolução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respectivo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prazo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processual.</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1F13540D" w14:textId="77777777" w:rsidR="004572F1" w:rsidRPr="005407BD" w:rsidRDefault="004572F1" w:rsidP="004572F1">
      <w:pPr>
        <w:widowControl/>
        <w:ind w:left="993"/>
        <w:rPr>
          <w:rFonts w:ascii="Arial" w:eastAsia="Arial MT" w:hAnsi="Arial" w:cs="Arial"/>
          <w:color w:val="000000"/>
          <w:kern w:val="0"/>
          <w:sz w:val="22"/>
          <w:szCs w:val="20"/>
          <w:lang w:val="pt-PT"/>
        </w:rPr>
      </w:pPr>
    </w:p>
    <w:p w14:paraId="438C28ED" w14:textId="77777777" w:rsidR="004572F1" w:rsidRPr="005407BD" w:rsidRDefault="004572F1" w:rsidP="004572F1">
      <w:pPr>
        <w:widowControl/>
        <w:ind w:left="993" w:right="1862"/>
        <w:jc w:val="center"/>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Subseção II</w:t>
      </w:r>
    </w:p>
    <w:p w14:paraId="730ADA65" w14:textId="77777777" w:rsidR="004572F1" w:rsidRPr="005407BD" w:rsidRDefault="004572F1" w:rsidP="004572F1">
      <w:pPr>
        <w:widowControl/>
        <w:ind w:left="993" w:right="1873"/>
        <w:jc w:val="center"/>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Prazos</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Comunicações</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Eletrônicas</w:t>
      </w:r>
    </w:p>
    <w:p w14:paraId="02694DC8" w14:textId="77777777" w:rsidR="004572F1" w:rsidRPr="005407BD" w:rsidRDefault="004572F1" w:rsidP="004572F1">
      <w:pPr>
        <w:widowControl/>
        <w:ind w:left="993" w:right="1873"/>
        <w:jc w:val="center"/>
        <w:rPr>
          <w:rFonts w:ascii="Arial" w:eastAsia="Arial MT" w:hAnsi="Arial" w:cs="Arial"/>
          <w:color w:val="000000"/>
          <w:kern w:val="0"/>
          <w:sz w:val="22"/>
          <w:szCs w:val="20"/>
          <w:lang w:val="pt-PT"/>
        </w:rPr>
      </w:pPr>
    </w:p>
    <w:p w14:paraId="1CD99327" w14:textId="77777777" w:rsidR="004572F1" w:rsidRPr="005407BD" w:rsidRDefault="004572F1" w:rsidP="004572F1">
      <w:pPr>
        <w:widowControl/>
        <w:ind w:right="268"/>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 xml:space="preserve">19-K. </w:t>
      </w:r>
      <w:r w:rsidRPr="005407BD">
        <w:rPr>
          <w:rFonts w:ascii="Arial" w:eastAsia="Arial MT" w:hAnsi="Arial" w:cs="Arial"/>
          <w:color w:val="000000"/>
          <w:kern w:val="0"/>
          <w:sz w:val="22"/>
          <w:szCs w:val="20"/>
          <w:lang w:val="pt-PT"/>
        </w:rPr>
        <w:t>Para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todos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efeitos,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processuais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meio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consideram-se realizados no dia e na hora do recebimento pelo SEI TRE-SP.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59"/>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61EEFA10" w14:textId="77777777" w:rsidR="004572F1" w:rsidRPr="005407BD" w:rsidRDefault="004572F1" w:rsidP="004572F1">
      <w:pPr>
        <w:widowControl/>
        <w:ind w:right="27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1º Quando o ato processual tiver que ser praticado em determinado prazo, por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meio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serão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considerados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tempestivos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efetivados,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salvo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disposição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contrário, até</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às 23</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horas 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59</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minutos 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59</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segundos 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último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dia do</w:t>
      </w:r>
      <w:r w:rsidRPr="005407BD">
        <w:rPr>
          <w:rFonts w:ascii="Arial" w:eastAsia="Arial MT" w:hAnsi="Arial" w:cs="Arial"/>
          <w:color w:val="000000"/>
          <w:spacing w:val="61"/>
          <w:kern w:val="0"/>
          <w:sz w:val="22"/>
          <w:szCs w:val="20"/>
          <w:lang w:val="pt-PT"/>
        </w:rPr>
        <w:t xml:space="preserve"> </w:t>
      </w:r>
      <w:r w:rsidRPr="005407BD">
        <w:rPr>
          <w:rFonts w:ascii="Arial" w:eastAsia="Arial MT" w:hAnsi="Arial" w:cs="Arial"/>
          <w:color w:val="000000"/>
          <w:kern w:val="0"/>
          <w:sz w:val="22"/>
          <w:szCs w:val="20"/>
          <w:lang w:val="pt-PT"/>
        </w:rPr>
        <w:t>prazo, tendo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sempre</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por</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referência o horário oficial</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Brasília.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4471C4"/>
          <w:kern w:val="0"/>
          <w:sz w:val="22"/>
          <w:szCs w:val="20"/>
          <w:lang w:val="pt-PT"/>
        </w:rPr>
        <w:t>(Incluído pela 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27FC1FD1" w14:textId="77777777" w:rsidR="004572F1" w:rsidRPr="005407BD" w:rsidRDefault="004572F1" w:rsidP="004572F1">
      <w:pPr>
        <w:widowControl/>
        <w:ind w:right="272"/>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2º Para efeitos de contagem de prazo, não serão considerados os feriados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estaduais, municipais ou distritais, bem como os dias em que não houver expediente na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Secretaria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unidades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cartorárias,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conforme o caso.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 pela 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w:t>
      </w:r>
    </w:p>
    <w:p w14:paraId="0E5D4CE7"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 xml:space="preserve">19-L. </w:t>
      </w:r>
      <w:r w:rsidRPr="005407BD">
        <w:rPr>
          <w:rFonts w:ascii="Arial" w:eastAsia="Arial MT" w:hAnsi="Arial" w:cs="Arial"/>
          <w:color w:val="000000"/>
          <w:kern w:val="0"/>
          <w:sz w:val="22"/>
          <w:szCs w:val="20"/>
          <w:lang w:val="pt-PT"/>
        </w:rPr>
        <w:t>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intimações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aos(às) usuários(as) externos(as) cadastrados(as) na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forma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desta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instrução normativa ou de pessoa jurídica por eles representada serão feitas por meio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lastRenderedPageBreak/>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consideradas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pessoais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para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todos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efeitos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legais.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2C5BE155" w14:textId="77777777" w:rsidR="004572F1" w:rsidRPr="005407BD" w:rsidRDefault="004572F1" w:rsidP="004572F1">
      <w:pPr>
        <w:widowControl/>
        <w:ind w:right="273"/>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1º Considerar-se-á realizada a intimação no dia em que o(a) usuário(a) externo(a) efetivar a consulta eletrônica ao documento correspondente, sendo tal fato certificado automaticamente pelo sistema.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5BE0422F" w14:textId="77777777" w:rsidR="004572F1" w:rsidRPr="005407BD" w:rsidRDefault="004572F1" w:rsidP="004572F1">
      <w:pPr>
        <w:widowControl/>
        <w:ind w:right="264"/>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2º A consulta referida no § 1º deverá ser feita em até 10 (dez) dias corridos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contados do envio da intimação, sob pena de ser considerada automaticamente realizada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na data</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término desse</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prazo.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w:t>
      </w:r>
    </w:p>
    <w:p w14:paraId="4557E9C7" w14:textId="77777777" w:rsidR="004572F1" w:rsidRPr="005407BD" w:rsidRDefault="004572F1" w:rsidP="004572F1">
      <w:pPr>
        <w:widowControl/>
        <w:ind w:right="26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3º Na hipótese do § 1º, nos casos em que a consulta se dê em dia não útil, e na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hipótese do § 2º, nos casos em que o prazo terminar em dia não útil, considerar-se-á 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intimação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realizada 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primeiro dia útil</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seguinte.</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58B055ED" w14:textId="77777777" w:rsidR="004572F1" w:rsidRPr="005407BD" w:rsidRDefault="004572F1" w:rsidP="004572F1">
      <w:pPr>
        <w:widowControl/>
        <w:ind w:right="279"/>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4º Em caráter informativo, poderá ser efetivada remessa de correspondência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eletrônica comunicando o envio da intimação e a abertura automática do prazo processual,</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nos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termos</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2º.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7FDD4EBE"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5º</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As intimações que viabilizem o acesso à íntegra do processo serão consideradas vista pessoal do(a) interessado(a) para todos os efeitos legais. </w:t>
      </w:r>
      <w:r w:rsidRPr="005407BD">
        <w:rPr>
          <w:rFonts w:ascii="Arial" w:eastAsia="Arial MT" w:hAnsi="Arial" w:cs="Arial"/>
          <w:color w:val="4471C4"/>
          <w:kern w:val="0"/>
          <w:sz w:val="22"/>
          <w:szCs w:val="20"/>
          <w:lang w:val="pt-PT"/>
        </w:rPr>
        <w:t>(Incluído pela IN 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6822D392" w14:textId="77777777" w:rsidR="004572F1" w:rsidRPr="005407BD" w:rsidRDefault="004572F1" w:rsidP="004572F1">
      <w:pPr>
        <w:widowControl/>
        <w:ind w:right="283"/>
        <w:jc w:val="both"/>
        <w:rPr>
          <w:rFonts w:ascii="Arial" w:eastAsia="Arial MT" w:hAnsi="Arial" w:cs="Arial"/>
          <w:color w:val="4471C4"/>
          <w:kern w:val="0"/>
          <w:sz w:val="22"/>
          <w:szCs w:val="20"/>
          <w:lang w:val="pt-PT"/>
        </w:rPr>
      </w:pPr>
      <w:r w:rsidRPr="005407BD">
        <w:rPr>
          <w:rFonts w:ascii="Arial" w:eastAsia="Arial MT" w:hAnsi="Arial" w:cs="Arial"/>
          <w:color w:val="000000"/>
          <w:kern w:val="0"/>
          <w:sz w:val="22"/>
          <w:szCs w:val="20"/>
          <w:lang w:val="pt-PT"/>
        </w:rPr>
        <w:t>§ 6º Quando, por motivo técnico, for inviável o uso do meio eletrônico para 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realização da intimação, esta poderá ser praticada por outros meios, com posterior registro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 sistema.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1B1B6E52" w14:textId="77777777" w:rsidR="004572F1" w:rsidRPr="005407BD" w:rsidRDefault="004572F1" w:rsidP="004572F1">
      <w:pPr>
        <w:widowControl/>
        <w:ind w:left="992" w:right="3623" w:firstLine="1984"/>
        <w:jc w:val="center"/>
        <w:rPr>
          <w:rFonts w:ascii="Arial" w:eastAsia="Arial MT" w:hAnsi="Arial" w:cs="Arial"/>
          <w:b/>
          <w:color w:val="000000"/>
          <w:kern w:val="0"/>
          <w:sz w:val="22"/>
          <w:szCs w:val="20"/>
          <w:lang w:val="pt-PT"/>
        </w:rPr>
      </w:pPr>
    </w:p>
    <w:p w14:paraId="0663F0F2" w14:textId="77777777" w:rsidR="004572F1" w:rsidRPr="005407BD" w:rsidRDefault="004572F1" w:rsidP="004572F1">
      <w:pPr>
        <w:widowControl/>
        <w:ind w:left="992" w:right="3623" w:firstLine="1984"/>
        <w:jc w:val="center"/>
        <w:rPr>
          <w:rFonts w:ascii="Arial" w:eastAsia="Arial MT" w:hAnsi="Arial" w:cs="Arial"/>
          <w:b/>
          <w:color w:val="000000"/>
          <w:spacing w:val="1"/>
          <w:kern w:val="0"/>
          <w:sz w:val="22"/>
          <w:szCs w:val="20"/>
          <w:lang w:val="pt-PT"/>
        </w:rPr>
      </w:pPr>
      <w:r w:rsidRPr="005407BD">
        <w:rPr>
          <w:rFonts w:ascii="Arial" w:eastAsia="Arial MT" w:hAnsi="Arial" w:cs="Arial"/>
          <w:b/>
          <w:color w:val="000000"/>
          <w:kern w:val="0"/>
          <w:sz w:val="22"/>
          <w:szCs w:val="20"/>
          <w:lang w:val="pt-PT"/>
        </w:rPr>
        <w:t>CAPÍTULO I</w:t>
      </w:r>
      <w:bookmarkStart w:id="26" w:name="_bookmark6"/>
      <w:bookmarkEnd w:id="26"/>
      <w:r w:rsidRPr="005407BD">
        <w:rPr>
          <w:rFonts w:ascii="Arial" w:eastAsia="Arial MT" w:hAnsi="Arial" w:cs="Arial"/>
          <w:b/>
          <w:color w:val="000000"/>
          <w:kern w:val="0"/>
          <w:sz w:val="22"/>
          <w:szCs w:val="20"/>
          <w:lang w:val="pt-PT"/>
        </w:rPr>
        <w:t>V</w:t>
      </w:r>
    </w:p>
    <w:p w14:paraId="431F2D62" w14:textId="77777777" w:rsidR="004572F1" w:rsidRPr="005407BD" w:rsidRDefault="004572F1" w:rsidP="004572F1">
      <w:pPr>
        <w:widowControl/>
        <w:ind w:left="992" w:right="3623" w:firstLine="1985"/>
        <w:jc w:val="center"/>
        <w:rPr>
          <w:rFonts w:ascii="Arial" w:eastAsia="Arial MT" w:hAnsi="Arial" w:cs="Arial"/>
          <w:b/>
          <w:color w:val="000000"/>
          <w:kern w:val="0"/>
          <w:sz w:val="22"/>
          <w:szCs w:val="20"/>
          <w:lang w:val="pt-PT"/>
        </w:rPr>
      </w:pPr>
      <w:r w:rsidRPr="005407BD">
        <w:rPr>
          <w:rFonts w:ascii="Arial" w:eastAsia="Arial MT" w:hAnsi="Arial" w:cs="Arial"/>
          <w:b/>
          <w:color w:val="000000"/>
          <w:kern w:val="0"/>
          <w:sz w:val="22"/>
          <w:szCs w:val="20"/>
          <w:lang w:val="pt-PT"/>
        </w:rPr>
        <w:t>DAS</w:t>
      </w:r>
      <w:r w:rsidRPr="005407BD">
        <w:rPr>
          <w:rFonts w:ascii="Arial" w:eastAsia="Arial MT" w:hAnsi="Arial" w:cs="Arial"/>
          <w:b/>
          <w:color w:val="000000"/>
          <w:spacing w:val="-4"/>
          <w:kern w:val="0"/>
          <w:sz w:val="22"/>
          <w:szCs w:val="20"/>
          <w:lang w:val="pt-PT"/>
        </w:rPr>
        <w:t xml:space="preserve"> </w:t>
      </w:r>
      <w:r w:rsidRPr="005407BD">
        <w:rPr>
          <w:rFonts w:ascii="Arial" w:eastAsia="Arial MT" w:hAnsi="Arial" w:cs="Arial"/>
          <w:b/>
          <w:color w:val="000000"/>
          <w:kern w:val="0"/>
          <w:sz w:val="22"/>
          <w:szCs w:val="20"/>
          <w:lang w:val="pt-PT"/>
        </w:rPr>
        <w:t>ASSINATURAS</w:t>
      </w:r>
    </w:p>
    <w:p w14:paraId="1E1CEEA8" w14:textId="77777777" w:rsidR="004572F1" w:rsidRPr="005407BD" w:rsidRDefault="004572F1" w:rsidP="004572F1">
      <w:pPr>
        <w:widowControl/>
        <w:ind w:left="992" w:right="3623" w:firstLine="1985"/>
        <w:jc w:val="center"/>
        <w:rPr>
          <w:rFonts w:ascii="Arial" w:eastAsia="Arial MT" w:hAnsi="Arial" w:cs="Arial"/>
          <w:b/>
          <w:color w:val="000000"/>
          <w:kern w:val="0"/>
          <w:sz w:val="22"/>
          <w:szCs w:val="20"/>
          <w:lang w:val="pt-PT"/>
        </w:rPr>
      </w:pPr>
    </w:p>
    <w:p w14:paraId="56FC65A4" w14:textId="77777777" w:rsidR="004572F1" w:rsidRPr="005407BD" w:rsidRDefault="004572F1" w:rsidP="004572F1">
      <w:pPr>
        <w:widowControl/>
        <w:ind w:right="152"/>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20. </w:t>
      </w:r>
      <w:r w:rsidRPr="005407BD">
        <w:rPr>
          <w:rFonts w:ascii="Arial" w:eastAsia="Arial MT" w:hAnsi="Arial" w:cs="Arial"/>
          <w:color w:val="000000"/>
          <w:kern w:val="0"/>
          <w:sz w:val="22"/>
          <w:szCs w:val="20"/>
          <w:lang w:val="pt-PT"/>
        </w:rPr>
        <w:t>Os documentos produzidos no SEI TRE-SP tem garantia de integridade, de</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autoria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e de autenticidade,</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mediante utilização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assinatura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digital</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ou eletrônica.</w:t>
      </w:r>
    </w:p>
    <w:p w14:paraId="2BD430C7" w14:textId="77777777" w:rsidR="004572F1" w:rsidRPr="005407BD" w:rsidRDefault="004572F1" w:rsidP="004572F1">
      <w:pPr>
        <w:widowControl/>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3"/>
          <w:kern w:val="0"/>
          <w:sz w:val="22"/>
          <w:szCs w:val="20"/>
          <w:lang w:val="pt-PT"/>
        </w:rPr>
        <w:t xml:space="preserve"> </w:t>
      </w:r>
      <w:r w:rsidRPr="005407BD">
        <w:rPr>
          <w:rFonts w:ascii="Arial" w:eastAsia="Arial MT" w:hAnsi="Arial" w:cs="Arial"/>
          <w:b/>
          <w:color w:val="000000"/>
          <w:kern w:val="0"/>
          <w:sz w:val="22"/>
          <w:szCs w:val="20"/>
          <w:lang w:val="pt-PT"/>
        </w:rPr>
        <w:t>21.</w:t>
      </w:r>
      <w:r w:rsidRPr="005407BD">
        <w:rPr>
          <w:rFonts w:ascii="Arial" w:eastAsia="Arial MT" w:hAnsi="Arial" w:cs="Arial"/>
          <w:b/>
          <w:color w:val="000000"/>
          <w:spacing w:val="-4"/>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registro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assinatura será</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admitido sob as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seguintes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modalidades:</w:t>
      </w:r>
    </w:p>
    <w:p w14:paraId="066000DD" w14:textId="77777777" w:rsidR="004572F1" w:rsidRPr="005407BD" w:rsidRDefault="004572F1" w:rsidP="004572F1">
      <w:pPr>
        <w:widowControl/>
        <w:numPr>
          <w:ilvl w:val="0"/>
          <w:numId w:val="34"/>
        </w:numPr>
        <w:tabs>
          <w:tab w:val="left" w:pos="993"/>
        </w:tabs>
        <w:suppressAutoHyphens w:val="0"/>
        <w:autoSpaceDE w:val="0"/>
        <w:autoSpaceDN w:val="0"/>
        <w:ind w:left="0" w:firstLine="567"/>
        <w:jc w:val="both"/>
        <w:rPr>
          <w:rFonts w:ascii="Arial" w:eastAsia="Arial MT" w:hAnsi="Arial" w:cs="Arial"/>
          <w:color w:val="5B9BD5"/>
          <w:kern w:val="0"/>
          <w:sz w:val="22"/>
          <w:szCs w:val="20"/>
          <w:lang w:val="pt-PT"/>
        </w:rPr>
      </w:pPr>
      <w:r w:rsidRPr="005407BD">
        <w:rPr>
          <w:rFonts w:ascii="Arial" w:eastAsia="Arial MT" w:hAnsi="Arial" w:cs="Arial"/>
          <w:color w:val="000000"/>
          <w:kern w:val="0"/>
          <w:sz w:val="22"/>
          <w:szCs w:val="20"/>
          <w:lang w:val="pt-PT"/>
        </w:rPr>
        <w:t>Para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usuários(as)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internos(as):</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assinatura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digital</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ou assinatura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eletrônica</w:t>
      </w:r>
      <w:r w:rsidRPr="005407BD">
        <w:rPr>
          <w:rFonts w:ascii="Arial" w:eastAsia="Arial MT" w:hAnsi="Arial" w:cs="Arial"/>
          <w:color w:val="5B9BD5"/>
          <w:kern w:val="0"/>
          <w:sz w:val="22"/>
          <w:szCs w:val="20"/>
          <w:lang w:val="pt-PT"/>
        </w:rPr>
        <w:t>.(Incluído pela IN n° 01/2023)</w:t>
      </w:r>
    </w:p>
    <w:p w14:paraId="2C0DC519" w14:textId="77777777" w:rsidR="004572F1" w:rsidRPr="005407BD" w:rsidRDefault="004572F1" w:rsidP="004572F1">
      <w:pPr>
        <w:widowControl/>
        <w:numPr>
          <w:ilvl w:val="0"/>
          <w:numId w:val="34"/>
        </w:numPr>
        <w:tabs>
          <w:tab w:val="left" w:pos="993"/>
        </w:tabs>
        <w:suppressAutoHyphens w:val="0"/>
        <w:autoSpaceDE w:val="0"/>
        <w:autoSpaceDN w:val="0"/>
        <w:ind w:left="0" w:firstLine="567"/>
        <w:jc w:val="both"/>
        <w:rPr>
          <w:rFonts w:ascii="Arial" w:eastAsia="Arial MT" w:hAnsi="Arial" w:cs="Arial"/>
          <w:color w:val="5B9BD5"/>
          <w:kern w:val="0"/>
          <w:sz w:val="22"/>
          <w:szCs w:val="20"/>
          <w:lang w:val="pt-PT"/>
        </w:rPr>
      </w:pPr>
      <w:r w:rsidRPr="005407BD">
        <w:rPr>
          <w:rFonts w:ascii="Arial" w:eastAsia="Arial MT" w:hAnsi="Arial" w:cs="Arial"/>
          <w:color w:val="000000"/>
          <w:kern w:val="0"/>
          <w:sz w:val="22"/>
          <w:szCs w:val="20"/>
          <w:lang w:val="pt-PT"/>
        </w:rPr>
        <w:t>Para</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usuários(as)</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externos(as):</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exclusivamente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a assinatura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 xml:space="preserve">eletrônica. </w:t>
      </w:r>
      <w:r w:rsidRPr="005407BD">
        <w:rPr>
          <w:rFonts w:ascii="Arial" w:eastAsia="Arial MT" w:hAnsi="Arial" w:cs="Arial"/>
          <w:color w:val="5B9BD5"/>
          <w:kern w:val="0"/>
          <w:sz w:val="22"/>
          <w:szCs w:val="20"/>
          <w:lang w:val="pt-PT"/>
        </w:rPr>
        <w:t>(Incluído pela IN n° 01/2023)</w:t>
      </w:r>
    </w:p>
    <w:p w14:paraId="274F2D5F" w14:textId="77777777" w:rsidR="004572F1" w:rsidRPr="005407BD" w:rsidRDefault="004572F1" w:rsidP="004572F1">
      <w:pPr>
        <w:widowControl/>
        <w:ind w:right="149"/>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22. </w:t>
      </w:r>
      <w:r w:rsidRPr="005407BD">
        <w:rPr>
          <w:rFonts w:ascii="Arial" w:eastAsia="Arial MT" w:hAnsi="Arial" w:cs="Arial"/>
          <w:color w:val="000000"/>
          <w:kern w:val="0"/>
          <w:sz w:val="22"/>
          <w:szCs w:val="20"/>
          <w:lang w:val="pt-PT"/>
        </w:rPr>
        <w:t>Na impossibilidade da assinatura digital ou eletrônica, o documento poderá</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ser impresso, assinado manualmente, digitalizado e juntado ao SEI TRE-SP com a devida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autenticação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administrativa.</w:t>
      </w:r>
    </w:p>
    <w:p w14:paraId="238C4E76" w14:textId="77777777" w:rsidR="004572F1" w:rsidRPr="005407BD" w:rsidRDefault="004572F1" w:rsidP="004572F1">
      <w:pPr>
        <w:widowControl/>
        <w:ind w:right="159"/>
        <w:jc w:val="both"/>
        <w:rPr>
          <w:rFonts w:ascii="Arial" w:eastAsia="Arial MT" w:hAnsi="Arial" w:cs="Arial"/>
          <w:color w:val="5B9BD5"/>
          <w:kern w:val="0"/>
          <w:sz w:val="22"/>
          <w:szCs w:val="20"/>
          <w:lang w:val="pt-PT"/>
        </w:rPr>
      </w:pPr>
      <w:r w:rsidRPr="005407BD">
        <w:rPr>
          <w:rFonts w:ascii="Arial" w:eastAsia="Arial MT" w:hAnsi="Arial" w:cs="Arial"/>
          <w:b/>
          <w:color w:val="000000"/>
          <w:kern w:val="0"/>
          <w:sz w:val="22"/>
          <w:szCs w:val="20"/>
          <w:lang w:val="pt-PT"/>
        </w:rPr>
        <w:t xml:space="preserve">Art. 23. </w:t>
      </w:r>
      <w:r w:rsidRPr="005407BD">
        <w:rPr>
          <w:rFonts w:ascii="Arial" w:eastAsia="Arial MT" w:hAnsi="Arial" w:cs="Arial"/>
          <w:color w:val="000000"/>
          <w:kern w:val="0"/>
          <w:sz w:val="22"/>
          <w:szCs w:val="20"/>
          <w:lang w:val="pt-PT"/>
        </w:rPr>
        <w:t>Tanto a assinatura digital quanto a assinatura eletrônica são pessoais e intransferíveis, sendo o(a) usuário(a) exclusivo(a) responsável por sua guarda, conservação e não fornecimento a terceiros(as).</w:t>
      </w:r>
      <w:r w:rsidRPr="005407BD">
        <w:rPr>
          <w:rFonts w:ascii="Arial" w:eastAsia="Times New Roman" w:hAnsi="Arial" w:cs="Arial"/>
          <w:color w:val="000000"/>
          <w:kern w:val="0"/>
          <w:szCs w:val="20"/>
        </w:rPr>
        <w:t xml:space="preserve"> </w:t>
      </w:r>
      <w:r w:rsidRPr="005407BD">
        <w:rPr>
          <w:rFonts w:ascii="Arial" w:eastAsia="Arial MT" w:hAnsi="Arial" w:cs="Arial"/>
          <w:color w:val="5B9BD5"/>
          <w:kern w:val="0"/>
          <w:sz w:val="22"/>
          <w:szCs w:val="20"/>
          <w:lang w:val="pt-PT"/>
        </w:rPr>
        <w:t>(Incluído pela IN n° 01/2023)</w:t>
      </w:r>
    </w:p>
    <w:p w14:paraId="58AABA24" w14:textId="77777777" w:rsidR="004572F1" w:rsidRPr="005407BD" w:rsidRDefault="004572F1" w:rsidP="004572F1">
      <w:pPr>
        <w:widowControl/>
        <w:ind w:right="147"/>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24. </w:t>
      </w:r>
      <w:r w:rsidRPr="005407BD">
        <w:rPr>
          <w:rFonts w:ascii="Arial" w:eastAsia="Arial MT" w:hAnsi="Arial" w:cs="Arial"/>
          <w:color w:val="000000"/>
          <w:kern w:val="0"/>
          <w:sz w:val="22"/>
          <w:szCs w:val="20"/>
          <w:lang w:val="pt-PT"/>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w:t>
      </w:r>
      <w:r w:rsidRPr="005407BD">
        <w:rPr>
          <w:rFonts w:ascii="Arial" w:eastAsia="Arial MT" w:hAnsi="Arial" w:cs="Arial"/>
          <w:color w:val="5B9BD5"/>
          <w:kern w:val="0"/>
          <w:sz w:val="22"/>
          <w:szCs w:val="20"/>
          <w:lang w:val="pt-PT"/>
        </w:rPr>
        <w:t xml:space="preserve"> (Incluído pela IN n° 01/2023)</w:t>
      </w:r>
    </w:p>
    <w:p w14:paraId="28B3D68A" w14:textId="77777777" w:rsidR="004572F1" w:rsidRPr="005407BD" w:rsidRDefault="004572F1" w:rsidP="004572F1">
      <w:pPr>
        <w:widowControl/>
        <w:ind w:right="154"/>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25. </w:t>
      </w:r>
      <w:r w:rsidRPr="005407BD">
        <w:rPr>
          <w:rFonts w:ascii="Arial" w:eastAsia="Arial MT" w:hAnsi="Arial" w:cs="Arial"/>
          <w:color w:val="000000"/>
          <w:kern w:val="0"/>
          <w:sz w:val="22"/>
          <w:szCs w:val="20"/>
          <w:lang w:val="pt-PT"/>
        </w:rPr>
        <w:t>A prática de atos assinados eletronicamente importa na aceitação das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normas estabelecidas nesta Instrução Normativa e na responsabilidade pelo sigilo e uso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indevido das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assinaturas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digital</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eletrônica.</w:t>
      </w:r>
    </w:p>
    <w:p w14:paraId="51371A2F" w14:textId="7E080283" w:rsidR="004572F1" w:rsidRPr="005407BD" w:rsidRDefault="004572F1" w:rsidP="004572F1">
      <w:pPr>
        <w:widowControl/>
        <w:rPr>
          <w:rFonts w:ascii="Arial MT" w:eastAsia="Times New Roman" w:hAnsi="Arial MT" w:cs="Arial MT"/>
          <w:color w:val="000000"/>
          <w:kern w:val="0"/>
          <w:szCs w:val="20"/>
          <w:lang w:val="pt-PT"/>
        </w:rPr>
        <w:sectPr w:rsidR="004572F1" w:rsidRPr="005407BD" w:rsidSect="003C1458">
          <w:headerReference w:type="default" r:id="rId67"/>
          <w:footerReference w:type="default" r:id="rId68"/>
          <w:pgSz w:w="11910" w:h="16840"/>
          <w:pgMar w:top="993" w:right="1137" w:bottom="1418" w:left="1276" w:header="284" w:footer="400" w:gutter="0"/>
          <w:cols w:space="720"/>
        </w:sectPr>
      </w:pPr>
    </w:p>
    <w:p w14:paraId="6E25523F" w14:textId="77777777" w:rsidR="00552C8D" w:rsidRPr="005407BD" w:rsidRDefault="00552C8D" w:rsidP="00552C8D">
      <w:pPr>
        <w:widowControl/>
        <w:spacing w:before="2"/>
        <w:rPr>
          <w:rFonts w:ascii="Arial" w:eastAsia="Times New Roman" w:hAnsi="Arial" w:cs="Arial"/>
          <w:color w:val="000000"/>
          <w:kern w:val="0"/>
          <w:szCs w:val="20"/>
          <w:lang w:val="pt-PT"/>
        </w:rPr>
      </w:pPr>
    </w:p>
    <w:p w14:paraId="21858B9B" w14:textId="77777777" w:rsidR="00552C8D" w:rsidRPr="005407BD" w:rsidRDefault="00552C8D" w:rsidP="00552C8D">
      <w:pPr>
        <w:widowControl/>
        <w:jc w:val="center"/>
        <w:rPr>
          <w:rFonts w:ascii="Arial" w:eastAsia="Times New Roman" w:hAnsi="Arial MT" w:cs="Arial MT"/>
          <w:b/>
          <w:color w:val="000000"/>
          <w:kern w:val="0"/>
          <w:sz w:val="18"/>
          <w:szCs w:val="20"/>
          <w:lang w:val="pt-PT"/>
        </w:rPr>
      </w:pPr>
      <w:r w:rsidRPr="005407BD">
        <w:rPr>
          <w:rFonts w:ascii="Arial" w:eastAsia="Times New Roman" w:hAnsi="Arial MT" w:cs="Arial MT"/>
          <w:b/>
          <w:color w:val="000000"/>
          <w:kern w:val="0"/>
          <w:sz w:val="18"/>
          <w:szCs w:val="20"/>
          <w:lang w:val="pt-PT"/>
        </w:rPr>
        <w:t>A</w:t>
      </w:r>
      <w:r w:rsidR="00B92F6E" w:rsidRPr="005407BD">
        <w:rPr>
          <w:rFonts w:ascii="Arial" w:eastAsia="Times New Roman" w:hAnsi="Arial MT" w:cs="Arial MT"/>
          <w:b/>
          <w:color w:val="000000"/>
          <w:kern w:val="0"/>
          <w:sz w:val="18"/>
          <w:szCs w:val="20"/>
          <w:lang w:val="pt-PT"/>
        </w:rPr>
        <w:t>NEXO I da IN TRE/SP n</w:t>
      </w:r>
      <w:r w:rsidR="00B92F6E" w:rsidRPr="005407BD">
        <w:rPr>
          <w:rFonts w:ascii="Arial" w:eastAsia="Times New Roman" w:hAnsi="Arial MT" w:cs="Arial MT"/>
          <w:b/>
          <w:color w:val="000000"/>
          <w:kern w:val="0"/>
          <w:sz w:val="18"/>
          <w:szCs w:val="20"/>
          <w:lang w:val="pt-PT"/>
        </w:rPr>
        <w:t>º</w:t>
      </w:r>
      <w:r w:rsidR="00B92F6E" w:rsidRPr="005407BD">
        <w:rPr>
          <w:rFonts w:ascii="Arial" w:eastAsia="Times New Roman" w:hAnsi="Arial MT" w:cs="Arial MT"/>
          <w:b/>
          <w:color w:val="000000"/>
          <w:kern w:val="0"/>
          <w:sz w:val="18"/>
          <w:szCs w:val="20"/>
          <w:lang w:val="pt-PT"/>
        </w:rPr>
        <w:t xml:space="preserve"> 01/2019</w:t>
      </w:r>
    </w:p>
    <w:p w14:paraId="1B49819E" w14:textId="77777777" w:rsidR="00552C8D" w:rsidRPr="005407BD" w:rsidRDefault="00552C8D" w:rsidP="00552C8D">
      <w:pPr>
        <w:widowControl/>
        <w:spacing w:before="118"/>
        <w:jc w:val="center"/>
        <w:rPr>
          <w:rFonts w:ascii="Arial" w:eastAsia="Times New Roman" w:hAnsi="Arial" w:cs="Arial MT"/>
          <w:b/>
          <w:color w:val="000000"/>
          <w:kern w:val="0"/>
          <w:sz w:val="18"/>
          <w:szCs w:val="20"/>
          <w:lang w:val="pt-PT"/>
        </w:rPr>
      </w:pPr>
      <w:r w:rsidRPr="005407BD">
        <w:rPr>
          <w:rFonts w:ascii="Arial" w:eastAsia="Times New Roman" w:hAnsi="Arial" w:cs="Arial MT"/>
          <w:b/>
          <w:color w:val="000000"/>
          <w:kern w:val="0"/>
          <w:sz w:val="18"/>
          <w:szCs w:val="20"/>
          <w:lang w:val="pt-PT"/>
        </w:rPr>
        <w:t>Termo</w:t>
      </w:r>
      <w:r w:rsidRPr="005407BD">
        <w:rPr>
          <w:rFonts w:ascii="Arial" w:eastAsia="Times New Roman" w:hAnsi="Arial" w:cs="Arial MT"/>
          <w:b/>
          <w:color w:val="000000"/>
          <w:spacing w:val="-1"/>
          <w:kern w:val="0"/>
          <w:sz w:val="18"/>
          <w:szCs w:val="20"/>
          <w:lang w:val="pt-PT"/>
        </w:rPr>
        <w:t xml:space="preserve"> </w:t>
      </w:r>
      <w:r w:rsidRPr="005407BD">
        <w:rPr>
          <w:rFonts w:ascii="Arial" w:eastAsia="Times New Roman" w:hAnsi="Arial" w:cs="Arial MT"/>
          <w:b/>
          <w:color w:val="000000"/>
          <w:kern w:val="0"/>
          <w:sz w:val="18"/>
          <w:szCs w:val="20"/>
          <w:lang w:val="pt-PT"/>
        </w:rPr>
        <w:t>de</w:t>
      </w:r>
      <w:r w:rsidRPr="005407BD">
        <w:rPr>
          <w:rFonts w:ascii="Arial" w:eastAsia="Times New Roman" w:hAnsi="Arial" w:cs="Arial MT"/>
          <w:b/>
          <w:color w:val="000000"/>
          <w:spacing w:val="-1"/>
          <w:kern w:val="0"/>
          <w:sz w:val="18"/>
          <w:szCs w:val="20"/>
          <w:lang w:val="pt-PT"/>
        </w:rPr>
        <w:t xml:space="preserve"> </w:t>
      </w:r>
      <w:r w:rsidRPr="005407BD">
        <w:rPr>
          <w:rFonts w:ascii="Arial" w:eastAsia="Times New Roman" w:hAnsi="Arial" w:cs="Arial MT"/>
          <w:b/>
          <w:color w:val="000000"/>
          <w:kern w:val="0"/>
          <w:sz w:val="18"/>
          <w:szCs w:val="20"/>
          <w:lang w:val="pt-PT"/>
        </w:rPr>
        <w:t>concordância</w:t>
      </w:r>
      <w:r w:rsidRPr="005407BD">
        <w:rPr>
          <w:rFonts w:ascii="Arial" w:eastAsia="Times New Roman" w:hAnsi="Arial" w:cs="Arial MT"/>
          <w:b/>
          <w:color w:val="000000"/>
          <w:spacing w:val="-1"/>
          <w:kern w:val="0"/>
          <w:sz w:val="18"/>
          <w:szCs w:val="20"/>
          <w:lang w:val="pt-PT"/>
        </w:rPr>
        <w:t xml:space="preserve"> </w:t>
      </w:r>
      <w:r w:rsidRPr="005407BD">
        <w:rPr>
          <w:rFonts w:ascii="Arial" w:eastAsia="Times New Roman" w:hAnsi="Arial" w:cs="Arial MT"/>
          <w:b/>
          <w:color w:val="000000"/>
          <w:kern w:val="0"/>
          <w:sz w:val="18"/>
          <w:szCs w:val="20"/>
          <w:lang w:val="pt-PT"/>
        </w:rPr>
        <w:t>e</w:t>
      </w:r>
      <w:r w:rsidRPr="005407BD">
        <w:rPr>
          <w:rFonts w:ascii="Arial" w:eastAsia="Times New Roman" w:hAnsi="Arial" w:cs="Arial MT"/>
          <w:b/>
          <w:color w:val="000000"/>
          <w:spacing w:val="-1"/>
          <w:kern w:val="0"/>
          <w:sz w:val="18"/>
          <w:szCs w:val="20"/>
          <w:lang w:val="pt-PT"/>
        </w:rPr>
        <w:t xml:space="preserve"> </w:t>
      </w:r>
      <w:r w:rsidRPr="005407BD">
        <w:rPr>
          <w:rFonts w:ascii="Arial" w:eastAsia="Times New Roman" w:hAnsi="Arial" w:cs="Arial MT"/>
          <w:b/>
          <w:color w:val="000000"/>
          <w:kern w:val="0"/>
          <w:sz w:val="18"/>
          <w:szCs w:val="20"/>
          <w:lang w:val="pt-PT"/>
        </w:rPr>
        <w:t>veracidade (para</w:t>
      </w:r>
      <w:r w:rsidRPr="005407BD">
        <w:rPr>
          <w:rFonts w:ascii="Arial" w:eastAsia="Times New Roman" w:hAnsi="Arial" w:cs="Arial MT"/>
          <w:b/>
          <w:color w:val="000000"/>
          <w:spacing w:val="-1"/>
          <w:kern w:val="0"/>
          <w:sz w:val="18"/>
          <w:szCs w:val="20"/>
          <w:lang w:val="pt-PT"/>
        </w:rPr>
        <w:t xml:space="preserve"> </w:t>
      </w:r>
      <w:r w:rsidRPr="005407BD">
        <w:rPr>
          <w:rFonts w:ascii="Arial" w:eastAsia="Times New Roman" w:hAnsi="Arial" w:cs="Arial MT"/>
          <w:b/>
          <w:color w:val="000000"/>
          <w:kern w:val="0"/>
          <w:sz w:val="18"/>
          <w:szCs w:val="20"/>
          <w:lang w:val="pt-PT"/>
        </w:rPr>
        <w:t>usuários externos)</w:t>
      </w:r>
    </w:p>
    <w:p w14:paraId="6DFE543D" w14:textId="77777777" w:rsidR="00552C8D" w:rsidRPr="005407BD" w:rsidRDefault="00552C8D" w:rsidP="00552C8D">
      <w:pPr>
        <w:widowControl/>
        <w:jc w:val="center"/>
        <w:rPr>
          <w:rFonts w:ascii="Arial" w:eastAsia="Times New Roman" w:hAnsi="Arial MT" w:cs="Arial MT"/>
          <w:b/>
          <w:color w:val="000000"/>
          <w:kern w:val="0"/>
          <w:sz w:val="20"/>
          <w:szCs w:val="20"/>
          <w:lang w:val="pt-PT"/>
        </w:rPr>
      </w:pPr>
    </w:p>
    <w:p w14:paraId="50F29571" w14:textId="77777777" w:rsidR="00552C8D" w:rsidRPr="005407BD" w:rsidRDefault="00552C8D" w:rsidP="00552C8D">
      <w:pPr>
        <w:widowControl/>
        <w:spacing w:before="1"/>
        <w:rPr>
          <w:rFonts w:ascii="Arial" w:eastAsia="Times New Roman" w:hAnsi="Arial MT" w:cs="Arial MT"/>
          <w:b/>
          <w:color w:val="000000"/>
          <w:kern w:val="0"/>
          <w:sz w:val="21"/>
          <w:szCs w:val="20"/>
          <w:lang w:val="pt-PT"/>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6"/>
        <w:gridCol w:w="741"/>
        <w:gridCol w:w="1416"/>
        <w:gridCol w:w="2522"/>
        <w:gridCol w:w="992"/>
        <w:gridCol w:w="711"/>
        <w:gridCol w:w="2162"/>
      </w:tblGrid>
      <w:tr w:rsidR="00552C8D" w:rsidRPr="005407BD" w14:paraId="43BEB10E" w14:textId="77777777" w:rsidTr="00552C8D">
        <w:trPr>
          <w:trHeight w:val="185"/>
        </w:trPr>
        <w:tc>
          <w:tcPr>
            <w:tcW w:w="2127" w:type="dxa"/>
            <w:gridSpan w:val="2"/>
          </w:tcPr>
          <w:p w14:paraId="055BFA3A"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Nome</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Completo:</w:t>
            </w:r>
          </w:p>
        </w:tc>
        <w:tc>
          <w:tcPr>
            <w:tcW w:w="7803" w:type="dxa"/>
            <w:gridSpan w:val="5"/>
          </w:tcPr>
          <w:p w14:paraId="349B454F" w14:textId="77777777" w:rsidR="00552C8D" w:rsidRPr="005407BD" w:rsidRDefault="00552C8D" w:rsidP="00552C8D">
            <w:pPr>
              <w:widowControl/>
              <w:rPr>
                <w:rFonts w:ascii="Arial" w:eastAsia="Times New Roman" w:hAnsi="Arial" w:cs="Arial"/>
                <w:color w:val="000000"/>
                <w:kern w:val="0"/>
                <w:sz w:val="12"/>
                <w:szCs w:val="20"/>
                <w:lang w:val="pt-PT"/>
              </w:rPr>
            </w:pPr>
          </w:p>
        </w:tc>
      </w:tr>
      <w:tr w:rsidR="00552C8D" w:rsidRPr="005407BD" w14:paraId="0900FA59" w14:textId="77777777" w:rsidTr="00552C8D">
        <w:trPr>
          <w:trHeight w:val="180"/>
        </w:trPr>
        <w:tc>
          <w:tcPr>
            <w:tcW w:w="2127" w:type="dxa"/>
            <w:gridSpan w:val="2"/>
          </w:tcPr>
          <w:p w14:paraId="059B3943" w14:textId="77777777" w:rsidR="00552C8D" w:rsidRPr="005407BD" w:rsidRDefault="00552C8D" w:rsidP="00552C8D">
            <w:pPr>
              <w:widowControl/>
              <w:spacing w:line="160"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Nº</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Docto de</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Identidade:</w:t>
            </w:r>
          </w:p>
        </w:tc>
        <w:tc>
          <w:tcPr>
            <w:tcW w:w="3938" w:type="dxa"/>
            <w:gridSpan w:val="2"/>
          </w:tcPr>
          <w:p w14:paraId="2EF06448" w14:textId="77777777" w:rsidR="00552C8D" w:rsidRPr="005407BD" w:rsidRDefault="00552C8D" w:rsidP="00552C8D">
            <w:pPr>
              <w:widowControl/>
              <w:rPr>
                <w:rFonts w:ascii="Arial" w:eastAsia="Times New Roman" w:hAnsi="Arial" w:cs="Arial"/>
                <w:color w:val="000000"/>
                <w:kern w:val="0"/>
                <w:sz w:val="12"/>
                <w:szCs w:val="20"/>
                <w:lang w:val="pt-PT"/>
              </w:rPr>
            </w:pPr>
          </w:p>
        </w:tc>
        <w:tc>
          <w:tcPr>
            <w:tcW w:w="992" w:type="dxa"/>
          </w:tcPr>
          <w:p w14:paraId="5743E6B0" w14:textId="77777777" w:rsidR="00552C8D" w:rsidRPr="005407BD" w:rsidRDefault="00552C8D" w:rsidP="00552C8D">
            <w:pPr>
              <w:widowControl/>
              <w:spacing w:line="160"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CPF:</w:t>
            </w:r>
          </w:p>
        </w:tc>
        <w:tc>
          <w:tcPr>
            <w:tcW w:w="2873" w:type="dxa"/>
            <w:gridSpan w:val="2"/>
          </w:tcPr>
          <w:p w14:paraId="62F5C12E" w14:textId="77777777" w:rsidR="00552C8D" w:rsidRPr="005407BD" w:rsidRDefault="00552C8D" w:rsidP="00552C8D">
            <w:pPr>
              <w:widowControl/>
              <w:rPr>
                <w:rFonts w:ascii="Arial" w:eastAsia="Times New Roman" w:hAnsi="Arial" w:cs="Arial"/>
                <w:color w:val="000000"/>
                <w:kern w:val="0"/>
                <w:sz w:val="12"/>
                <w:szCs w:val="20"/>
                <w:lang w:val="pt-PT"/>
              </w:rPr>
            </w:pPr>
          </w:p>
        </w:tc>
      </w:tr>
      <w:tr w:rsidR="00552C8D" w:rsidRPr="005407BD" w14:paraId="17662D17" w14:textId="77777777" w:rsidTr="00552C8D">
        <w:trPr>
          <w:trHeight w:val="185"/>
        </w:trPr>
        <w:tc>
          <w:tcPr>
            <w:tcW w:w="2127" w:type="dxa"/>
            <w:gridSpan w:val="2"/>
          </w:tcPr>
          <w:p w14:paraId="0590ECBF"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E-mail:</w:t>
            </w:r>
          </w:p>
        </w:tc>
        <w:tc>
          <w:tcPr>
            <w:tcW w:w="3938" w:type="dxa"/>
            <w:gridSpan w:val="2"/>
          </w:tcPr>
          <w:p w14:paraId="23D708A5" w14:textId="77777777" w:rsidR="00552C8D" w:rsidRPr="005407BD" w:rsidRDefault="00552C8D" w:rsidP="00552C8D">
            <w:pPr>
              <w:widowControl/>
              <w:rPr>
                <w:rFonts w:ascii="Arial" w:eastAsia="Times New Roman" w:hAnsi="Arial" w:cs="Arial"/>
                <w:color w:val="000000"/>
                <w:kern w:val="0"/>
                <w:sz w:val="12"/>
                <w:szCs w:val="20"/>
                <w:lang w:val="pt-PT"/>
              </w:rPr>
            </w:pPr>
          </w:p>
        </w:tc>
        <w:tc>
          <w:tcPr>
            <w:tcW w:w="992" w:type="dxa"/>
          </w:tcPr>
          <w:p w14:paraId="0B7370B2"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Telefone:</w:t>
            </w:r>
          </w:p>
        </w:tc>
        <w:tc>
          <w:tcPr>
            <w:tcW w:w="2873" w:type="dxa"/>
            <w:gridSpan w:val="2"/>
          </w:tcPr>
          <w:p w14:paraId="66B70C77" w14:textId="77777777" w:rsidR="00552C8D" w:rsidRPr="005407BD" w:rsidRDefault="00552C8D" w:rsidP="00552C8D">
            <w:pPr>
              <w:widowControl/>
              <w:tabs>
                <w:tab w:val="left" w:pos="474"/>
              </w:tabs>
              <w:spacing w:line="165" w:lineRule="exact"/>
              <w:rPr>
                <w:rFonts w:ascii="Arial MT" w:eastAsia="Times New Roman" w:hAnsi="Arial" w:cs="Arial"/>
                <w:color w:val="000000"/>
                <w:kern w:val="0"/>
                <w:sz w:val="16"/>
                <w:szCs w:val="20"/>
                <w:lang w:val="pt-PT"/>
              </w:rPr>
            </w:pPr>
            <w:r w:rsidRPr="005407BD">
              <w:rPr>
                <w:rFonts w:ascii="Arial MT" w:eastAsia="Times New Roman" w:hAnsi="Arial" w:cs="Arial"/>
                <w:color w:val="000000"/>
                <w:kern w:val="0"/>
                <w:sz w:val="16"/>
                <w:szCs w:val="20"/>
                <w:lang w:val="pt-PT"/>
              </w:rPr>
              <w:t>(</w:t>
            </w:r>
            <w:r w:rsidRPr="005407BD">
              <w:rPr>
                <w:rFonts w:ascii="Arial MT" w:eastAsia="Times New Roman" w:hAnsi="Arial" w:cs="Arial"/>
                <w:color w:val="000000"/>
                <w:kern w:val="0"/>
                <w:sz w:val="16"/>
                <w:szCs w:val="20"/>
                <w:lang w:val="pt-PT"/>
              </w:rPr>
              <w:tab/>
              <w:t>)</w:t>
            </w:r>
          </w:p>
        </w:tc>
      </w:tr>
      <w:tr w:rsidR="00552C8D" w:rsidRPr="005407BD" w14:paraId="748C1431" w14:textId="77777777" w:rsidTr="00552C8D">
        <w:trPr>
          <w:trHeight w:val="185"/>
        </w:trPr>
        <w:tc>
          <w:tcPr>
            <w:tcW w:w="2127" w:type="dxa"/>
            <w:gridSpan w:val="2"/>
          </w:tcPr>
          <w:p w14:paraId="45DC887F"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Endereço</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de Domicilio:</w:t>
            </w:r>
          </w:p>
        </w:tc>
        <w:tc>
          <w:tcPr>
            <w:tcW w:w="3938" w:type="dxa"/>
            <w:gridSpan w:val="2"/>
          </w:tcPr>
          <w:p w14:paraId="386D525E" w14:textId="77777777" w:rsidR="00552C8D" w:rsidRPr="005407BD" w:rsidRDefault="00552C8D" w:rsidP="00552C8D">
            <w:pPr>
              <w:widowControl/>
              <w:rPr>
                <w:rFonts w:ascii="Arial" w:eastAsia="Times New Roman" w:hAnsi="Arial" w:cs="Arial"/>
                <w:color w:val="000000"/>
                <w:kern w:val="0"/>
                <w:sz w:val="12"/>
                <w:szCs w:val="20"/>
                <w:lang w:val="pt-PT"/>
              </w:rPr>
            </w:pPr>
          </w:p>
        </w:tc>
        <w:tc>
          <w:tcPr>
            <w:tcW w:w="992" w:type="dxa"/>
          </w:tcPr>
          <w:p w14:paraId="54FDBF02"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Bairro:</w:t>
            </w:r>
          </w:p>
        </w:tc>
        <w:tc>
          <w:tcPr>
            <w:tcW w:w="2873" w:type="dxa"/>
            <w:gridSpan w:val="2"/>
          </w:tcPr>
          <w:p w14:paraId="259587EB" w14:textId="77777777" w:rsidR="00552C8D" w:rsidRPr="005407BD" w:rsidRDefault="00552C8D" w:rsidP="00552C8D">
            <w:pPr>
              <w:widowControl/>
              <w:rPr>
                <w:rFonts w:ascii="Arial" w:eastAsia="Times New Roman" w:hAnsi="Arial" w:cs="Arial"/>
                <w:color w:val="000000"/>
                <w:kern w:val="0"/>
                <w:sz w:val="12"/>
                <w:szCs w:val="20"/>
                <w:lang w:val="pt-PT"/>
              </w:rPr>
            </w:pPr>
          </w:p>
        </w:tc>
      </w:tr>
      <w:tr w:rsidR="00552C8D" w:rsidRPr="005407BD" w14:paraId="3E429953" w14:textId="77777777" w:rsidTr="00552C8D">
        <w:trPr>
          <w:trHeight w:val="185"/>
        </w:trPr>
        <w:tc>
          <w:tcPr>
            <w:tcW w:w="1386" w:type="dxa"/>
          </w:tcPr>
          <w:p w14:paraId="3CEF8321"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Estado</w:t>
            </w:r>
            <w:r w:rsidRPr="005407BD">
              <w:rPr>
                <w:rFonts w:ascii="Arial" w:eastAsia="Times New Roman" w:hAnsi="Arial" w:cs="Arial"/>
                <w:b/>
                <w:color w:val="000000"/>
                <w:spacing w:val="-4"/>
                <w:kern w:val="0"/>
                <w:sz w:val="16"/>
                <w:szCs w:val="20"/>
                <w:lang w:val="pt-PT"/>
              </w:rPr>
              <w:t xml:space="preserve"> </w:t>
            </w:r>
            <w:r w:rsidRPr="005407BD">
              <w:rPr>
                <w:rFonts w:ascii="Arial" w:eastAsia="Times New Roman" w:hAnsi="Arial" w:cs="Arial"/>
                <w:b/>
                <w:color w:val="000000"/>
                <w:kern w:val="0"/>
                <w:sz w:val="16"/>
                <w:szCs w:val="20"/>
                <w:lang w:val="pt-PT"/>
              </w:rPr>
              <w:t>(UF):</w:t>
            </w:r>
          </w:p>
        </w:tc>
        <w:tc>
          <w:tcPr>
            <w:tcW w:w="741" w:type="dxa"/>
          </w:tcPr>
          <w:p w14:paraId="4B864F0C" w14:textId="77777777" w:rsidR="00552C8D" w:rsidRPr="005407BD" w:rsidRDefault="00552C8D" w:rsidP="00552C8D">
            <w:pPr>
              <w:widowControl/>
              <w:rPr>
                <w:rFonts w:ascii="Arial" w:eastAsia="Times New Roman" w:hAnsi="Arial" w:cs="Arial"/>
                <w:color w:val="000000"/>
                <w:kern w:val="0"/>
                <w:sz w:val="12"/>
                <w:szCs w:val="20"/>
                <w:lang w:val="pt-PT"/>
              </w:rPr>
            </w:pPr>
          </w:p>
        </w:tc>
        <w:tc>
          <w:tcPr>
            <w:tcW w:w="1416" w:type="dxa"/>
          </w:tcPr>
          <w:p w14:paraId="7A9352D4"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Cidade:</w:t>
            </w:r>
          </w:p>
        </w:tc>
        <w:tc>
          <w:tcPr>
            <w:tcW w:w="3514" w:type="dxa"/>
            <w:gridSpan w:val="2"/>
          </w:tcPr>
          <w:p w14:paraId="00DD7632" w14:textId="77777777" w:rsidR="00552C8D" w:rsidRPr="005407BD" w:rsidRDefault="00552C8D" w:rsidP="00552C8D">
            <w:pPr>
              <w:widowControl/>
              <w:rPr>
                <w:rFonts w:ascii="Arial" w:eastAsia="Times New Roman" w:hAnsi="Arial" w:cs="Arial"/>
                <w:color w:val="000000"/>
                <w:kern w:val="0"/>
                <w:sz w:val="12"/>
                <w:szCs w:val="20"/>
                <w:lang w:val="pt-PT"/>
              </w:rPr>
            </w:pPr>
          </w:p>
        </w:tc>
        <w:tc>
          <w:tcPr>
            <w:tcW w:w="711" w:type="dxa"/>
          </w:tcPr>
          <w:p w14:paraId="4B0C1449"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CEP:</w:t>
            </w:r>
          </w:p>
        </w:tc>
        <w:tc>
          <w:tcPr>
            <w:tcW w:w="2162" w:type="dxa"/>
          </w:tcPr>
          <w:p w14:paraId="2973103C" w14:textId="77777777" w:rsidR="00552C8D" w:rsidRPr="005407BD" w:rsidRDefault="00552C8D" w:rsidP="00552C8D">
            <w:pPr>
              <w:widowControl/>
              <w:rPr>
                <w:rFonts w:ascii="Arial" w:eastAsia="Times New Roman" w:hAnsi="Arial" w:cs="Arial"/>
                <w:color w:val="000000"/>
                <w:kern w:val="0"/>
                <w:sz w:val="12"/>
                <w:szCs w:val="20"/>
                <w:lang w:val="pt-PT"/>
              </w:rPr>
            </w:pPr>
          </w:p>
        </w:tc>
      </w:tr>
    </w:tbl>
    <w:p w14:paraId="1C00E297" w14:textId="77777777" w:rsidR="00552C8D" w:rsidRPr="005407BD" w:rsidRDefault="00552C8D" w:rsidP="00552C8D">
      <w:pPr>
        <w:widowControl/>
        <w:rPr>
          <w:rFonts w:ascii="Arial" w:eastAsia="Times New Roman" w:hAnsi="Arial MT" w:cs="Arial MT"/>
          <w:b/>
          <w:color w:val="000000"/>
          <w:kern w:val="0"/>
          <w:sz w:val="20"/>
          <w:szCs w:val="20"/>
          <w:lang w:val="pt-PT"/>
        </w:rPr>
      </w:pPr>
    </w:p>
    <w:p w14:paraId="690181BC" w14:textId="77777777" w:rsidR="00552C8D" w:rsidRPr="005407BD" w:rsidRDefault="00552C8D" w:rsidP="00552C8D">
      <w:pPr>
        <w:widowControl/>
        <w:spacing w:before="7"/>
        <w:rPr>
          <w:rFonts w:ascii="Arial" w:eastAsia="Times New Roman" w:hAnsi="Arial MT" w:cs="Arial MT"/>
          <w:b/>
          <w:color w:val="000000"/>
          <w:kern w:val="0"/>
          <w:sz w:val="18"/>
          <w:szCs w:val="20"/>
          <w:lang w:val="pt-PT"/>
        </w:rPr>
      </w:pPr>
    </w:p>
    <w:p w14:paraId="79DB030D" w14:textId="77777777" w:rsidR="00552C8D" w:rsidRPr="005407BD" w:rsidRDefault="00552C8D" w:rsidP="00552C8D">
      <w:pPr>
        <w:widowControl/>
        <w:ind w:right="144"/>
        <w:jc w:val="both"/>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 realização do cadastro como Usuário Externo no SEI do TRE-SP e a entrega deste documento importará na aceitação de todos os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termos e condições que regem o processo eletrônico, conforme Portaria TRE-SP 170/2019, Instrução Normativa TRE-SP 01/2019,</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Decreto nº 8.539, de 8 de outubro de 2015, e demais normas aplicáveis, admitindo como válida a assinatura eletrônica na modalidade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cadastrada (</w:t>
      </w:r>
      <w:r w:rsidRPr="005407BD">
        <w:rPr>
          <w:rFonts w:ascii="Arial" w:eastAsia="Times New Roman" w:hAnsi="Arial" w:cs="Arial MT"/>
          <w:i/>
          <w:color w:val="000000"/>
          <w:kern w:val="0"/>
          <w:sz w:val="16"/>
          <w:szCs w:val="20"/>
          <w:lang w:val="pt-PT"/>
        </w:rPr>
        <w:t>login</w:t>
      </w:r>
      <w:r w:rsidRPr="005407BD">
        <w:rPr>
          <w:rFonts w:ascii="Arial MT" w:eastAsia="Times New Roman" w:hAnsi="Arial MT" w:cs="Arial MT"/>
          <w:color w:val="000000"/>
          <w:kern w:val="0"/>
          <w:sz w:val="16"/>
          <w:szCs w:val="20"/>
          <w:lang w:val="pt-PT"/>
        </w:rPr>
        <w:t>/senha), tendo como consequência a responsabilidade pelo uso indevido das ações efetuadas, as quais serão passíveis</w:t>
      </w:r>
      <w:r w:rsidRPr="005407BD">
        <w:rPr>
          <w:rFonts w:ascii="Arial MT" w:eastAsia="Times New Roman" w:hAnsi="Arial MT" w:cs="Arial MT"/>
          <w:color w:val="000000"/>
          <w:spacing w:val="-42"/>
          <w:kern w:val="0"/>
          <w:sz w:val="16"/>
          <w:szCs w:val="20"/>
          <w:lang w:val="pt-PT"/>
        </w:rPr>
        <w:t xml:space="preserve"> </w:t>
      </w:r>
      <w:r w:rsidRPr="005407BD">
        <w:rPr>
          <w:rFonts w:ascii="Arial MT" w:eastAsia="Times New Roman" w:hAnsi="Arial MT" w:cs="Arial MT"/>
          <w:color w:val="000000"/>
          <w:kern w:val="0"/>
          <w:sz w:val="16"/>
          <w:szCs w:val="20"/>
          <w:lang w:val="pt-PT"/>
        </w:rPr>
        <w:t>de apuração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civil, penal</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administrativa.</w:t>
      </w:r>
    </w:p>
    <w:p w14:paraId="6211104B" w14:textId="77777777" w:rsidR="00552C8D" w:rsidRPr="005407BD" w:rsidRDefault="00552C8D" w:rsidP="00552C8D">
      <w:pPr>
        <w:widowControl/>
        <w:spacing w:before="2"/>
        <w:rPr>
          <w:rFonts w:ascii="Arial MT" w:eastAsia="Times New Roman" w:hAnsi="Arial MT" w:cs="Arial MT"/>
          <w:color w:val="000000"/>
          <w:kern w:val="0"/>
          <w:sz w:val="16"/>
          <w:szCs w:val="20"/>
          <w:lang w:val="pt-PT"/>
        </w:rPr>
      </w:pPr>
    </w:p>
    <w:p w14:paraId="43AAEFC7" w14:textId="77777777" w:rsidR="00552C8D" w:rsidRPr="005407BD" w:rsidRDefault="00552C8D" w:rsidP="00552C8D">
      <w:pPr>
        <w:widowControl/>
        <w:spacing w:line="182" w:lineRule="exact"/>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O</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usuário</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declara</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que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os</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dados</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informados,</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inclusive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do</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domicílio,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são</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verdadeiros</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que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são</w:t>
      </w:r>
      <w:r w:rsidRPr="005407BD">
        <w:rPr>
          <w:rFonts w:ascii="Arial MT" w:eastAsia="Times New Roman" w:hAnsi="Arial MT" w:cs="Arial MT"/>
          <w:color w:val="000000"/>
          <w:spacing w:val="-5"/>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sua</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exclusiva</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responsabilidade:</w:t>
      </w:r>
    </w:p>
    <w:p w14:paraId="0FBD79AA" w14:textId="77777777" w:rsidR="00552C8D" w:rsidRPr="005407BD" w:rsidRDefault="00552C8D" w:rsidP="00552C8D">
      <w:pPr>
        <w:numPr>
          <w:ilvl w:val="0"/>
          <w:numId w:val="33"/>
        </w:numPr>
        <w:tabs>
          <w:tab w:val="left" w:pos="441"/>
        </w:tabs>
        <w:suppressAutoHyphens w:val="0"/>
        <w:autoSpaceDE w:val="0"/>
        <w:autoSpaceDN w:val="0"/>
        <w:ind w:right="144" w:firstLine="0"/>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o</w:t>
      </w:r>
      <w:r w:rsidRPr="005407BD">
        <w:rPr>
          <w:rFonts w:ascii="Arial MT" w:eastAsia="Times New Roman" w:hAnsi="Arial MT" w:cs="Arial MT"/>
          <w:color w:val="000000"/>
          <w:spacing w:val="18"/>
          <w:kern w:val="0"/>
          <w:sz w:val="16"/>
          <w:szCs w:val="20"/>
          <w:lang w:val="pt-PT"/>
        </w:rPr>
        <w:t xml:space="preserve"> </w:t>
      </w:r>
      <w:r w:rsidRPr="005407BD">
        <w:rPr>
          <w:rFonts w:ascii="Arial MT" w:eastAsia="Times New Roman" w:hAnsi="Arial MT" w:cs="Arial MT"/>
          <w:color w:val="000000"/>
          <w:kern w:val="0"/>
          <w:sz w:val="16"/>
          <w:szCs w:val="20"/>
          <w:lang w:val="pt-PT"/>
        </w:rPr>
        <w:t>sigilo</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da</w:t>
      </w:r>
      <w:r w:rsidRPr="005407BD">
        <w:rPr>
          <w:rFonts w:ascii="Arial MT" w:eastAsia="Times New Roman" w:hAnsi="Arial MT" w:cs="Arial MT"/>
          <w:color w:val="000000"/>
          <w:spacing w:val="18"/>
          <w:kern w:val="0"/>
          <w:sz w:val="16"/>
          <w:szCs w:val="20"/>
          <w:lang w:val="pt-PT"/>
        </w:rPr>
        <w:t xml:space="preserve"> </w:t>
      </w:r>
      <w:r w:rsidRPr="005407BD">
        <w:rPr>
          <w:rFonts w:ascii="Arial MT" w:eastAsia="Times New Roman" w:hAnsi="Arial MT" w:cs="Arial MT"/>
          <w:color w:val="000000"/>
          <w:kern w:val="0"/>
          <w:sz w:val="16"/>
          <w:szCs w:val="20"/>
          <w:lang w:val="pt-PT"/>
        </w:rPr>
        <w:t>senha</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acesso,</w:t>
      </w:r>
      <w:r w:rsidRPr="005407BD">
        <w:rPr>
          <w:rFonts w:ascii="Arial MT" w:eastAsia="Times New Roman" w:hAnsi="Arial MT" w:cs="Arial MT"/>
          <w:color w:val="000000"/>
          <w:spacing w:val="17"/>
          <w:kern w:val="0"/>
          <w:sz w:val="16"/>
          <w:szCs w:val="20"/>
          <w:lang w:val="pt-PT"/>
        </w:rPr>
        <w:t xml:space="preserve"> </w:t>
      </w:r>
      <w:r w:rsidRPr="005407BD">
        <w:rPr>
          <w:rFonts w:ascii="Arial MT" w:eastAsia="Times New Roman" w:hAnsi="Arial MT" w:cs="Arial MT"/>
          <w:color w:val="000000"/>
          <w:kern w:val="0"/>
          <w:sz w:val="16"/>
          <w:szCs w:val="20"/>
          <w:lang w:val="pt-PT"/>
        </w:rPr>
        <w:t>não</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sendo</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oponível,</w:t>
      </w:r>
      <w:r w:rsidRPr="005407BD">
        <w:rPr>
          <w:rFonts w:ascii="Arial MT" w:eastAsia="Times New Roman" w:hAnsi="Arial MT" w:cs="Arial MT"/>
          <w:color w:val="000000"/>
          <w:spacing w:val="17"/>
          <w:kern w:val="0"/>
          <w:sz w:val="16"/>
          <w:szCs w:val="20"/>
          <w:lang w:val="pt-PT"/>
        </w:rPr>
        <w:t xml:space="preserve"> </w:t>
      </w:r>
      <w:r w:rsidRPr="005407BD">
        <w:rPr>
          <w:rFonts w:ascii="Arial MT" w:eastAsia="Times New Roman" w:hAnsi="Arial MT" w:cs="Arial MT"/>
          <w:color w:val="000000"/>
          <w:kern w:val="0"/>
          <w:sz w:val="16"/>
          <w:szCs w:val="20"/>
          <w:lang w:val="pt-PT"/>
        </w:rPr>
        <w:t>em</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qualquer</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hipótese,</w:t>
      </w:r>
      <w:r w:rsidRPr="005407BD">
        <w:rPr>
          <w:rFonts w:ascii="Arial MT" w:eastAsia="Times New Roman" w:hAnsi="Arial MT" w:cs="Arial MT"/>
          <w:color w:val="000000"/>
          <w:spacing w:val="17"/>
          <w:kern w:val="0"/>
          <w:sz w:val="16"/>
          <w:szCs w:val="20"/>
          <w:lang w:val="pt-PT"/>
        </w:rPr>
        <w:t xml:space="preserve"> </w:t>
      </w:r>
      <w:r w:rsidRPr="005407BD">
        <w:rPr>
          <w:rFonts w:ascii="Arial MT" w:eastAsia="Times New Roman" w:hAnsi="Arial MT" w:cs="Arial MT"/>
          <w:color w:val="000000"/>
          <w:kern w:val="0"/>
          <w:sz w:val="16"/>
          <w:szCs w:val="20"/>
          <w:lang w:val="pt-PT"/>
        </w:rPr>
        <w:t>alegação</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8"/>
          <w:kern w:val="0"/>
          <w:sz w:val="16"/>
          <w:szCs w:val="20"/>
          <w:lang w:val="pt-PT"/>
        </w:rPr>
        <w:t xml:space="preserve"> </w:t>
      </w:r>
      <w:r w:rsidRPr="005407BD">
        <w:rPr>
          <w:rFonts w:ascii="Arial MT" w:eastAsia="Times New Roman" w:hAnsi="Arial MT" w:cs="Arial MT"/>
          <w:color w:val="000000"/>
          <w:kern w:val="0"/>
          <w:sz w:val="16"/>
          <w:szCs w:val="20"/>
          <w:lang w:val="pt-PT"/>
        </w:rPr>
        <w:t>uso</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indevido</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ou</w:t>
      </w:r>
      <w:r w:rsidRPr="005407BD">
        <w:rPr>
          <w:rFonts w:ascii="Arial MT" w:eastAsia="Times New Roman" w:hAnsi="Arial MT" w:cs="Arial MT"/>
          <w:color w:val="000000"/>
          <w:spacing w:val="18"/>
          <w:kern w:val="0"/>
          <w:sz w:val="16"/>
          <w:szCs w:val="20"/>
          <w:lang w:val="pt-PT"/>
        </w:rPr>
        <w:t xml:space="preserve"> </w:t>
      </w:r>
      <w:r w:rsidRPr="005407BD">
        <w:rPr>
          <w:rFonts w:ascii="Arial MT" w:eastAsia="Times New Roman" w:hAnsi="Arial MT" w:cs="Arial MT"/>
          <w:color w:val="000000"/>
          <w:kern w:val="0"/>
          <w:sz w:val="16"/>
          <w:szCs w:val="20"/>
          <w:lang w:val="pt-PT"/>
        </w:rPr>
        <w:t>por</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terceiros,</w:t>
      </w:r>
      <w:r w:rsidRPr="005407BD">
        <w:rPr>
          <w:rFonts w:ascii="Arial MT" w:eastAsia="Times New Roman" w:hAnsi="Arial MT" w:cs="Arial MT"/>
          <w:color w:val="000000"/>
          <w:spacing w:val="18"/>
          <w:kern w:val="0"/>
          <w:sz w:val="16"/>
          <w:szCs w:val="20"/>
          <w:lang w:val="pt-PT"/>
        </w:rPr>
        <w:t xml:space="preserve"> </w:t>
      </w:r>
      <w:r w:rsidRPr="005407BD">
        <w:rPr>
          <w:rFonts w:ascii="Arial MT" w:eastAsia="Times New Roman" w:hAnsi="Arial MT" w:cs="Arial MT"/>
          <w:color w:val="000000"/>
          <w:kern w:val="0"/>
          <w:sz w:val="16"/>
          <w:szCs w:val="20"/>
          <w:lang w:val="pt-PT"/>
        </w:rPr>
        <w:t>bem</w:t>
      </w:r>
      <w:r w:rsidRPr="005407BD">
        <w:rPr>
          <w:rFonts w:ascii="Arial MT" w:eastAsia="Times New Roman" w:hAnsi="Arial MT" w:cs="Arial MT"/>
          <w:color w:val="000000"/>
          <w:spacing w:val="18"/>
          <w:kern w:val="0"/>
          <w:sz w:val="16"/>
          <w:szCs w:val="20"/>
          <w:lang w:val="pt-PT"/>
        </w:rPr>
        <w:t xml:space="preserve"> </w:t>
      </w:r>
      <w:r w:rsidRPr="005407BD">
        <w:rPr>
          <w:rFonts w:ascii="Arial MT" w:eastAsia="Times New Roman" w:hAnsi="Arial MT" w:cs="Arial MT"/>
          <w:color w:val="000000"/>
          <w:kern w:val="0"/>
          <w:sz w:val="16"/>
          <w:szCs w:val="20"/>
          <w:lang w:val="pt-PT"/>
        </w:rPr>
        <w:t>como</w:t>
      </w:r>
      <w:r w:rsidRPr="005407BD">
        <w:rPr>
          <w:rFonts w:ascii="Arial MT" w:eastAsia="Times New Roman" w:hAnsi="Arial MT" w:cs="Arial MT"/>
          <w:color w:val="000000"/>
          <w:spacing w:val="34"/>
          <w:kern w:val="0"/>
          <w:sz w:val="16"/>
          <w:szCs w:val="20"/>
          <w:lang w:val="pt-PT"/>
        </w:rPr>
        <w:t xml:space="preserve"> </w:t>
      </w: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imediata comunicação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ao</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Tribunal</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sobre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sua</w:t>
      </w:r>
      <w:r w:rsidRPr="005407BD">
        <w:rPr>
          <w:rFonts w:ascii="Arial MT" w:eastAsia="Times New Roman" w:hAnsi="Arial MT" w:cs="Arial MT"/>
          <w:color w:val="000000"/>
          <w:spacing w:val="-5"/>
          <w:kern w:val="0"/>
          <w:sz w:val="16"/>
          <w:szCs w:val="20"/>
          <w:lang w:val="pt-PT"/>
        </w:rPr>
        <w:t xml:space="preserve"> </w:t>
      </w:r>
      <w:r w:rsidRPr="005407BD">
        <w:rPr>
          <w:rFonts w:ascii="Arial MT" w:eastAsia="Times New Roman" w:hAnsi="Arial MT" w:cs="Arial MT"/>
          <w:color w:val="000000"/>
          <w:kern w:val="0"/>
          <w:sz w:val="16"/>
          <w:szCs w:val="20"/>
          <w:lang w:val="pt-PT"/>
        </w:rPr>
        <w:t>perda</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ou</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quebra</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sigilo;</w:t>
      </w:r>
    </w:p>
    <w:p w14:paraId="72F13676" w14:textId="45D7AA25" w:rsidR="00552C8D" w:rsidRPr="005407BD" w:rsidRDefault="00552C8D" w:rsidP="00552C8D">
      <w:pPr>
        <w:numPr>
          <w:ilvl w:val="0"/>
          <w:numId w:val="33"/>
        </w:numPr>
        <w:tabs>
          <w:tab w:val="left" w:pos="436"/>
        </w:tabs>
        <w:suppressAutoHyphens w:val="0"/>
        <w:autoSpaceDE w:val="0"/>
        <w:autoSpaceDN w:val="0"/>
        <w:ind w:right="153" w:firstLine="0"/>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manter</w:t>
      </w:r>
      <w:r w:rsidRPr="005407BD">
        <w:rPr>
          <w:rFonts w:ascii="Arial MT" w:eastAsia="Times New Roman" w:hAnsi="Arial MT" w:cs="Arial MT"/>
          <w:color w:val="000000"/>
          <w:spacing w:val="12"/>
          <w:kern w:val="0"/>
          <w:sz w:val="16"/>
          <w:szCs w:val="20"/>
          <w:lang w:val="pt-PT"/>
        </w:rPr>
        <w:t xml:space="preserve"> </w:t>
      </w:r>
      <w:r w:rsidRPr="005407BD">
        <w:rPr>
          <w:rFonts w:ascii="Arial MT" w:eastAsia="Times New Roman" w:hAnsi="Arial MT" w:cs="Arial MT"/>
          <w:color w:val="000000"/>
          <w:kern w:val="0"/>
          <w:sz w:val="16"/>
          <w:szCs w:val="20"/>
          <w:lang w:val="pt-PT"/>
        </w:rPr>
        <w:t>sempre</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atualizado</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o</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endereço</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"e-mail"</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fornecido</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para</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cadastro</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usuário</w:t>
      </w:r>
      <w:r w:rsidRPr="005407BD">
        <w:rPr>
          <w:rFonts w:ascii="Arial MT" w:eastAsia="Times New Roman" w:hAnsi="Arial MT" w:cs="Arial MT"/>
          <w:color w:val="000000"/>
          <w:spacing w:val="13"/>
          <w:kern w:val="0"/>
          <w:sz w:val="16"/>
          <w:szCs w:val="20"/>
          <w:lang w:val="pt-PT"/>
        </w:rPr>
        <w:t xml:space="preserve"> </w:t>
      </w:r>
      <w:r w:rsidRPr="005407BD">
        <w:rPr>
          <w:rFonts w:ascii="Arial MT" w:eastAsia="Times New Roman" w:hAnsi="Arial MT" w:cs="Arial MT"/>
          <w:color w:val="000000"/>
          <w:kern w:val="0"/>
          <w:sz w:val="16"/>
          <w:szCs w:val="20"/>
          <w:lang w:val="pt-PT"/>
        </w:rPr>
        <w:t>externo,</w:t>
      </w:r>
      <w:r w:rsidRPr="005407BD">
        <w:rPr>
          <w:rFonts w:ascii="Arial MT" w:eastAsia="Times New Roman" w:hAnsi="Arial MT" w:cs="Arial MT"/>
          <w:color w:val="000000"/>
          <w:spacing w:val="11"/>
          <w:kern w:val="0"/>
          <w:sz w:val="16"/>
          <w:szCs w:val="20"/>
          <w:lang w:val="pt-PT"/>
        </w:rPr>
        <w:t xml:space="preserve"> </w:t>
      </w:r>
      <w:r w:rsidRPr="005407BD">
        <w:rPr>
          <w:rFonts w:ascii="Arial MT" w:eastAsia="Times New Roman" w:hAnsi="Arial MT" w:cs="Arial MT"/>
          <w:color w:val="000000"/>
          <w:kern w:val="0"/>
          <w:sz w:val="16"/>
          <w:szCs w:val="20"/>
          <w:lang w:val="pt-PT"/>
        </w:rPr>
        <w:t>bem</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como</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assegurar</w:t>
      </w:r>
      <w:r w:rsidRPr="005407BD">
        <w:rPr>
          <w:rFonts w:ascii="Arial MT" w:eastAsia="Times New Roman" w:hAnsi="Arial MT" w:cs="Arial MT"/>
          <w:color w:val="000000"/>
          <w:spacing w:val="13"/>
          <w:kern w:val="0"/>
          <w:sz w:val="16"/>
          <w:szCs w:val="20"/>
          <w:lang w:val="pt-PT"/>
        </w:rPr>
        <w:t xml:space="preserve"> </w:t>
      </w: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viabilidade</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recebimento de</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mensagens eletrônicas;</w:t>
      </w:r>
    </w:p>
    <w:p w14:paraId="2AC3468D" w14:textId="77777777" w:rsidR="00552C8D" w:rsidRPr="005407BD" w:rsidRDefault="00552C8D" w:rsidP="00552C8D">
      <w:pPr>
        <w:numPr>
          <w:ilvl w:val="0"/>
          <w:numId w:val="33"/>
        </w:numPr>
        <w:tabs>
          <w:tab w:val="left" w:pos="421"/>
        </w:tabs>
        <w:suppressAutoHyphens w:val="0"/>
        <w:autoSpaceDE w:val="0"/>
        <w:autoSpaceDN w:val="0"/>
        <w:spacing w:before="6" w:line="235" w:lineRule="auto"/>
        <w:ind w:right="143" w:firstLine="0"/>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consulta</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diária</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ao</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endereço</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e-mail</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cadastrado</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e</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ao</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SEI</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TRE-SP,</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fim</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verificar</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o</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recebimento</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comunicações</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eletrônicas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relativas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atos processuais;</w:t>
      </w:r>
    </w:p>
    <w:p w14:paraId="20766877" w14:textId="77777777" w:rsidR="00552C8D" w:rsidRPr="005407BD" w:rsidRDefault="00552C8D" w:rsidP="00552C8D">
      <w:pPr>
        <w:numPr>
          <w:ilvl w:val="0"/>
          <w:numId w:val="33"/>
        </w:numPr>
        <w:tabs>
          <w:tab w:val="left" w:pos="421"/>
        </w:tabs>
        <w:suppressAutoHyphens w:val="0"/>
        <w:autoSpaceDE w:val="0"/>
        <w:autoSpaceDN w:val="0"/>
        <w:spacing w:before="1"/>
        <w:ind w:left="420" w:hanging="191"/>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atualização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seus</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dados</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cadastrais</w:t>
      </w:r>
      <w:r w:rsidRPr="005407BD">
        <w:rPr>
          <w:rFonts w:ascii="Arial MT" w:eastAsia="Times New Roman" w:hAnsi="Arial MT" w:cs="Arial MT"/>
          <w:color w:val="000000"/>
          <w:spacing w:val="-7"/>
          <w:kern w:val="0"/>
          <w:sz w:val="16"/>
          <w:szCs w:val="20"/>
          <w:lang w:val="pt-PT"/>
        </w:rPr>
        <w:t xml:space="preserve"> </w:t>
      </w:r>
      <w:r w:rsidRPr="005407BD">
        <w:rPr>
          <w:rFonts w:ascii="Arial MT" w:eastAsia="Times New Roman" w:hAnsi="Arial MT" w:cs="Arial MT"/>
          <w:color w:val="000000"/>
          <w:kern w:val="0"/>
          <w:sz w:val="16"/>
          <w:szCs w:val="20"/>
          <w:lang w:val="pt-PT"/>
        </w:rPr>
        <w:t>no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SEI</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TRE-SP,</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sempre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que</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necessário;</w:t>
      </w:r>
    </w:p>
    <w:p w14:paraId="79925D84" w14:textId="77777777" w:rsidR="00552C8D" w:rsidRPr="005407BD" w:rsidRDefault="00552C8D" w:rsidP="00552C8D">
      <w:pPr>
        <w:numPr>
          <w:ilvl w:val="0"/>
          <w:numId w:val="33"/>
        </w:numPr>
        <w:tabs>
          <w:tab w:val="left" w:pos="421"/>
        </w:tabs>
        <w:suppressAutoHyphens w:val="0"/>
        <w:autoSpaceDE w:val="0"/>
        <w:autoSpaceDN w:val="0"/>
        <w:spacing w:before="1"/>
        <w:ind w:left="420" w:hanging="191"/>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o</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cumprimento</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dos</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prazos</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estabelecidos</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para</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7"/>
          <w:kern w:val="0"/>
          <w:sz w:val="16"/>
          <w:szCs w:val="20"/>
          <w:lang w:val="pt-PT"/>
        </w:rPr>
        <w:t xml:space="preserve"> </w:t>
      </w:r>
      <w:r w:rsidRPr="005407BD">
        <w:rPr>
          <w:rFonts w:ascii="Arial MT" w:eastAsia="Times New Roman" w:hAnsi="Arial MT" w:cs="Arial MT"/>
          <w:color w:val="000000"/>
          <w:kern w:val="0"/>
          <w:sz w:val="16"/>
          <w:szCs w:val="20"/>
          <w:lang w:val="pt-PT"/>
        </w:rPr>
        <w:t>prática</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dos</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atos</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no</w:t>
      </w:r>
      <w:r w:rsidRPr="005407BD">
        <w:rPr>
          <w:rFonts w:ascii="Arial MT" w:eastAsia="Times New Roman" w:hAnsi="Arial MT" w:cs="Arial MT"/>
          <w:color w:val="000000"/>
          <w:spacing w:val="-7"/>
          <w:kern w:val="0"/>
          <w:sz w:val="16"/>
          <w:szCs w:val="20"/>
          <w:lang w:val="pt-PT"/>
        </w:rPr>
        <w:t xml:space="preserve"> </w:t>
      </w:r>
      <w:r w:rsidRPr="005407BD">
        <w:rPr>
          <w:rFonts w:ascii="Arial MT" w:eastAsia="Times New Roman" w:hAnsi="Arial MT" w:cs="Arial MT"/>
          <w:color w:val="000000"/>
          <w:kern w:val="0"/>
          <w:sz w:val="16"/>
          <w:szCs w:val="20"/>
          <w:lang w:val="pt-PT"/>
        </w:rPr>
        <w:t>SEI</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TRE-SP;</w:t>
      </w:r>
    </w:p>
    <w:p w14:paraId="7F1A8B4F" w14:textId="77777777" w:rsidR="00552C8D" w:rsidRPr="005407BD" w:rsidRDefault="00552C8D" w:rsidP="00552C8D">
      <w:pPr>
        <w:numPr>
          <w:ilvl w:val="0"/>
          <w:numId w:val="33"/>
        </w:numPr>
        <w:tabs>
          <w:tab w:val="left" w:pos="401"/>
        </w:tabs>
        <w:suppressAutoHyphens w:val="0"/>
        <w:autoSpaceDE w:val="0"/>
        <w:autoSpaceDN w:val="0"/>
        <w:spacing w:before="1"/>
        <w:ind w:right="151" w:firstLine="0"/>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conformidade</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entre</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os</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dados</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informados</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no</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formulário</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eletrônico</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peticionamento</w:t>
      </w:r>
      <w:r w:rsidRPr="005407BD">
        <w:rPr>
          <w:rFonts w:ascii="Arial MT" w:eastAsia="Times New Roman" w:hAnsi="Arial MT" w:cs="Arial MT"/>
          <w:color w:val="000000"/>
          <w:spacing w:val="18"/>
          <w:kern w:val="0"/>
          <w:sz w:val="16"/>
          <w:szCs w:val="20"/>
          <w:lang w:val="pt-PT"/>
        </w:rPr>
        <w:t xml:space="preserve"> </w:t>
      </w:r>
      <w:r w:rsidRPr="005407BD">
        <w:rPr>
          <w:rFonts w:ascii="Arial MT" w:eastAsia="Times New Roman" w:hAnsi="Arial MT" w:cs="Arial MT"/>
          <w:color w:val="000000"/>
          <w:kern w:val="0"/>
          <w:sz w:val="16"/>
          <w:szCs w:val="20"/>
          <w:lang w:val="pt-PT"/>
        </w:rPr>
        <w:t>e</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aqueles</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contidos</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no</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documento</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enviado,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incluindo o preenchimento</w:t>
      </w:r>
      <w:r w:rsidRPr="005407BD">
        <w:rPr>
          <w:rFonts w:ascii="Arial MT" w:eastAsia="Times New Roman" w:hAnsi="Arial MT" w:cs="Arial MT"/>
          <w:color w:val="000000"/>
          <w:spacing w:val="-5"/>
          <w:kern w:val="0"/>
          <w:sz w:val="16"/>
          <w:szCs w:val="20"/>
          <w:lang w:val="pt-PT"/>
        </w:rPr>
        <w:t xml:space="preserve"> </w:t>
      </w:r>
      <w:r w:rsidRPr="005407BD">
        <w:rPr>
          <w:rFonts w:ascii="Arial MT" w:eastAsia="Times New Roman" w:hAnsi="Arial MT" w:cs="Arial MT"/>
          <w:color w:val="000000"/>
          <w:kern w:val="0"/>
          <w:sz w:val="16"/>
          <w:szCs w:val="20"/>
          <w:lang w:val="pt-PT"/>
        </w:rPr>
        <w:t>dos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campos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obrigatórios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e</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anexação dos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documentos</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essenciais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e complementares;</w:t>
      </w:r>
    </w:p>
    <w:p w14:paraId="385F475E" w14:textId="77777777" w:rsidR="00552C8D" w:rsidRPr="005407BD" w:rsidRDefault="00552C8D" w:rsidP="00552C8D">
      <w:pPr>
        <w:numPr>
          <w:ilvl w:val="0"/>
          <w:numId w:val="33"/>
        </w:numPr>
        <w:tabs>
          <w:tab w:val="left" w:pos="491"/>
        </w:tabs>
        <w:suppressAutoHyphens w:val="0"/>
        <w:autoSpaceDE w:val="0"/>
        <w:autoSpaceDN w:val="0"/>
        <w:spacing w:line="242" w:lineRule="auto"/>
        <w:ind w:right="148" w:firstLine="0"/>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verificação,</w:t>
      </w:r>
      <w:r w:rsidRPr="005407BD">
        <w:rPr>
          <w:rFonts w:ascii="Arial MT" w:eastAsia="Times New Roman" w:hAnsi="Arial MT" w:cs="Arial MT"/>
          <w:color w:val="000000"/>
          <w:spacing w:val="23"/>
          <w:kern w:val="0"/>
          <w:sz w:val="16"/>
          <w:szCs w:val="20"/>
          <w:lang w:val="pt-PT"/>
        </w:rPr>
        <w:t xml:space="preserve"> </w:t>
      </w:r>
      <w:r w:rsidRPr="005407BD">
        <w:rPr>
          <w:rFonts w:ascii="Arial MT" w:eastAsia="Times New Roman" w:hAnsi="Arial MT" w:cs="Arial MT"/>
          <w:color w:val="000000"/>
          <w:kern w:val="0"/>
          <w:sz w:val="16"/>
          <w:szCs w:val="20"/>
          <w:lang w:val="pt-PT"/>
        </w:rPr>
        <w:t>por</w:t>
      </w:r>
      <w:r w:rsidRPr="005407BD">
        <w:rPr>
          <w:rFonts w:ascii="Arial MT" w:eastAsia="Times New Roman" w:hAnsi="Arial MT" w:cs="Arial MT"/>
          <w:color w:val="000000"/>
          <w:spacing w:val="25"/>
          <w:kern w:val="0"/>
          <w:sz w:val="16"/>
          <w:szCs w:val="20"/>
          <w:lang w:val="pt-PT"/>
        </w:rPr>
        <w:t xml:space="preserve"> </w:t>
      </w:r>
      <w:r w:rsidRPr="005407BD">
        <w:rPr>
          <w:rFonts w:ascii="Arial MT" w:eastAsia="Times New Roman" w:hAnsi="Arial MT" w:cs="Arial MT"/>
          <w:color w:val="000000"/>
          <w:kern w:val="0"/>
          <w:sz w:val="16"/>
          <w:szCs w:val="20"/>
          <w:lang w:val="pt-PT"/>
        </w:rPr>
        <w:t>meio</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do</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recibo</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eletrônico</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protocolo,</w:t>
      </w:r>
      <w:r w:rsidRPr="005407BD">
        <w:rPr>
          <w:rFonts w:ascii="Arial MT" w:eastAsia="Times New Roman" w:hAnsi="Arial MT" w:cs="Arial MT"/>
          <w:color w:val="000000"/>
          <w:spacing w:val="23"/>
          <w:kern w:val="0"/>
          <w:sz w:val="16"/>
          <w:szCs w:val="20"/>
          <w:lang w:val="pt-PT"/>
        </w:rPr>
        <w:t xml:space="preserve"> </w:t>
      </w:r>
      <w:r w:rsidRPr="005407BD">
        <w:rPr>
          <w:rFonts w:ascii="Arial MT" w:eastAsia="Times New Roman" w:hAnsi="Arial MT" w:cs="Arial MT"/>
          <w:color w:val="000000"/>
          <w:kern w:val="0"/>
          <w:sz w:val="16"/>
          <w:szCs w:val="20"/>
          <w:lang w:val="pt-PT"/>
        </w:rPr>
        <w:t>do</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recebimento</w:t>
      </w:r>
      <w:r w:rsidRPr="005407BD">
        <w:rPr>
          <w:rFonts w:ascii="Arial MT" w:eastAsia="Times New Roman" w:hAnsi="Arial MT" w:cs="Arial MT"/>
          <w:color w:val="000000"/>
          <w:spacing w:val="32"/>
          <w:kern w:val="0"/>
          <w:sz w:val="16"/>
          <w:szCs w:val="20"/>
          <w:lang w:val="pt-PT"/>
        </w:rPr>
        <w:t xml:space="preserve"> </w:t>
      </w:r>
      <w:r w:rsidRPr="005407BD">
        <w:rPr>
          <w:rFonts w:ascii="Arial MT" w:eastAsia="Times New Roman" w:hAnsi="Arial MT" w:cs="Arial MT"/>
          <w:color w:val="000000"/>
          <w:kern w:val="0"/>
          <w:sz w:val="16"/>
          <w:szCs w:val="20"/>
          <w:lang w:val="pt-PT"/>
        </w:rPr>
        <w:t>das</w:t>
      </w:r>
      <w:r w:rsidRPr="005407BD">
        <w:rPr>
          <w:rFonts w:ascii="Arial MT" w:eastAsia="Times New Roman" w:hAnsi="Arial MT" w:cs="Arial MT"/>
          <w:color w:val="000000"/>
          <w:spacing w:val="23"/>
          <w:kern w:val="0"/>
          <w:sz w:val="16"/>
          <w:szCs w:val="20"/>
          <w:lang w:val="pt-PT"/>
        </w:rPr>
        <w:t xml:space="preserve"> </w:t>
      </w:r>
      <w:r w:rsidRPr="005407BD">
        <w:rPr>
          <w:rFonts w:ascii="Arial MT" w:eastAsia="Times New Roman" w:hAnsi="Arial MT" w:cs="Arial MT"/>
          <w:color w:val="000000"/>
          <w:kern w:val="0"/>
          <w:sz w:val="16"/>
          <w:szCs w:val="20"/>
          <w:lang w:val="pt-PT"/>
        </w:rPr>
        <w:t>petições</w:t>
      </w:r>
      <w:r w:rsidRPr="005407BD">
        <w:rPr>
          <w:rFonts w:ascii="Arial MT" w:eastAsia="Times New Roman" w:hAnsi="Arial MT" w:cs="Arial MT"/>
          <w:color w:val="000000"/>
          <w:spacing w:val="23"/>
          <w:kern w:val="0"/>
          <w:sz w:val="16"/>
          <w:szCs w:val="20"/>
          <w:lang w:val="pt-PT"/>
        </w:rPr>
        <w:t xml:space="preserve"> </w:t>
      </w:r>
      <w:r w:rsidRPr="005407BD">
        <w:rPr>
          <w:rFonts w:ascii="Arial MT" w:eastAsia="Times New Roman" w:hAnsi="Arial MT" w:cs="Arial MT"/>
          <w:color w:val="000000"/>
          <w:kern w:val="0"/>
          <w:sz w:val="16"/>
          <w:szCs w:val="20"/>
          <w:lang w:val="pt-PT"/>
        </w:rPr>
        <w:t>e</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dos</w:t>
      </w:r>
      <w:r w:rsidRPr="005407BD">
        <w:rPr>
          <w:rFonts w:ascii="Arial MT" w:eastAsia="Times New Roman" w:hAnsi="Arial MT" w:cs="Arial MT"/>
          <w:color w:val="000000"/>
          <w:spacing w:val="23"/>
          <w:kern w:val="0"/>
          <w:sz w:val="16"/>
          <w:szCs w:val="20"/>
          <w:lang w:val="pt-PT"/>
        </w:rPr>
        <w:t xml:space="preserve"> </w:t>
      </w:r>
      <w:r w:rsidRPr="005407BD">
        <w:rPr>
          <w:rFonts w:ascii="Arial MT" w:eastAsia="Times New Roman" w:hAnsi="Arial MT" w:cs="Arial MT"/>
          <w:color w:val="000000"/>
          <w:kern w:val="0"/>
          <w:sz w:val="16"/>
          <w:szCs w:val="20"/>
          <w:lang w:val="pt-PT"/>
        </w:rPr>
        <w:t>documentos</w:t>
      </w:r>
      <w:r w:rsidRPr="005407BD">
        <w:rPr>
          <w:rFonts w:ascii="Arial MT" w:eastAsia="Times New Roman" w:hAnsi="Arial MT" w:cs="Arial MT"/>
          <w:color w:val="000000"/>
          <w:spacing w:val="23"/>
          <w:kern w:val="0"/>
          <w:sz w:val="16"/>
          <w:szCs w:val="20"/>
          <w:lang w:val="pt-PT"/>
        </w:rPr>
        <w:t xml:space="preserve"> </w:t>
      </w:r>
      <w:r w:rsidRPr="005407BD">
        <w:rPr>
          <w:rFonts w:ascii="Arial MT" w:eastAsia="Times New Roman" w:hAnsi="Arial MT" w:cs="Arial MT"/>
          <w:color w:val="000000"/>
          <w:kern w:val="0"/>
          <w:sz w:val="16"/>
          <w:szCs w:val="20"/>
          <w:lang w:val="pt-PT"/>
        </w:rPr>
        <w:t>transmitidos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eletronicamente;</w:t>
      </w:r>
    </w:p>
    <w:p w14:paraId="3A41A9C1" w14:textId="5394AE17" w:rsidR="00552C8D" w:rsidRPr="005407BD" w:rsidRDefault="00552C8D" w:rsidP="00552C8D">
      <w:pPr>
        <w:numPr>
          <w:ilvl w:val="0"/>
          <w:numId w:val="33"/>
        </w:numPr>
        <w:tabs>
          <w:tab w:val="left" w:pos="421"/>
        </w:tabs>
        <w:suppressAutoHyphens w:val="0"/>
        <w:autoSpaceDE w:val="0"/>
        <w:autoSpaceDN w:val="0"/>
        <w:ind w:right="145" w:firstLine="0"/>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 confecção da petição e dos documentos digitais em conformidade com os requisitos estabelecidos pelo sistema, no que se refere ao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forma</w:t>
      </w:r>
      <w:r w:rsidR="009438F1">
        <w:rPr>
          <w:rFonts w:ascii="Arial MT" w:eastAsia="Times New Roman" w:hAnsi="Arial MT" w:cs="Arial MT"/>
          <w:color w:val="000000"/>
          <w:kern w:val="0"/>
          <w:sz w:val="16"/>
          <w:szCs w:val="20"/>
          <w:lang w:val="pt-PT"/>
        </w:rPr>
        <w:t>t</w:t>
      </w:r>
      <w:r w:rsidRPr="005407BD">
        <w:rPr>
          <w:rFonts w:ascii="Arial MT" w:eastAsia="Times New Roman" w:hAnsi="Arial MT" w:cs="Arial MT"/>
          <w:color w:val="000000"/>
          <w:kern w:val="0"/>
          <w:sz w:val="16"/>
          <w:szCs w:val="20"/>
          <w:lang w:val="pt-PT"/>
        </w:rPr>
        <w:t>o 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ao</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tamanho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dos arquivos transmitidos</w:t>
      </w:r>
      <w:r w:rsidRPr="005407BD">
        <w:rPr>
          <w:rFonts w:ascii="Arial MT" w:eastAsia="Times New Roman" w:hAnsi="Arial MT" w:cs="Arial MT"/>
          <w:color w:val="000000"/>
          <w:spacing w:val="-5"/>
          <w:kern w:val="0"/>
          <w:sz w:val="16"/>
          <w:szCs w:val="20"/>
          <w:lang w:val="pt-PT"/>
        </w:rPr>
        <w:t xml:space="preserve"> </w:t>
      </w:r>
      <w:r w:rsidRPr="005407BD">
        <w:rPr>
          <w:rFonts w:ascii="Arial MT" w:eastAsia="Times New Roman" w:hAnsi="Arial MT" w:cs="Arial MT"/>
          <w:color w:val="000000"/>
          <w:kern w:val="0"/>
          <w:sz w:val="16"/>
          <w:szCs w:val="20"/>
          <w:lang w:val="pt-PT"/>
        </w:rPr>
        <w:t>eletronicamente;</w:t>
      </w:r>
    </w:p>
    <w:p w14:paraId="041A2B55" w14:textId="77777777" w:rsidR="00552C8D" w:rsidRPr="005407BD" w:rsidRDefault="00552C8D" w:rsidP="00552C8D">
      <w:pPr>
        <w:numPr>
          <w:ilvl w:val="0"/>
          <w:numId w:val="33"/>
        </w:numPr>
        <w:tabs>
          <w:tab w:val="left" w:pos="381"/>
        </w:tabs>
        <w:suppressAutoHyphens w:val="0"/>
        <w:autoSpaceDE w:val="0"/>
        <w:autoSpaceDN w:val="0"/>
        <w:spacing w:line="237" w:lineRule="auto"/>
        <w:ind w:right="144" w:firstLine="0"/>
        <w:jc w:val="both"/>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 observância de que os atos processuais em meio eletrônico se consideram realizados no dia e na hora do recebimento pelo SEI,</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considerando-se tempestivos os atos praticados até às 23 horas e 59 minutos e 59 segundos do último dia do prazo, conforme horário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oficial</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de Brasília, independentemente</w:t>
      </w:r>
      <w:r w:rsidRPr="005407BD">
        <w:rPr>
          <w:rFonts w:ascii="Arial MT" w:eastAsia="Times New Roman" w:hAnsi="Arial MT" w:cs="Arial MT"/>
          <w:color w:val="000000"/>
          <w:spacing w:val="-5"/>
          <w:kern w:val="0"/>
          <w:sz w:val="16"/>
          <w:szCs w:val="20"/>
          <w:lang w:val="pt-PT"/>
        </w:rPr>
        <w:t xml:space="preserve"> </w:t>
      </w:r>
      <w:r w:rsidRPr="005407BD">
        <w:rPr>
          <w:rFonts w:ascii="Arial MT" w:eastAsia="Times New Roman" w:hAnsi="Arial MT" w:cs="Arial MT"/>
          <w:color w:val="000000"/>
          <w:kern w:val="0"/>
          <w:sz w:val="16"/>
          <w:szCs w:val="20"/>
          <w:lang w:val="pt-PT"/>
        </w:rPr>
        <w:t>do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fuso horário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no qual</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se</w:t>
      </w:r>
      <w:r w:rsidRPr="005407BD">
        <w:rPr>
          <w:rFonts w:ascii="Arial MT" w:eastAsia="Times New Roman" w:hAnsi="Arial MT" w:cs="Arial MT"/>
          <w:color w:val="000000"/>
          <w:spacing w:val="-5"/>
          <w:kern w:val="0"/>
          <w:sz w:val="16"/>
          <w:szCs w:val="20"/>
          <w:lang w:val="pt-PT"/>
        </w:rPr>
        <w:t xml:space="preserve"> </w:t>
      </w:r>
      <w:r w:rsidRPr="005407BD">
        <w:rPr>
          <w:rFonts w:ascii="Arial MT" w:eastAsia="Times New Roman" w:hAnsi="Arial MT" w:cs="Arial MT"/>
          <w:color w:val="000000"/>
          <w:kern w:val="0"/>
          <w:sz w:val="16"/>
          <w:szCs w:val="20"/>
          <w:lang w:val="pt-PT"/>
        </w:rPr>
        <w:t>encontre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o usuário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externo;</w:t>
      </w:r>
    </w:p>
    <w:p w14:paraId="7AFD03AA" w14:textId="77777777" w:rsidR="00552C8D" w:rsidRPr="005407BD" w:rsidRDefault="00552C8D" w:rsidP="00552C8D">
      <w:pPr>
        <w:numPr>
          <w:ilvl w:val="0"/>
          <w:numId w:val="33"/>
        </w:numPr>
        <w:tabs>
          <w:tab w:val="left" w:pos="366"/>
        </w:tabs>
        <w:suppressAutoHyphens w:val="0"/>
        <w:autoSpaceDE w:val="0"/>
        <w:autoSpaceDN w:val="0"/>
        <w:spacing w:before="2"/>
        <w:ind w:right="145" w:firstLine="0"/>
        <w:jc w:val="both"/>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 conservação dos originais em papel de documentos digitalizados enviados até que decaia o direito da Administração de rever os atos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praticados</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no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processo,</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para</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que,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caso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solicitado,</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sejam</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apresentados</w:t>
      </w:r>
      <w:r w:rsidRPr="005407BD">
        <w:rPr>
          <w:rFonts w:ascii="Arial MT" w:eastAsia="Times New Roman" w:hAnsi="Arial MT" w:cs="Arial MT"/>
          <w:color w:val="000000"/>
          <w:spacing w:val="-11"/>
          <w:kern w:val="0"/>
          <w:sz w:val="16"/>
          <w:szCs w:val="20"/>
          <w:lang w:val="pt-PT"/>
        </w:rPr>
        <w:t xml:space="preserve"> </w:t>
      </w:r>
      <w:r w:rsidRPr="005407BD">
        <w:rPr>
          <w:rFonts w:ascii="Arial MT" w:eastAsia="Times New Roman" w:hAnsi="Arial MT" w:cs="Arial MT"/>
          <w:color w:val="000000"/>
          <w:kern w:val="0"/>
          <w:sz w:val="16"/>
          <w:szCs w:val="20"/>
          <w:lang w:val="pt-PT"/>
        </w:rPr>
        <w:t>ao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TRE-SP</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para</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qualquer</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tipo</w:t>
      </w:r>
      <w:r w:rsidRPr="005407BD">
        <w:rPr>
          <w:rFonts w:ascii="Arial MT" w:eastAsia="Times New Roman" w:hAnsi="Arial MT" w:cs="Arial MT"/>
          <w:color w:val="000000"/>
          <w:spacing w:val="-5"/>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conferência;</w:t>
      </w:r>
    </w:p>
    <w:p w14:paraId="57827BE7" w14:textId="77777777" w:rsidR="00552C8D" w:rsidRPr="005407BD" w:rsidRDefault="00552C8D" w:rsidP="00552C8D">
      <w:pPr>
        <w:numPr>
          <w:ilvl w:val="0"/>
          <w:numId w:val="33"/>
        </w:numPr>
        <w:tabs>
          <w:tab w:val="left" w:pos="411"/>
        </w:tabs>
        <w:suppressAutoHyphens w:val="0"/>
        <w:autoSpaceDE w:val="0"/>
        <w:autoSpaceDN w:val="0"/>
        <w:spacing w:before="2" w:line="182" w:lineRule="exact"/>
        <w:ind w:left="410" w:hanging="181"/>
        <w:jc w:val="both"/>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observância</w:t>
      </w:r>
      <w:r w:rsidRPr="005407BD">
        <w:rPr>
          <w:rFonts w:ascii="Arial MT" w:eastAsia="Times New Roman" w:hAnsi="Arial MT" w:cs="Arial MT"/>
          <w:color w:val="000000"/>
          <w:spacing w:val="-7"/>
          <w:kern w:val="0"/>
          <w:sz w:val="16"/>
          <w:szCs w:val="20"/>
          <w:lang w:val="pt-PT"/>
        </w:rPr>
        <w:t xml:space="preserve"> </w:t>
      </w:r>
      <w:r w:rsidRPr="005407BD">
        <w:rPr>
          <w:rFonts w:ascii="Arial MT" w:eastAsia="Times New Roman" w:hAnsi="Arial MT" w:cs="Arial MT"/>
          <w:color w:val="000000"/>
          <w:kern w:val="0"/>
          <w:sz w:val="16"/>
          <w:szCs w:val="20"/>
          <w:lang w:val="pt-PT"/>
        </w:rPr>
        <w:t>dos</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períodos</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manutenção</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programada</w:t>
      </w:r>
      <w:r w:rsidRPr="005407BD">
        <w:rPr>
          <w:rFonts w:ascii="Arial MT" w:eastAsia="Times New Roman" w:hAnsi="Arial MT" w:cs="Arial MT"/>
          <w:color w:val="000000"/>
          <w:spacing w:val="-7"/>
          <w:kern w:val="0"/>
          <w:sz w:val="16"/>
          <w:szCs w:val="20"/>
          <w:lang w:val="pt-PT"/>
        </w:rPr>
        <w:t xml:space="preserve"> </w:t>
      </w:r>
      <w:r w:rsidRPr="005407BD">
        <w:rPr>
          <w:rFonts w:ascii="Arial MT" w:eastAsia="Times New Roman" w:hAnsi="Arial MT" w:cs="Arial MT"/>
          <w:color w:val="000000"/>
          <w:kern w:val="0"/>
          <w:sz w:val="16"/>
          <w:szCs w:val="20"/>
          <w:lang w:val="pt-PT"/>
        </w:rPr>
        <w:t>ou</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qualquer</w:t>
      </w:r>
      <w:r w:rsidRPr="005407BD">
        <w:rPr>
          <w:rFonts w:ascii="Arial MT" w:eastAsia="Times New Roman" w:hAnsi="Arial MT" w:cs="Arial MT"/>
          <w:color w:val="000000"/>
          <w:spacing w:val="-7"/>
          <w:kern w:val="0"/>
          <w:sz w:val="16"/>
          <w:szCs w:val="20"/>
          <w:lang w:val="pt-PT"/>
        </w:rPr>
        <w:t xml:space="preserve"> </w:t>
      </w:r>
      <w:r w:rsidRPr="005407BD">
        <w:rPr>
          <w:rFonts w:ascii="Arial MT" w:eastAsia="Times New Roman" w:hAnsi="Arial MT" w:cs="Arial MT"/>
          <w:color w:val="000000"/>
          <w:kern w:val="0"/>
          <w:sz w:val="16"/>
          <w:szCs w:val="20"/>
          <w:lang w:val="pt-PT"/>
        </w:rPr>
        <w:t>outro</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tipo</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indisponibilidade</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do</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sistema;</w:t>
      </w:r>
    </w:p>
    <w:p w14:paraId="43D84388" w14:textId="77777777" w:rsidR="00552C8D" w:rsidRPr="005407BD" w:rsidRDefault="00552C8D" w:rsidP="00552C8D">
      <w:pPr>
        <w:numPr>
          <w:ilvl w:val="0"/>
          <w:numId w:val="33"/>
        </w:numPr>
        <w:tabs>
          <w:tab w:val="left" w:pos="396"/>
        </w:tabs>
        <w:suppressAutoHyphens w:val="0"/>
        <w:autoSpaceDE w:val="0"/>
        <w:autoSpaceDN w:val="0"/>
        <w:ind w:right="152" w:firstLine="0"/>
        <w:jc w:val="both"/>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as condições de sua rede de comunicação, o acesso a seu provedor de internet e a configuração do equipamento utilizado nas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transmissões</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eletrônicas.</w:t>
      </w:r>
    </w:p>
    <w:p w14:paraId="5AA3807C" w14:textId="77777777" w:rsidR="00552C8D" w:rsidRPr="005407BD" w:rsidRDefault="00552C8D" w:rsidP="00552C8D">
      <w:pPr>
        <w:widowControl/>
        <w:spacing w:before="8"/>
        <w:rPr>
          <w:rFonts w:ascii="Arial MT" w:eastAsia="Times New Roman" w:hAnsi="Arial MT" w:cs="Arial MT"/>
          <w:color w:val="000000"/>
          <w:kern w:val="0"/>
          <w:sz w:val="28"/>
          <w:szCs w:val="20"/>
          <w:lang w:val="pt-PT"/>
        </w:rPr>
      </w:pPr>
    </w:p>
    <w:p w14:paraId="4D850B35" w14:textId="77777777" w:rsidR="00552C8D" w:rsidRPr="005407BD" w:rsidRDefault="00552C8D" w:rsidP="00552C8D">
      <w:pPr>
        <w:widowControl/>
        <w:tabs>
          <w:tab w:val="left" w:pos="2723"/>
          <w:tab w:val="left" w:pos="3479"/>
          <w:tab w:val="left" w:pos="5427"/>
          <w:tab w:val="left" w:pos="6107"/>
        </w:tabs>
        <w:spacing w:before="95"/>
        <w:rPr>
          <w:rFonts w:ascii="Arial MT" w:eastAsia="Times New Roman" w:hAnsi="Arial MT" w:cs="Arial MT"/>
          <w:color w:val="000000"/>
          <w:kern w:val="0"/>
          <w:sz w:val="16"/>
          <w:szCs w:val="16"/>
        </w:rPr>
      </w:pPr>
      <w:r w:rsidRPr="005407BD">
        <w:rPr>
          <w:rFonts w:ascii="Arial MT" w:eastAsia="Times New Roman" w:hAnsi="Arial MT" w:cs="Arial MT"/>
          <w:color w:val="000000"/>
          <w:kern w:val="0"/>
          <w:sz w:val="16"/>
          <w:szCs w:val="16"/>
          <w:u w:val="single"/>
        </w:rPr>
        <w:t xml:space="preserve"> </w:t>
      </w:r>
      <w:r w:rsidRPr="005407BD">
        <w:rPr>
          <w:rFonts w:ascii="Arial MT" w:eastAsia="Times New Roman" w:hAnsi="Arial MT" w:cs="Arial MT"/>
          <w:color w:val="000000"/>
          <w:kern w:val="0"/>
          <w:sz w:val="16"/>
          <w:szCs w:val="20"/>
          <w:u w:val="single"/>
          <w:lang w:val="pt-PT"/>
        </w:rPr>
        <w:tab/>
      </w:r>
      <w:r w:rsidRPr="005407BD">
        <w:rPr>
          <w:rFonts w:ascii="Arial MT" w:eastAsia="Times New Roman" w:hAnsi="Arial MT" w:cs="Arial MT"/>
          <w:color w:val="000000"/>
          <w:kern w:val="0"/>
          <w:sz w:val="16"/>
          <w:szCs w:val="16"/>
        </w:rPr>
        <w:t>,</w:t>
      </w:r>
      <w:r w:rsidRPr="005407BD">
        <w:rPr>
          <w:rFonts w:ascii="Arial MT" w:eastAsia="Times New Roman" w:hAnsi="Arial MT" w:cs="Arial MT"/>
          <w:color w:val="000000"/>
          <w:kern w:val="0"/>
          <w:sz w:val="16"/>
          <w:szCs w:val="20"/>
          <w:u w:val="single"/>
          <w:lang w:val="pt-PT"/>
        </w:rPr>
        <w:tab/>
      </w:r>
      <w:r w:rsidRPr="005407BD">
        <w:rPr>
          <w:rFonts w:ascii="Arial MT" w:eastAsia="Times New Roman" w:hAnsi="Arial MT" w:cs="Arial MT"/>
          <w:color w:val="000000"/>
          <w:kern w:val="0"/>
          <w:sz w:val="16"/>
          <w:szCs w:val="16"/>
        </w:rPr>
        <w:t>de</w:t>
      </w:r>
      <w:r w:rsidRPr="005407BD">
        <w:rPr>
          <w:rFonts w:ascii="Arial MT" w:eastAsia="Times New Roman" w:hAnsi="Arial MT" w:cs="Arial MT"/>
          <w:color w:val="000000"/>
          <w:kern w:val="0"/>
          <w:sz w:val="16"/>
          <w:szCs w:val="20"/>
          <w:u w:val="single"/>
          <w:lang w:val="pt-PT"/>
        </w:rPr>
        <w:tab/>
      </w:r>
      <w:r w:rsidRPr="005407BD">
        <w:rPr>
          <w:rFonts w:ascii="Arial MT" w:eastAsia="Times New Roman" w:hAnsi="Arial MT" w:cs="Arial MT"/>
          <w:color w:val="000000"/>
          <w:kern w:val="0"/>
          <w:sz w:val="16"/>
          <w:szCs w:val="16"/>
        </w:rPr>
        <w:t>de</w:t>
      </w:r>
      <w:r w:rsidRPr="005407BD">
        <w:rPr>
          <w:rFonts w:ascii="Arial MT" w:eastAsia="Times New Roman" w:hAnsi="Arial MT" w:cs="Arial MT"/>
          <w:color w:val="000000"/>
          <w:spacing w:val="2"/>
          <w:kern w:val="0"/>
          <w:sz w:val="16"/>
          <w:szCs w:val="16"/>
        </w:rPr>
        <w:t xml:space="preserve"> </w:t>
      </w:r>
      <w:r w:rsidRPr="005407BD">
        <w:rPr>
          <w:rFonts w:ascii="Arial MT" w:eastAsia="Times New Roman" w:hAnsi="Arial MT" w:cs="Arial MT"/>
          <w:color w:val="000000"/>
          <w:kern w:val="0"/>
          <w:sz w:val="16"/>
          <w:szCs w:val="16"/>
        </w:rPr>
        <w:t>20</w:t>
      </w:r>
      <w:r w:rsidRPr="005407BD">
        <w:rPr>
          <w:rFonts w:ascii="Arial MT" w:eastAsia="Times New Roman" w:hAnsi="Arial MT" w:cs="Arial MT"/>
          <w:color w:val="000000"/>
          <w:kern w:val="0"/>
          <w:sz w:val="16"/>
          <w:szCs w:val="20"/>
          <w:u w:val="single"/>
          <w:lang w:val="pt-PT"/>
        </w:rPr>
        <w:tab/>
      </w:r>
      <w:r w:rsidRPr="005407BD">
        <w:rPr>
          <w:rFonts w:ascii="Arial MT" w:eastAsia="Times New Roman" w:hAnsi="Arial MT" w:cs="Arial MT"/>
          <w:color w:val="000000"/>
          <w:kern w:val="0"/>
          <w:sz w:val="16"/>
          <w:szCs w:val="16"/>
        </w:rPr>
        <w:t>.</w:t>
      </w:r>
    </w:p>
    <w:p w14:paraId="040BDB41" w14:textId="77777777" w:rsidR="00552C8D" w:rsidRPr="005407BD" w:rsidRDefault="00552C8D" w:rsidP="00552C8D">
      <w:pPr>
        <w:widowControl/>
        <w:rPr>
          <w:rFonts w:ascii="Arial MT" w:eastAsia="Times New Roman" w:hAnsi="Arial MT" w:cs="Arial MT"/>
          <w:color w:val="000000"/>
          <w:kern w:val="0"/>
          <w:sz w:val="20"/>
          <w:szCs w:val="20"/>
          <w:lang w:val="pt-PT"/>
        </w:rPr>
      </w:pPr>
    </w:p>
    <w:p w14:paraId="55E70EC6" w14:textId="77777777" w:rsidR="00552C8D" w:rsidRPr="005407BD" w:rsidRDefault="00552C8D" w:rsidP="00552C8D">
      <w:pPr>
        <w:widowControl/>
        <w:rPr>
          <w:rFonts w:ascii="Arial MT" w:eastAsia="Times New Roman" w:hAnsi="Arial MT" w:cs="Arial MT"/>
          <w:color w:val="000000"/>
          <w:kern w:val="0"/>
          <w:sz w:val="20"/>
          <w:szCs w:val="20"/>
          <w:lang w:val="pt-PT"/>
        </w:rPr>
      </w:pPr>
    </w:p>
    <w:p w14:paraId="1C2EAAAF" w14:textId="275740CA" w:rsidR="00552C8D" w:rsidRPr="005407BD" w:rsidRDefault="00D675A8" w:rsidP="00552C8D">
      <w:pPr>
        <w:widowControl/>
        <w:spacing w:before="3"/>
        <w:rPr>
          <w:rFonts w:ascii="Arial MT" w:eastAsia="Times New Roman" w:hAnsi="Arial MT" w:cs="Arial MT"/>
          <w:color w:val="000000"/>
          <w:kern w:val="0"/>
          <w:sz w:val="12"/>
          <w:szCs w:val="20"/>
          <w:lang w:val="pt-PT"/>
        </w:rPr>
      </w:pPr>
      <w:r w:rsidRPr="005407BD">
        <w:rPr>
          <w:rFonts w:ascii="Arial" w:eastAsia="Times New Roman" w:hAnsi="Arial" w:cs="Arial"/>
          <w:noProof/>
          <w:color w:val="000000"/>
          <w:kern w:val="0"/>
          <w:szCs w:val="20"/>
          <w:lang w:eastAsia="pt-BR" w:bidi="ar-SA"/>
        </w:rPr>
        <mc:AlternateContent>
          <mc:Choice Requires="wps">
            <w:drawing>
              <wp:anchor distT="0" distB="0" distL="0" distR="0" simplePos="0" relativeHeight="251658240" behindDoc="1" locked="0" layoutInCell="1" allowOverlap="1" wp14:anchorId="4EB69D53" wp14:editId="15D1A944">
                <wp:simplePos x="0" y="0"/>
                <wp:positionH relativeFrom="page">
                  <wp:posOffset>721360</wp:posOffset>
                </wp:positionH>
                <wp:positionV relativeFrom="paragraph">
                  <wp:posOffset>118745</wp:posOffset>
                </wp:positionV>
                <wp:extent cx="2857500" cy="1270"/>
                <wp:effectExtent l="0" t="0" r="0" b="0"/>
                <wp:wrapTopAndBottom/>
                <wp:docPr id="1" name="Forma Livr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1270"/>
                        </a:xfrm>
                        <a:custGeom>
                          <a:avLst/>
                          <a:gdLst>
                            <a:gd name="T0" fmla="+- 0 1136 1136"/>
                            <a:gd name="T1" fmla="*/ T0 w 4500"/>
                            <a:gd name="T2" fmla="+- 0 5636 1136"/>
                            <a:gd name="T3" fmla="*/ T2 w 4500"/>
                          </a:gdLst>
                          <a:ahLst/>
                          <a:cxnLst>
                            <a:cxn ang="0">
                              <a:pos x="T1" y="0"/>
                            </a:cxn>
                            <a:cxn ang="0">
                              <a:pos x="T3" y="0"/>
                            </a:cxn>
                          </a:cxnLst>
                          <a:rect l="0" t="0" r="r" b="b"/>
                          <a:pathLst>
                            <a:path w="4500">
                              <a:moveTo>
                                <a:pt x="0" y="0"/>
                              </a:moveTo>
                              <a:lnTo>
                                <a:pt x="4500"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67F5A5E" id="Forma Livre 4" o:spid="_x0000_s1026" style="position:absolute;margin-left:56.8pt;margin-top:9.35pt;width:22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" path="m,l4500,e" filled="f" strokeweight=".20003mm">
                <v:path arrowok="t" o:connecttype="custom" o:connectlocs="0,0;2857500,0" o:connectangles="0,0"/>
                <w10:wrap type="topAndBottom" anchorx="page"/>
              </v:shape>
            </w:pict>
          </mc:Fallback>
        </mc:AlternateContent>
      </w:r>
    </w:p>
    <w:p w14:paraId="4556AC81" w14:textId="77777777" w:rsidR="00552C8D" w:rsidRPr="005407BD" w:rsidRDefault="00552C8D" w:rsidP="00552C8D">
      <w:pPr>
        <w:widowControl/>
        <w:spacing w:before="94"/>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Assinatura</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do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Usuário</w:t>
      </w:r>
    </w:p>
    <w:p w14:paraId="29249BCB" w14:textId="77777777" w:rsidR="00552C8D" w:rsidRPr="005407BD" w:rsidRDefault="00552C8D" w:rsidP="00552C8D">
      <w:pPr>
        <w:widowControl/>
        <w:rPr>
          <w:rFonts w:ascii="Arial MT" w:eastAsia="Times New Roman" w:hAnsi="Arial MT" w:cs="Arial MT"/>
          <w:color w:val="000000"/>
          <w:kern w:val="0"/>
          <w:sz w:val="20"/>
          <w:szCs w:val="20"/>
          <w:lang w:val="pt-PT"/>
        </w:rPr>
      </w:pPr>
    </w:p>
    <w:p w14:paraId="7C7986CC" w14:textId="77777777" w:rsidR="00552C8D" w:rsidRPr="005407BD" w:rsidRDefault="00552C8D" w:rsidP="00552C8D">
      <w:pPr>
        <w:widowControl/>
        <w:spacing w:before="8"/>
        <w:rPr>
          <w:rFonts w:ascii="Arial MT" w:eastAsia="Times New Roman" w:hAnsi="Arial MT" w:cs="Arial MT"/>
          <w:color w:val="000000"/>
          <w:kern w:val="0"/>
          <w:sz w:val="16"/>
          <w:szCs w:val="20"/>
          <w:lang w:val="pt-PT"/>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4"/>
      </w:tblGrid>
      <w:tr w:rsidR="00552C8D" w:rsidRPr="005407BD" w14:paraId="5B4AD8EA" w14:textId="77777777" w:rsidTr="00552C8D">
        <w:trPr>
          <w:trHeight w:val="370"/>
        </w:trPr>
        <w:tc>
          <w:tcPr>
            <w:tcW w:w="9784" w:type="dxa"/>
          </w:tcPr>
          <w:p w14:paraId="5D3527F5" w14:textId="77777777" w:rsidR="00552C8D" w:rsidRPr="005407BD" w:rsidRDefault="00552C8D" w:rsidP="00552C8D">
            <w:pPr>
              <w:widowControl/>
              <w:spacing w:line="186" w:lineRule="exact"/>
              <w:ind w:right="71"/>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Para</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agilizar</w:t>
            </w:r>
            <w:r w:rsidRPr="005407BD">
              <w:rPr>
                <w:rFonts w:ascii="Arial" w:eastAsia="Times New Roman" w:hAnsi="Arial" w:cs="Arial"/>
                <w:b/>
                <w:color w:val="000000"/>
                <w:spacing w:val="-4"/>
                <w:kern w:val="0"/>
                <w:sz w:val="16"/>
                <w:szCs w:val="20"/>
                <w:lang w:val="pt-PT"/>
              </w:rPr>
              <w:t xml:space="preserve"> </w:t>
            </w:r>
            <w:r w:rsidRPr="005407BD">
              <w:rPr>
                <w:rFonts w:ascii="Arial" w:eastAsia="Times New Roman" w:hAnsi="Arial" w:cs="Arial"/>
                <w:b/>
                <w:color w:val="000000"/>
                <w:kern w:val="0"/>
                <w:sz w:val="16"/>
                <w:szCs w:val="20"/>
                <w:lang w:val="pt-PT"/>
              </w:rPr>
              <w:t>o trâmite</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da</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autorização</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de</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acesso,</w:t>
            </w:r>
            <w:r w:rsidRPr="005407BD">
              <w:rPr>
                <w:rFonts w:ascii="Arial" w:eastAsia="Times New Roman" w:hAnsi="Arial" w:cs="Arial"/>
                <w:b/>
                <w:color w:val="000000"/>
                <w:spacing w:val="-2"/>
                <w:kern w:val="0"/>
                <w:sz w:val="16"/>
                <w:szCs w:val="20"/>
                <w:lang w:val="pt-PT"/>
              </w:rPr>
              <w:t xml:space="preserve"> </w:t>
            </w:r>
            <w:r w:rsidRPr="005407BD">
              <w:rPr>
                <w:rFonts w:ascii="Arial" w:eastAsia="Times New Roman" w:hAnsi="Arial" w:cs="Arial"/>
                <w:b/>
                <w:color w:val="000000"/>
                <w:kern w:val="0"/>
                <w:sz w:val="16"/>
                <w:szCs w:val="20"/>
                <w:lang w:val="pt-PT"/>
              </w:rPr>
              <w:t>o</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usuário</w:t>
            </w:r>
            <w:r w:rsidRPr="005407BD">
              <w:rPr>
                <w:rFonts w:ascii="Arial" w:eastAsia="Times New Roman" w:hAnsi="Arial" w:cs="Arial"/>
                <w:b/>
                <w:color w:val="000000"/>
                <w:spacing w:val="-4"/>
                <w:kern w:val="0"/>
                <w:sz w:val="16"/>
                <w:szCs w:val="20"/>
                <w:lang w:val="pt-PT"/>
              </w:rPr>
              <w:t xml:space="preserve"> </w:t>
            </w:r>
            <w:r w:rsidRPr="005407BD">
              <w:rPr>
                <w:rFonts w:ascii="Arial" w:eastAsia="Times New Roman" w:hAnsi="Arial" w:cs="Arial"/>
                <w:b/>
                <w:color w:val="000000"/>
                <w:kern w:val="0"/>
                <w:sz w:val="16"/>
                <w:szCs w:val="20"/>
                <w:lang w:val="pt-PT"/>
              </w:rPr>
              <w:t>deve</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indicar</w:t>
            </w:r>
            <w:r w:rsidRPr="005407BD">
              <w:rPr>
                <w:rFonts w:ascii="Arial" w:eastAsia="Times New Roman" w:hAnsi="Arial" w:cs="Arial"/>
                <w:b/>
                <w:color w:val="000000"/>
                <w:spacing w:val="-4"/>
                <w:kern w:val="0"/>
                <w:sz w:val="16"/>
                <w:szCs w:val="20"/>
                <w:lang w:val="pt-PT"/>
              </w:rPr>
              <w:t xml:space="preserve"> </w:t>
            </w:r>
            <w:r w:rsidRPr="005407BD">
              <w:rPr>
                <w:rFonts w:ascii="Arial" w:eastAsia="Times New Roman" w:hAnsi="Arial" w:cs="Arial"/>
                <w:b/>
                <w:color w:val="000000"/>
                <w:kern w:val="0"/>
                <w:sz w:val="16"/>
                <w:szCs w:val="20"/>
                <w:lang w:val="pt-PT"/>
              </w:rPr>
              <w:t>o ASSUNTO</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E/OU</w:t>
            </w:r>
            <w:r w:rsidRPr="005407BD">
              <w:rPr>
                <w:rFonts w:ascii="Arial" w:eastAsia="Times New Roman" w:hAnsi="Arial" w:cs="Arial"/>
                <w:b/>
                <w:color w:val="000000"/>
                <w:spacing w:val="-3"/>
                <w:kern w:val="0"/>
                <w:sz w:val="16"/>
                <w:szCs w:val="20"/>
                <w:lang w:val="pt-PT"/>
              </w:rPr>
              <w:t xml:space="preserve"> </w:t>
            </w:r>
            <w:r w:rsidRPr="005407BD">
              <w:rPr>
                <w:rFonts w:ascii="Arial" w:eastAsia="Times New Roman" w:hAnsi="Arial" w:cs="Arial"/>
                <w:b/>
                <w:color w:val="000000"/>
                <w:kern w:val="0"/>
                <w:sz w:val="16"/>
                <w:szCs w:val="20"/>
                <w:lang w:val="pt-PT"/>
              </w:rPr>
              <w:t>o NÚMERO</w:t>
            </w:r>
            <w:r w:rsidRPr="005407BD">
              <w:rPr>
                <w:rFonts w:ascii="Arial" w:eastAsia="Times New Roman" w:hAnsi="Arial" w:cs="Arial"/>
                <w:b/>
                <w:color w:val="000000"/>
                <w:spacing w:val="-6"/>
                <w:kern w:val="0"/>
                <w:sz w:val="16"/>
                <w:szCs w:val="20"/>
                <w:lang w:val="pt-PT"/>
              </w:rPr>
              <w:t xml:space="preserve"> </w:t>
            </w:r>
            <w:r w:rsidRPr="005407BD">
              <w:rPr>
                <w:rFonts w:ascii="Arial" w:eastAsia="Times New Roman" w:hAnsi="Arial" w:cs="Arial"/>
                <w:b/>
                <w:color w:val="000000"/>
                <w:kern w:val="0"/>
                <w:sz w:val="16"/>
                <w:szCs w:val="20"/>
                <w:lang w:val="pt-PT"/>
              </w:rPr>
              <w:t>do</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processo de</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interesse</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e</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sua</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Justificativa:</w:t>
            </w:r>
          </w:p>
        </w:tc>
      </w:tr>
      <w:tr w:rsidR="00552C8D" w:rsidRPr="005407BD" w14:paraId="3110FF0C" w14:textId="77777777" w:rsidTr="00552C8D">
        <w:trPr>
          <w:trHeight w:val="753"/>
        </w:trPr>
        <w:tc>
          <w:tcPr>
            <w:tcW w:w="9784" w:type="dxa"/>
          </w:tcPr>
          <w:p w14:paraId="61706CF6" w14:textId="77777777" w:rsidR="00552C8D" w:rsidRPr="005407BD" w:rsidRDefault="00552C8D" w:rsidP="00552C8D">
            <w:pPr>
              <w:widowControl/>
              <w:spacing w:line="237" w:lineRule="auto"/>
              <w:ind w:right="8772"/>
              <w:rPr>
                <w:rFonts w:ascii="Arial MT" w:eastAsia="Times New Roman" w:hAnsi="Arial MT" w:cs="Arial"/>
                <w:color w:val="000000"/>
                <w:kern w:val="0"/>
                <w:sz w:val="16"/>
                <w:szCs w:val="20"/>
                <w:lang w:val="pt-PT"/>
              </w:rPr>
            </w:pPr>
            <w:r w:rsidRPr="005407BD">
              <w:rPr>
                <w:rFonts w:ascii="Arial MT" w:eastAsia="Times New Roman" w:hAnsi="Arial MT" w:cs="Arial"/>
                <w:color w:val="000000"/>
                <w:kern w:val="0"/>
                <w:sz w:val="16"/>
                <w:szCs w:val="20"/>
                <w:lang w:val="pt-PT"/>
              </w:rPr>
              <w:t>Número:</w:t>
            </w:r>
            <w:r w:rsidRPr="005407BD">
              <w:rPr>
                <w:rFonts w:ascii="Arial MT" w:eastAsia="Times New Roman" w:hAnsi="Arial MT" w:cs="Arial"/>
                <w:color w:val="000000"/>
                <w:spacing w:val="1"/>
                <w:kern w:val="0"/>
                <w:sz w:val="16"/>
                <w:szCs w:val="20"/>
                <w:lang w:val="pt-PT"/>
              </w:rPr>
              <w:t xml:space="preserve"> </w:t>
            </w:r>
            <w:r w:rsidRPr="005407BD">
              <w:rPr>
                <w:rFonts w:ascii="Arial MT" w:eastAsia="Times New Roman" w:hAnsi="Arial MT" w:cs="Arial"/>
                <w:color w:val="000000"/>
                <w:kern w:val="0"/>
                <w:sz w:val="16"/>
                <w:szCs w:val="20"/>
                <w:lang w:val="pt-PT"/>
              </w:rPr>
              <w:t>Assunto:</w:t>
            </w:r>
            <w:r w:rsidRPr="005407BD">
              <w:rPr>
                <w:rFonts w:ascii="Arial MT" w:eastAsia="Times New Roman" w:hAnsi="Arial MT" w:cs="Arial"/>
                <w:color w:val="000000"/>
                <w:spacing w:val="1"/>
                <w:kern w:val="0"/>
                <w:sz w:val="16"/>
                <w:szCs w:val="20"/>
                <w:lang w:val="pt-PT"/>
              </w:rPr>
              <w:t xml:space="preserve"> </w:t>
            </w:r>
            <w:r w:rsidRPr="005407BD">
              <w:rPr>
                <w:rFonts w:ascii="Arial MT" w:eastAsia="Times New Roman" w:hAnsi="Arial MT" w:cs="Arial"/>
                <w:color w:val="000000"/>
                <w:kern w:val="0"/>
                <w:sz w:val="16"/>
                <w:szCs w:val="20"/>
                <w:lang w:val="pt-PT"/>
              </w:rPr>
              <w:t>Justificativa:</w:t>
            </w:r>
          </w:p>
        </w:tc>
      </w:tr>
    </w:tbl>
    <w:p w14:paraId="7415357D" w14:textId="77777777" w:rsidR="00552C8D" w:rsidRPr="005407BD" w:rsidRDefault="00552C8D" w:rsidP="00552C8D">
      <w:pPr>
        <w:widowControl/>
        <w:rPr>
          <w:rFonts w:ascii="Arial MT" w:eastAsia="Times New Roman" w:hAnsi="Arial MT" w:cs="Arial MT"/>
          <w:color w:val="000000"/>
          <w:kern w:val="0"/>
          <w:szCs w:val="20"/>
          <w:lang w:val="pt-PT"/>
        </w:rPr>
      </w:pPr>
    </w:p>
    <w:p w14:paraId="6CB1FD36" w14:textId="77777777" w:rsidR="00552C8D" w:rsidRPr="005407BD" w:rsidRDefault="00552C8D" w:rsidP="00552C8D">
      <w:pPr>
        <w:widowControl/>
        <w:spacing w:line="200" w:lineRule="atLeast"/>
        <w:rPr>
          <w:rFonts w:ascii="Arial" w:eastAsia="Times New Roman" w:hAnsi="Arial" w:cs="Arial"/>
          <w:color w:val="000000"/>
          <w:kern w:val="0"/>
          <w:szCs w:val="20"/>
        </w:rPr>
      </w:pPr>
    </w:p>
    <w:p w14:paraId="034BE3C0" w14:textId="77777777" w:rsidR="00552C8D" w:rsidRPr="005407BD" w:rsidRDefault="00552C8D" w:rsidP="00552C8D">
      <w:pPr>
        <w:widowControl/>
        <w:jc w:val="center"/>
        <w:rPr>
          <w:rFonts w:ascii="Arial" w:eastAsia="Times New Roman" w:hAnsi="Arial" w:cs="Arial"/>
          <w:b/>
          <w:color w:val="000000"/>
          <w:kern w:val="0"/>
          <w:szCs w:val="20"/>
          <w:shd w:val="clear" w:color="auto" w:fill="FFFFFF"/>
        </w:rPr>
      </w:pPr>
    </w:p>
    <w:p w14:paraId="116CFC38" w14:textId="77777777" w:rsidR="00552C8D" w:rsidRPr="005407BD" w:rsidRDefault="00552C8D" w:rsidP="00552C8D">
      <w:pPr>
        <w:widowControl/>
        <w:jc w:val="center"/>
        <w:rPr>
          <w:rFonts w:ascii="Arial" w:eastAsia="Times New Roman" w:hAnsi="Arial" w:cs="Arial"/>
          <w:b/>
          <w:color w:val="000000"/>
          <w:kern w:val="0"/>
          <w:szCs w:val="20"/>
          <w:shd w:val="clear" w:color="auto" w:fill="FFFFFF"/>
        </w:rPr>
      </w:pPr>
    </w:p>
    <w:p w14:paraId="1D149E0E" w14:textId="77777777" w:rsidR="00552C8D" w:rsidRPr="005407BD" w:rsidRDefault="00552C8D" w:rsidP="00552C8D">
      <w:pPr>
        <w:widowControl/>
        <w:jc w:val="center"/>
        <w:rPr>
          <w:rFonts w:ascii="Arial" w:eastAsia="Times New Roman" w:hAnsi="Arial" w:cs="Arial"/>
          <w:b/>
          <w:color w:val="000000"/>
          <w:kern w:val="0"/>
          <w:szCs w:val="20"/>
          <w:shd w:val="clear" w:color="auto" w:fill="FFFFFF"/>
        </w:rPr>
      </w:pPr>
    </w:p>
    <w:p w14:paraId="3B0041EC" w14:textId="77777777" w:rsidR="00552C8D" w:rsidRPr="005407BD" w:rsidRDefault="00552C8D" w:rsidP="00552C8D">
      <w:pPr>
        <w:widowControl/>
        <w:jc w:val="center"/>
        <w:rPr>
          <w:rFonts w:ascii="Arial" w:eastAsia="Times New Roman" w:hAnsi="Arial" w:cs="Arial"/>
          <w:b/>
          <w:color w:val="000000"/>
          <w:kern w:val="0"/>
          <w:szCs w:val="20"/>
          <w:shd w:val="clear" w:color="auto" w:fill="FFFFFF"/>
        </w:rPr>
      </w:pPr>
    </w:p>
    <w:p w14:paraId="13EDD57A" w14:textId="77777777" w:rsidR="00552C8D" w:rsidRPr="005407BD" w:rsidRDefault="00552C8D" w:rsidP="00552C8D">
      <w:pPr>
        <w:widowControl/>
        <w:jc w:val="center"/>
        <w:rPr>
          <w:rFonts w:ascii="Arial" w:eastAsia="Times New Roman" w:hAnsi="Arial" w:cs="Arial"/>
          <w:b/>
          <w:color w:val="000000"/>
          <w:kern w:val="0"/>
          <w:szCs w:val="20"/>
          <w:shd w:val="clear" w:color="auto" w:fill="FFFFFF"/>
        </w:rPr>
      </w:pPr>
    </w:p>
    <w:p w14:paraId="459FDDDC" w14:textId="1A49A290" w:rsidR="00F10049" w:rsidRPr="00F10049" w:rsidRDefault="00552C8D" w:rsidP="00F10049">
      <w:pPr>
        <w:widowControl/>
        <w:suppressAutoHyphens w:val="0"/>
        <w:jc w:val="center"/>
        <w:rPr>
          <w:rFonts w:ascii="Arial" w:hAnsi="Arial" w:cs="Arial"/>
          <w:b/>
          <w:caps/>
          <w:kern w:val="20"/>
          <w:sz w:val="22"/>
          <w:szCs w:val="22"/>
          <w:lang w:eastAsia="en-US" w:bidi="ar-SA"/>
        </w:rPr>
      </w:pPr>
      <w:r w:rsidRPr="005407BD">
        <w:rPr>
          <w:rFonts w:ascii="Arial" w:eastAsia="Times New Roman" w:hAnsi="Arial" w:cs="Arial"/>
          <w:b/>
          <w:kern w:val="0"/>
          <w:sz w:val="22"/>
          <w:szCs w:val="20"/>
        </w:rPr>
        <w:br w:type="page"/>
      </w:r>
      <w:r w:rsidR="00F10049" w:rsidRPr="00F10049">
        <w:rPr>
          <w:rFonts w:ascii="Arial" w:hAnsi="Arial" w:cs="Arial"/>
          <w:b/>
          <w:caps/>
          <w:kern w:val="20"/>
          <w:sz w:val="22"/>
          <w:szCs w:val="20"/>
          <w:lang w:eastAsia="en-US" w:bidi="ar-SA"/>
        </w:rPr>
        <w:lastRenderedPageBreak/>
        <w:t>Pregão Eletrônico Federal nº 70018-</w:t>
      </w:r>
      <w:r w:rsidR="008E284F">
        <w:rPr>
          <w:rFonts w:ascii="Arial" w:hAnsi="Arial" w:cs="Arial"/>
          <w:b/>
          <w:caps/>
          <w:kern w:val="20"/>
          <w:sz w:val="22"/>
          <w:szCs w:val="20"/>
          <w:lang w:eastAsia="en-US" w:bidi="ar-SA"/>
        </w:rPr>
        <w:t>135</w:t>
      </w:r>
      <w:r w:rsidR="00F10049" w:rsidRPr="00F10049">
        <w:rPr>
          <w:rFonts w:ascii="Arial" w:hAnsi="Arial" w:cs="Arial"/>
          <w:b/>
          <w:caps/>
          <w:kern w:val="20"/>
          <w:sz w:val="22"/>
          <w:szCs w:val="20"/>
          <w:lang w:eastAsia="en-US" w:bidi="ar-SA"/>
        </w:rPr>
        <w:t>/2026</w:t>
      </w:r>
    </w:p>
    <w:p w14:paraId="357AF1FB"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p>
    <w:p w14:paraId="48A1FCE7"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r w:rsidRPr="005407BD">
        <w:rPr>
          <w:rFonts w:ascii="Arial" w:eastAsia="Times New Roman" w:hAnsi="Arial" w:cs="Arial"/>
          <w:b/>
          <w:kern w:val="0"/>
          <w:sz w:val="22"/>
          <w:szCs w:val="20"/>
        </w:rPr>
        <w:t>ANEXO V</w:t>
      </w:r>
    </w:p>
    <w:p w14:paraId="09701824"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p>
    <w:p w14:paraId="2C5AD7F9" w14:textId="77777777" w:rsidR="00552C8D" w:rsidRPr="005407BD" w:rsidRDefault="00552C8D" w:rsidP="00552C8D">
      <w:pPr>
        <w:widowControl/>
        <w:jc w:val="center"/>
        <w:rPr>
          <w:rFonts w:ascii="Arial" w:eastAsia="Times New Roman" w:hAnsi="Arial" w:cs="Times New Roman"/>
          <w:b/>
          <w:color w:val="000000"/>
          <w:kern w:val="0"/>
          <w:sz w:val="22"/>
          <w:szCs w:val="22"/>
        </w:rPr>
      </w:pPr>
      <w:r w:rsidRPr="005407BD">
        <w:rPr>
          <w:rFonts w:ascii="Arial" w:eastAsia="Times New Roman" w:hAnsi="Arial" w:cs="Times New Roman"/>
          <w:b/>
          <w:color w:val="000000"/>
          <w:kern w:val="0"/>
          <w:sz w:val="22"/>
          <w:szCs w:val="22"/>
        </w:rPr>
        <w:t xml:space="preserve">INSTRUÇÕES COMPLEMENTARES AO PROCESSO DE </w:t>
      </w:r>
    </w:p>
    <w:p w14:paraId="341C3C75" w14:textId="77777777" w:rsidR="00552C8D" w:rsidRPr="005407BD" w:rsidRDefault="00552C8D" w:rsidP="00552C8D">
      <w:pPr>
        <w:widowControl/>
        <w:jc w:val="center"/>
        <w:rPr>
          <w:rFonts w:ascii="Arial" w:eastAsia="Times New Roman" w:hAnsi="Arial" w:cs="Arial"/>
          <w:color w:val="000000"/>
          <w:kern w:val="0"/>
          <w:sz w:val="22"/>
          <w:szCs w:val="22"/>
          <w:shd w:val="clear" w:color="auto" w:fill="FFFFFF"/>
        </w:rPr>
      </w:pPr>
      <w:r w:rsidRPr="005407BD">
        <w:rPr>
          <w:rFonts w:ascii="Arial" w:eastAsia="Times New Roman" w:hAnsi="Arial" w:cs="Times New Roman"/>
          <w:b/>
          <w:color w:val="000000"/>
          <w:kern w:val="0"/>
          <w:sz w:val="22"/>
          <w:szCs w:val="22"/>
        </w:rPr>
        <w:t>CADASTRO DE USUÁRIO EXTERNO NO SEI</w:t>
      </w:r>
    </w:p>
    <w:p w14:paraId="3A48158B" w14:textId="77777777" w:rsidR="00552C8D" w:rsidRPr="005407BD" w:rsidRDefault="00552C8D" w:rsidP="00552C8D">
      <w:pPr>
        <w:widowControl/>
        <w:jc w:val="center"/>
        <w:rPr>
          <w:rFonts w:ascii="Arial" w:eastAsia="Times New Roman" w:hAnsi="Arial" w:cs="Arial"/>
          <w:b/>
          <w:color w:val="000000"/>
          <w:kern w:val="0"/>
          <w:sz w:val="22"/>
          <w:szCs w:val="22"/>
          <w:shd w:val="clear" w:color="auto" w:fill="FFFFFF"/>
        </w:rPr>
      </w:pPr>
    </w:p>
    <w:p w14:paraId="7A6F4272"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eastAsia="Times New Roman" w:hAnsi="Arial" w:cs="Arial"/>
          <w:kern w:val="0"/>
          <w:sz w:val="22"/>
          <w:szCs w:val="22"/>
        </w:rPr>
      </w:pPr>
    </w:p>
    <w:p w14:paraId="1954FE29" w14:textId="77777777" w:rsidR="00552C8D" w:rsidRPr="005407BD" w:rsidRDefault="00552C8D" w:rsidP="00552C8D">
      <w:pPr>
        <w:numPr>
          <w:ilvl w:val="0"/>
          <w:numId w:val="41"/>
        </w:numPr>
        <w:tabs>
          <w:tab w:val="left" w:pos="580"/>
        </w:tabs>
        <w:suppressAutoHyphens w:val="0"/>
        <w:autoSpaceDE w:val="0"/>
        <w:autoSpaceDN w:val="0"/>
        <w:spacing w:before="1"/>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Será</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necessário</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acessar</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link:</w:t>
      </w:r>
    </w:p>
    <w:p w14:paraId="6CA7305A" w14:textId="77777777" w:rsidR="00552C8D" w:rsidRPr="005407BD" w:rsidRDefault="00552C8D" w:rsidP="00552C8D">
      <w:pPr>
        <w:widowControl/>
        <w:ind w:left="580"/>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w:t>
      </w:r>
      <w:hyperlink r:id="rId69">
        <w:r w:rsidRPr="005407BD">
          <w:rPr>
            <w:rFonts w:ascii="Arial" w:eastAsia="Times New Roman" w:hAnsi="Arial" w:cs="Arial"/>
            <w:b/>
            <w:color w:val="0000FF"/>
            <w:kern w:val="0"/>
            <w:sz w:val="22"/>
            <w:szCs w:val="22"/>
            <w:u w:val="thick" w:color="0000FF"/>
          </w:rPr>
          <w:t>http://www.tre-sp.jus.br/o-tre/sistemas/sistema-eletronico-de-informacoes-sei</w:t>
        </w:r>
        <w:r w:rsidRPr="005407BD">
          <w:rPr>
            <w:rFonts w:ascii="Arial" w:eastAsia="Times New Roman" w:hAnsi="Arial" w:cs="Arial"/>
            <w:b/>
            <w:color w:val="000000"/>
            <w:kern w:val="0"/>
            <w:sz w:val="22"/>
            <w:szCs w:val="22"/>
          </w:rPr>
          <w:t>)</w:t>
        </w:r>
        <w:r w:rsidRPr="005407BD">
          <w:rPr>
            <w:rFonts w:ascii="Arial" w:eastAsia="Times New Roman" w:hAnsi="Arial" w:cs="Arial"/>
            <w:color w:val="000000"/>
            <w:kern w:val="0"/>
            <w:sz w:val="22"/>
            <w:szCs w:val="22"/>
          </w:rPr>
          <w:t>,</w:t>
        </w:r>
      </w:hyperlink>
    </w:p>
    <w:p w14:paraId="64F6D525" w14:textId="77777777" w:rsidR="00552C8D" w:rsidRPr="005407BD" w:rsidRDefault="00552C8D" w:rsidP="00552C8D">
      <w:pPr>
        <w:numPr>
          <w:ilvl w:val="0"/>
          <w:numId w:val="41"/>
        </w:numPr>
        <w:tabs>
          <w:tab w:val="left" w:pos="580"/>
        </w:tabs>
        <w:suppressAutoHyphens w:val="0"/>
        <w:autoSpaceDE w:val="0"/>
        <w:autoSpaceDN w:val="0"/>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Clicar</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sobre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a</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aba</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w:t>
      </w:r>
      <w:r w:rsidRPr="005407BD">
        <w:rPr>
          <w:rFonts w:ascii="Arial" w:eastAsia="Times New Roman" w:hAnsi="Arial" w:cs="Arial"/>
          <w:b/>
          <w:color w:val="000000"/>
          <w:kern w:val="0"/>
          <w:sz w:val="22"/>
          <w:szCs w:val="22"/>
        </w:rPr>
        <w:t>Acesso</w:t>
      </w:r>
      <w:r w:rsidRPr="005407BD">
        <w:rPr>
          <w:rFonts w:ascii="Arial" w:eastAsia="Times New Roman" w:hAnsi="Arial" w:cs="Arial"/>
          <w:b/>
          <w:color w:val="000000"/>
          <w:spacing w:val="-1"/>
          <w:kern w:val="0"/>
          <w:sz w:val="22"/>
          <w:szCs w:val="22"/>
        </w:rPr>
        <w:t xml:space="preserve"> </w:t>
      </w:r>
      <w:r w:rsidRPr="005407BD">
        <w:rPr>
          <w:rFonts w:ascii="Arial" w:eastAsia="Times New Roman" w:hAnsi="Arial" w:cs="Arial"/>
          <w:b/>
          <w:color w:val="000000"/>
          <w:kern w:val="0"/>
          <w:sz w:val="22"/>
          <w:szCs w:val="22"/>
        </w:rPr>
        <w:t>Rápido</w:t>
      </w:r>
      <w:r w:rsidRPr="005407BD">
        <w:rPr>
          <w:rFonts w:ascii="Arial" w:eastAsia="Times New Roman" w:hAnsi="Arial" w:cs="Arial"/>
          <w:color w:val="000000"/>
          <w:kern w:val="0"/>
          <w:sz w:val="22"/>
          <w:szCs w:val="22"/>
        </w:rPr>
        <w:t>”</w:t>
      </w:r>
    </w:p>
    <w:p w14:paraId="6C5BCE5F" w14:textId="77777777" w:rsidR="00552C8D" w:rsidRPr="005407BD" w:rsidRDefault="00552C8D" w:rsidP="00552C8D">
      <w:pPr>
        <w:numPr>
          <w:ilvl w:val="0"/>
          <w:numId w:val="41"/>
        </w:numPr>
        <w:tabs>
          <w:tab w:val="left" w:pos="580"/>
        </w:tabs>
        <w:suppressAutoHyphens w:val="0"/>
        <w:autoSpaceDE w:val="0"/>
        <w:autoSpaceDN w:val="0"/>
        <w:outlineLvl w:val="0"/>
        <w:rPr>
          <w:rFonts w:ascii="Arial" w:eastAsia="Times New Roman" w:hAnsi="Arial" w:cs="Arial"/>
          <w:color w:val="000000"/>
          <w:sz w:val="22"/>
          <w:szCs w:val="22"/>
        </w:rPr>
      </w:pPr>
      <w:r w:rsidRPr="005407BD">
        <w:rPr>
          <w:rFonts w:ascii="Arial" w:eastAsia="Times New Roman" w:hAnsi="Arial" w:cs="Arial"/>
          <w:color w:val="000000"/>
          <w:sz w:val="22"/>
          <w:szCs w:val="22"/>
        </w:rPr>
        <w:t>E</w:t>
      </w:r>
      <w:r w:rsidRPr="005407BD">
        <w:rPr>
          <w:rFonts w:ascii="Arial" w:eastAsia="Times New Roman" w:hAnsi="Arial" w:cs="Arial"/>
          <w:color w:val="000000"/>
          <w:spacing w:val="-1"/>
          <w:sz w:val="22"/>
          <w:szCs w:val="22"/>
        </w:rPr>
        <w:t xml:space="preserve"> </w:t>
      </w:r>
      <w:r w:rsidRPr="005407BD">
        <w:rPr>
          <w:rFonts w:ascii="Arial" w:eastAsia="Times New Roman" w:hAnsi="Arial" w:cs="Arial"/>
          <w:color w:val="000000"/>
          <w:sz w:val="22"/>
          <w:szCs w:val="22"/>
        </w:rPr>
        <w:t>no</w:t>
      </w:r>
      <w:r w:rsidRPr="005407BD">
        <w:rPr>
          <w:rFonts w:ascii="Arial" w:eastAsia="Times New Roman" w:hAnsi="Arial" w:cs="Arial"/>
          <w:color w:val="000000"/>
          <w:spacing w:val="-1"/>
          <w:sz w:val="22"/>
          <w:szCs w:val="22"/>
        </w:rPr>
        <w:t xml:space="preserve"> </w:t>
      </w:r>
      <w:r w:rsidRPr="005407BD">
        <w:rPr>
          <w:rFonts w:ascii="Arial" w:eastAsia="Times New Roman" w:hAnsi="Arial" w:cs="Arial"/>
          <w:color w:val="000000"/>
          <w:sz w:val="22"/>
          <w:szCs w:val="22"/>
        </w:rPr>
        <w:t>link</w:t>
      </w:r>
      <w:r w:rsidRPr="005407BD">
        <w:rPr>
          <w:rFonts w:ascii="Arial" w:eastAsia="Times New Roman" w:hAnsi="Arial" w:cs="Arial"/>
          <w:color w:val="000000"/>
          <w:spacing w:val="-1"/>
          <w:sz w:val="22"/>
          <w:szCs w:val="22"/>
        </w:rPr>
        <w:t xml:space="preserve"> </w:t>
      </w:r>
      <w:r w:rsidRPr="005407BD">
        <w:rPr>
          <w:rFonts w:ascii="Arial" w:eastAsia="Times New Roman" w:hAnsi="Arial" w:cs="Arial"/>
          <w:color w:val="000000"/>
          <w:sz w:val="22"/>
          <w:szCs w:val="22"/>
        </w:rPr>
        <w:t>"</w:t>
      </w:r>
      <w:r w:rsidRPr="005407BD">
        <w:rPr>
          <w:rFonts w:ascii="Arial" w:eastAsia="Times New Roman" w:hAnsi="Arial" w:cs="Arial"/>
          <w:b/>
          <w:color w:val="0000FF"/>
          <w:sz w:val="22"/>
          <w:szCs w:val="22"/>
          <w:u w:val="thick" w:color="0000FF"/>
        </w:rPr>
        <w:t>SEI</w:t>
      </w:r>
      <w:r w:rsidRPr="005407BD">
        <w:rPr>
          <w:rFonts w:ascii="Arial" w:eastAsia="Times New Roman" w:hAnsi="Arial" w:cs="Arial"/>
          <w:b/>
          <w:color w:val="0000FF"/>
          <w:spacing w:val="1"/>
          <w:sz w:val="22"/>
          <w:szCs w:val="22"/>
          <w:u w:val="thick" w:color="0000FF"/>
        </w:rPr>
        <w:t xml:space="preserve"> </w:t>
      </w:r>
      <w:r w:rsidRPr="005407BD">
        <w:rPr>
          <w:rFonts w:ascii="Arial" w:eastAsia="Times New Roman" w:hAnsi="Arial" w:cs="Arial"/>
          <w:b/>
          <w:color w:val="0000FF"/>
          <w:sz w:val="22"/>
          <w:szCs w:val="22"/>
          <w:u w:val="thick" w:color="0000FF"/>
        </w:rPr>
        <w:t>-</w:t>
      </w:r>
      <w:r w:rsidRPr="005407BD">
        <w:rPr>
          <w:rFonts w:ascii="Arial" w:eastAsia="Times New Roman" w:hAnsi="Arial" w:cs="Arial"/>
          <w:b/>
          <w:color w:val="0000FF"/>
          <w:spacing w:val="-3"/>
          <w:sz w:val="22"/>
          <w:szCs w:val="22"/>
          <w:u w:val="thick" w:color="0000FF"/>
        </w:rPr>
        <w:t xml:space="preserve"> </w:t>
      </w:r>
      <w:r w:rsidRPr="005407BD">
        <w:rPr>
          <w:rFonts w:ascii="Arial" w:eastAsia="Times New Roman" w:hAnsi="Arial" w:cs="Arial"/>
          <w:b/>
          <w:color w:val="0000FF"/>
          <w:sz w:val="22"/>
          <w:szCs w:val="22"/>
          <w:u w:val="thick" w:color="0000FF"/>
        </w:rPr>
        <w:t>para</w:t>
      </w:r>
      <w:r w:rsidRPr="005407BD">
        <w:rPr>
          <w:rFonts w:ascii="Arial" w:eastAsia="Times New Roman" w:hAnsi="Arial" w:cs="Arial"/>
          <w:b/>
          <w:color w:val="0000FF"/>
          <w:spacing w:val="-4"/>
          <w:sz w:val="22"/>
          <w:szCs w:val="22"/>
          <w:u w:val="thick" w:color="0000FF"/>
        </w:rPr>
        <w:t xml:space="preserve"> </w:t>
      </w:r>
      <w:r w:rsidRPr="005407BD">
        <w:rPr>
          <w:rFonts w:ascii="Arial" w:eastAsia="Times New Roman" w:hAnsi="Arial" w:cs="Arial"/>
          <w:b/>
          <w:color w:val="0000FF"/>
          <w:sz w:val="22"/>
          <w:szCs w:val="22"/>
          <w:u w:val="thick" w:color="0000FF"/>
        </w:rPr>
        <w:t>Usuário</w:t>
      </w:r>
      <w:r w:rsidRPr="005407BD">
        <w:rPr>
          <w:rFonts w:ascii="Arial" w:eastAsia="Times New Roman" w:hAnsi="Arial" w:cs="Arial"/>
          <w:b/>
          <w:color w:val="0000FF"/>
          <w:spacing w:val="-1"/>
          <w:sz w:val="22"/>
          <w:szCs w:val="22"/>
          <w:u w:val="thick" w:color="0000FF"/>
        </w:rPr>
        <w:t xml:space="preserve"> </w:t>
      </w:r>
      <w:r w:rsidRPr="005407BD">
        <w:rPr>
          <w:rFonts w:ascii="Arial" w:eastAsia="Times New Roman" w:hAnsi="Arial" w:cs="Arial"/>
          <w:b/>
          <w:color w:val="0000FF"/>
          <w:sz w:val="22"/>
          <w:szCs w:val="22"/>
          <w:u w:val="thick" w:color="0000FF"/>
        </w:rPr>
        <w:t>Externo</w:t>
      </w:r>
      <w:r w:rsidRPr="005407BD">
        <w:rPr>
          <w:rFonts w:ascii="Arial" w:eastAsia="Times New Roman" w:hAnsi="Arial" w:cs="Arial"/>
          <w:b/>
          <w:color w:val="0000FF"/>
          <w:spacing w:val="-1"/>
          <w:sz w:val="22"/>
          <w:szCs w:val="22"/>
          <w:u w:val="thick" w:color="0000FF"/>
        </w:rPr>
        <w:t xml:space="preserve"> </w:t>
      </w:r>
      <w:r w:rsidRPr="005407BD">
        <w:rPr>
          <w:rFonts w:ascii="Arial" w:eastAsia="Times New Roman" w:hAnsi="Arial" w:cs="Arial"/>
          <w:b/>
          <w:color w:val="0000FF"/>
          <w:sz w:val="22"/>
          <w:szCs w:val="22"/>
          <w:u w:val="thick" w:color="0000FF"/>
        </w:rPr>
        <w:t>(Para cadastrar-se</w:t>
      </w:r>
      <w:r w:rsidRPr="005407BD">
        <w:rPr>
          <w:rFonts w:ascii="Arial" w:eastAsia="Times New Roman" w:hAnsi="Arial" w:cs="Arial"/>
          <w:b/>
          <w:color w:val="0000FF"/>
          <w:spacing w:val="-4"/>
          <w:sz w:val="22"/>
          <w:szCs w:val="22"/>
          <w:u w:val="thick" w:color="0000FF"/>
        </w:rPr>
        <w:t xml:space="preserve"> </w:t>
      </w:r>
      <w:r w:rsidRPr="005407BD">
        <w:rPr>
          <w:rFonts w:ascii="Arial" w:eastAsia="Times New Roman" w:hAnsi="Arial" w:cs="Arial"/>
          <w:b/>
          <w:color w:val="0000FF"/>
          <w:sz w:val="22"/>
          <w:szCs w:val="22"/>
          <w:u w:val="thick" w:color="0000FF"/>
        </w:rPr>
        <w:t>ou</w:t>
      </w:r>
      <w:r w:rsidRPr="005407BD">
        <w:rPr>
          <w:rFonts w:ascii="Arial" w:eastAsia="Times New Roman" w:hAnsi="Arial" w:cs="Arial"/>
          <w:b/>
          <w:color w:val="0000FF"/>
          <w:spacing w:val="1"/>
          <w:sz w:val="22"/>
          <w:szCs w:val="22"/>
          <w:u w:val="thick" w:color="0000FF"/>
        </w:rPr>
        <w:t xml:space="preserve"> </w:t>
      </w:r>
      <w:r w:rsidRPr="005407BD">
        <w:rPr>
          <w:rFonts w:ascii="Arial" w:eastAsia="Times New Roman" w:hAnsi="Arial" w:cs="Arial"/>
          <w:b/>
          <w:color w:val="0000FF"/>
          <w:sz w:val="22"/>
          <w:szCs w:val="22"/>
          <w:u w:val="thick" w:color="0000FF"/>
        </w:rPr>
        <w:t>acessar</w:t>
      </w:r>
      <w:r w:rsidRPr="005407BD">
        <w:rPr>
          <w:rFonts w:ascii="Arial" w:eastAsia="Times New Roman" w:hAnsi="Arial" w:cs="Arial"/>
          <w:b/>
          <w:color w:val="0000FF"/>
          <w:spacing w:val="-1"/>
          <w:sz w:val="22"/>
          <w:szCs w:val="22"/>
          <w:u w:val="thick" w:color="0000FF"/>
        </w:rPr>
        <w:t xml:space="preserve"> </w:t>
      </w:r>
      <w:r w:rsidRPr="005407BD">
        <w:rPr>
          <w:rFonts w:ascii="Arial" w:eastAsia="Times New Roman" w:hAnsi="Arial" w:cs="Arial"/>
          <w:b/>
          <w:color w:val="0000FF"/>
          <w:sz w:val="22"/>
          <w:szCs w:val="22"/>
          <w:u w:val="thick" w:color="0000FF"/>
        </w:rPr>
        <w:t>o</w:t>
      </w:r>
      <w:r w:rsidRPr="005407BD">
        <w:rPr>
          <w:rFonts w:ascii="Arial" w:eastAsia="Times New Roman" w:hAnsi="Arial" w:cs="Arial"/>
          <w:b/>
          <w:color w:val="0000FF"/>
          <w:spacing w:val="2"/>
          <w:sz w:val="22"/>
          <w:szCs w:val="22"/>
          <w:u w:val="thick" w:color="0000FF"/>
        </w:rPr>
        <w:t xml:space="preserve"> </w:t>
      </w:r>
      <w:r w:rsidRPr="005407BD">
        <w:rPr>
          <w:rFonts w:ascii="Arial" w:eastAsia="Times New Roman" w:hAnsi="Arial" w:cs="Arial"/>
          <w:b/>
          <w:color w:val="0000FF"/>
          <w:sz w:val="22"/>
          <w:szCs w:val="22"/>
          <w:u w:val="thick" w:color="0000FF"/>
        </w:rPr>
        <w:t>sistema)</w:t>
      </w:r>
      <w:r w:rsidRPr="005407BD">
        <w:rPr>
          <w:rFonts w:ascii="Arial" w:eastAsia="Times New Roman" w:hAnsi="Arial" w:cs="Arial"/>
          <w:color w:val="000000"/>
          <w:sz w:val="22"/>
          <w:szCs w:val="22"/>
        </w:rPr>
        <w:t>".</w:t>
      </w:r>
    </w:p>
    <w:p w14:paraId="1908FBDD" w14:textId="77777777" w:rsidR="00552C8D" w:rsidRPr="005407BD" w:rsidRDefault="00552C8D" w:rsidP="00552C8D">
      <w:pPr>
        <w:widowControl/>
        <w:jc w:val="center"/>
        <w:rPr>
          <w:rFonts w:ascii="Arial" w:eastAsia="Times New Roman" w:hAnsi="Arial" w:cs="Arial"/>
          <w:b/>
          <w:color w:val="000000"/>
          <w:kern w:val="0"/>
          <w:sz w:val="22"/>
          <w:szCs w:val="22"/>
          <w:shd w:val="clear" w:color="auto" w:fill="FFFFFF"/>
        </w:rPr>
      </w:pPr>
    </w:p>
    <w:p w14:paraId="08B30FC0" w14:textId="36FADEA4" w:rsidR="00552C8D" w:rsidRPr="005407B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eastAsia="Times New Roman" w:hAnsi="Arial" w:cs="Arial"/>
          <w:kern w:val="0"/>
          <w:sz w:val="22"/>
          <w:szCs w:val="22"/>
        </w:rPr>
      </w:pPr>
      <w:r w:rsidRPr="005407BD">
        <w:rPr>
          <w:rFonts w:ascii="Arial" w:eastAsia="Times New Roman" w:hAnsi="Arial" w:cs="Arial"/>
          <w:noProof/>
          <w:kern w:val="0"/>
          <w:sz w:val="22"/>
          <w:szCs w:val="20"/>
          <w:lang w:eastAsia="pt-BR" w:bidi="ar-SA"/>
        </w:rPr>
        <w:drawing>
          <wp:anchor distT="0" distB="0" distL="0" distR="0" simplePos="0" relativeHeight="251658247" behindDoc="0" locked="0" layoutInCell="1" allowOverlap="1" wp14:anchorId="4EBE619A" wp14:editId="7DB229CF">
            <wp:simplePos x="0" y="0"/>
            <wp:positionH relativeFrom="page">
              <wp:posOffset>2066290</wp:posOffset>
            </wp:positionH>
            <wp:positionV relativeFrom="paragraph">
              <wp:posOffset>210820</wp:posOffset>
            </wp:positionV>
            <wp:extent cx="3451860" cy="2121535"/>
            <wp:effectExtent l="0" t="0" r="0" b="0"/>
            <wp:wrapTopAndBottom/>
            <wp:docPr id="19"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6FF0A5"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596FD71C" w14:textId="77777777" w:rsidR="00552C8D" w:rsidRPr="005407BD" w:rsidRDefault="00552C8D" w:rsidP="00552C8D">
      <w:pPr>
        <w:numPr>
          <w:ilvl w:val="0"/>
          <w:numId w:val="41"/>
        </w:numPr>
        <w:tabs>
          <w:tab w:val="left" w:pos="580"/>
        </w:tabs>
        <w:suppressAutoHyphens w:val="0"/>
        <w:autoSpaceDE w:val="0"/>
        <w:autoSpaceDN w:val="0"/>
        <w:spacing w:before="90"/>
        <w:ind w:right="811"/>
        <w:jc w:val="both"/>
        <w:rPr>
          <w:rFonts w:ascii="Arial" w:eastAsia="Times New Roman" w:hAnsi="Arial" w:cs="Arial"/>
          <w:b/>
          <w:color w:val="000000"/>
          <w:kern w:val="0"/>
          <w:sz w:val="22"/>
          <w:szCs w:val="22"/>
        </w:rPr>
      </w:pPr>
      <w:r w:rsidRPr="005407BD">
        <w:rPr>
          <w:rFonts w:ascii="Arial" w:eastAsia="Times New Roman" w:hAnsi="Arial" w:cs="Arial"/>
          <w:color w:val="000000"/>
          <w:kern w:val="0"/>
          <w:sz w:val="22"/>
          <w:szCs w:val="22"/>
        </w:rPr>
        <w:t>Caso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ainda</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não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seja</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cadastrado,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realizar</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cadastro clicando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 xml:space="preserve">em </w:t>
      </w:r>
      <w:r w:rsidRPr="005407BD">
        <w:rPr>
          <w:rFonts w:ascii="Arial" w:eastAsia="Times New Roman" w:hAnsi="Arial" w:cs="Arial"/>
          <w:b/>
          <w:color w:val="000000"/>
          <w:kern w:val="0"/>
          <w:sz w:val="22"/>
          <w:szCs w:val="22"/>
        </w:rPr>
        <w:t>“Clique</w:t>
      </w:r>
      <w:r w:rsidRPr="005407BD">
        <w:rPr>
          <w:rFonts w:ascii="Arial" w:eastAsia="Times New Roman" w:hAnsi="Arial" w:cs="Arial"/>
          <w:b/>
          <w:color w:val="000000"/>
          <w:spacing w:val="-3"/>
          <w:kern w:val="0"/>
          <w:sz w:val="22"/>
          <w:szCs w:val="22"/>
        </w:rPr>
        <w:t xml:space="preserve"> </w:t>
      </w:r>
      <w:r w:rsidRPr="005407BD">
        <w:rPr>
          <w:rFonts w:ascii="Arial" w:eastAsia="Times New Roman" w:hAnsi="Arial" w:cs="Arial"/>
          <w:b/>
          <w:color w:val="000000"/>
          <w:kern w:val="0"/>
          <w:sz w:val="22"/>
          <w:szCs w:val="22"/>
        </w:rPr>
        <w:t>aqui se você</w:t>
      </w:r>
      <w:r w:rsidRPr="005407BD">
        <w:rPr>
          <w:rFonts w:ascii="Arial" w:eastAsia="Times New Roman" w:hAnsi="Arial" w:cs="Arial"/>
          <w:b/>
          <w:color w:val="000000"/>
          <w:spacing w:val="-3"/>
          <w:kern w:val="0"/>
          <w:sz w:val="22"/>
          <w:szCs w:val="22"/>
        </w:rPr>
        <w:t xml:space="preserve"> </w:t>
      </w:r>
      <w:r w:rsidRPr="005407BD">
        <w:rPr>
          <w:rFonts w:ascii="Arial" w:eastAsia="Times New Roman" w:hAnsi="Arial" w:cs="Arial"/>
          <w:b/>
          <w:color w:val="000000"/>
          <w:kern w:val="0"/>
          <w:sz w:val="22"/>
          <w:szCs w:val="22"/>
        </w:rPr>
        <w:t>não está cadastrado”</w:t>
      </w:r>
    </w:p>
    <w:p w14:paraId="329C3FF7"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b/>
          <w:kern w:val="0"/>
          <w:sz w:val="22"/>
          <w:szCs w:val="22"/>
        </w:rPr>
      </w:pPr>
    </w:p>
    <w:p w14:paraId="2F4EA4B3" w14:textId="1DB04BFE" w:rsidR="00552C8D" w:rsidRPr="005407B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Times New Roman" w:hAnsi="Arial" w:cs="Arial"/>
          <w:kern w:val="0"/>
          <w:sz w:val="22"/>
          <w:szCs w:val="22"/>
        </w:rPr>
        <w:sectPr w:rsidR="00552C8D" w:rsidRPr="005407BD" w:rsidSect="003C1458">
          <w:headerReference w:type="default" r:id="rId71"/>
          <w:footerReference w:type="default" r:id="rId72"/>
          <w:pgSz w:w="11910" w:h="16840"/>
          <w:pgMar w:top="540" w:right="600" w:bottom="280" w:left="860" w:header="720" w:footer="720" w:gutter="0"/>
          <w:cols w:space="720"/>
        </w:sectPr>
      </w:pPr>
      <w:r w:rsidRPr="005407BD">
        <w:rPr>
          <w:rFonts w:ascii="Arial" w:eastAsia="Times New Roman" w:hAnsi="Arial" w:cs="Arial"/>
          <w:noProof/>
          <w:kern w:val="0"/>
          <w:sz w:val="22"/>
          <w:szCs w:val="20"/>
          <w:lang w:eastAsia="pt-BR" w:bidi="ar-SA"/>
        </w:rPr>
        <w:drawing>
          <wp:anchor distT="0" distB="0" distL="0" distR="0" simplePos="0" relativeHeight="251658248" behindDoc="0" locked="0" layoutInCell="1" allowOverlap="1" wp14:anchorId="78B332B9" wp14:editId="1260913B">
            <wp:simplePos x="0" y="0"/>
            <wp:positionH relativeFrom="page">
              <wp:posOffset>1943100</wp:posOffset>
            </wp:positionH>
            <wp:positionV relativeFrom="paragraph">
              <wp:posOffset>149860</wp:posOffset>
            </wp:positionV>
            <wp:extent cx="3641090" cy="1831340"/>
            <wp:effectExtent l="0" t="0" r="0" b="0"/>
            <wp:wrapTopAndBottom/>
            <wp:docPr id="2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1122D1" w14:textId="77777777" w:rsidR="00552C8D" w:rsidRPr="005407BD" w:rsidRDefault="00552C8D" w:rsidP="00552C8D">
      <w:pPr>
        <w:numPr>
          <w:ilvl w:val="0"/>
          <w:numId w:val="41"/>
        </w:numPr>
        <w:tabs>
          <w:tab w:val="left" w:pos="580"/>
        </w:tabs>
        <w:suppressAutoHyphens w:val="0"/>
        <w:autoSpaceDE w:val="0"/>
        <w:autoSpaceDN w:val="0"/>
        <w:spacing w:before="60"/>
        <w:rPr>
          <w:rFonts w:ascii="Arial" w:eastAsia="Times New Roman" w:hAnsi="Arial" w:cs="Arial"/>
          <w:b/>
          <w:color w:val="000000"/>
          <w:kern w:val="0"/>
          <w:sz w:val="22"/>
          <w:szCs w:val="22"/>
        </w:rPr>
      </w:pPr>
      <w:r w:rsidRPr="005407BD">
        <w:rPr>
          <w:rFonts w:ascii="Arial" w:eastAsia="Times New Roman" w:hAnsi="Arial" w:cs="Arial"/>
          <w:color w:val="000000"/>
          <w:kern w:val="0"/>
          <w:sz w:val="22"/>
          <w:szCs w:val="22"/>
        </w:rPr>
        <w:lastRenderedPageBreak/>
        <w:t>Após,</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b/>
          <w:color w:val="000000"/>
          <w:kern w:val="0"/>
          <w:sz w:val="22"/>
          <w:szCs w:val="22"/>
        </w:rPr>
        <w:t>“clique aqui</w:t>
      </w:r>
      <w:r w:rsidRPr="005407BD">
        <w:rPr>
          <w:rFonts w:ascii="Arial" w:eastAsia="Times New Roman" w:hAnsi="Arial" w:cs="Arial"/>
          <w:b/>
          <w:color w:val="000000"/>
          <w:spacing w:val="-1"/>
          <w:kern w:val="0"/>
          <w:sz w:val="22"/>
          <w:szCs w:val="22"/>
        </w:rPr>
        <w:t xml:space="preserve"> </w:t>
      </w:r>
      <w:r w:rsidRPr="005407BD">
        <w:rPr>
          <w:rFonts w:ascii="Arial" w:eastAsia="Times New Roman" w:hAnsi="Arial" w:cs="Arial"/>
          <w:b/>
          <w:color w:val="000000"/>
          <w:kern w:val="0"/>
          <w:sz w:val="22"/>
          <w:szCs w:val="22"/>
        </w:rPr>
        <w:t>para</w:t>
      </w:r>
      <w:r w:rsidRPr="005407BD">
        <w:rPr>
          <w:rFonts w:ascii="Arial" w:eastAsia="Times New Roman" w:hAnsi="Arial" w:cs="Arial"/>
          <w:b/>
          <w:color w:val="000000"/>
          <w:spacing w:val="-1"/>
          <w:kern w:val="0"/>
          <w:sz w:val="22"/>
          <w:szCs w:val="22"/>
        </w:rPr>
        <w:t xml:space="preserve"> </w:t>
      </w:r>
      <w:r w:rsidRPr="005407BD">
        <w:rPr>
          <w:rFonts w:ascii="Arial" w:eastAsia="Times New Roman" w:hAnsi="Arial" w:cs="Arial"/>
          <w:b/>
          <w:color w:val="000000"/>
          <w:kern w:val="0"/>
          <w:sz w:val="22"/>
          <w:szCs w:val="22"/>
        </w:rPr>
        <w:t>continuar”.</w:t>
      </w:r>
    </w:p>
    <w:p w14:paraId="6771AA2E" w14:textId="035FE22E" w:rsidR="00552C8D" w:rsidRPr="005407B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Times New Roman" w:hAnsi="Arial" w:cs="Arial"/>
          <w:b/>
          <w:kern w:val="0"/>
          <w:sz w:val="22"/>
          <w:szCs w:val="22"/>
        </w:rPr>
      </w:pPr>
      <w:r w:rsidRPr="005407BD">
        <w:rPr>
          <w:rFonts w:ascii="Arial" w:eastAsia="Times New Roman" w:hAnsi="Arial" w:cs="Arial"/>
          <w:noProof/>
          <w:kern w:val="0"/>
          <w:sz w:val="22"/>
          <w:szCs w:val="20"/>
          <w:lang w:eastAsia="pt-BR" w:bidi="ar-SA"/>
        </w:rPr>
        <w:drawing>
          <wp:anchor distT="0" distB="0" distL="0" distR="0" simplePos="0" relativeHeight="251658241" behindDoc="0" locked="0" layoutInCell="1" allowOverlap="1" wp14:anchorId="0DADE4FC" wp14:editId="6DF5A24A">
            <wp:simplePos x="0" y="0"/>
            <wp:positionH relativeFrom="page">
              <wp:posOffset>1199515</wp:posOffset>
            </wp:positionH>
            <wp:positionV relativeFrom="paragraph">
              <wp:posOffset>179070</wp:posOffset>
            </wp:positionV>
            <wp:extent cx="5400675" cy="1326515"/>
            <wp:effectExtent l="0" t="0" r="0" b="0"/>
            <wp:wrapTopAndBottom/>
            <wp:docPr id="13"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9A831A"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Times New Roman" w:hAnsi="Arial" w:cs="Arial"/>
          <w:b/>
          <w:kern w:val="0"/>
          <w:sz w:val="22"/>
          <w:szCs w:val="22"/>
        </w:rPr>
      </w:pPr>
    </w:p>
    <w:p w14:paraId="58A42E7F" w14:textId="77777777" w:rsidR="00552C8D" w:rsidRPr="005407BD" w:rsidRDefault="00552C8D" w:rsidP="00552C8D">
      <w:pPr>
        <w:numPr>
          <w:ilvl w:val="0"/>
          <w:numId w:val="41"/>
        </w:numPr>
        <w:tabs>
          <w:tab w:val="left" w:pos="580"/>
        </w:tabs>
        <w:suppressAutoHyphens w:val="0"/>
        <w:autoSpaceDE w:val="0"/>
        <w:autoSpaceDN w:val="0"/>
        <w:spacing w:before="1"/>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Realizar</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cadastro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clicar em</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“ENVIAR”.</w:t>
      </w:r>
    </w:p>
    <w:p w14:paraId="2D98A4DD" w14:textId="0B1500E0" w:rsidR="00552C8D" w:rsidRPr="005407B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5"/>
        <w:jc w:val="both"/>
        <w:rPr>
          <w:rFonts w:ascii="Arial" w:eastAsia="Times New Roman" w:hAnsi="Arial" w:cs="Arial"/>
          <w:kern w:val="0"/>
          <w:sz w:val="22"/>
          <w:szCs w:val="22"/>
        </w:rPr>
      </w:pPr>
      <w:r w:rsidRPr="005407BD">
        <w:rPr>
          <w:rFonts w:ascii="Arial" w:eastAsia="Times New Roman" w:hAnsi="Arial" w:cs="Arial"/>
          <w:noProof/>
          <w:kern w:val="0"/>
          <w:sz w:val="22"/>
          <w:szCs w:val="20"/>
          <w:lang w:eastAsia="pt-BR" w:bidi="ar-SA"/>
        </w:rPr>
        <w:drawing>
          <wp:anchor distT="0" distB="0" distL="0" distR="0" simplePos="0" relativeHeight="251658242" behindDoc="0" locked="0" layoutInCell="1" allowOverlap="1" wp14:anchorId="63366219" wp14:editId="482AED1B">
            <wp:simplePos x="0" y="0"/>
            <wp:positionH relativeFrom="page">
              <wp:posOffset>1609090</wp:posOffset>
            </wp:positionH>
            <wp:positionV relativeFrom="paragraph">
              <wp:posOffset>210820</wp:posOffset>
            </wp:positionV>
            <wp:extent cx="4598035" cy="3020060"/>
            <wp:effectExtent l="0" t="0" r="0" b="0"/>
            <wp:wrapTopAndBottom/>
            <wp:docPr id="14"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F98D3F" w14:textId="77777777" w:rsidR="00552C8D" w:rsidRPr="005407BD" w:rsidRDefault="00552C8D" w:rsidP="00552C8D">
      <w:pPr>
        <w:numPr>
          <w:ilvl w:val="0"/>
          <w:numId w:val="41"/>
        </w:numPr>
        <w:tabs>
          <w:tab w:val="left" w:pos="580"/>
        </w:tabs>
        <w:suppressAutoHyphens w:val="0"/>
        <w:autoSpaceDE w:val="0"/>
        <w:autoSpaceDN w:val="0"/>
        <w:spacing w:before="215"/>
        <w:ind w:right="119"/>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Após</w:t>
      </w:r>
      <w:r w:rsidRPr="005407BD">
        <w:rPr>
          <w:rFonts w:ascii="Arial" w:eastAsia="Times New Roman" w:hAnsi="Arial" w:cs="Arial"/>
          <w:color w:val="000000"/>
          <w:spacing w:val="-8"/>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7"/>
          <w:kern w:val="0"/>
          <w:sz w:val="22"/>
          <w:szCs w:val="22"/>
        </w:rPr>
        <w:t xml:space="preserve"> </w:t>
      </w:r>
      <w:r w:rsidRPr="005407BD">
        <w:rPr>
          <w:rFonts w:ascii="Arial" w:eastAsia="Times New Roman" w:hAnsi="Arial" w:cs="Arial"/>
          <w:color w:val="000000"/>
          <w:kern w:val="0"/>
          <w:sz w:val="22"/>
          <w:szCs w:val="22"/>
        </w:rPr>
        <w:t>cadastro,</w:t>
      </w:r>
      <w:r w:rsidRPr="005407BD">
        <w:rPr>
          <w:rFonts w:ascii="Arial" w:eastAsia="Times New Roman" w:hAnsi="Arial" w:cs="Arial"/>
          <w:color w:val="000000"/>
          <w:spacing w:val="-7"/>
          <w:kern w:val="0"/>
          <w:sz w:val="22"/>
          <w:szCs w:val="22"/>
        </w:rPr>
        <w:t xml:space="preserve"> </w:t>
      </w:r>
      <w:r w:rsidRPr="005407BD">
        <w:rPr>
          <w:rFonts w:ascii="Arial" w:eastAsia="Times New Roman" w:hAnsi="Arial" w:cs="Arial"/>
          <w:color w:val="000000"/>
          <w:kern w:val="0"/>
          <w:sz w:val="22"/>
          <w:szCs w:val="22"/>
        </w:rPr>
        <w:t>você</w:t>
      </w:r>
      <w:r w:rsidRPr="005407BD">
        <w:rPr>
          <w:rFonts w:ascii="Arial" w:eastAsia="Times New Roman" w:hAnsi="Arial" w:cs="Arial"/>
          <w:color w:val="000000"/>
          <w:spacing w:val="-8"/>
          <w:kern w:val="0"/>
          <w:sz w:val="22"/>
          <w:szCs w:val="22"/>
        </w:rPr>
        <w:t xml:space="preserve"> </w:t>
      </w:r>
      <w:r w:rsidRPr="005407BD">
        <w:rPr>
          <w:rFonts w:ascii="Arial" w:eastAsia="Times New Roman" w:hAnsi="Arial" w:cs="Arial"/>
          <w:color w:val="000000"/>
          <w:kern w:val="0"/>
          <w:sz w:val="22"/>
          <w:szCs w:val="22"/>
        </w:rPr>
        <w:t>receberá</w:t>
      </w:r>
      <w:r w:rsidRPr="005407BD">
        <w:rPr>
          <w:rFonts w:ascii="Arial" w:eastAsia="Times New Roman" w:hAnsi="Arial" w:cs="Arial"/>
          <w:color w:val="000000"/>
          <w:spacing w:val="-9"/>
          <w:kern w:val="0"/>
          <w:sz w:val="22"/>
          <w:szCs w:val="22"/>
        </w:rPr>
        <w:t xml:space="preserve"> </w:t>
      </w:r>
      <w:r w:rsidRPr="005407BD">
        <w:rPr>
          <w:rFonts w:ascii="Arial" w:eastAsia="Times New Roman" w:hAnsi="Arial" w:cs="Arial"/>
          <w:color w:val="000000"/>
          <w:kern w:val="0"/>
          <w:sz w:val="22"/>
          <w:szCs w:val="22"/>
        </w:rPr>
        <w:t>e-mail</w:t>
      </w:r>
      <w:r w:rsidRPr="005407BD">
        <w:rPr>
          <w:rFonts w:ascii="Arial" w:eastAsia="Times New Roman" w:hAnsi="Arial" w:cs="Arial"/>
          <w:color w:val="000000"/>
          <w:spacing w:val="-9"/>
          <w:kern w:val="0"/>
          <w:sz w:val="22"/>
          <w:szCs w:val="22"/>
        </w:rPr>
        <w:t xml:space="preserve"> </w:t>
      </w:r>
      <w:r w:rsidRPr="005407BD">
        <w:rPr>
          <w:rFonts w:ascii="Arial" w:eastAsia="Times New Roman" w:hAnsi="Arial" w:cs="Arial"/>
          <w:color w:val="000000"/>
          <w:kern w:val="0"/>
          <w:sz w:val="22"/>
          <w:szCs w:val="22"/>
        </w:rPr>
        <w:t>automático</w:t>
      </w:r>
      <w:r w:rsidRPr="005407BD">
        <w:rPr>
          <w:rFonts w:ascii="Arial" w:eastAsia="Times New Roman" w:hAnsi="Arial" w:cs="Arial"/>
          <w:color w:val="000000"/>
          <w:spacing w:val="-7"/>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10"/>
          <w:kern w:val="0"/>
          <w:sz w:val="22"/>
          <w:szCs w:val="22"/>
        </w:rPr>
        <w:t xml:space="preserve"> </w:t>
      </w:r>
      <w:r w:rsidRPr="005407BD">
        <w:rPr>
          <w:rFonts w:ascii="Arial" w:eastAsia="Times New Roman" w:hAnsi="Arial" w:cs="Arial"/>
          <w:color w:val="000000"/>
          <w:kern w:val="0"/>
          <w:sz w:val="22"/>
          <w:szCs w:val="22"/>
        </w:rPr>
        <w:t>confirmação.</w:t>
      </w:r>
      <w:r w:rsidRPr="005407BD">
        <w:rPr>
          <w:rFonts w:ascii="Arial" w:eastAsia="Times New Roman" w:hAnsi="Arial" w:cs="Arial"/>
          <w:color w:val="000000"/>
          <w:spacing w:val="-8"/>
          <w:kern w:val="0"/>
          <w:sz w:val="22"/>
          <w:szCs w:val="22"/>
        </w:rPr>
        <w:t xml:space="preserve"> </w:t>
      </w:r>
      <w:r w:rsidRPr="005407BD">
        <w:rPr>
          <w:rFonts w:ascii="Arial" w:eastAsia="Times New Roman" w:hAnsi="Arial" w:cs="Arial"/>
          <w:b/>
          <w:color w:val="000000"/>
          <w:kern w:val="0"/>
          <w:sz w:val="22"/>
          <w:szCs w:val="22"/>
        </w:rPr>
        <w:t>IGNORE</w:t>
      </w:r>
      <w:r w:rsidRPr="005407BD">
        <w:rPr>
          <w:rFonts w:ascii="Arial" w:eastAsia="Times New Roman" w:hAnsi="Arial" w:cs="Arial"/>
          <w:b/>
          <w:color w:val="000000"/>
          <w:spacing w:val="-9"/>
          <w:kern w:val="0"/>
          <w:sz w:val="22"/>
          <w:szCs w:val="22"/>
        </w:rPr>
        <w:t xml:space="preserve"> </w:t>
      </w:r>
      <w:r w:rsidRPr="005407BD">
        <w:rPr>
          <w:rFonts w:ascii="Arial" w:eastAsia="Times New Roman" w:hAnsi="Arial" w:cs="Arial"/>
          <w:b/>
          <w:color w:val="000000"/>
          <w:kern w:val="0"/>
          <w:sz w:val="22"/>
          <w:szCs w:val="22"/>
        </w:rPr>
        <w:t>O</w:t>
      </w:r>
      <w:r w:rsidRPr="005407BD">
        <w:rPr>
          <w:rFonts w:ascii="Arial" w:eastAsia="Times New Roman" w:hAnsi="Arial" w:cs="Arial"/>
          <w:b/>
          <w:color w:val="000000"/>
          <w:spacing w:val="-7"/>
          <w:kern w:val="0"/>
          <w:sz w:val="22"/>
          <w:szCs w:val="22"/>
        </w:rPr>
        <w:t xml:space="preserve"> </w:t>
      </w:r>
      <w:r w:rsidRPr="005407BD">
        <w:rPr>
          <w:rFonts w:ascii="Arial" w:eastAsia="Times New Roman" w:hAnsi="Arial" w:cs="Arial"/>
          <w:b/>
          <w:color w:val="000000"/>
          <w:kern w:val="0"/>
          <w:sz w:val="22"/>
          <w:szCs w:val="22"/>
        </w:rPr>
        <w:t>E-MAIL</w:t>
      </w:r>
      <w:r w:rsidRPr="005407BD">
        <w:rPr>
          <w:rFonts w:ascii="Arial" w:eastAsia="Times New Roman" w:hAnsi="Arial" w:cs="Arial"/>
          <w:b/>
          <w:color w:val="000000"/>
          <w:spacing w:val="-11"/>
          <w:kern w:val="0"/>
          <w:sz w:val="22"/>
          <w:szCs w:val="22"/>
        </w:rPr>
        <w:t xml:space="preserve"> </w:t>
      </w:r>
      <w:r w:rsidRPr="005407BD">
        <w:rPr>
          <w:rFonts w:ascii="Arial" w:eastAsia="Times New Roman" w:hAnsi="Arial" w:cs="Arial"/>
          <w:b/>
          <w:color w:val="000000"/>
          <w:kern w:val="0"/>
          <w:sz w:val="22"/>
          <w:szCs w:val="22"/>
        </w:rPr>
        <w:t>AUTOMÁTICO</w:t>
      </w:r>
      <w:r w:rsidRPr="005407BD">
        <w:rPr>
          <w:rFonts w:ascii="Arial" w:eastAsia="Times New Roman" w:hAnsi="Arial" w:cs="Arial"/>
          <w:b/>
          <w:color w:val="000000"/>
          <w:spacing w:val="-8"/>
          <w:kern w:val="0"/>
          <w:sz w:val="22"/>
          <w:szCs w:val="22"/>
        </w:rPr>
        <w:t xml:space="preserve"> </w:t>
      </w:r>
      <w:r w:rsidRPr="005407BD">
        <w:rPr>
          <w:rFonts w:ascii="Arial" w:eastAsia="Times New Roman" w:hAnsi="Arial" w:cs="Arial"/>
          <w:color w:val="000000"/>
          <w:kern w:val="0"/>
          <w:sz w:val="22"/>
          <w:szCs w:val="22"/>
        </w:rPr>
        <w:t>recebido</w:t>
      </w:r>
      <w:r w:rsidRPr="005407BD">
        <w:rPr>
          <w:rFonts w:ascii="Arial" w:eastAsia="Times New Roman" w:hAnsi="Arial" w:cs="Arial"/>
          <w:color w:val="000000"/>
          <w:spacing w:val="-47"/>
          <w:kern w:val="0"/>
          <w:sz w:val="22"/>
          <w:szCs w:val="22"/>
        </w:rPr>
        <w:t xml:space="preserve"> </w:t>
      </w:r>
      <w:r w:rsidRPr="005407BD">
        <w:rPr>
          <w:rFonts w:ascii="Arial" w:eastAsia="Times New Roman" w:hAnsi="Arial" w:cs="Arial"/>
          <w:color w:val="000000"/>
          <w:kern w:val="0"/>
          <w:sz w:val="22"/>
          <w:szCs w:val="22"/>
        </w:rPr>
        <w:t>após</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cadastro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e continue</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seguindo</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as</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orientações</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deste</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anexo.</w:t>
      </w:r>
    </w:p>
    <w:p w14:paraId="27AC975C" w14:textId="77777777" w:rsidR="00552C8D" w:rsidRPr="005407BD" w:rsidRDefault="00552C8D" w:rsidP="00552C8D">
      <w:pPr>
        <w:numPr>
          <w:ilvl w:val="0"/>
          <w:numId w:val="41"/>
        </w:numPr>
        <w:tabs>
          <w:tab w:val="left" w:pos="580"/>
        </w:tabs>
        <w:suppressAutoHyphens w:val="0"/>
        <w:autoSpaceDE w:val="0"/>
        <w:autoSpaceDN w:val="0"/>
        <w:spacing w:before="31" w:line="560" w:lineRule="exact"/>
        <w:ind w:right="91"/>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Para finalizar o cadastro, será necessário o envio dos documentos listados abaixo para o e-mail:</w:t>
      </w:r>
      <w:r w:rsidRPr="005407BD">
        <w:rPr>
          <w:rFonts w:ascii="Arial" w:eastAsia="Times New Roman" w:hAnsi="Arial" w:cs="Arial"/>
          <w:color w:val="0000FF"/>
          <w:spacing w:val="-47"/>
          <w:kern w:val="0"/>
          <w:sz w:val="22"/>
          <w:szCs w:val="22"/>
        </w:rPr>
        <w:t xml:space="preserve"> </w:t>
      </w:r>
      <w:hyperlink r:id="rId76">
        <w:r w:rsidRPr="005407BD">
          <w:rPr>
            <w:rFonts w:ascii="Arial" w:eastAsia="Times New Roman" w:hAnsi="Arial" w:cs="Arial"/>
            <w:color w:val="0000FF"/>
            <w:kern w:val="0"/>
            <w:sz w:val="22"/>
            <w:szCs w:val="22"/>
            <w:u w:val="single" w:color="0000FF"/>
          </w:rPr>
          <w:t>secrp@tre-sp.jus.br</w:t>
        </w:r>
        <w:r w:rsidRPr="005407BD">
          <w:rPr>
            <w:rFonts w:ascii="Arial" w:eastAsia="Times New Roman" w:hAnsi="Arial" w:cs="Arial"/>
            <w:color w:val="000000"/>
            <w:kern w:val="0"/>
            <w:sz w:val="22"/>
            <w:szCs w:val="22"/>
          </w:rPr>
          <w:t>,</w:t>
        </w:r>
        <w:r w:rsidRPr="005407BD">
          <w:rPr>
            <w:rFonts w:ascii="Arial" w:eastAsia="Times New Roman" w:hAnsi="Arial" w:cs="Arial"/>
            <w:color w:val="000000"/>
            <w:spacing w:val="-1"/>
            <w:kern w:val="0"/>
            <w:sz w:val="22"/>
            <w:szCs w:val="22"/>
          </w:rPr>
          <w:t xml:space="preserve"> </w:t>
        </w:r>
      </w:hyperlink>
      <w:r w:rsidRPr="005407BD">
        <w:rPr>
          <w:rFonts w:ascii="Arial" w:eastAsia="Times New Roman" w:hAnsi="Arial" w:cs="Arial"/>
          <w:color w:val="000000"/>
          <w:kern w:val="0"/>
          <w:sz w:val="22"/>
          <w:szCs w:val="22"/>
        </w:rPr>
        <w:t>no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caso de Ata</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Registo</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de Preços</w:t>
      </w:r>
    </w:p>
    <w:p w14:paraId="2337665C" w14:textId="77777777" w:rsidR="00552C8D" w:rsidRPr="005407BD" w:rsidRDefault="003D40F4" w:rsidP="00552C8D">
      <w:pPr>
        <w:tabs>
          <w:tab w:val="left" w:pos="288"/>
          <w:tab w:val="left" w:pos="1008"/>
          <w:tab w:val="left" w:pos="1728"/>
          <w:tab w:val="left" w:pos="2448"/>
          <w:tab w:val="left" w:pos="3168"/>
          <w:tab w:val="left" w:pos="3888"/>
          <w:tab w:val="left" w:pos="4608"/>
          <w:tab w:val="left" w:pos="5328"/>
          <w:tab w:val="left" w:pos="6048"/>
          <w:tab w:val="left" w:pos="6768"/>
        </w:tabs>
        <w:spacing w:line="215" w:lineRule="exact"/>
        <w:ind w:left="580" w:right="91"/>
        <w:jc w:val="both"/>
        <w:rPr>
          <w:rFonts w:ascii="Arial" w:eastAsia="Times New Roman" w:hAnsi="Arial" w:cs="Arial"/>
          <w:kern w:val="0"/>
          <w:sz w:val="22"/>
          <w:szCs w:val="22"/>
        </w:rPr>
      </w:pPr>
      <w:hyperlink r:id="rId77">
        <w:r w:rsidR="00552C8D" w:rsidRPr="005407BD">
          <w:rPr>
            <w:rFonts w:ascii="Arial" w:eastAsia="Times New Roman" w:hAnsi="Arial" w:cs="Arial"/>
            <w:color w:val="0000FF"/>
            <w:kern w:val="0"/>
            <w:sz w:val="22"/>
            <w:szCs w:val="22"/>
            <w:u w:val="single" w:color="0000FF"/>
          </w:rPr>
          <w:t>segcs@tre-sp.jus.br</w:t>
        </w:r>
        <w:r w:rsidR="00552C8D" w:rsidRPr="005407BD">
          <w:rPr>
            <w:rFonts w:ascii="Arial" w:eastAsia="Times New Roman" w:hAnsi="Arial" w:cs="Arial"/>
            <w:kern w:val="0"/>
            <w:sz w:val="22"/>
            <w:szCs w:val="22"/>
          </w:rPr>
          <w:t>,</w:t>
        </w:r>
        <w:r w:rsidR="00552C8D" w:rsidRPr="005407BD">
          <w:rPr>
            <w:rFonts w:ascii="Arial" w:eastAsia="Times New Roman" w:hAnsi="Arial" w:cs="Arial"/>
            <w:spacing w:val="-2"/>
            <w:kern w:val="0"/>
            <w:sz w:val="22"/>
            <w:szCs w:val="22"/>
          </w:rPr>
          <w:t xml:space="preserve"> </w:t>
        </w:r>
      </w:hyperlink>
      <w:r w:rsidR="00552C8D" w:rsidRPr="005407BD">
        <w:rPr>
          <w:rFonts w:ascii="Arial" w:eastAsia="Times New Roman" w:hAnsi="Arial" w:cs="Arial"/>
          <w:kern w:val="0"/>
          <w:sz w:val="22"/>
          <w:szCs w:val="22"/>
        </w:rPr>
        <w:t>no</w:t>
      </w:r>
      <w:r w:rsidR="00552C8D" w:rsidRPr="005407BD">
        <w:rPr>
          <w:rFonts w:ascii="Arial" w:eastAsia="Times New Roman" w:hAnsi="Arial" w:cs="Arial"/>
          <w:spacing w:val="1"/>
          <w:kern w:val="0"/>
          <w:sz w:val="22"/>
          <w:szCs w:val="22"/>
        </w:rPr>
        <w:t xml:space="preserve"> </w:t>
      </w:r>
      <w:r w:rsidR="00552C8D" w:rsidRPr="005407BD">
        <w:rPr>
          <w:rFonts w:ascii="Arial" w:eastAsia="Times New Roman" w:hAnsi="Arial" w:cs="Arial"/>
          <w:kern w:val="0"/>
          <w:sz w:val="22"/>
          <w:szCs w:val="22"/>
        </w:rPr>
        <w:t>caso</w:t>
      </w:r>
      <w:r w:rsidR="00552C8D" w:rsidRPr="005407BD">
        <w:rPr>
          <w:rFonts w:ascii="Arial" w:eastAsia="Times New Roman" w:hAnsi="Arial" w:cs="Arial"/>
          <w:spacing w:val="1"/>
          <w:kern w:val="0"/>
          <w:sz w:val="22"/>
          <w:szCs w:val="22"/>
        </w:rPr>
        <w:t xml:space="preserve"> </w:t>
      </w:r>
      <w:r w:rsidR="00552C8D" w:rsidRPr="005407BD">
        <w:rPr>
          <w:rFonts w:ascii="Arial" w:eastAsia="Times New Roman" w:hAnsi="Arial" w:cs="Arial"/>
          <w:kern w:val="0"/>
          <w:sz w:val="22"/>
          <w:szCs w:val="22"/>
        </w:rPr>
        <w:t>de</w:t>
      </w:r>
      <w:r w:rsidR="00552C8D" w:rsidRPr="005407BD">
        <w:rPr>
          <w:rFonts w:ascii="Arial" w:eastAsia="Times New Roman" w:hAnsi="Arial" w:cs="Arial"/>
          <w:spacing w:val="-3"/>
          <w:kern w:val="0"/>
          <w:sz w:val="22"/>
          <w:szCs w:val="22"/>
        </w:rPr>
        <w:t xml:space="preserve"> </w:t>
      </w:r>
      <w:r w:rsidR="00552C8D" w:rsidRPr="005407BD">
        <w:rPr>
          <w:rFonts w:ascii="Arial" w:eastAsia="Times New Roman" w:hAnsi="Arial" w:cs="Arial"/>
          <w:kern w:val="0"/>
          <w:sz w:val="22"/>
          <w:szCs w:val="22"/>
        </w:rPr>
        <w:t>Contratos</w:t>
      </w:r>
      <w:r w:rsidR="00552C8D" w:rsidRPr="005407BD">
        <w:rPr>
          <w:rFonts w:ascii="Arial" w:eastAsia="Times New Roman" w:hAnsi="Arial" w:cs="Arial"/>
          <w:spacing w:val="-2"/>
          <w:kern w:val="0"/>
          <w:sz w:val="22"/>
          <w:szCs w:val="22"/>
        </w:rPr>
        <w:t xml:space="preserve"> </w:t>
      </w:r>
      <w:r w:rsidR="00552C8D" w:rsidRPr="005407BD">
        <w:rPr>
          <w:rFonts w:ascii="Arial" w:eastAsia="Times New Roman" w:hAnsi="Arial" w:cs="Arial"/>
          <w:kern w:val="0"/>
          <w:sz w:val="22"/>
          <w:szCs w:val="22"/>
        </w:rPr>
        <w:t>de</w:t>
      </w:r>
      <w:r w:rsidR="00552C8D" w:rsidRPr="005407BD">
        <w:rPr>
          <w:rFonts w:ascii="Arial" w:eastAsia="Times New Roman" w:hAnsi="Arial" w:cs="Arial"/>
          <w:spacing w:val="2"/>
          <w:kern w:val="0"/>
          <w:sz w:val="22"/>
          <w:szCs w:val="22"/>
        </w:rPr>
        <w:t xml:space="preserve"> </w:t>
      </w:r>
      <w:r w:rsidR="00552C8D" w:rsidRPr="005407BD">
        <w:rPr>
          <w:rFonts w:ascii="Arial" w:eastAsia="Times New Roman" w:hAnsi="Arial" w:cs="Arial"/>
          <w:kern w:val="0"/>
          <w:sz w:val="22"/>
          <w:szCs w:val="22"/>
        </w:rPr>
        <w:t>Serviços</w:t>
      </w:r>
      <w:r w:rsidR="00552C8D" w:rsidRPr="005407BD">
        <w:rPr>
          <w:rFonts w:ascii="Arial" w:eastAsia="Times New Roman" w:hAnsi="Arial" w:cs="Arial"/>
          <w:spacing w:val="-4"/>
          <w:kern w:val="0"/>
          <w:sz w:val="22"/>
          <w:szCs w:val="22"/>
        </w:rPr>
        <w:t xml:space="preserve"> </w:t>
      </w:r>
      <w:r w:rsidR="00552C8D" w:rsidRPr="005407BD">
        <w:rPr>
          <w:rFonts w:ascii="Arial" w:eastAsia="Times New Roman" w:hAnsi="Arial" w:cs="Arial"/>
          <w:kern w:val="0"/>
          <w:sz w:val="22"/>
          <w:szCs w:val="22"/>
        </w:rPr>
        <w:t>continuados</w:t>
      </w:r>
      <w:r w:rsidR="00552C8D" w:rsidRPr="005407BD">
        <w:rPr>
          <w:rFonts w:ascii="Arial" w:eastAsia="Times New Roman" w:hAnsi="Arial" w:cs="Arial"/>
          <w:spacing w:val="-3"/>
          <w:kern w:val="0"/>
          <w:sz w:val="22"/>
          <w:szCs w:val="22"/>
        </w:rPr>
        <w:t xml:space="preserve"> </w:t>
      </w:r>
      <w:r w:rsidR="00552C8D" w:rsidRPr="005407BD">
        <w:rPr>
          <w:rFonts w:ascii="Arial" w:eastAsia="Times New Roman" w:hAnsi="Arial" w:cs="Arial"/>
          <w:kern w:val="0"/>
          <w:sz w:val="22"/>
          <w:szCs w:val="22"/>
        </w:rPr>
        <w:t>e</w:t>
      </w:r>
      <w:r w:rsidR="00552C8D" w:rsidRPr="005407BD">
        <w:rPr>
          <w:rFonts w:ascii="Arial" w:eastAsia="Times New Roman" w:hAnsi="Arial" w:cs="Arial"/>
          <w:spacing w:val="-3"/>
          <w:kern w:val="0"/>
          <w:sz w:val="22"/>
          <w:szCs w:val="22"/>
        </w:rPr>
        <w:t xml:space="preserve"> </w:t>
      </w:r>
      <w:r w:rsidR="00552C8D" w:rsidRPr="005407BD">
        <w:rPr>
          <w:rFonts w:ascii="Arial" w:eastAsia="Times New Roman" w:hAnsi="Arial" w:cs="Arial"/>
          <w:kern w:val="0"/>
          <w:sz w:val="22"/>
          <w:szCs w:val="22"/>
        </w:rPr>
        <w:t>Obras</w:t>
      </w:r>
    </w:p>
    <w:p w14:paraId="1F5EAB45" w14:textId="77777777" w:rsidR="00552C8D" w:rsidRPr="005407BD" w:rsidRDefault="003D40F4" w:rsidP="00552C8D">
      <w:pPr>
        <w:tabs>
          <w:tab w:val="left" w:pos="288"/>
          <w:tab w:val="left" w:pos="1008"/>
          <w:tab w:val="left" w:pos="1728"/>
          <w:tab w:val="left" w:pos="2448"/>
          <w:tab w:val="left" w:pos="3168"/>
          <w:tab w:val="left" w:pos="3888"/>
          <w:tab w:val="left" w:pos="4608"/>
          <w:tab w:val="left" w:pos="5328"/>
          <w:tab w:val="left" w:pos="6048"/>
          <w:tab w:val="left" w:pos="6768"/>
        </w:tabs>
        <w:spacing w:before="2" w:line="237" w:lineRule="auto"/>
        <w:ind w:left="580" w:right="91"/>
        <w:jc w:val="both"/>
        <w:rPr>
          <w:rFonts w:ascii="Arial" w:eastAsia="Times New Roman" w:hAnsi="Arial" w:cs="Arial"/>
          <w:kern w:val="0"/>
          <w:sz w:val="22"/>
          <w:szCs w:val="22"/>
        </w:rPr>
      </w:pPr>
      <w:hyperlink r:id="rId78">
        <w:r w:rsidR="00552C8D" w:rsidRPr="005407BD">
          <w:rPr>
            <w:rFonts w:ascii="Arial" w:eastAsia="Times New Roman" w:hAnsi="Arial" w:cs="Arial"/>
            <w:color w:val="0000FF"/>
            <w:kern w:val="0"/>
            <w:sz w:val="22"/>
            <w:szCs w:val="22"/>
            <w:u w:val="single" w:color="0000FF"/>
          </w:rPr>
          <w:t>segct@tre-sp.jus.br</w:t>
        </w:r>
        <w:r w:rsidR="00552C8D" w:rsidRPr="005407BD">
          <w:rPr>
            <w:rFonts w:ascii="Arial" w:eastAsia="Times New Roman" w:hAnsi="Arial" w:cs="Arial"/>
            <w:kern w:val="0"/>
            <w:sz w:val="22"/>
            <w:szCs w:val="22"/>
          </w:rPr>
          <w:t xml:space="preserve">, </w:t>
        </w:r>
      </w:hyperlink>
      <w:r w:rsidR="00552C8D" w:rsidRPr="005407BD">
        <w:rPr>
          <w:rFonts w:ascii="Arial" w:eastAsia="Times New Roman" w:hAnsi="Arial" w:cs="Arial"/>
          <w:kern w:val="0"/>
          <w:sz w:val="22"/>
          <w:szCs w:val="22"/>
        </w:rPr>
        <w:t>no caso de Contratos Terceirizados</w:t>
      </w:r>
      <w:r w:rsidR="00552C8D" w:rsidRPr="005407BD">
        <w:rPr>
          <w:rFonts w:ascii="Arial" w:eastAsia="Times New Roman" w:hAnsi="Arial" w:cs="Arial"/>
          <w:spacing w:val="1"/>
          <w:kern w:val="0"/>
          <w:sz w:val="22"/>
          <w:szCs w:val="22"/>
        </w:rPr>
        <w:t xml:space="preserve"> </w:t>
      </w:r>
      <w:hyperlink r:id="rId79">
        <w:r w:rsidR="00552C8D" w:rsidRPr="005407BD">
          <w:rPr>
            <w:rFonts w:ascii="Arial" w:eastAsia="Times New Roman" w:hAnsi="Arial" w:cs="Arial"/>
            <w:color w:val="0000FF"/>
            <w:kern w:val="0"/>
            <w:sz w:val="22"/>
            <w:szCs w:val="22"/>
            <w:u w:val="single" w:color="0000FF"/>
          </w:rPr>
          <w:t>segcl@tre-sp.jus.br</w:t>
        </w:r>
        <w:r w:rsidR="00552C8D" w:rsidRPr="005407BD">
          <w:rPr>
            <w:rFonts w:ascii="Arial" w:eastAsia="Times New Roman" w:hAnsi="Arial" w:cs="Arial"/>
            <w:kern w:val="0"/>
            <w:sz w:val="22"/>
            <w:szCs w:val="22"/>
          </w:rPr>
          <w:t>,</w:t>
        </w:r>
        <w:r w:rsidR="00552C8D" w:rsidRPr="005407BD">
          <w:rPr>
            <w:rFonts w:ascii="Arial" w:eastAsia="Times New Roman" w:hAnsi="Arial" w:cs="Arial"/>
            <w:spacing w:val="-2"/>
            <w:kern w:val="0"/>
            <w:sz w:val="22"/>
            <w:szCs w:val="22"/>
          </w:rPr>
          <w:t xml:space="preserve"> </w:t>
        </w:r>
      </w:hyperlink>
      <w:r w:rsidR="00552C8D" w:rsidRPr="005407BD">
        <w:rPr>
          <w:rFonts w:ascii="Arial" w:eastAsia="Times New Roman" w:hAnsi="Arial" w:cs="Arial"/>
          <w:kern w:val="0"/>
          <w:sz w:val="22"/>
          <w:szCs w:val="22"/>
        </w:rPr>
        <w:t>no caso</w:t>
      </w:r>
      <w:r w:rsidR="00552C8D" w:rsidRPr="005407BD">
        <w:rPr>
          <w:rFonts w:ascii="Arial" w:eastAsia="Times New Roman" w:hAnsi="Arial" w:cs="Arial"/>
          <w:spacing w:val="-1"/>
          <w:kern w:val="0"/>
          <w:sz w:val="22"/>
          <w:szCs w:val="22"/>
        </w:rPr>
        <w:t xml:space="preserve"> </w:t>
      </w:r>
      <w:r w:rsidR="00552C8D" w:rsidRPr="005407BD">
        <w:rPr>
          <w:rFonts w:ascii="Arial" w:eastAsia="Times New Roman" w:hAnsi="Arial" w:cs="Arial"/>
          <w:kern w:val="0"/>
          <w:sz w:val="22"/>
          <w:szCs w:val="22"/>
        </w:rPr>
        <w:t>de</w:t>
      </w:r>
      <w:r w:rsidR="00552C8D" w:rsidRPr="005407BD">
        <w:rPr>
          <w:rFonts w:ascii="Arial" w:eastAsia="Times New Roman" w:hAnsi="Arial" w:cs="Arial"/>
          <w:spacing w:val="-3"/>
          <w:kern w:val="0"/>
          <w:sz w:val="22"/>
          <w:szCs w:val="22"/>
        </w:rPr>
        <w:t xml:space="preserve"> </w:t>
      </w:r>
      <w:r w:rsidR="00552C8D" w:rsidRPr="005407BD">
        <w:rPr>
          <w:rFonts w:ascii="Arial" w:eastAsia="Times New Roman" w:hAnsi="Arial" w:cs="Arial"/>
          <w:kern w:val="0"/>
          <w:sz w:val="22"/>
          <w:szCs w:val="22"/>
        </w:rPr>
        <w:t>Contratos</w:t>
      </w:r>
      <w:r w:rsidR="00552C8D" w:rsidRPr="005407BD">
        <w:rPr>
          <w:rFonts w:ascii="Arial" w:eastAsia="Times New Roman" w:hAnsi="Arial" w:cs="Arial"/>
          <w:spacing w:val="-1"/>
          <w:kern w:val="0"/>
          <w:sz w:val="22"/>
          <w:szCs w:val="22"/>
        </w:rPr>
        <w:t xml:space="preserve"> </w:t>
      </w:r>
      <w:r w:rsidR="00552C8D" w:rsidRPr="005407BD">
        <w:rPr>
          <w:rFonts w:ascii="Arial" w:eastAsia="Times New Roman" w:hAnsi="Arial" w:cs="Arial"/>
          <w:kern w:val="0"/>
          <w:sz w:val="22"/>
          <w:szCs w:val="22"/>
        </w:rPr>
        <w:t>de</w:t>
      </w:r>
      <w:r w:rsidR="00552C8D" w:rsidRPr="005407BD">
        <w:rPr>
          <w:rFonts w:ascii="Arial" w:eastAsia="Times New Roman" w:hAnsi="Arial" w:cs="Arial"/>
          <w:spacing w:val="-3"/>
          <w:kern w:val="0"/>
          <w:sz w:val="22"/>
          <w:szCs w:val="22"/>
        </w:rPr>
        <w:t xml:space="preserve"> </w:t>
      </w:r>
      <w:r w:rsidR="00552C8D" w:rsidRPr="005407BD">
        <w:rPr>
          <w:rFonts w:ascii="Arial" w:eastAsia="Times New Roman" w:hAnsi="Arial" w:cs="Arial"/>
          <w:kern w:val="0"/>
          <w:sz w:val="22"/>
          <w:szCs w:val="22"/>
        </w:rPr>
        <w:t>Locação</w:t>
      </w:r>
      <w:r w:rsidR="00552C8D" w:rsidRPr="005407BD">
        <w:rPr>
          <w:rFonts w:ascii="Arial" w:eastAsia="Times New Roman" w:hAnsi="Arial" w:cs="Arial"/>
          <w:spacing w:val="-3"/>
          <w:kern w:val="0"/>
          <w:sz w:val="22"/>
          <w:szCs w:val="22"/>
        </w:rPr>
        <w:t xml:space="preserve"> </w:t>
      </w:r>
      <w:r w:rsidR="00552C8D" w:rsidRPr="005407BD">
        <w:rPr>
          <w:rFonts w:ascii="Arial" w:eastAsia="Times New Roman" w:hAnsi="Arial" w:cs="Arial"/>
          <w:kern w:val="0"/>
          <w:sz w:val="22"/>
          <w:szCs w:val="22"/>
        </w:rPr>
        <w:t>e</w:t>
      </w:r>
      <w:r w:rsidR="00552C8D" w:rsidRPr="005407BD">
        <w:rPr>
          <w:rFonts w:ascii="Arial" w:eastAsia="Times New Roman" w:hAnsi="Arial" w:cs="Arial"/>
          <w:spacing w:val="-1"/>
          <w:kern w:val="0"/>
          <w:sz w:val="22"/>
          <w:szCs w:val="22"/>
        </w:rPr>
        <w:t xml:space="preserve"> </w:t>
      </w:r>
      <w:r w:rsidR="00552C8D" w:rsidRPr="005407BD">
        <w:rPr>
          <w:rFonts w:ascii="Arial" w:eastAsia="Times New Roman" w:hAnsi="Arial" w:cs="Arial"/>
          <w:kern w:val="0"/>
          <w:sz w:val="22"/>
          <w:szCs w:val="22"/>
        </w:rPr>
        <w:t>Aquisição</w:t>
      </w:r>
    </w:p>
    <w:p w14:paraId="0DDD335C"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2"/>
          <w:szCs w:val="22"/>
        </w:rPr>
      </w:pPr>
    </w:p>
    <w:p w14:paraId="7A081A39"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56"/>
        <w:ind w:left="580"/>
        <w:jc w:val="both"/>
        <w:rPr>
          <w:rFonts w:ascii="Arial" w:eastAsia="Times New Roman" w:hAnsi="Arial" w:cs="Arial"/>
          <w:kern w:val="0"/>
          <w:sz w:val="22"/>
          <w:szCs w:val="22"/>
        </w:rPr>
      </w:pPr>
      <w:r w:rsidRPr="005407BD">
        <w:rPr>
          <w:rFonts w:ascii="Arial" w:eastAsia="Times New Roman" w:hAnsi="Arial" w:cs="Arial"/>
          <w:kern w:val="0"/>
          <w:sz w:val="22"/>
          <w:szCs w:val="22"/>
        </w:rPr>
        <w:t>Para</w:t>
      </w:r>
      <w:r w:rsidRPr="005407BD">
        <w:rPr>
          <w:rFonts w:ascii="Arial" w:eastAsia="Times New Roman" w:hAnsi="Arial" w:cs="Arial"/>
          <w:spacing w:val="-2"/>
          <w:kern w:val="0"/>
          <w:sz w:val="22"/>
          <w:szCs w:val="22"/>
        </w:rPr>
        <w:t xml:space="preserve"> </w:t>
      </w:r>
      <w:r w:rsidRPr="005407BD">
        <w:rPr>
          <w:rFonts w:ascii="Arial" w:eastAsia="Times New Roman" w:hAnsi="Arial" w:cs="Arial"/>
          <w:kern w:val="0"/>
          <w:sz w:val="22"/>
          <w:szCs w:val="22"/>
        </w:rPr>
        <w:t>credenciamento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pessoa</w:t>
      </w:r>
      <w:r w:rsidRPr="005407BD">
        <w:rPr>
          <w:rFonts w:ascii="Arial" w:eastAsia="Times New Roman" w:hAnsi="Arial" w:cs="Arial"/>
          <w:spacing w:val="-4"/>
          <w:kern w:val="0"/>
          <w:sz w:val="22"/>
          <w:szCs w:val="22"/>
        </w:rPr>
        <w:t xml:space="preserve"> </w:t>
      </w:r>
      <w:r w:rsidRPr="005407BD">
        <w:rPr>
          <w:rFonts w:ascii="Arial" w:eastAsia="Times New Roman" w:hAnsi="Arial" w:cs="Arial"/>
          <w:kern w:val="0"/>
          <w:sz w:val="22"/>
          <w:szCs w:val="22"/>
        </w:rPr>
        <w:t>física:</w:t>
      </w:r>
    </w:p>
    <w:p w14:paraId="23E2F9B1" w14:textId="77777777" w:rsidR="00552C8D" w:rsidRPr="005407BD" w:rsidRDefault="00552C8D" w:rsidP="00552C8D">
      <w:pPr>
        <w:numPr>
          <w:ilvl w:val="1"/>
          <w:numId w:val="41"/>
        </w:numPr>
        <w:tabs>
          <w:tab w:val="left" w:pos="802"/>
        </w:tabs>
        <w:suppressAutoHyphens w:val="0"/>
        <w:autoSpaceDE w:val="0"/>
        <w:autoSpaceDN w:val="0"/>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Termo</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Declaração</w:t>
      </w:r>
      <w:r w:rsidRPr="005407BD">
        <w:rPr>
          <w:rFonts w:ascii="Arial" w:eastAsia="Times New Roman" w:hAnsi="Arial" w:cs="Arial"/>
          <w:color w:val="000000"/>
          <w:spacing w:val="-6"/>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6"/>
          <w:kern w:val="0"/>
          <w:sz w:val="22"/>
          <w:szCs w:val="22"/>
        </w:rPr>
        <w:t xml:space="preserve"> </w:t>
      </w:r>
      <w:r w:rsidRPr="005407BD">
        <w:rPr>
          <w:rFonts w:ascii="Arial" w:eastAsia="Times New Roman" w:hAnsi="Arial" w:cs="Arial"/>
          <w:color w:val="000000"/>
          <w:kern w:val="0"/>
          <w:sz w:val="22"/>
          <w:szCs w:val="22"/>
        </w:rPr>
        <w:t>Concordância</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Veracidade,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qual</w:t>
      </w:r>
      <w:r w:rsidRPr="005407BD">
        <w:rPr>
          <w:rFonts w:ascii="Arial" w:eastAsia="Times New Roman" w:hAnsi="Arial" w:cs="Arial"/>
          <w:color w:val="000000"/>
          <w:spacing w:val="-7"/>
          <w:kern w:val="0"/>
          <w:sz w:val="22"/>
          <w:szCs w:val="22"/>
        </w:rPr>
        <w:t xml:space="preserve"> </w:t>
      </w:r>
      <w:r w:rsidRPr="005407BD">
        <w:rPr>
          <w:rFonts w:ascii="Arial" w:eastAsia="Times New Roman" w:hAnsi="Arial" w:cs="Arial"/>
          <w:color w:val="000000"/>
          <w:kern w:val="0"/>
          <w:sz w:val="22"/>
          <w:szCs w:val="22"/>
        </w:rPr>
        <w:t>será</w:t>
      </w:r>
      <w:r w:rsidRPr="005407BD">
        <w:rPr>
          <w:rFonts w:ascii="Arial" w:eastAsia="Times New Roman" w:hAnsi="Arial" w:cs="Arial"/>
          <w:color w:val="000000"/>
          <w:spacing w:val="-7"/>
          <w:kern w:val="0"/>
          <w:sz w:val="22"/>
          <w:szCs w:val="22"/>
        </w:rPr>
        <w:t xml:space="preserve"> </w:t>
      </w:r>
      <w:r w:rsidRPr="005407BD">
        <w:rPr>
          <w:rFonts w:ascii="Arial" w:eastAsia="Times New Roman" w:hAnsi="Arial" w:cs="Arial"/>
          <w:color w:val="000000"/>
          <w:kern w:val="0"/>
          <w:sz w:val="22"/>
          <w:szCs w:val="22"/>
        </w:rPr>
        <w:t>enviado</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para</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preenchimento</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assinatura;</w:t>
      </w:r>
    </w:p>
    <w:p w14:paraId="5591ADE0" w14:textId="77777777" w:rsidR="00552C8D" w:rsidRPr="005407BD" w:rsidRDefault="00552C8D" w:rsidP="00552C8D">
      <w:pPr>
        <w:numPr>
          <w:ilvl w:val="1"/>
          <w:numId w:val="41"/>
        </w:numPr>
        <w:tabs>
          <w:tab w:val="left" w:pos="812"/>
        </w:tabs>
        <w:suppressAutoHyphens w:val="0"/>
        <w:autoSpaceDE w:val="0"/>
        <w:autoSpaceDN w:val="0"/>
        <w:ind w:left="811" w:hanging="232"/>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Documento</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de identificação pessoal com</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foto;</w:t>
      </w:r>
    </w:p>
    <w:p w14:paraId="50C85B84" w14:textId="77777777" w:rsidR="00552C8D" w:rsidRPr="005407BD" w:rsidRDefault="00552C8D" w:rsidP="00552C8D">
      <w:pPr>
        <w:numPr>
          <w:ilvl w:val="1"/>
          <w:numId w:val="41"/>
        </w:numPr>
        <w:tabs>
          <w:tab w:val="left" w:pos="791"/>
        </w:tabs>
        <w:suppressAutoHyphens w:val="0"/>
        <w:autoSpaceDE w:val="0"/>
        <w:autoSpaceDN w:val="0"/>
        <w:spacing w:before="1"/>
        <w:ind w:left="790" w:hanging="211"/>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Cadastro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Pessoa Física</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 CPF</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e</w:t>
      </w:r>
    </w:p>
    <w:p w14:paraId="316BBB6F" w14:textId="77777777" w:rsidR="00552C8D" w:rsidRPr="005407BD" w:rsidRDefault="00552C8D" w:rsidP="00552C8D">
      <w:pPr>
        <w:numPr>
          <w:ilvl w:val="1"/>
          <w:numId w:val="41"/>
        </w:numPr>
        <w:tabs>
          <w:tab w:val="left" w:pos="812"/>
        </w:tabs>
        <w:suppressAutoHyphens w:val="0"/>
        <w:autoSpaceDE w:val="0"/>
        <w:autoSpaceDN w:val="0"/>
        <w:ind w:left="811" w:hanging="232"/>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Comprovante</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endereço.</w:t>
      </w:r>
    </w:p>
    <w:p w14:paraId="0D025B0F"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2E6BF7BC"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7F0BC45B"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ind w:left="580"/>
        <w:jc w:val="both"/>
        <w:rPr>
          <w:rFonts w:ascii="Arial" w:eastAsia="Times New Roman" w:hAnsi="Arial" w:cs="Arial"/>
          <w:kern w:val="0"/>
          <w:sz w:val="22"/>
          <w:szCs w:val="22"/>
        </w:rPr>
      </w:pPr>
      <w:r w:rsidRPr="005407BD">
        <w:rPr>
          <w:rFonts w:ascii="Arial" w:eastAsia="Times New Roman" w:hAnsi="Arial" w:cs="Arial"/>
          <w:kern w:val="0"/>
          <w:sz w:val="22"/>
          <w:szCs w:val="22"/>
        </w:rPr>
        <w:t>Para</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credenciamento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pessoa</w:t>
      </w:r>
      <w:r w:rsidRPr="005407BD">
        <w:rPr>
          <w:rFonts w:ascii="Arial" w:eastAsia="Times New Roman" w:hAnsi="Arial" w:cs="Arial"/>
          <w:spacing w:val="-3"/>
          <w:kern w:val="0"/>
          <w:sz w:val="22"/>
          <w:szCs w:val="22"/>
        </w:rPr>
        <w:t xml:space="preserve"> </w:t>
      </w:r>
      <w:r w:rsidRPr="005407BD">
        <w:rPr>
          <w:rFonts w:ascii="Arial" w:eastAsia="Times New Roman" w:hAnsi="Arial" w:cs="Arial"/>
          <w:kern w:val="0"/>
          <w:sz w:val="22"/>
          <w:szCs w:val="22"/>
        </w:rPr>
        <w:t>jurídica:</w:t>
      </w:r>
    </w:p>
    <w:p w14:paraId="0178C7D4" w14:textId="77777777" w:rsidR="00552C8D" w:rsidRPr="005407BD" w:rsidRDefault="00552C8D" w:rsidP="00552C8D">
      <w:pPr>
        <w:numPr>
          <w:ilvl w:val="0"/>
          <w:numId w:val="42"/>
        </w:numPr>
        <w:tabs>
          <w:tab w:val="left" w:pos="802"/>
        </w:tabs>
        <w:suppressAutoHyphens w:val="0"/>
        <w:autoSpaceDE w:val="0"/>
        <w:autoSpaceDN w:val="0"/>
        <w:spacing w:before="1" w:line="267" w:lineRule="exact"/>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lastRenderedPageBreak/>
        <w:t>Termo</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Declaração</w:t>
      </w:r>
      <w:r w:rsidRPr="005407BD">
        <w:rPr>
          <w:rFonts w:ascii="Arial" w:eastAsia="Times New Roman" w:hAnsi="Arial" w:cs="Arial"/>
          <w:color w:val="000000"/>
          <w:spacing w:val="-6"/>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6"/>
          <w:kern w:val="0"/>
          <w:sz w:val="22"/>
          <w:szCs w:val="22"/>
        </w:rPr>
        <w:t xml:space="preserve"> </w:t>
      </w:r>
      <w:r w:rsidRPr="005407BD">
        <w:rPr>
          <w:rFonts w:ascii="Arial" w:eastAsia="Times New Roman" w:hAnsi="Arial" w:cs="Arial"/>
          <w:color w:val="000000"/>
          <w:kern w:val="0"/>
          <w:sz w:val="22"/>
          <w:szCs w:val="22"/>
        </w:rPr>
        <w:t>Concordância</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Veracidade,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qual</w:t>
      </w:r>
      <w:r w:rsidRPr="005407BD">
        <w:rPr>
          <w:rFonts w:ascii="Arial" w:eastAsia="Times New Roman" w:hAnsi="Arial" w:cs="Arial"/>
          <w:color w:val="000000"/>
          <w:spacing w:val="-7"/>
          <w:kern w:val="0"/>
          <w:sz w:val="22"/>
          <w:szCs w:val="22"/>
        </w:rPr>
        <w:t xml:space="preserve"> </w:t>
      </w:r>
      <w:r w:rsidRPr="005407BD">
        <w:rPr>
          <w:rFonts w:ascii="Arial" w:eastAsia="Times New Roman" w:hAnsi="Arial" w:cs="Arial"/>
          <w:color w:val="000000"/>
          <w:kern w:val="0"/>
          <w:sz w:val="22"/>
          <w:szCs w:val="22"/>
        </w:rPr>
        <w:t>será</w:t>
      </w:r>
      <w:r w:rsidRPr="005407BD">
        <w:rPr>
          <w:rFonts w:ascii="Arial" w:eastAsia="Times New Roman" w:hAnsi="Arial" w:cs="Arial"/>
          <w:color w:val="000000"/>
          <w:spacing w:val="-7"/>
          <w:kern w:val="0"/>
          <w:sz w:val="22"/>
          <w:szCs w:val="22"/>
        </w:rPr>
        <w:t xml:space="preserve"> </w:t>
      </w:r>
      <w:r w:rsidRPr="005407BD">
        <w:rPr>
          <w:rFonts w:ascii="Arial" w:eastAsia="Times New Roman" w:hAnsi="Arial" w:cs="Arial"/>
          <w:color w:val="000000"/>
          <w:kern w:val="0"/>
          <w:sz w:val="22"/>
          <w:szCs w:val="22"/>
        </w:rPr>
        <w:t>enviado</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para</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preenchimento</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assinatura;</w:t>
      </w:r>
    </w:p>
    <w:p w14:paraId="1196D1BB" w14:textId="77777777" w:rsidR="00552C8D" w:rsidRPr="005407BD" w:rsidRDefault="00552C8D" w:rsidP="00552C8D">
      <w:pPr>
        <w:numPr>
          <w:ilvl w:val="0"/>
          <w:numId w:val="42"/>
        </w:numPr>
        <w:tabs>
          <w:tab w:val="left" w:pos="812"/>
        </w:tabs>
        <w:suppressAutoHyphens w:val="0"/>
        <w:autoSpaceDE w:val="0"/>
        <w:autoSpaceDN w:val="0"/>
        <w:spacing w:line="267" w:lineRule="exact"/>
        <w:ind w:left="811" w:hanging="232"/>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Documento</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identidade e</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CPF do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representante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legal;</w:t>
      </w:r>
    </w:p>
    <w:p w14:paraId="61F8B1DF" w14:textId="77777777" w:rsidR="00552C8D" w:rsidRPr="005407BD" w:rsidRDefault="00552C8D" w:rsidP="00552C8D">
      <w:pPr>
        <w:numPr>
          <w:ilvl w:val="0"/>
          <w:numId w:val="42"/>
        </w:numPr>
        <w:tabs>
          <w:tab w:val="left" w:pos="791"/>
        </w:tabs>
        <w:suppressAutoHyphens w:val="0"/>
        <w:autoSpaceDE w:val="0"/>
        <w:autoSpaceDN w:val="0"/>
        <w:ind w:left="790" w:hanging="211"/>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Ato</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constitutivo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suas</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alterações</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ou</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ato</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constitutivo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consolidado,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devidamente</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registrados;</w:t>
      </w:r>
    </w:p>
    <w:p w14:paraId="1CCCB389" w14:textId="77777777" w:rsidR="00552C8D" w:rsidRPr="005407BD" w:rsidRDefault="00552C8D" w:rsidP="00552C8D">
      <w:pPr>
        <w:numPr>
          <w:ilvl w:val="0"/>
          <w:numId w:val="42"/>
        </w:numPr>
        <w:tabs>
          <w:tab w:val="left" w:pos="812"/>
        </w:tabs>
        <w:suppressAutoHyphens w:val="0"/>
        <w:autoSpaceDE w:val="0"/>
        <w:autoSpaceDN w:val="0"/>
        <w:ind w:left="811" w:hanging="232"/>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Ato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de nomeação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ou</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eleição de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dirigentes, devidamente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registrado,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ou</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procuração;</w:t>
      </w:r>
    </w:p>
    <w:p w14:paraId="74103FC5" w14:textId="77777777" w:rsidR="00552C8D" w:rsidRPr="005407BD" w:rsidRDefault="00552C8D" w:rsidP="00552C8D">
      <w:pPr>
        <w:numPr>
          <w:ilvl w:val="0"/>
          <w:numId w:val="42"/>
        </w:numPr>
        <w:tabs>
          <w:tab w:val="left" w:pos="809"/>
        </w:tabs>
        <w:suppressAutoHyphens w:val="0"/>
        <w:autoSpaceDE w:val="0"/>
        <w:autoSpaceDN w:val="0"/>
        <w:ind w:left="808" w:hanging="229"/>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Comprovante</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inscrição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no</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Cadastro Nacional</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Pessoa</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Jurídica-</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CNPJ</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e</w:t>
      </w:r>
    </w:p>
    <w:p w14:paraId="2E6B60D4" w14:textId="77777777" w:rsidR="00552C8D" w:rsidRPr="005407BD" w:rsidRDefault="00552C8D" w:rsidP="00552C8D">
      <w:pPr>
        <w:numPr>
          <w:ilvl w:val="0"/>
          <w:numId w:val="42"/>
        </w:numPr>
        <w:tabs>
          <w:tab w:val="left" w:pos="765"/>
        </w:tabs>
        <w:suppressAutoHyphens w:val="0"/>
        <w:autoSpaceDE w:val="0"/>
        <w:autoSpaceDN w:val="0"/>
        <w:spacing w:before="1"/>
        <w:ind w:left="764" w:hanging="185"/>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Comprovante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endereço.</w:t>
      </w:r>
    </w:p>
    <w:p w14:paraId="686E6D05"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eastAsia="Times New Roman" w:hAnsi="Arial" w:cs="Arial"/>
          <w:kern w:val="0"/>
          <w:sz w:val="22"/>
          <w:szCs w:val="22"/>
        </w:rPr>
      </w:pPr>
    </w:p>
    <w:p w14:paraId="6F594802"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eastAsia="Times New Roman" w:hAnsi="Arial" w:cs="Arial"/>
          <w:kern w:val="0"/>
          <w:sz w:val="22"/>
          <w:szCs w:val="22"/>
        </w:rPr>
      </w:pPr>
      <w:r w:rsidRPr="005407BD">
        <w:rPr>
          <w:rFonts w:ascii="Arial" w:eastAsia="Times New Roman" w:hAnsi="Arial" w:cs="Arial"/>
          <w:kern w:val="0"/>
          <w:sz w:val="22"/>
          <w:szCs w:val="22"/>
        </w:rPr>
        <w:t>Estando</w:t>
      </w:r>
      <w:r w:rsidRPr="005407BD">
        <w:rPr>
          <w:rFonts w:ascii="Arial" w:eastAsia="Times New Roman" w:hAnsi="Arial" w:cs="Arial"/>
          <w:spacing w:val="-4"/>
          <w:kern w:val="0"/>
          <w:sz w:val="22"/>
          <w:szCs w:val="22"/>
        </w:rPr>
        <w:t xml:space="preserve"> </w:t>
      </w:r>
      <w:r w:rsidRPr="005407BD">
        <w:rPr>
          <w:rFonts w:ascii="Arial" w:eastAsia="Times New Roman" w:hAnsi="Arial" w:cs="Arial"/>
          <w:kern w:val="0"/>
          <w:sz w:val="22"/>
          <w:szCs w:val="22"/>
        </w:rPr>
        <w:t>em</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conformidade</w:t>
      </w:r>
      <w:r w:rsidRPr="005407BD">
        <w:rPr>
          <w:rFonts w:ascii="Arial" w:eastAsia="Times New Roman" w:hAnsi="Arial" w:cs="Arial"/>
          <w:spacing w:val="-3"/>
          <w:kern w:val="0"/>
          <w:sz w:val="22"/>
          <w:szCs w:val="22"/>
        </w:rPr>
        <w:t xml:space="preserve"> </w:t>
      </w:r>
      <w:r w:rsidRPr="005407BD">
        <w:rPr>
          <w:rFonts w:ascii="Arial" w:eastAsia="Times New Roman" w:hAnsi="Arial" w:cs="Arial"/>
          <w:kern w:val="0"/>
          <w:sz w:val="22"/>
          <w:szCs w:val="22"/>
        </w:rPr>
        <w:t>os</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documentos,</w:t>
      </w:r>
      <w:r w:rsidRPr="005407BD">
        <w:rPr>
          <w:rFonts w:ascii="Arial" w:eastAsia="Times New Roman" w:hAnsi="Arial" w:cs="Arial"/>
          <w:spacing w:val="-5"/>
          <w:kern w:val="0"/>
          <w:sz w:val="22"/>
          <w:szCs w:val="22"/>
        </w:rPr>
        <w:t xml:space="preserve"> </w:t>
      </w:r>
      <w:r w:rsidRPr="005407BD">
        <w:rPr>
          <w:rFonts w:ascii="Arial" w:eastAsia="Times New Roman" w:hAnsi="Arial" w:cs="Arial"/>
          <w:kern w:val="0"/>
          <w:sz w:val="22"/>
          <w:szCs w:val="22"/>
        </w:rPr>
        <w:t>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acesso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ao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SEI</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será</w:t>
      </w:r>
      <w:r w:rsidRPr="005407BD">
        <w:rPr>
          <w:rFonts w:ascii="Arial" w:eastAsia="Times New Roman" w:hAnsi="Arial" w:cs="Arial"/>
          <w:spacing w:val="-3"/>
          <w:kern w:val="0"/>
          <w:sz w:val="22"/>
          <w:szCs w:val="22"/>
        </w:rPr>
        <w:t xml:space="preserve"> </w:t>
      </w:r>
      <w:r w:rsidRPr="005407BD">
        <w:rPr>
          <w:rFonts w:ascii="Arial" w:eastAsia="Times New Roman" w:hAnsi="Arial" w:cs="Arial"/>
          <w:kern w:val="0"/>
          <w:sz w:val="22"/>
          <w:szCs w:val="22"/>
        </w:rPr>
        <w:t>liberado para</w:t>
      </w:r>
      <w:r w:rsidRPr="005407BD">
        <w:rPr>
          <w:rFonts w:ascii="Arial" w:eastAsia="Times New Roman" w:hAnsi="Arial" w:cs="Arial"/>
          <w:spacing w:val="-5"/>
          <w:kern w:val="0"/>
          <w:sz w:val="22"/>
          <w:szCs w:val="22"/>
        </w:rPr>
        <w:t xml:space="preserve"> </w:t>
      </w:r>
      <w:r w:rsidRPr="005407BD">
        <w:rPr>
          <w:rFonts w:ascii="Arial" w:eastAsia="Times New Roman" w:hAnsi="Arial" w:cs="Arial"/>
          <w:kern w:val="0"/>
          <w:sz w:val="22"/>
          <w:szCs w:val="22"/>
        </w:rPr>
        <w:t>assinatura.</w:t>
      </w:r>
    </w:p>
    <w:p w14:paraId="4F2C63D8"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eastAsia="Times New Roman" w:hAnsi="Arial" w:cs="Arial"/>
          <w:kern w:val="0"/>
          <w:sz w:val="22"/>
          <w:szCs w:val="22"/>
        </w:rPr>
      </w:pPr>
    </w:p>
    <w:p w14:paraId="74FF3DB1"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eastAsia="Times New Roman" w:hAnsi="Arial" w:cs="Arial"/>
          <w:kern w:val="0"/>
          <w:sz w:val="22"/>
          <w:szCs w:val="22"/>
        </w:rPr>
      </w:pPr>
      <w:r w:rsidRPr="005407BD">
        <w:rPr>
          <w:rFonts w:ascii="Arial" w:eastAsia="Times New Roman" w:hAnsi="Arial" w:cs="Arial"/>
          <w:kern w:val="0"/>
          <w:sz w:val="22"/>
          <w:szCs w:val="22"/>
        </w:rPr>
        <w:t>Observação: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comprovante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endereço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deve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ser</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recente,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com</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data</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até</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3</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meses,</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e, 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endereço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cadastrado no Sistema SEI deverá ser o mesmo constante do Termo de Declaração de Concordância 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Veracidade</w:t>
      </w:r>
      <w:r w:rsidRPr="005407BD">
        <w:rPr>
          <w:rFonts w:ascii="Arial" w:eastAsia="Times New Roman" w:hAnsi="Arial" w:cs="Arial"/>
          <w:spacing w:val="-3"/>
          <w:kern w:val="0"/>
          <w:sz w:val="22"/>
          <w:szCs w:val="22"/>
        </w:rPr>
        <w:t xml:space="preserve"> </w:t>
      </w:r>
      <w:r w:rsidRPr="005407BD">
        <w:rPr>
          <w:rFonts w:ascii="Arial" w:eastAsia="Times New Roman" w:hAnsi="Arial" w:cs="Arial"/>
          <w:kern w:val="0"/>
          <w:sz w:val="22"/>
          <w:szCs w:val="22"/>
        </w:rPr>
        <w:t>e do</w:t>
      </w:r>
      <w:r w:rsidRPr="005407BD">
        <w:rPr>
          <w:rFonts w:ascii="Arial" w:eastAsia="Times New Roman" w:hAnsi="Arial" w:cs="Arial"/>
          <w:spacing w:val="-2"/>
          <w:kern w:val="0"/>
          <w:sz w:val="22"/>
          <w:szCs w:val="22"/>
        </w:rPr>
        <w:t xml:space="preserve"> </w:t>
      </w:r>
      <w:r w:rsidRPr="005407BD">
        <w:rPr>
          <w:rFonts w:ascii="Arial" w:eastAsia="Times New Roman" w:hAnsi="Arial" w:cs="Arial"/>
          <w:kern w:val="0"/>
          <w:sz w:val="22"/>
          <w:szCs w:val="22"/>
        </w:rPr>
        <w:t>comprovante de</w:t>
      </w:r>
      <w:r w:rsidRPr="005407BD">
        <w:rPr>
          <w:rFonts w:ascii="Arial" w:eastAsia="Times New Roman" w:hAnsi="Arial" w:cs="Arial"/>
          <w:spacing w:val="-3"/>
          <w:kern w:val="0"/>
          <w:sz w:val="22"/>
          <w:szCs w:val="22"/>
        </w:rPr>
        <w:t xml:space="preserve"> </w:t>
      </w:r>
      <w:r w:rsidRPr="005407BD">
        <w:rPr>
          <w:rFonts w:ascii="Arial" w:eastAsia="Times New Roman" w:hAnsi="Arial" w:cs="Arial"/>
          <w:kern w:val="0"/>
          <w:sz w:val="22"/>
          <w:szCs w:val="22"/>
        </w:rPr>
        <w:t>endereço apresentado em</w:t>
      </w:r>
      <w:r w:rsidRPr="005407BD">
        <w:rPr>
          <w:rFonts w:ascii="Arial" w:eastAsia="Times New Roman" w:hAnsi="Arial" w:cs="Arial"/>
          <w:spacing w:val="2"/>
          <w:kern w:val="0"/>
          <w:sz w:val="22"/>
          <w:szCs w:val="22"/>
        </w:rPr>
        <w:t xml:space="preserve"> </w:t>
      </w:r>
      <w:r w:rsidRPr="005407BD">
        <w:rPr>
          <w:rFonts w:ascii="Arial" w:eastAsia="Times New Roman" w:hAnsi="Arial" w:cs="Arial"/>
          <w:kern w:val="0"/>
          <w:sz w:val="22"/>
          <w:szCs w:val="22"/>
        </w:rPr>
        <w:t>nome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do representante legal.</w:t>
      </w:r>
    </w:p>
    <w:p w14:paraId="7EEEA289"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0"/>
        <w:jc w:val="both"/>
        <w:rPr>
          <w:rFonts w:ascii="Arial" w:eastAsia="Times New Roman" w:hAnsi="Arial" w:cs="Arial"/>
          <w:kern w:val="0"/>
          <w:sz w:val="22"/>
          <w:szCs w:val="22"/>
        </w:rPr>
      </w:pPr>
    </w:p>
    <w:p w14:paraId="23DE700F"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ind w:left="580"/>
        <w:jc w:val="both"/>
        <w:rPr>
          <w:rFonts w:ascii="Arial" w:eastAsia="Times New Roman" w:hAnsi="Arial" w:cs="Arial"/>
          <w:kern w:val="0"/>
          <w:sz w:val="22"/>
          <w:szCs w:val="22"/>
        </w:rPr>
      </w:pPr>
      <w:r w:rsidRPr="005407BD">
        <w:rPr>
          <w:rFonts w:ascii="Arial" w:eastAsia="Times New Roman" w:hAnsi="Arial" w:cs="Arial"/>
          <w:kern w:val="0"/>
          <w:sz w:val="22"/>
          <w:szCs w:val="22"/>
        </w:rPr>
        <w:t>Do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Processo</w:t>
      </w:r>
      <w:r w:rsidRPr="005407BD">
        <w:rPr>
          <w:rFonts w:ascii="Arial" w:eastAsia="Times New Roman" w:hAnsi="Arial" w:cs="Arial"/>
          <w:spacing w:val="-2"/>
          <w:kern w:val="0"/>
          <w:sz w:val="22"/>
          <w:szCs w:val="22"/>
        </w:rPr>
        <w:t xml:space="preserve"> </w:t>
      </w:r>
      <w:r w:rsidRPr="005407BD">
        <w:rPr>
          <w:rFonts w:ascii="Arial" w:eastAsia="Times New Roman" w:hAnsi="Arial" w:cs="Arial"/>
          <w:kern w:val="0"/>
          <w:sz w:val="22"/>
          <w:szCs w:val="22"/>
        </w:rPr>
        <w:t>de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Assinatura:</w:t>
      </w:r>
    </w:p>
    <w:p w14:paraId="277DC6E4"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1F43F1B2" w14:textId="77777777" w:rsidR="00552C8D" w:rsidRPr="005407BD" w:rsidRDefault="00552C8D" w:rsidP="00552C8D">
      <w:pPr>
        <w:numPr>
          <w:ilvl w:val="0"/>
          <w:numId w:val="41"/>
        </w:numPr>
        <w:tabs>
          <w:tab w:val="left" w:pos="580"/>
        </w:tabs>
        <w:suppressAutoHyphens w:val="0"/>
        <w:autoSpaceDE w:val="0"/>
        <w:autoSpaceDN w:val="0"/>
        <w:ind w:right="115"/>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Após</w:t>
      </w:r>
      <w:r w:rsidRPr="005407BD">
        <w:rPr>
          <w:rFonts w:ascii="Arial" w:eastAsia="Times New Roman" w:hAnsi="Arial" w:cs="Arial"/>
          <w:color w:val="000000"/>
          <w:spacing w:val="43"/>
          <w:kern w:val="0"/>
          <w:sz w:val="22"/>
          <w:szCs w:val="22"/>
        </w:rPr>
        <w:t xml:space="preserve"> </w:t>
      </w:r>
      <w:r w:rsidRPr="005407BD">
        <w:rPr>
          <w:rFonts w:ascii="Arial" w:eastAsia="Times New Roman" w:hAnsi="Arial" w:cs="Arial"/>
          <w:color w:val="000000"/>
          <w:kern w:val="0"/>
          <w:sz w:val="22"/>
          <w:szCs w:val="22"/>
        </w:rPr>
        <w:t>efetuar</w:t>
      </w:r>
      <w:r w:rsidRPr="005407BD">
        <w:rPr>
          <w:rFonts w:ascii="Arial" w:eastAsia="Times New Roman" w:hAnsi="Arial" w:cs="Arial"/>
          <w:color w:val="000000"/>
          <w:spacing w:val="41"/>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42"/>
          <w:kern w:val="0"/>
          <w:sz w:val="22"/>
          <w:szCs w:val="22"/>
        </w:rPr>
        <w:t xml:space="preserve"> </w:t>
      </w:r>
      <w:r w:rsidRPr="005407BD">
        <w:rPr>
          <w:rFonts w:ascii="Arial" w:eastAsia="Times New Roman" w:hAnsi="Arial" w:cs="Arial"/>
          <w:color w:val="000000"/>
          <w:kern w:val="0"/>
          <w:sz w:val="22"/>
          <w:szCs w:val="22"/>
        </w:rPr>
        <w:t>login,</w:t>
      </w:r>
      <w:r w:rsidRPr="005407BD">
        <w:rPr>
          <w:rFonts w:ascii="Arial" w:eastAsia="Times New Roman" w:hAnsi="Arial" w:cs="Arial"/>
          <w:color w:val="000000"/>
          <w:spacing w:val="39"/>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43"/>
          <w:kern w:val="0"/>
          <w:sz w:val="22"/>
          <w:szCs w:val="22"/>
        </w:rPr>
        <w:t xml:space="preserve"> </w:t>
      </w:r>
      <w:r w:rsidRPr="005407BD">
        <w:rPr>
          <w:rFonts w:ascii="Arial" w:eastAsia="Times New Roman" w:hAnsi="Arial" w:cs="Arial"/>
          <w:color w:val="000000"/>
          <w:kern w:val="0"/>
          <w:sz w:val="22"/>
          <w:szCs w:val="22"/>
        </w:rPr>
        <w:t>usuário</w:t>
      </w:r>
      <w:r w:rsidRPr="005407BD">
        <w:rPr>
          <w:rFonts w:ascii="Arial" w:eastAsia="Times New Roman" w:hAnsi="Arial" w:cs="Arial"/>
          <w:color w:val="000000"/>
          <w:spacing w:val="44"/>
          <w:kern w:val="0"/>
          <w:sz w:val="22"/>
          <w:szCs w:val="22"/>
        </w:rPr>
        <w:t xml:space="preserve"> </w:t>
      </w:r>
      <w:r w:rsidRPr="005407BD">
        <w:rPr>
          <w:rFonts w:ascii="Arial" w:eastAsia="Times New Roman" w:hAnsi="Arial" w:cs="Arial"/>
          <w:color w:val="000000"/>
          <w:kern w:val="0"/>
          <w:sz w:val="22"/>
          <w:szCs w:val="22"/>
        </w:rPr>
        <w:t>externo</w:t>
      </w:r>
      <w:r w:rsidRPr="005407BD">
        <w:rPr>
          <w:rFonts w:ascii="Arial" w:eastAsia="Times New Roman" w:hAnsi="Arial" w:cs="Arial"/>
          <w:color w:val="000000"/>
          <w:spacing w:val="43"/>
          <w:kern w:val="0"/>
          <w:sz w:val="22"/>
          <w:szCs w:val="22"/>
        </w:rPr>
        <w:t xml:space="preserve"> </w:t>
      </w:r>
      <w:r w:rsidRPr="005407BD">
        <w:rPr>
          <w:rFonts w:ascii="Arial" w:eastAsia="Times New Roman" w:hAnsi="Arial" w:cs="Arial"/>
          <w:color w:val="000000"/>
          <w:kern w:val="0"/>
          <w:sz w:val="22"/>
          <w:szCs w:val="22"/>
        </w:rPr>
        <w:t>poderá</w:t>
      </w:r>
      <w:r w:rsidRPr="005407BD">
        <w:rPr>
          <w:rFonts w:ascii="Arial" w:eastAsia="Times New Roman" w:hAnsi="Arial" w:cs="Arial"/>
          <w:color w:val="000000"/>
          <w:spacing w:val="43"/>
          <w:kern w:val="0"/>
          <w:sz w:val="22"/>
          <w:szCs w:val="22"/>
        </w:rPr>
        <w:t xml:space="preserve"> </w:t>
      </w:r>
      <w:r w:rsidRPr="005407BD">
        <w:rPr>
          <w:rFonts w:ascii="Arial" w:eastAsia="Times New Roman" w:hAnsi="Arial" w:cs="Arial"/>
          <w:color w:val="000000"/>
          <w:kern w:val="0"/>
          <w:sz w:val="22"/>
          <w:szCs w:val="22"/>
        </w:rPr>
        <w:t>visualizar</w:t>
      </w:r>
      <w:r w:rsidRPr="005407BD">
        <w:rPr>
          <w:rFonts w:ascii="Arial" w:eastAsia="Times New Roman" w:hAnsi="Arial" w:cs="Arial"/>
          <w:color w:val="000000"/>
          <w:spacing w:val="42"/>
          <w:kern w:val="0"/>
          <w:sz w:val="22"/>
          <w:szCs w:val="22"/>
        </w:rPr>
        <w:t xml:space="preserve"> </w:t>
      </w:r>
      <w:r w:rsidRPr="005407BD">
        <w:rPr>
          <w:rFonts w:ascii="Arial" w:eastAsia="Times New Roman" w:hAnsi="Arial" w:cs="Arial"/>
          <w:color w:val="000000"/>
          <w:kern w:val="0"/>
          <w:sz w:val="22"/>
          <w:szCs w:val="22"/>
        </w:rPr>
        <w:t>os</w:t>
      </w:r>
      <w:r w:rsidRPr="005407BD">
        <w:rPr>
          <w:rFonts w:ascii="Arial" w:eastAsia="Times New Roman" w:hAnsi="Arial" w:cs="Arial"/>
          <w:color w:val="000000"/>
          <w:spacing w:val="43"/>
          <w:kern w:val="0"/>
          <w:sz w:val="22"/>
          <w:szCs w:val="22"/>
        </w:rPr>
        <w:t xml:space="preserve"> </w:t>
      </w:r>
      <w:r w:rsidRPr="005407BD">
        <w:rPr>
          <w:rFonts w:ascii="Arial" w:eastAsia="Times New Roman" w:hAnsi="Arial" w:cs="Arial"/>
          <w:color w:val="000000"/>
          <w:kern w:val="0"/>
          <w:sz w:val="22"/>
          <w:szCs w:val="22"/>
        </w:rPr>
        <w:t>documentos</w:t>
      </w:r>
      <w:r w:rsidRPr="005407BD">
        <w:rPr>
          <w:rFonts w:ascii="Arial" w:eastAsia="Times New Roman" w:hAnsi="Arial" w:cs="Arial"/>
          <w:color w:val="000000"/>
          <w:spacing w:val="43"/>
          <w:kern w:val="0"/>
          <w:sz w:val="22"/>
          <w:szCs w:val="22"/>
        </w:rPr>
        <w:t xml:space="preserve"> </w:t>
      </w:r>
      <w:r w:rsidRPr="005407BD">
        <w:rPr>
          <w:rFonts w:ascii="Arial" w:eastAsia="Times New Roman" w:hAnsi="Arial" w:cs="Arial"/>
          <w:color w:val="000000"/>
          <w:kern w:val="0"/>
          <w:sz w:val="22"/>
          <w:szCs w:val="22"/>
        </w:rPr>
        <w:t>liberados</w:t>
      </w:r>
      <w:r w:rsidRPr="005407BD">
        <w:rPr>
          <w:rFonts w:ascii="Arial" w:eastAsia="Times New Roman" w:hAnsi="Arial" w:cs="Arial"/>
          <w:color w:val="000000"/>
          <w:spacing w:val="44"/>
          <w:kern w:val="0"/>
          <w:sz w:val="22"/>
          <w:szCs w:val="22"/>
        </w:rPr>
        <w:t xml:space="preserve"> </w:t>
      </w:r>
      <w:r w:rsidRPr="005407BD">
        <w:rPr>
          <w:rFonts w:ascii="Arial" w:eastAsia="Times New Roman" w:hAnsi="Arial" w:cs="Arial"/>
          <w:color w:val="000000"/>
          <w:kern w:val="0"/>
          <w:sz w:val="22"/>
          <w:szCs w:val="22"/>
        </w:rPr>
        <w:t>para</w:t>
      </w:r>
      <w:r w:rsidRPr="005407BD">
        <w:rPr>
          <w:rFonts w:ascii="Arial" w:eastAsia="Times New Roman" w:hAnsi="Arial" w:cs="Arial"/>
          <w:color w:val="000000"/>
          <w:spacing w:val="41"/>
          <w:kern w:val="0"/>
          <w:sz w:val="22"/>
          <w:szCs w:val="22"/>
        </w:rPr>
        <w:t xml:space="preserve"> </w:t>
      </w:r>
      <w:r w:rsidRPr="005407BD">
        <w:rPr>
          <w:rFonts w:ascii="Arial" w:eastAsia="Times New Roman" w:hAnsi="Arial" w:cs="Arial"/>
          <w:color w:val="000000"/>
          <w:kern w:val="0"/>
          <w:sz w:val="22"/>
          <w:szCs w:val="22"/>
        </w:rPr>
        <w:t>assinatura</w:t>
      </w:r>
      <w:r w:rsidRPr="005407BD">
        <w:rPr>
          <w:rFonts w:ascii="Arial" w:eastAsia="Times New Roman" w:hAnsi="Arial" w:cs="Arial"/>
          <w:color w:val="000000"/>
          <w:spacing w:val="41"/>
          <w:kern w:val="0"/>
          <w:sz w:val="22"/>
          <w:szCs w:val="22"/>
        </w:rPr>
        <w:t xml:space="preserve"> </w:t>
      </w:r>
      <w:r w:rsidRPr="005407BD">
        <w:rPr>
          <w:rFonts w:ascii="Arial" w:eastAsia="Times New Roman" w:hAnsi="Arial" w:cs="Arial"/>
          <w:color w:val="000000"/>
          <w:kern w:val="0"/>
          <w:sz w:val="22"/>
          <w:szCs w:val="22"/>
        </w:rPr>
        <w:t>nos</w:t>
      </w:r>
      <w:r w:rsidRPr="005407BD">
        <w:rPr>
          <w:rFonts w:ascii="Arial" w:eastAsia="Times New Roman" w:hAnsi="Arial" w:cs="Arial"/>
          <w:color w:val="000000"/>
          <w:spacing w:val="-46"/>
          <w:kern w:val="0"/>
          <w:sz w:val="22"/>
          <w:szCs w:val="22"/>
        </w:rPr>
        <w:t xml:space="preserve"> </w:t>
      </w:r>
      <w:r w:rsidRPr="005407BD">
        <w:rPr>
          <w:rFonts w:ascii="Arial" w:eastAsia="Times New Roman" w:hAnsi="Arial" w:cs="Arial"/>
          <w:color w:val="000000"/>
          <w:kern w:val="0"/>
          <w:sz w:val="22"/>
          <w:szCs w:val="22"/>
        </w:rPr>
        <w:t>processos</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administrativos,</w:t>
      </w:r>
    </w:p>
    <w:p w14:paraId="0C9BFD7A" w14:textId="07B679DD" w:rsidR="00552C8D" w:rsidRPr="005407B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r w:rsidRPr="005407BD">
        <w:rPr>
          <w:rFonts w:ascii="Arial" w:eastAsia="Times New Roman" w:hAnsi="Arial" w:cs="Arial"/>
          <w:noProof/>
          <w:kern w:val="0"/>
          <w:sz w:val="22"/>
          <w:szCs w:val="20"/>
          <w:lang w:eastAsia="pt-BR" w:bidi="ar-SA"/>
        </w:rPr>
        <w:drawing>
          <wp:anchor distT="0" distB="0" distL="0" distR="0" simplePos="0" relativeHeight="251658243" behindDoc="0" locked="0" layoutInCell="1" allowOverlap="1" wp14:anchorId="385E4F05" wp14:editId="409FA933">
            <wp:simplePos x="0" y="0"/>
            <wp:positionH relativeFrom="page">
              <wp:posOffset>2682240</wp:posOffset>
            </wp:positionH>
            <wp:positionV relativeFrom="paragraph">
              <wp:posOffset>171450</wp:posOffset>
            </wp:positionV>
            <wp:extent cx="2661285" cy="1415415"/>
            <wp:effectExtent l="0" t="0" r="0" b="0"/>
            <wp:wrapTopAndBottom/>
            <wp:docPr id="15"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57F38E"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64277E4D"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5A254981" w14:textId="77777777" w:rsidR="00552C8D" w:rsidRPr="005407BD" w:rsidRDefault="00552C8D" w:rsidP="00552C8D">
      <w:pPr>
        <w:numPr>
          <w:ilvl w:val="0"/>
          <w:numId w:val="41"/>
        </w:numPr>
        <w:tabs>
          <w:tab w:val="left" w:pos="580"/>
        </w:tabs>
        <w:suppressAutoHyphens w:val="0"/>
        <w:autoSpaceDE w:val="0"/>
        <w:autoSpaceDN w:val="0"/>
        <w:spacing w:before="1"/>
        <w:ind w:right="118"/>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17"/>
          <w:kern w:val="0"/>
          <w:sz w:val="22"/>
          <w:szCs w:val="22"/>
        </w:rPr>
        <w:t xml:space="preserve"> </w:t>
      </w:r>
      <w:r w:rsidRPr="005407BD">
        <w:rPr>
          <w:rFonts w:ascii="Arial" w:eastAsia="Times New Roman" w:hAnsi="Arial" w:cs="Arial"/>
          <w:color w:val="000000"/>
          <w:kern w:val="0"/>
          <w:sz w:val="22"/>
          <w:szCs w:val="22"/>
        </w:rPr>
        <w:t>usuário</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externo</w:t>
      </w:r>
      <w:r w:rsidRPr="005407BD">
        <w:rPr>
          <w:rFonts w:ascii="Arial" w:eastAsia="Times New Roman" w:hAnsi="Arial" w:cs="Arial"/>
          <w:color w:val="000000"/>
          <w:spacing w:val="17"/>
          <w:kern w:val="0"/>
          <w:sz w:val="22"/>
          <w:szCs w:val="22"/>
        </w:rPr>
        <w:t xml:space="preserve"> </w:t>
      </w:r>
      <w:r w:rsidRPr="005407BD">
        <w:rPr>
          <w:rFonts w:ascii="Arial" w:eastAsia="Times New Roman" w:hAnsi="Arial" w:cs="Arial"/>
          <w:color w:val="000000"/>
          <w:kern w:val="0"/>
          <w:sz w:val="22"/>
          <w:szCs w:val="22"/>
        </w:rPr>
        <w:t>deverá</w:t>
      </w:r>
      <w:r w:rsidRPr="005407BD">
        <w:rPr>
          <w:rFonts w:ascii="Arial" w:eastAsia="Times New Roman" w:hAnsi="Arial" w:cs="Arial"/>
          <w:color w:val="000000"/>
          <w:spacing w:val="11"/>
          <w:kern w:val="0"/>
          <w:sz w:val="22"/>
          <w:szCs w:val="22"/>
        </w:rPr>
        <w:t xml:space="preserve"> </w:t>
      </w:r>
      <w:r w:rsidRPr="005407BD">
        <w:rPr>
          <w:rFonts w:ascii="Arial" w:eastAsia="Times New Roman" w:hAnsi="Arial" w:cs="Arial"/>
          <w:color w:val="000000"/>
          <w:kern w:val="0"/>
          <w:sz w:val="22"/>
          <w:szCs w:val="22"/>
        </w:rPr>
        <w:t>então</w:t>
      </w:r>
      <w:r w:rsidRPr="005407BD">
        <w:rPr>
          <w:rFonts w:ascii="Arial" w:eastAsia="Times New Roman" w:hAnsi="Arial" w:cs="Arial"/>
          <w:color w:val="000000"/>
          <w:spacing w:val="16"/>
          <w:kern w:val="0"/>
          <w:sz w:val="22"/>
          <w:szCs w:val="22"/>
        </w:rPr>
        <w:t xml:space="preserve"> </w:t>
      </w:r>
      <w:r w:rsidRPr="005407BD">
        <w:rPr>
          <w:rFonts w:ascii="Arial" w:eastAsia="Times New Roman" w:hAnsi="Arial" w:cs="Arial"/>
          <w:color w:val="000000"/>
          <w:kern w:val="0"/>
          <w:sz w:val="22"/>
          <w:szCs w:val="22"/>
        </w:rPr>
        <w:t>abrir</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17"/>
          <w:kern w:val="0"/>
          <w:sz w:val="22"/>
          <w:szCs w:val="22"/>
        </w:rPr>
        <w:t xml:space="preserve"> </w:t>
      </w:r>
      <w:r w:rsidRPr="005407BD">
        <w:rPr>
          <w:rFonts w:ascii="Arial" w:eastAsia="Times New Roman" w:hAnsi="Arial" w:cs="Arial"/>
          <w:color w:val="000000"/>
          <w:kern w:val="0"/>
          <w:sz w:val="22"/>
          <w:szCs w:val="22"/>
        </w:rPr>
        <w:t>documento</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a</w:t>
      </w:r>
      <w:r w:rsidRPr="005407BD">
        <w:rPr>
          <w:rFonts w:ascii="Arial" w:eastAsia="Times New Roman" w:hAnsi="Arial" w:cs="Arial"/>
          <w:color w:val="000000"/>
          <w:spacing w:val="15"/>
          <w:kern w:val="0"/>
          <w:sz w:val="22"/>
          <w:szCs w:val="22"/>
        </w:rPr>
        <w:t xml:space="preserve"> </w:t>
      </w:r>
      <w:r w:rsidRPr="005407BD">
        <w:rPr>
          <w:rFonts w:ascii="Arial" w:eastAsia="Times New Roman" w:hAnsi="Arial" w:cs="Arial"/>
          <w:color w:val="000000"/>
          <w:kern w:val="0"/>
          <w:sz w:val="22"/>
          <w:szCs w:val="22"/>
        </w:rPr>
        <w:t>ser</w:t>
      </w:r>
      <w:r w:rsidRPr="005407BD">
        <w:rPr>
          <w:rFonts w:ascii="Arial" w:eastAsia="Times New Roman" w:hAnsi="Arial" w:cs="Arial"/>
          <w:color w:val="000000"/>
          <w:spacing w:val="15"/>
          <w:kern w:val="0"/>
          <w:sz w:val="22"/>
          <w:szCs w:val="22"/>
        </w:rPr>
        <w:t xml:space="preserve"> </w:t>
      </w:r>
      <w:r w:rsidRPr="005407BD">
        <w:rPr>
          <w:rFonts w:ascii="Arial" w:eastAsia="Times New Roman" w:hAnsi="Arial" w:cs="Arial"/>
          <w:color w:val="000000"/>
          <w:kern w:val="0"/>
          <w:sz w:val="22"/>
          <w:szCs w:val="22"/>
        </w:rPr>
        <w:t>assinado,</w:t>
      </w:r>
      <w:r w:rsidRPr="005407BD">
        <w:rPr>
          <w:rFonts w:ascii="Arial" w:eastAsia="Times New Roman" w:hAnsi="Arial" w:cs="Arial"/>
          <w:color w:val="000000"/>
          <w:spacing w:val="15"/>
          <w:kern w:val="0"/>
          <w:sz w:val="22"/>
          <w:szCs w:val="22"/>
        </w:rPr>
        <w:t xml:space="preserve"> </w:t>
      </w:r>
      <w:r w:rsidRPr="005407BD">
        <w:rPr>
          <w:rFonts w:ascii="Arial" w:eastAsia="Times New Roman" w:hAnsi="Arial" w:cs="Arial"/>
          <w:color w:val="000000"/>
          <w:kern w:val="0"/>
          <w:sz w:val="22"/>
          <w:szCs w:val="22"/>
        </w:rPr>
        <w:t>clicando</w:t>
      </w:r>
      <w:r w:rsidRPr="005407BD">
        <w:rPr>
          <w:rFonts w:ascii="Arial" w:eastAsia="Times New Roman" w:hAnsi="Arial" w:cs="Arial"/>
          <w:color w:val="000000"/>
          <w:spacing w:val="16"/>
          <w:kern w:val="0"/>
          <w:sz w:val="22"/>
          <w:szCs w:val="22"/>
        </w:rPr>
        <w:t xml:space="preserve"> </w:t>
      </w:r>
      <w:r w:rsidRPr="005407BD">
        <w:rPr>
          <w:rFonts w:ascii="Arial" w:eastAsia="Times New Roman" w:hAnsi="Arial" w:cs="Arial"/>
          <w:color w:val="000000"/>
          <w:kern w:val="0"/>
          <w:sz w:val="22"/>
          <w:szCs w:val="22"/>
        </w:rPr>
        <w:t>sob</w:t>
      </w:r>
      <w:r w:rsidRPr="005407BD">
        <w:rPr>
          <w:rFonts w:ascii="Arial" w:eastAsia="Times New Roman" w:hAnsi="Arial" w:cs="Arial"/>
          <w:color w:val="000000"/>
          <w:spacing w:val="16"/>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17"/>
          <w:kern w:val="0"/>
          <w:sz w:val="22"/>
          <w:szCs w:val="22"/>
        </w:rPr>
        <w:t xml:space="preserve"> </w:t>
      </w:r>
      <w:r w:rsidRPr="005407BD">
        <w:rPr>
          <w:rFonts w:ascii="Arial" w:eastAsia="Times New Roman" w:hAnsi="Arial" w:cs="Arial"/>
          <w:color w:val="000000"/>
          <w:kern w:val="0"/>
          <w:sz w:val="22"/>
          <w:szCs w:val="22"/>
        </w:rPr>
        <w:t>seu</w:t>
      </w:r>
      <w:r w:rsidRPr="005407BD">
        <w:rPr>
          <w:rFonts w:ascii="Arial" w:eastAsia="Times New Roman" w:hAnsi="Arial" w:cs="Arial"/>
          <w:color w:val="000000"/>
          <w:spacing w:val="16"/>
          <w:kern w:val="0"/>
          <w:sz w:val="22"/>
          <w:szCs w:val="22"/>
        </w:rPr>
        <w:t xml:space="preserve"> </w:t>
      </w:r>
      <w:r w:rsidRPr="005407BD">
        <w:rPr>
          <w:rFonts w:ascii="Arial" w:eastAsia="Times New Roman" w:hAnsi="Arial" w:cs="Arial"/>
          <w:color w:val="000000"/>
          <w:kern w:val="0"/>
          <w:sz w:val="22"/>
          <w:szCs w:val="22"/>
        </w:rPr>
        <w:t>número,</w:t>
      </w:r>
      <w:r w:rsidRPr="005407BD">
        <w:rPr>
          <w:rFonts w:ascii="Arial" w:eastAsia="Times New Roman" w:hAnsi="Arial" w:cs="Arial"/>
          <w:color w:val="000000"/>
          <w:spacing w:val="17"/>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16"/>
          <w:kern w:val="0"/>
          <w:sz w:val="22"/>
          <w:szCs w:val="22"/>
        </w:rPr>
        <w:t xml:space="preserve"> </w:t>
      </w:r>
      <w:r w:rsidRPr="005407BD">
        <w:rPr>
          <w:rFonts w:ascii="Arial" w:eastAsia="Times New Roman" w:hAnsi="Arial" w:cs="Arial"/>
          <w:color w:val="000000"/>
          <w:kern w:val="0"/>
          <w:sz w:val="22"/>
          <w:szCs w:val="22"/>
        </w:rPr>
        <w:t>realizar</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a</w:t>
      </w:r>
      <w:r w:rsidRPr="005407BD">
        <w:rPr>
          <w:rFonts w:ascii="Arial" w:eastAsia="Times New Roman" w:hAnsi="Arial" w:cs="Arial"/>
          <w:color w:val="000000"/>
          <w:spacing w:val="-46"/>
          <w:kern w:val="0"/>
          <w:sz w:val="22"/>
          <w:szCs w:val="22"/>
        </w:rPr>
        <w:t xml:space="preserve"> </w:t>
      </w:r>
      <w:r w:rsidRPr="005407BD">
        <w:rPr>
          <w:rFonts w:ascii="Arial" w:eastAsia="Times New Roman" w:hAnsi="Arial" w:cs="Arial"/>
          <w:color w:val="000000"/>
          <w:kern w:val="0"/>
          <w:sz w:val="22"/>
          <w:szCs w:val="22"/>
        </w:rPr>
        <w:t>conferência</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das informações constantes.</w:t>
      </w:r>
    </w:p>
    <w:p w14:paraId="6381CB87" w14:textId="25ACDFB7" w:rsidR="00552C8D" w:rsidRPr="005407B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r w:rsidRPr="005407BD">
        <w:rPr>
          <w:rFonts w:ascii="Arial" w:eastAsia="Times New Roman" w:hAnsi="Arial" w:cs="Arial"/>
          <w:noProof/>
          <w:kern w:val="0"/>
          <w:sz w:val="22"/>
          <w:szCs w:val="20"/>
          <w:lang w:eastAsia="pt-BR" w:bidi="ar-SA"/>
        </w:rPr>
        <w:drawing>
          <wp:anchor distT="0" distB="0" distL="0" distR="0" simplePos="0" relativeHeight="251658244" behindDoc="0" locked="0" layoutInCell="1" allowOverlap="1" wp14:anchorId="150A48E9" wp14:editId="45A9FF1D">
            <wp:simplePos x="0" y="0"/>
            <wp:positionH relativeFrom="page">
              <wp:posOffset>990600</wp:posOffset>
            </wp:positionH>
            <wp:positionV relativeFrom="paragraph">
              <wp:posOffset>187325</wp:posOffset>
            </wp:positionV>
            <wp:extent cx="6068060" cy="1003935"/>
            <wp:effectExtent l="0" t="0" r="0" b="0"/>
            <wp:wrapTopAndBottom/>
            <wp:docPr id="1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6"/>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69E8F1"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4B1A126F"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p>
    <w:p w14:paraId="4241FE98"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p>
    <w:p w14:paraId="78D0F7FD"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p>
    <w:p w14:paraId="03C69EE6" w14:textId="25694833" w:rsidR="00552C8D" w:rsidRPr="005407BD" w:rsidRDefault="00552C8D" w:rsidP="00552C8D">
      <w:pPr>
        <w:numPr>
          <w:ilvl w:val="0"/>
          <w:numId w:val="41"/>
        </w:numPr>
        <w:tabs>
          <w:tab w:val="left" w:pos="580"/>
        </w:tabs>
        <w:suppressAutoHyphens w:val="0"/>
        <w:autoSpaceDE w:val="0"/>
        <w:autoSpaceDN w:val="0"/>
        <w:ind w:right="115"/>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br w:type="page"/>
      </w:r>
      <w:r w:rsidRPr="005407BD">
        <w:rPr>
          <w:rFonts w:ascii="Arial" w:eastAsia="Times New Roman" w:hAnsi="Arial" w:cs="Arial"/>
          <w:color w:val="000000"/>
          <w:kern w:val="0"/>
          <w:sz w:val="22"/>
          <w:szCs w:val="22"/>
        </w:rPr>
        <w:lastRenderedPageBreak/>
        <w:t>Após</w:t>
      </w:r>
      <w:r w:rsidRPr="005407BD">
        <w:rPr>
          <w:rFonts w:ascii="Arial" w:eastAsia="Times New Roman" w:hAnsi="Arial" w:cs="Arial"/>
          <w:color w:val="000000"/>
          <w:spacing w:val="14"/>
          <w:kern w:val="0"/>
          <w:sz w:val="22"/>
          <w:szCs w:val="22"/>
        </w:rPr>
        <w:t xml:space="preserve"> </w:t>
      </w:r>
      <w:r w:rsidRPr="005407BD">
        <w:rPr>
          <w:rFonts w:ascii="Arial" w:eastAsia="Times New Roman" w:hAnsi="Arial" w:cs="Arial"/>
          <w:color w:val="000000"/>
          <w:kern w:val="0"/>
          <w:sz w:val="22"/>
          <w:szCs w:val="22"/>
        </w:rPr>
        <w:t>a</w:t>
      </w:r>
      <w:r w:rsidRPr="005407BD">
        <w:rPr>
          <w:rFonts w:ascii="Arial" w:eastAsia="Times New Roman" w:hAnsi="Arial" w:cs="Arial"/>
          <w:color w:val="000000"/>
          <w:spacing w:val="10"/>
          <w:kern w:val="0"/>
          <w:sz w:val="22"/>
          <w:szCs w:val="22"/>
        </w:rPr>
        <w:t xml:space="preserve"> </w:t>
      </w:r>
      <w:r w:rsidRPr="005407BD">
        <w:rPr>
          <w:rFonts w:ascii="Arial" w:eastAsia="Times New Roman" w:hAnsi="Arial" w:cs="Arial"/>
          <w:color w:val="000000"/>
          <w:kern w:val="0"/>
          <w:sz w:val="22"/>
          <w:szCs w:val="22"/>
        </w:rPr>
        <w:t>conferência</w:t>
      </w:r>
      <w:r w:rsidRPr="005407BD">
        <w:rPr>
          <w:rFonts w:ascii="Arial" w:eastAsia="Times New Roman" w:hAnsi="Arial" w:cs="Arial"/>
          <w:color w:val="000000"/>
          <w:spacing w:val="10"/>
          <w:kern w:val="0"/>
          <w:sz w:val="22"/>
          <w:szCs w:val="22"/>
        </w:rPr>
        <w:t xml:space="preserve"> </w:t>
      </w:r>
      <w:r w:rsidRPr="005407BD">
        <w:rPr>
          <w:rFonts w:ascii="Arial" w:eastAsia="Times New Roman" w:hAnsi="Arial" w:cs="Arial"/>
          <w:color w:val="000000"/>
          <w:kern w:val="0"/>
          <w:sz w:val="22"/>
          <w:szCs w:val="22"/>
        </w:rPr>
        <w:t>das</w:t>
      </w:r>
      <w:r w:rsidRPr="005407BD">
        <w:rPr>
          <w:rFonts w:ascii="Arial" w:eastAsia="Times New Roman" w:hAnsi="Arial" w:cs="Arial"/>
          <w:color w:val="000000"/>
          <w:spacing w:val="9"/>
          <w:kern w:val="0"/>
          <w:sz w:val="22"/>
          <w:szCs w:val="22"/>
        </w:rPr>
        <w:t xml:space="preserve"> </w:t>
      </w:r>
      <w:r w:rsidRPr="005407BD">
        <w:rPr>
          <w:rFonts w:ascii="Arial" w:eastAsia="Times New Roman" w:hAnsi="Arial" w:cs="Arial"/>
          <w:color w:val="000000"/>
          <w:kern w:val="0"/>
          <w:sz w:val="22"/>
          <w:szCs w:val="22"/>
        </w:rPr>
        <w:t>informações,</w:t>
      </w:r>
      <w:r w:rsidRPr="005407BD">
        <w:rPr>
          <w:rFonts w:ascii="Arial" w:eastAsia="Times New Roman" w:hAnsi="Arial" w:cs="Arial"/>
          <w:color w:val="000000"/>
          <w:spacing w:val="9"/>
          <w:kern w:val="0"/>
          <w:sz w:val="22"/>
          <w:szCs w:val="22"/>
        </w:rPr>
        <w:t xml:space="preserve"> </w:t>
      </w:r>
      <w:r w:rsidRPr="005407BD">
        <w:rPr>
          <w:rFonts w:ascii="Arial" w:eastAsia="Times New Roman" w:hAnsi="Arial" w:cs="Arial"/>
          <w:color w:val="000000"/>
          <w:kern w:val="0"/>
          <w:sz w:val="22"/>
          <w:szCs w:val="22"/>
        </w:rPr>
        <w:t>na</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coluna</w:t>
      </w:r>
      <w:r w:rsidRPr="005407BD">
        <w:rPr>
          <w:rFonts w:ascii="Arial" w:eastAsia="Times New Roman" w:hAnsi="Arial" w:cs="Arial"/>
          <w:color w:val="000000"/>
          <w:spacing w:val="9"/>
          <w:kern w:val="0"/>
          <w:sz w:val="22"/>
          <w:szCs w:val="22"/>
        </w:rPr>
        <w:t xml:space="preserve"> </w:t>
      </w:r>
      <w:r w:rsidRPr="005407BD">
        <w:rPr>
          <w:rFonts w:ascii="Arial" w:eastAsia="Times New Roman" w:hAnsi="Arial" w:cs="Arial"/>
          <w:color w:val="000000"/>
          <w:kern w:val="0"/>
          <w:sz w:val="22"/>
          <w:szCs w:val="22"/>
        </w:rPr>
        <w:t>“Ações”,</w:t>
      </w:r>
      <w:r w:rsidRPr="005407BD">
        <w:rPr>
          <w:rFonts w:ascii="Arial" w:eastAsia="Times New Roman" w:hAnsi="Arial" w:cs="Arial"/>
          <w:color w:val="000000"/>
          <w:spacing w:val="9"/>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10"/>
          <w:kern w:val="0"/>
          <w:sz w:val="22"/>
          <w:szCs w:val="22"/>
        </w:rPr>
        <w:t xml:space="preserve"> </w:t>
      </w:r>
      <w:r w:rsidRPr="005407BD">
        <w:rPr>
          <w:rFonts w:ascii="Arial" w:eastAsia="Times New Roman" w:hAnsi="Arial" w:cs="Arial"/>
          <w:color w:val="000000"/>
          <w:kern w:val="0"/>
          <w:sz w:val="22"/>
          <w:szCs w:val="22"/>
        </w:rPr>
        <w:t>ícone</w:t>
      </w:r>
      <w:r w:rsidRPr="005407BD">
        <w:rPr>
          <w:rFonts w:ascii="Arial" w:eastAsia="Times New Roman" w:hAnsi="Arial" w:cs="Arial"/>
          <w:color w:val="000000"/>
          <w:spacing w:val="10"/>
          <w:kern w:val="0"/>
          <w:sz w:val="22"/>
          <w:szCs w:val="22"/>
        </w:rPr>
        <w:t xml:space="preserve"> </w:t>
      </w:r>
      <w:r w:rsidR="00D675A8" w:rsidRPr="005407BD">
        <w:rPr>
          <w:rFonts w:ascii="Arial" w:eastAsia="Times New Roman" w:hAnsi="Arial" w:cs="Arial"/>
          <w:noProof/>
          <w:color w:val="000000"/>
          <w:spacing w:val="10"/>
          <w:kern w:val="0"/>
          <w:sz w:val="22"/>
          <w:szCs w:val="22"/>
          <w:lang w:eastAsia="pt-BR" w:bidi="ar-SA"/>
        </w:rPr>
        <w:drawing>
          <wp:inline distT="0" distB="0" distL="0" distR="0" wp14:anchorId="469BE12B" wp14:editId="58ADFA54">
            <wp:extent cx="219075" cy="200025"/>
            <wp:effectExtent l="0" t="0" r="0" b="0"/>
            <wp:docPr id="4"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r w:rsidRPr="005407BD">
        <w:rPr>
          <w:rFonts w:ascii="Arial" w:eastAsia="Times New Roman" w:hAnsi="Arial" w:cs="Arial"/>
          <w:color w:val="000000"/>
          <w:spacing w:val="11"/>
          <w:kern w:val="0"/>
          <w:sz w:val="22"/>
          <w:szCs w:val="22"/>
        </w:rPr>
        <w:t xml:space="preserve"> </w:t>
      </w:r>
      <w:r w:rsidRPr="005407BD">
        <w:rPr>
          <w:rFonts w:ascii="Arial" w:eastAsia="Times New Roman" w:hAnsi="Arial" w:cs="Arial"/>
          <w:color w:val="000000"/>
          <w:kern w:val="0"/>
          <w:sz w:val="22"/>
          <w:szCs w:val="22"/>
        </w:rPr>
        <w:t>indica</w:t>
      </w:r>
      <w:r w:rsidRPr="005407BD">
        <w:rPr>
          <w:rFonts w:ascii="Arial" w:eastAsia="Times New Roman" w:hAnsi="Arial" w:cs="Arial"/>
          <w:color w:val="000000"/>
          <w:spacing w:val="10"/>
          <w:kern w:val="0"/>
          <w:sz w:val="22"/>
          <w:szCs w:val="22"/>
        </w:rPr>
        <w:t xml:space="preserve"> </w:t>
      </w:r>
      <w:r w:rsidRPr="005407BD">
        <w:rPr>
          <w:rFonts w:ascii="Arial" w:eastAsia="Times New Roman" w:hAnsi="Arial" w:cs="Arial"/>
          <w:color w:val="000000"/>
          <w:kern w:val="0"/>
          <w:sz w:val="22"/>
          <w:szCs w:val="22"/>
        </w:rPr>
        <w:t>a</w:t>
      </w:r>
      <w:r w:rsidRPr="005407BD">
        <w:rPr>
          <w:rFonts w:ascii="Arial" w:eastAsia="Times New Roman" w:hAnsi="Arial" w:cs="Arial"/>
          <w:color w:val="000000"/>
          <w:spacing w:val="9"/>
          <w:kern w:val="0"/>
          <w:sz w:val="22"/>
          <w:szCs w:val="22"/>
        </w:rPr>
        <w:t xml:space="preserve"> </w:t>
      </w:r>
      <w:r w:rsidRPr="005407BD">
        <w:rPr>
          <w:rFonts w:ascii="Arial" w:eastAsia="Times New Roman" w:hAnsi="Arial" w:cs="Arial"/>
          <w:color w:val="000000"/>
          <w:kern w:val="0"/>
          <w:sz w:val="22"/>
          <w:szCs w:val="22"/>
        </w:rPr>
        <w:t>disponibilização</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8"/>
          <w:kern w:val="0"/>
          <w:sz w:val="22"/>
          <w:szCs w:val="22"/>
        </w:rPr>
        <w:t xml:space="preserve"> </w:t>
      </w:r>
      <w:r w:rsidRPr="005407BD">
        <w:rPr>
          <w:rFonts w:ascii="Arial" w:eastAsia="Times New Roman" w:hAnsi="Arial" w:cs="Arial"/>
          <w:color w:val="000000"/>
          <w:kern w:val="0"/>
          <w:sz w:val="22"/>
          <w:szCs w:val="22"/>
        </w:rPr>
        <w:t>assinatura</w:t>
      </w:r>
      <w:r w:rsidRPr="005407BD">
        <w:rPr>
          <w:rFonts w:ascii="Arial" w:eastAsia="Times New Roman" w:hAnsi="Arial" w:cs="Arial"/>
          <w:color w:val="000000"/>
          <w:spacing w:val="-47"/>
          <w:kern w:val="0"/>
          <w:sz w:val="22"/>
          <w:szCs w:val="22"/>
        </w:rPr>
        <w:t xml:space="preserve"> </w:t>
      </w:r>
      <w:r w:rsidRPr="005407BD">
        <w:rPr>
          <w:rFonts w:ascii="Arial" w:eastAsia="Times New Roman" w:hAnsi="Arial" w:cs="Arial"/>
          <w:color w:val="000000"/>
          <w:kern w:val="0"/>
          <w:sz w:val="22"/>
          <w:szCs w:val="22"/>
        </w:rPr>
        <w:t>eletrônica</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do referido documento.</w:t>
      </w:r>
    </w:p>
    <w:p w14:paraId="75CA85F0" w14:textId="2399E603" w:rsidR="00552C8D" w:rsidRPr="005407B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2"/>
        <w:jc w:val="both"/>
        <w:rPr>
          <w:rFonts w:ascii="Arial" w:eastAsia="Times New Roman" w:hAnsi="Arial" w:cs="Arial"/>
          <w:kern w:val="0"/>
          <w:sz w:val="22"/>
          <w:szCs w:val="22"/>
        </w:rPr>
      </w:pPr>
      <w:r w:rsidRPr="005407BD">
        <w:rPr>
          <w:rFonts w:ascii="Arial" w:eastAsia="Times New Roman" w:hAnsi="Arial" w:cs="Arial"/>
          <w:noProof/>
          <w:kern w:val="0"/>
          <w:sz w:val="22"/>
          <w:szCs w:val="20"/>
          <w:lang w:eastAsia="pt-BR" w:bidi="ar-SA"/>
        </w:rPr>
        <w:drawing>
          <wp:anchor distT="0" distB="0" distL="0" distR="0" simplePos="0" relativeHeight="251658245" behindDoc="0" locked="0" layoutInCell="1" allowOverlap="1" wp14:anchorId="651A163F" wp14:editId="10DA5920">
            <wp:simplePos x="0" y="0"/>
            <wp:positionH relativeFrom="page">
              <wp:posOffset>914400</wp:posOffset>
            </wp:positionH>
            <wp:positionV relativeFrom="paragraph">
              <wp:posOffset>188595</wp:posOffset>
            </wp:positionV>
            <wp:extent cx="5324475" cy="950595"/>
            <wp:effectExtent l="0" t="0" r="0" b="0"/>
            <wp:wrapTopAndBottom/>
            <wp:docPr id="17"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5"/>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8144B7"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2"/>
          <w:szCs w:val="22"/>
        </w:rPr>
      </w:pPr>
    </w:p>
    <w:p w14:paraId="7B361C7C"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2"/>
          <w:szCs w:val="22"/>
        </w:rPr>
      </w:pPr>
    </w:p>
    <w:p w14:paraId="65EFB290"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2"/>
          <w:szCs w:val="22"/>
        </w:rPr>
      </w:pPr>
    </w:p>
    <w:p w14:paraId="37A21F58" w14:textId="77777777" w:rsidR="00552C8D" w:rsidRPr="005407BD" w:rsidRDefault="00552C8D" w:rsidP="00552C8D">
      <w:pPr>
        <w:numPr>
          <w:ilvl w:val="0"/>
          <w:numId w:val="41"/>
        </w:numPr>
        <w:tabs>
          <w:tab w:val="left" w:pos="580"/>
        </w:tabs>
        <w:suppressAutoHyphens w:val="0"/>
        <w:autoSpaceDE w:val="0"/>
        <w:autoSpaceDN w:val="0"/>
        <w:ind w:right="119"/>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Ao</w:t>
      </w:r>
      <w:r w:rsidRPr="005407BD">
        <w:rPr>
          <w:rFonts w:ascii="Arial" w:eastAsia="Times New Roman" w:hAnsi="Arial" w:cs="Arial"/>
          <w:color w:val="000000"/>
          <w:spacing w:val="14"/>
          <w:kern w:val="0"/>
          <w:sz w:val="22"/>
          <w:szCs w:val="22"/>
        </w:rPr>
        <w:t xml:space="preserve"> </w:t>
      </w:r>
      <w:r w:rsidRPr="005407BD">
        <w:rPr>
          <w:rFonts w:ascii="Arial" w:eastAsia="Times New Roman" w:hAnsi="Arial" w:cs="Arial"/>
          <w:color w:val="000000"/>
          <w:kern w:val="0"/>
          <w:sz w:val="22"/>
          <w:szCs w:val="22"/>
        </w:rPr>
        <w:t>clicar</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no</w:t>
      </w:r>
      <w:r w:rsidRPr="005407BD">
        <w:rPr>
          <w:rFonts w:ascii="Arial" w:eastAsia="Times New Roman" w:hAnsi="Arial" w:cs="Arial"/>
          <w:color w:val="000000"/>
          <w:spacing w:val="15"/>
          <w:kern w:val="0"/>
          <w:sz w:val="22"/>
          <w:szCs w:val="22"/>
        </w:rPr>
        <w:t xml:space="preserve"> </w:t>
      </w:r>
      <w:r w:rsidRPr="005407BD">
        <w:rPr>
          <w:rFonts w:ascii="Arial" w:eastAsia="Times New Roman" w:hAnsi="Arial" w:cs="Arial"/>
          <w:color w:val="000000"/>
          <w:kern w:val="0"/>
          <w:sz w:val="22"/>
          <w:szCs w:val="22"/>
        </w:rPr>
        <w:t>ícone</w:t>
      </w:r>
      <w:r w:rsidRPr="005407BD">
        <w:rPr>
          <w:rFonts w:ascii="Arial" w:eastAsia="Times New Roman" w:hAnsi="Arial" w:cs="Arial"/>
          <w:color w:val="000000"/>
          <w:spacing w:val="14"/>
          <w:kern w:val="0"/>
          <w:sz w:val="22"/>
          <w:szCs w:val="22"/>
        </w:rPr>
        <w:t xml:space="preserve"> </w:t>
      </w:r>
      <w:r w:rsidRPr="005407BD">
        <w:rPr>
          <w:rFonts w:ascii="Arial" w:eastAsia="Times New Roman" w:hAnsi="Arial" w:cs="Arial"/>
          <w:color w:val="000000"/>
          <w:kern w:val="0"/>
          <w:sz w:val="22"/>
          <w:szCs w:val="22"/>
        </w:rPr>
        <w:t>da</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caneta,</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será</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exibida</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a</w:t>
      </w:r>
      <w:r w:rsidRPr="005407BD">
        <w:rPr>
          <w:rFonts w:ascii="Arial" w:eastAsia="Times New Roman" w:hAnsi="Arial" w:cs="Arial"/>
          <w:color w:val="000000"/>
          <w:spacing w:val="14"/>
          <w:kern w:val="0"/>
          <w:sz w:val="22"/>
          <w:szCs w:val="22"/>
        </w:rPr>
        <w:t xml:space="preserve"> </w:t>
      </w:r>
      <w:r w:rsidRPr="005407BD">
        <w:rPr>
          <w:rFonts w:ascii="Arial" w:eastAsia="Times New Roman" w:hAnsi="Arial" w:cs="Arial"/>
          <w:color w:val="000000"/>
          <w:kern w:val="0"/>
          <w:sz w:val="22"/>
          <w:szCs w:val="22"/>
        </w:rPr>
        <w:t>tela</w:t>
      </w:r>
      <w:r w:rsidRPr="005407BD">
        <w:rPr>
          <w:rFonts w:ascii="Arial" w:eastAsia="Times New Roman" w:hAnsi="Arial" w:cs="Arial"/>
          <w:color w:val="000000"/>
          <w:spacing w:val="14"/>
          <w:kern w:val="0"/>
          <w:sz w:val="22"/>
          <w:szCs w:val="22"/>
        </w:rPr>
        <w:t xml:space="preserve"> </w:t>
      </w:r>
      <w:r w:rsidRPr="005407BD">
        <w:rPr>
          <w:rFonts w:ascii="Arial" w:eastAsia="Times New Roman" w:hAnsi="Arial" w:cs="Arial"/>
          <w:color w:val="000000"/>
          <w:kern w:val="0"/>
          <w:sz w:val="22"/>
          <w:szCs w:val="22"/>
        </w:rPr>
        <w:t>para</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assinatura</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do</w:t>
      </w:r>
      <w:r w:rsidRPr="005407BD">
        <w:rPr>
          <w:rFonts w:ascii="Arial" w:eastAsia="Times New Roman" w:hAnsi="Arial" w:cs="Arial"/>
          <w:color w:val="000000"/>
          <w:spacing w:val="15"/>
          <w:kern w:val="0"/>
          <w:sz w:val="22"/>
          <w:szCs w:val="22"/>
        </w:rPr>
        <w:t xml:space="preserve"> </w:t>
      </w:r>
      <w:r w:rsidRPr="005407BD">
        <w:rPr>
          <w:rFonts w:ascii="Arial" w:eastAsia="Times New Roman" w:hAnsi="Arial" w:cs="Arial"/>
          <w:color w:val="000000"/>
          <w:kern w:val="0"/>
          <w:sz w:val="22"/>
          <w:szCs w:val="22"/>
        </w:rPr>
        <w:t>documento,</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que</w:t>
      </w:r>
      <w:r w:rsidRPr="005407BD">
        <w:rPr>
          <w:rFonts w:ascii="Arial" w:eastAsia="Times New Roman" w:hAnsi="Arial" w:cs="Arial"/>
          <w:color w:val="000000"/>
          <w:spacing w:val="14"/>
          <w:kern w:val="0"/>
          <w:sz w:val="22"/>
          <w:szCs w:val="22"/>
        </w:rPr>
        <w:t xml:space="preserve"> </w:t>
      </w:r>
      <w:r w:rsidRPr="005407BD">
        <w:rPr>
          <w:rFonts w:ascii="Arial" w:eastAsia="Times New Roman" w:hAnsi="Arial" w:cs="Arial"/>
          <w:color w:val="000000"/>
          <w:kern w:val="0"/>
          <w:sz w:val="22"/>
          <w:szCs w:val="22"/>
        </w:rPr>
        <w:t>deverá</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ser</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preenchida</w:t>
      </w:r>
      <w:r w:rsidRPr="005407BD">
        <w:rPr>
          <w:rFonts w:ascii="Arial" w:eastAsia="Times New Roman" w:hAnsi="Arial" w:cs="Arial"/>
          <w:color w:val="000000"/>
          <w:spacing w:val="-47"/>
          <w:kern w:val="0"/>
          <w:sz w:val="22"/>
          <w:szCs w:val="22"/>
        </w:rPr>
        <w:t xml:space="preserve"> </w:t>
      </w:r>
      <w:r w:rsidRPr="005407BD">
        <w:rPr>
          <w:rFonts w:ascii="Arial" w:eastAsia="Times New Roman" w:hAnsi="Arial" w:cs="Arial"/>
          <w:color w:val="000000"/>
          <w:kern w:val="0"/>
          <w:sz w:val="22"/>
          <w:szCs w:val="22"/>
        </w:rPr>
        <w:t>com</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usuário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externo</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a</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senha</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cadastrada,</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após,</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deverá</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ser clicado no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botão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“ASSINAR”.</w:t>
      </w:r>
    </w:p>
    <w:p w14:paraId="6199556C" w14:textId="330EE9E9" w:rsidR="00552C8D" w:rsidRPr="00552C8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r w:rsidRPr="005407BD">
        <w:rPr>
          <w:rFonts w:ascii="Arial" w:eastAsia="Times New Roman" w:hAnsi="Arial" w:cs="Arial"/>
          <w:noProof/>
          <w:kern w:val="0"/>
          <w:sz w:val="22"/>
          <w:szCs w:val="20"/>
          <w:lang w:eastAsia="pt-BR" w:bidi="ar-SA"/>
        </w:rPr>
        <w:drawing>
          <wp:anchor distT="0" distB="0" distL="0" distR="0" simplePos="0" relativeHeight="251658246" behindDoc="0" locked="0" layoutInCell="1" allowOverlap="1" wp14:anchorId="34D450BE" wp14:editId="0C47A198">
            <wp:simplePos x="0" y="0"/>
            <wp:positionH relativeFrom="page">
              <wp:posOffset>2959735</wp:posOffset>
            </wp:positionH>
            <wp:positionV relativeFrom="paragraph">
              <wp:posOffset>171450</wp:posOffset>
            </wp:positionV>
            <wp:extent cx="2093595" cy="1315085"/>
            <wp:effectExtent l="0" t="0" r="0" b="0"/>
            <wp:wrapTopAndBottom/>
            <wp:docPr id="18"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6F03FF" w14:textId="77777777" w:rsidR="00552C8D" w:rsidRPr="00552C8D" w:rsidRDefault="00552C8D" w:rsidP="00552C8D">
      <w:pPr>
        <w:widowControl/>
        <w:jc w:val="center"/>
        <w:rPr>
          <w:rFonts w:ascii="Arial" w:eastAsia="Times New Roman" w:hAnsi="Arial" w:cs="Arial"/>
          <w:b/>
          <w:color w:val="000000"/>
          <w:kern w:val="0"/>
          <w:sz w:val="22"/>
          <w:szCs w:val="22"/>
          <w:shd w:val="clear" w:color="auto" w:fill="FFFFFF"/>
        </w:rPr>
      </w:pPr>
    </w:p>
    <w:p w14:paraId="07F93FD5" w14:textId="77777777" w:rsidR="00552C8D" w:rsidRDefault="00552C8D" w:rsidP="005C1AE2">
      <w:pPr>
        <w:pStyle w:val="Corpodetexto"/>
        <w:spacing w:line="200" w:lineRule="atLeast"/>
        <w:jc w:val="center"/>
        <w:rPr>
          <w:rFonts w:ascii="Arial" w:hAnsi="Arial" w:cs="Arial"/>
          <w:sz w:val="22"/>
          <w:szCs w:val="22"/>
        </w:rPr>
      </w:pPr>
    </w:p>
    <w:p w14:paraId="00127AF7" w14:textId="77777777" w:rsidR="00552C8D" w:rsidRDefault="00552C8D" w:rsidP="005C1AE2">
      <w:pPr>
        <w:pStyle w:val="Corpodetexto"/>
        <w:spacing w:line="200" w:lineRule="atLeast"/>
        <w:jc w:val="center"/>
        <w:rPr>
          <w:rFonts w:ascii="Arial" w:hAnsi="Arial" w:cs="Arial"/>
          <w:sz w:val="22"/>
          <w:szCs w:val="22"/>
        </w:rPr>
      </w:pPr>
    </w:p>
    <w:p w14:paraId="60040C20" w14:textId="77777777" w:rsidR="00552C8D" w:rsidRDefault="00552C8D" w:rsidP="005C1AE2">
      <w:pPr>
        <w:pStyle w:val="Corpodetexto"/>
        <w:spacing w:line="200" w:lineRule="atLeast"/>
        <w:jc w:val="center"/>
        <w:rPr>
          <w:rFonts w:ascii="Arial" w:hAnsi="Arial" w:cs="Arial"/>
          <w:sz w:val="22"/>
          <w:szCs w:val="22"/>
        </w:rPr>
      </w:pPr>
    </w:p>
    <w:p w14:paraId="165222E3" w14:textId="77777777" w:rsidR="00552C8D" w:rsidRDefault="00552C8D" w:rsidP="005C1AE2">
      <w:pPr>
        <w:pStyle w:val="Corpodetexto"/>
        <w:spacing w:line="200" w:lineRule="atLeast"/>
        <w:jc w:val="center"/>
        <w:rPr>
          <w:rFonts w:ascii="Arial" w:hAnsi="Arial" w:cs="Arial"/>
          <w:sz w:val="22"/>
          <w:szCs w:val="22"/>
        </w:rPr>
      </w:pPr>
    </w:p>
    <w:p w14:paraId="681117DC" w14:textId="1EC089EB" w:rsidR="00552C8D" w:rsidRDefault="00552C8D" w:rsidP="005C1AE2">
      <w:pPr>
        <w:pStyle w:val="Corpodetexto"/>
        <w:spacing w:line="200" w:lineRule="atLeast"/>
        <w:jc w:val="center"/>
        <w:rPr>
          <w:rFonts w:ascii="Arial" w:hAnsi="Arial" w:cs="Arial"/>
          <w:sz w:val="22"/>
          <w:szCs w:val="22"/>
        </w:rPr>
      </w:pPr>
    </w:p>
    <w:p w14:paraId="5B77B697" w14:textId="19BC8A44" w:rsidR="00BA2761" w:rsidRDefault="00BA2761" w:rsidP="005C1AE2">
      <w:pPr>
        <w:pStyle w:val="Corpodetexto"/>
        <w:spacing w:line="200" w:lineRule="atLeast"/>
        <w:jc w:val="center"/>
        <w:rPr>
          <w:rFonts w:ascii="Arial" w:hAnsi="Arial" w:cs="Arial"/>
          <w:sz w:val="22"/>
          <w:szCs w:val="22"/>
        </w:rPr>
      </w:pPr>
    </w:p>
    <w:p w14:paraId="71110CB2" w14:textId="1E55D36C" w:rsidR="00BA2761" w:rsidRDefault="00BA2761" w:rsidP="005C1AE2">
      <w:pPr>
        <w:pStyle w:val="Corpodetexto"/>
        <w:spacing w:line="200" w:lineRule="atLeast"/>
        <w:jc w:val="center"/>
        <w:rPr>
          <w:rFonts w:ascii="Arial" w:hAnsi="Arial" w:cs="Arial"/>
          <w:sz w:val="22"/>
          <w:szCs w:val="22"/>
        </w:rPr>
      </w:pPr>
    </w:p>
    <w:p w14:paraId="5D9CA309" w14:textId="66D79B4E" w:rsidR="00BA2761" w:rsidRDefault="00BA2761" w:rsidP="005C1AE2">
      <w:pPr>
        <w:pStyle w:val="Corpodetexto"/>
        <w:spacing w:line="200" w:lineRule="atLeast"/>
        <w:jc w:val="center"/>
        <w:rPr>
          <w:rFonts w:ascii="Arial" w:hAnsi="Arial" w:cs="Arial"/>
          <w:sz w:val="22"/>
          <w:szCs w:val="22"/>
        </w:rPr>
      </w:pPr>
    </w:p>
    <w:p w14:paraId="786DEC81" w14:textId="1A8801AD" w:rsidR="00BA2761" w:rsidRDefault="00BA2761" w:rsidP="005C1AE2">
      <w:pPr>
        <w:pStyle w:val="Corpodetexto"/>
        <w:spacing w:line="200" w:lineRule="atLeast"/>
        <w:jc w:val="center"/>
        <w:rPr>
          <w:rFonts w:ascii="Arial" w:hAnsi="Arial" w:cs="Arial"/>
          <w:sz w:val="22"/>
          <w:szCs w:val="22"/>
        </w:rPr>
      </w:pPr>
    </w:p>
    <w:p w14:paraId="6EB5173F" w14:textId="05CAAAB3" w:rsidR="00BA2761" w:rsidRDefault="00BA2761" w:rsidP="005C1AE2">
      <w:pPr>
        <w:pStyle w:val="Corpodetexto"/>
        <w:spacing w:line="200" w:lineRule="atLeast"/>
        <w:jc w:val="center"/>
        <w:rPr>
          <w:rFonts w:ascii="Arial" w:hAnsi="Arial" w:cs="Arial"/>
          <w:sz w:val="22"/>
          <w:szCs w:val="22"/>
        </w:rPr>
      </w:pPr>
    </w:p>
    <w:p w14:paraId="4B034701" w14:textId="2BE45A28" w:rsidR="00BA2761" w:rsidRDefault="00BA2761" w:rsidP="005C1AE2">
      <w:pPr>
        <w:pStyle w:val="Corpodetexto"/>
        <w:spacing w:line="200" w:lineRule="atLeast"/>
        <w:jc w:val="center"/>
        <w:rPr>
          <w:rFonts w:ascii="Arial" w:hAnsi="Arial" w:cs="Arial"/>
          <w:sz w:val="22"/>
          <w:szCs w:val="22"/>
        </w:rPr>
      </w:pPr>
    </w:p>
    <w:p w14:paraId="7263869F" w14:textId="7D5D1D71" w:rsidR="00BA2761" w:rsidRDefault="00BA2761" w:rsidP="005C1AE2">
      <w:pPr>
        <w:pStyle w:val="Corpodetexto"/>
        <w:spacing w:line="200" w:lineRule="atLeast"/>
        <w:jc w:val="center"/>
        <w:rPr>
          <w:rFonts w:ascii="Arial" w:hAnsi="Arial" w:cs="Arial"/>
          <w:sz w:val="22"/>
          <w:szCs w:val="22"/>
        </w:rPr>
      </w:pPr>
    </w:p>
    <w:p w14:paraId="783F837D" w14:textId="3D8A7056" w:rsidR="00BA2761" w:rsidRDefault="00BA2761" w:rsidP="005C1AE2">
      <w:pPr>
        <w:pStyle w:val="Corpodetexto"/>
        <w:spacing w:line="200" w:lineRule="atLeast"/>
        <w:jc w:val="center"/>
        <w:rPr>
          <w:rFonts w:ascii="Arial" w:hAnsi="Arial" w:cs="Arial"/>
          <w:sz w:val="22"/>
          <w:szCs w:val="22"/>
        </w:rPr>
      </w:pPr>
    </w:p>
    <w:p w14:paraId="030479E6" w14:textId="0B6A0BCB" w:rsidR="00BA2761" w:rsidRDefault="00BA2761" w:rsidP="005C1AE2">
      <w:pPr>
        <w:pStyle w:val="Corpodetexto"/>
        <w:spacing w:line="200" w:lineRule="atLeast"/>
        <w:jc w:val="center"/>
        <w:rPr>
          <w:rFonts w:ascii="Arial" w:hAnsi="Arial" w:cs="Arial"/>
          <w:sz w:val="22"/>
          <w:szCs w:val="22"/>
        </w:rPr>
      </w:pPr>
    </w:p>
    <w:p w14:paraId="7E531F91" w14:textId="756F8016" w:rsidR="00BA2761" w:rsidRDefault="00BA2761" w:rsidP="005C1AE2">
      <w:pPr>
        <w:pStyle w:val="Corpodetexto"/>
        <w:spacing w:line="200" w:lineRule="atLeast"/>
        <w:jc w:val="center"/>
        <w:rPr>
          <w:rFonts w:ascii="Arial" w:hAnsi="Arial" w:cs="Arial"/>
          <w:sz w:val="22"/>
          <w:szCs w:val="22"/>
        </w:rPr>
      </w:pPr>
    </w:p>
    <w:p w14:paraId="5191CE97" w14:textId="387BA666" w:rsidR="00BA2761" w:rsidRDefault="00BA2761" w:rsidP="005C1AE2">
      <w:pPr>
        <w:pStyle w:val="Corpodetexto"/>
        <w:spacing w:line="200" w:lineRule="atLeast"/>
        <w:jc w:val="center"/>
        <w:rPr>
          <w:rFonts w:ascii="Arial" w:hAnsi="Arial" w:cs="Arial"/>
          <w:sz w:val="22"/>
          <w:szCs w:val="22"/>
        </w:rPr>
      </w:pPr>
    </w:p>
    <w:p w14:paraId="7AAB75F3" w14:textId="1AB7D068" w:rsidR="00BA2761" w:rsidRDefault="00BA2761" w:rsidP="005C1AE2">
      <w:pPr>
        <w:pStyle w:val="Corpodetexto"/>
        <w:spacing w:line="200" w:lineRule="atLeast"/>
        <w:jc w:val="center"/>
        <w:rPr>
          <w:rFonts w:ascii="Arial" w:hAnsi="Arial" w:cs="Arial"/>
          <w:sz w:val="22"/>
          <w:szCs w:val="22"/>
        </w:rPr>
      </w:pPr>
    </w:p>
    <w:p w14:paraId="18C2E3D3" w14:textId="6F8E245A" w:rsidR="00BA2761" w:rsidRDefault="00BA2761" w:rsidP="005C1AE2">
      <w:pPr>
        <w:pStyle w:val="Corpodetexto"/>
        <w:spacing w:line="200" w:lineRule="atLeast"/>
        <w:jc w:val="center"/>
        <w:rPr>
          <w:rFonts w:ascii="Arial" w:hAnsi="Arial" w:cs="Arial"/>
          <w:sz w:val="22"/>
          <w:szCs w:val="22"/>
        </w:rPr>
      </w:pPr>
    </w:p>
    <w:p w14:paraId="3B158DD4" w14:textId="60378360" w:rsidR="00BA2761" w:rsidRDefault="00BA2761" w:rsidP="005C1AE2">
      <w:pPr>
        <w:pStyle w:val="Corpodetexto"/>
        <w:spacing w:line="200" w:lineRule="atLeast"/>
        <w:jc w:val="center"/>
        <w:rPr>
          <w:rFonts w:ascii="Arial" w:hAnsi="Arial" w:cs="Arial"/>
          <w:sz w:val="22"/>
          <w:szCs w:val="22"/>
        </w:rPr>
      </w:pPr>
    </w:p>
    <w:p w14:paraId="24E651AB" w14:textId="4B4A85C9" w:rsidR="00BA2761" w:rsidRPr="00BA2761" w:rsidRDefault="00BA2761" w:rsidP="00BA2761">
      <w:pPr>
        <w:widowControl/>
        <w:suppressAutoHyphens w:val="0"/>
        <w:spacing w:after="160"/>
        <w:jc w:val="center"/>
        <w:rPr>
          <w:rFonts w:ascii="Times New Roman" w:eastAsia="Times New Roman" w:hAnsi="Times New Roman" w:cs="Times New Roman"/>
          <w:kern w:val="0"/>
          <w:lang w:eastAsia="pt-BR" w:bidi="ar-SA"/>
        </w:rPr>
      </w:pPr>
      <w:r w:rsidRPr="00BA2761">
        <w:rPr>
          <w:rFonts w:ascii="Arial" w:eastAsia="Times New Roman" w:hAnsi="Arial" w:cs="Arial"/>
          <w:b/>
          <w:bCs/>
          <w:color w:val="000000"/>
          <w:kern w:val="0"/>
          <w:sz w:val="22"/>
          <w:szCs w:val="22"/>
          <w:lang w:eastAsia="pt-BR" w:bidi="ar-SA"/>
        </w:rPr>
        <w:t>PREGÃO ELETRÔNICO FEDERAL Nº 70018-</w:t>
      </w:r>
      <w:r w:rsidR="008E284F">
        <w:rPr>
          <w:rFonts w:ascii="Arial" w:eastAsia="Times New Roman" w:hAnsi="Arial" w:cs="Arial"/>
          <w:b/>
          <w:bCs/>
          <w:color w:val="000000"/>
          <w:kern w:val="0"/>
          <w:sz w:val="22"/>
          <w:szCs w:val="22"/>
          <w:lang w:eastAsia="pt-BR" w:bidi="ar-SA"/>
        </w:rPr>
        <w:t>135</w:t>
      </w:r>
      <w:r w:rsidRPr="00BA2761">
        <w:rPr>
          <w:rFonts w:ascii="Arial" w:eastAsia="Times New Roman" w:hAnsi="Arial" w:cs="Arial"/>
          <w:b/>
          <w:bCs/>
          <w:color w:val="000000"/>
          <w:kern w:val="0"/>
          <w:sz w:val="22"/>
          <w:szCs w:val="22"/>
          <w:lang w:eastAsia="pt-BR" w:bidi="ar-SA"/>
        </w:rPr>
        <w:t>/2026</w:t>
      </w:r>
    </w:p>
    <w:p w14:paraId="32D7CE76" w14:textId="77777777" w:rsidR="00BA2761" w:rsidRPr="00BA2761" w:rsidRDefault="00BA2761" w:rsidP="00BA2761">
      <w:pPr>
        <w:widowControl/>
        <w:suppressAutoHyphens w:val="0"/>
        <w:rPr>
          <w:rFonts w:ascii="Times New Roman" w:eastAsia="Times New Roman" w:hAnsi="Times New Roman" w:cs="Times New Roman"/>
          <w:kern w:val="0"/>
          <w:lang w:eastAsia="pt-BR" w:bidi="ar-SA"/>
        </w:rPr>
      </w:pPr>
    </w:p>
    <w:p w14:paraId="1C184755" w14:textId="71DB564D" w:rsidR="00BA2761" w:rsidRPr="00BA2761" w:rsidRDefault="00BA2761" w:rsidP="00BA2761">
      <w:pPr>
        <w:widowControl/>
        <w:suppressAutoHyphens w:val="0"/>
        <w:spacing w:after="160"/>
        <w:jc w:val="center"/>
        <w:rPr>
          <w:rFonts w:ascii="Times New Roman" w:eastAsia="Times New Roman" w:hAnsi="Times New Roman" w:cs="Times New Roman"/>
          <w:kern w:val="0"/>
          <w:lang w:eastAsia="pt-BR" w:bidi="ar-SA"/>
        </w:rPr>
      </w:pPr>
      <w:r>
        <w:rPr>
          <w:rFonts w:ascii="Arial" w:eastAsia="Times New Roman" w:hAnsi="Arial" w:cs="Arial"/>
          <w:b/>
          <w:bCs/>
          <w:color w:val="000000"/>
          <w:kern w:val="0"/>
          <w:sz w:val="22"/>
          <w:szCs w:val="22"/>
          <w:lang w:eastAsia="pt-BR" w:bidi="ar-SA"/>
        </w:rPr>
        <w:t>ANEXO V</w:t>
      </w:r>
      <w:r w:rsidRPr="00BA2761">
        <w:rPr>
          <w:rFonts w:ascii="Arial" w:eastAsia="Times New Roman" w:hAnsi="Arial" w:cs="Arial"/>
          <w:b/>
          <w:bCs/>
          <w:color w:val="000000"/>
          <w:kern w:val="0"/>
          <w:sz w:val="22"/>
          <w:szCs w:val="22"/>
          <w:lang w:eastAsia="pt-BR" w:bidi="ar-SA"/>
        </w:rPr>
        <w:t>I</w:t>
      </w:r>
    </w:p>
    <w:p w14:paraId="6A753FC6" w14:textId="77777777" w:rsidR="00BA2761" w:rsidRPr="00BA2761" w:rsidRDefault="00BA2761" w:rsidP="00BA2761">
      <w:pPr>
        <w:widowControl/>
        <w:suppressAutoHyphens w:val="0"/>
        <w:rPr>
          <w:rFonts w:ascii="Times New Roman" w:eastAsia="Times New Roman" w:hAnsi="Times New Roman" w:cs="Times New Roman"/>
          <w:kern w:val="0"/>
          <w:lang w:eastAsia="pt-BR" w:bidi="ar-SA"/>
        </w:rPr>
      </w:pPr>
    </w:p>
    <w:p w14:paraId="2F1C7C1A" w14:textId="77777777" w:rsidR="00BA2761" w:rsidRPr="00BA2761" w:rsidRDefault="00BA2761" w:rsidP="00BA2761">
      <w:pPr>
        <w:widowControl/>
        <w:suppressAutoHyphens w:val="0"/>
        <w:spacing w:after="160"/>
        <w:jc w:val="center"/>
        <w:rPr>
          <w:rFonts w:ascii="Times New Roman" w:eastAsia="Times New Roman" w:hAnsi="Times New Roman" w:cs="Times New Roman"/>
          <w:kern w:val="0"/>
          <w:lang w:eastAsia="pt-BR" w:bidi="ar-SA"/>
        </w:rPr>
      </w:pPr>
      <w:r w:rsidRPr="00BA2761">
        <w:rPr>
          <w:rFonts w:ascii="Arial" w:eastAsia="Times New Roman" w:hAnsi="Arial" w:cs="Arial"/>
          <w:b/>
          <w:bCs/>
          <w:color w:val="000000"/>
          <w:kern w:val="0"/>
          <w:sz w:val="22"/>
          <w:szCs w:val="22"/>
          <w:lang w:eastAsia="pt-BR" w:bidi="ar-SA"/>
        </w:rPr>
        <w:t>DECLARAÇÃO DE NÃO EXPLORAÇÃO DE TRABALHO ESCRAVO</w:t>
      </w:r>
    </w:p>
    <w:p w14:paraId="72D1BDDF" w14:textId="77777777" w:rsidR="00BA2761" w:rsidRPr="00BA2761" w:rsidRDefault="00BA2761" w:rsidP="00BA2761">
      <w:pPr>
        <w:widowControl/>
        <w:suppressAutoHyphens w:val="0"/>
        <w:rPr>
          <w:rFonts w:ascii="Times New Roman" w:eastAsia="Times New Roman" w:hAnsi="Times New Roman" w:cs="Times New Roman"/>
          <w:kern w:val="0"/>
          <w:lang w:eastAsia="pt-BR" w:bidi="ar-SA"/>
        </w:rPr>
      </w:pPr>
    </w:p>
    <w:p w14:paraId="736DF857" w14:textId="67553423" w:rsidR="00BA2761" w:rsidRPr="00BA2761" w:rsidRDefault="00BA2761" w:rsidP="00BA2761">
      <w:pPr>
        <w:widowControl/>
        <w:suppressAutoHyphens w:val="0"/>
        <w:spacing w:after="160"/>
        <w:jc w:val="both"/>
        <w:rPr>
          <w:rFonts w:ascii="Times New Roman" w:eastAsia="Times New Roman" w:hAnsi="Times New Roman" w:cs="Times New Roman"/>
          <w:kern w:val="0"/>
          <w:lang w:eastAsia="pt-BR" w:bidi="ar-SA"/>
        </w:rPr>
      </w:pPr>
      <w:r w:rsidRPr="00BA2761">
        <w:rPr>
          <w:rFonts w:ascii="Arial" w:eastAsia="Times New Roman" w:hAnsi="Arial" w:cs="Arial"/>
          <w:color w:val="000000"/>
          <w:kern w:val="0"/>
          <w:sz w:val="22"/>
          <w:szCs w:val="22"/>
          <w:lang w:eastAsia="pt-BR" w:bidi="ar-SA"/>
        </w:rPr>
        <w:t xml:space="preserve">A empresa __________________(Razão Social), inscrita no CNPJ n. ____, </w:t>
      </w:r>
      <w:r w:rsidRPr="00BA2761">
        <w:rPr>
          <w:rFonts w:ascii="Arial" w:eastAsia="Times New Roman" w:hAnsi="Arial" w:cs="Arial"/>
          <w:b/>
          <w:bCs/>
          <w:color w:val="000000"/>
          <w:kern w:val="0"/>
          <w:sz w:val="22"/>
          <w:szCs w:val="22"/>
          <w:lang w:eastAsia="pt-BR" w:bidi="ar-SA"/>
        </w:rPr>
        <w:t>DECLARA</w:t>
      </w:r>
      <w:r w:rsidRPr="00BA2761">
        <w:rPr>
          <w:rFonts w:ascii="Arial" w:eastAsia="Times New Roman" w:hAnsi="Arial" w:cs="Arial"/>
          <w:color w:val="000000"/>
          <w:kern w:val="0"/>
          <w:sz w:val="22"/>
          <w:szCs w:val="22"/>
          <w:lang w:eastAsia="pt-BR" w:bidi="ar-SA"/>
        </w:rPr>
        <w:t>, para os devidos fins e sob os ditames da lei que não possui inscrição no cadastro de empregadores flagrados explorando trabalhadores em condições análogas às de escravo, instituído pela Portaria Interministerial MTE/MDHC/MIR nº 18 de 13/9/2024 e não foram condenados seus</w:t>
      </w:r>
      <w:r>
        <w:rPr>
          <w:rFonts w:ascii="Arial" w:eastAsia="Times New Roman" w:hAnsi="Arial" w:cs="Arial"/>
          <w:color w:val="000000"/>
          <w:kern w:val="0"/>
          <w:sz w:val="22"/>
          <w:szCs w:val="22"/>
          <w:lang w:eastAsia="pt-BR" w:bidi="ar-SA"/>
        </w:rPr>
        <w:t xml:space="preserve"> dirigentes, por infringência à</w:t>
      </w:r>
      <w:r w:rsidRPr="00BA2761">
        <w:rPr>
          <w:rFonts w:ascii="Arial" w:eastAsia="Times New Roman" w:hAnsi="Arial" w:cs="Arial"/>
          <w:color w:val="000000"/>
          <w:kern w:val="0"/>
          <w:sz w:val="22"/>
          <w:szCs w:val="22"/>
          <w:lang w:eastAsia="pt-BR" w:bidi="ar-SA"/>
        </w:rPr>
        <w:t>s leis de combate à discriminação de raça ou de gênero, ao trabalho infantil e ao</w:t>
      </w:r>
      <w:r>
        <w:rPr>
          <w:rFonts w:ascii="Arial" w:eastAsia="Times New Roman" w:hAnsi="Arial" w:cs="Arial"/>
          <w:color w:val="000000"/>
          <w:kern w:val="0"/>
          <w:sz w:val="22"/>
          <w:szCs w:val="22"/>
          <w:lang w:eastAsia="pt-BR" w:bidi="ar-SA"/>
        </w:rPr>
        <w:t xml:space="preserve"> trabalho escravo, em afronta à</w:t>
      </w:r>
      <w:r w:rsidRPr="00BA2761">
        <w:rPr>
          <w:rFonts w:ascii="Arial" w:eastAsia="Times New Roman" w:hAnsi="Arial" w:cs="Arial"/>
          <w:color w:val="000000"/>
          <w:kern w:val="0"/>
          <w:sz w:val="22"/>
          <w:szCs w:val="22"/>
          <w:lang w:eastAsia="pt-BR" w:bidi="ar-SA"/>
        </w:rPr>
        <w:t xml:space="preserve"> previsão aos artigos 1° e 170 da Constituição Federal de 1988; do artigo 149 do Código Penal; do Decr</w:t>
      </w:r>
      <w:r>
        <w:rPr>
          <w:rFonts w:ascii="Arial" w:eastAsia="Times New Roman" w:hAnsi="Arial" w:cs="Arial"/>
          <w:color w:val="000000"/>
          <w:kern w:val="0"/>
          <w:sz w:val="22"/>
          <w:szCs w:val="22"/>
          <w:lang w:eastAsia="pt-BR" w:bidi="ar-SA"/>
        </w:rPr>
        <w:t>eto nº. 5.017/04 (que promulgou</w:t>
      </w:r>
      <w:r w:rsidRPr="00BA2761">
        <w:rPr>
          <w:rFonts w:ascii="Arial" w:eastAsia="Times New Roman" w:hAnsi="Arial" w:cs="Arial"/>
          <w:color w:val="000000"/>
          <w:kern w:val="0"/>
          <w:sz w:val="22"/>
          <w:szCs w:val="22"/>
          <w:lang w:eastAsia="pt-BR" w:bidi="ar-SA"/>
        </w:rPr>
        <w:t xml:space="preserve"> o Protocolo de Palermo) e das Convenções da Organização Internacional do Trabalho nºs 29 e 105. </w:t>
      </w:r>
    </w:p>
    <w:p w14:paraId="5CDD03D6" w14:textId="77777777" w:rsidR="00BA2761" w:rsidRPr="00BA2761" w:rsidRDefault="00BA2761" w:rsidP="00BA2761">
      <w:pPr>
        <w:widowControl/>
        <w:suppressAutoHyphens w:val="0"/>
        <w:spacing w:after="240"/>
        <w:rPr>
          <w:rFonts w:ascii="Times New Roman" w:eastAsia="Times New Roman" w:hAnsi="Times New Roman" w:cs="Times New Roman"/>
          <w:kern w:val="0"/>
          <w:lang w:eastAsia="pt-BR" w:bidi="ar-SA"/>
        </w:rPr>
      </w:pPr>
    </w:p>
    <w:p w14:paraId="25E907AE" w14:textId="77777777" w:rsidR="00BA2761" w:rsidRPr="00BA2761" w:rsidRDefault="00BA2761" w:rsidP="00BA2761">
      <w:pPr>
        <w:widowControl/>
        <w:suppressAutoHyphens w:val="0"/>
        <w:spacing w:after="160"/>
        <w:jc w:val="center"/>
        <w:rPr>
          <w:rFonts w:ascii="Times New Roman" w:eastAsia="Times New Roman" w:hAnsi="Times New Roman" w:cs="Times New Roman"/>
          <w:kern w:val="0"/>
          <w:lang w:eastAsia="pt-BR" w:bidi="ar-SA"/>
        </w:rPr>
      </w:pPr>
      <w:r w:rsidRPr="00BA2761">
        <w:rPr>
          <w:rFonts w:ascii="Arial" w:eastAsia="Times New Roman" w:hAnsi="Arial" w:cs="Arial"/>
          <w:color w:val="000000"/>
          <w:kern w:val="0"/>
          <w:sz w:val="22"/>
          <w:szCs w:val="22"/>
          <w:lang w:eastAsia="pt-BR" w:bidi="ar-SA"/>
        </w:rPr>
        <w:t>(Informar Local), ___ de ______________de 2026.</w:t>
      </w:r>
    </w:p>
    <w:p w14:paraId="77D85701" w14:textId="77777777" w:rsidR="00BA2761" w:rsidRPr="00BA2761" w:rsidRDefault="00BA2761" w:rsidP="00BA2761">
      <w:pPr>
        <w:widowControl/>
        <w:suppressAutoHyphens w:val="0"/>
        <w:rPr>
          <w:rFonts w:ascii="Times New Roman" w:eastAsia="Times New Roman" w:hAnsi="Times New Roman" w:cs="Times New Roman"/>
          <w:kern w:val="0"/>
          <w:lang w:eastAsia="pt-BR" w:bidi="ar-SA"/>
        </w:rPr>
      </w:pPr>
    </w:p>
    <w:p w14:paraId="418EB56D" w14:textId="77777777" w:rsidR="00BA2761" w:rsidRPr="00BA2761" w:rsidRDefault="00BA2761" w:rsidP="00BA2761">
      <w:pPr>
        <w:widowControl/>
        <w:suppressAutoHyphens w:val="0"/>
        <w:spacing w:after="160"/>
        <w:jc w:val="center"/>
        <w:rPr>
          <w:rFonts w:ascii="Times New Roman" w:eastAsia="Times New Roman" w:hAnsi="Times New Roman" w:cs="Times New Roman"/>
          <w:kern w:val="0"/>
          <w:lang w:eastAsia="pt-BR" w:bidi="ar-SA"/>
        </w:rPr>
      </w:pPr>
      <w:r w:rsidRPr="00BA2761">
        <w:rPr>
          <w:rFonts w:ascii="Arial" w:eastAsia="Times New Roman" w:hAnsi="Arial" w:cs="Arial"/>
          <w:color w:val="000000"/>
          <w:kern w:val="0"/>
          <w:sz w:val="22"/>
          <w:szCs w:val="22"/>
          <w:lang w:eastAsia="pt-BR" w:bidi="ar-SA"/>
        </w:rPr>
        <w:t>_____________________________</w:t>
      </w:r>
    </w:p>
    <w:p w14:paraId="1AD2FE60" w14:textId="457BA05D" w:rsidR="00BA2761" w:rsidRPr="00BA2761" w:rsidRDefault="00BA2761" w:rsidP="00BA2761">
      <w:pPr>
        <w:widowControl/>
        <w:suppressAutoHyphens w:val="0"/>
        <w:spacing w:after="160"/>
        <w:jc w:val="center"/>
        <w:rPr>
          <w:rFonts w:ascii="Times New Roman" w:eastAsia="Times New Roman" w:hAnsi="Times New Roman" w:cs="Times New Roman"/>
          <w:kern w:val="0"/>
          <w:lang w:eastAsia="pt-BR" w:bidi="ar-SA"/>
        </w:rPr>
      </w:pPr>
      <w:r w:rsidRPr="00BA2761">
        <w:rPr>
          <w:rFonts w:ascii="Arial" w:eastAsia="Times New Roman" w:hAnsi="Arial" w:cs="Arial"/>
          <w:color w:val="000000"/>
          <w:kern w:val="0"/>
          <w:sz w:val="22"/>
          <w:szCs w:val="22"/>
          <w:lang w:eastAsia="pt-BR" w:bidi="ar-SA"/>
        </w:rPr>
        <w:t xml:space="preserve">Assinatura </w:t>
      </w:r>
      <w:proofErr w:type="gramStart"/>
      <w:r w:rsidRPr="00BA2761">
        <w:rPr>
          <w:rFonts w:ascii="Arial" w:eastAsia="Times New Roman" w:hAnsi="Arial" w:cs="Arial"/>
          <w:color w:val="000000"/>
          <w:kern w:val="0"/>
          <w:sz w:val="22"/>
          <w:szCs w:val="22"/>
          <w:lang w:eastAsia="pt-BR" w:bidi="ar-SA"/>
        </w:rPr>
        <w:t>do</w:t>
      </w:r>
      <w:r>
        <w:rPr>
          <w:rFonts w:ascii="Arial" w:eastAsia="Times New Roman" w:hAnsi="Arial" w:cs="Arial"/>
          <w:color w:val="000000"/>
          <w:kern w:val="0"/>
          <w:sz w:val="22"/>
          <w:szCs w:val="22"/>
          <w:lang w:eastAsia="pt-BR" w:bidi="ar-SA"/>
        </w:rPr>
        <w:t>(</w:t>
      </w:r>
      <w:proofErr w:type="gramEnd"/>
      <w:r>
        <w:rPr>
          <w:rFonts w:ascii="Arial" w:eastAsia="Times New Roman" w:hAnsi="Arial" w:cs="Arial"/>
          <w:color w:val="000000"/>
          <w:kern w:val="0"/>
          <w:sz w:val="22"/>
          <w:szCs w:val="22"/>
          <w:lang w:eastAsia="pt-BR" w:bidi="ar-SA"/>
        </w:rPr>
        <w:t>a)</w:t>
      </w:r>
      <w:r w:rsidRPr="00BA2761">
        <w:rPr>
          <w:rFonts w:ascii="Arial" w:eastAsia="Times New Roman" w:hAnsi="Arial" w:cs="Arial"/>
          <w:color w:val="000000"/>
          <w:kern w:val="0"/>
          <w:sz w:val="22"/>
          <w:szCs w:val="22"/>
          <w:lang w:eastAsia="pt-BR" w:bidi="ar-SA"/>
        </w:rPr>
        <w:t xml:space="preserve"> Representante Legal</w:t>
      </w:r>
    </w:p>
    <w:p w14:paraId="4CB7F2F5" w14:textId="77777777" w:rsidR="00BA2761" w:rsidRDefault="00BA2761" w:rsidP="005C1AE2">
      <w:pPr>
        <w:pStyle w:val="Corpodetexto"/>
        <w:spacing w:line="200" w:lineRule="atLeast"/>
        <w:jc w:val="center"/>
        <w:rPr>
          <w:rFonts w:ascii="Arial" w:hAnsi="Arial" w:cs="Arial"/>
          <w:sz w:val="22"/>
          <w:szCs w:val="22"/>
        </w:rPr>
      </w:pPr>
    </w:p>
    <w:sectPr w:rsidR="00BA2761" w:rsidSect="003C1458">
      <w:headerReference w:type="default" r:id="rId85"/>
      <w:footerReference w:type="default" r:id="rId86"/>
      <w:pgSz w:w="11906" w:h="16838"/>
      <w:pgMar w:top="850" w:right="991" w:bottom="1134" w:left="1134" w:header="450" w:footer="720" w:gutter="0"/>
      <w:cols w:space="720"/>
      <w:docGrid w:linePitch="312" w:charSpace="-6145"/>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AB94B7" w16cex:dateUtc="2026-08-06T01:29:00Z"/>
  <w16cex:commentExtensible w16cex:durableId="74AE13DF" w16cex:dateUtc="2026-08-06T01:27:00Z"/>
  <w16cex:commentExtensible w16cex:durableId="1F6F90A7" w16cex:dateUtc="2026-08-06T00:44:00Z"/>
  <w16cex:commentExtensible w16cex:durableId="60CD7629" w16cex:dateUtc="2026-08-06T18:53:00Z"/>
  <w16cex:commentExtensible w16cex:durableId="723B8F01" w16cex:dateUtc="2026-08-06T19:09:00Z"/>
  <w16cex:commentExtensible w16cex:durableId="42ED8620" w16cex:dateUtc="2026-08-06T17:54:00Z"/>
  <w16cex:commentExtensible w16cex:durableId="0C5F1C7D" w16cex:dateUtc="2026-08-06T19:44:00Z"/>
  <w16cex:commentExtensible w16cex:durableId="12EC59E8" w16cex:dateUtc="2026-08-06T19:49:00Z"/>
  <w16cex:commentExtensible w16cex:durableId="39243CC5" w16cex:dateUtc="2026-08-06T0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20EFD8" w16cid:durableId="7420EFD8"/>
  <w16cid:commentId w16cid:paraId="01452BCA" w16cid:durableId="01452BCA"/>
  <w16cid:commentId w16cid:paraId="54114137" w16cid:durableId="28AB94B7"/>
  <w16cid:commentId w16cid:paraId="3AB174E9" w16cid:durableId="74AE13DF"/>
  <w16cid:commentId w16cid:paraId="1E45F307" w16cid:durableId="1F6F90A7"/>
  <w16cid:commentId w16cid:paraId="46BB9AC7" w16cid:durableId="60CD7629"/>
  <w16cid:commentId w16cid:paraId="43CED219" w16cid:durableId="723B8F01"/>
  <w16cid:commentId w16cid:paraId="0860432A" w16cid:durableId="42ED8620"/>
  <w16cid:commentId w16cid:paraId="41356E54" w16cid:durableId="0C5F1C7D"/>
  <w16cid:commentId w16cid:paraId="5C61F527" w16cid:durableId="12EC59E8"/>
  <w16cid:commentId w16cid:paraId="4AD21EA4" w16cid:durableId="39243CC5"/>
  <w16cid:commentId w16cid:paraId="198A45CD" w16cid:durableId="198A45C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DB98F" w14:textId="77777777" w:rsidR="003D40F4" w:rsidRDefault="003D40F4">
      <w:r>
        <w:separator/>
      </w:r>
    </w:p>
  </w:endnote>
  <w:endnote w:type="continuationSeparator" w:id="0">
    <w:p w14:paraId="20EF4305" w14:textId="77777777" w:rsidR="003D40F4" w:rsidRDefault="003D40F4">
      <w:r>
        <w:continuationSeparator/>
      </w:r>
    </w:p>
  </w:endnote>
  <w:endnote w:type="continuationNotice" w:id="1">
    <w:p w14:paraId="6D117D63" w14:textId="77777777" w:rsidR="003D40F4" w:rsidRDefault="003D40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Times New Roman"/>
    <w:charset w:val="00"/>
    <w:family w:val="auto"/>
    <w:pitch w:val="default"/>
  </w:font>
  <w:font w:name="1">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3" w:usb1="00000000" w:usb2="00000000" w:usb3="00000000" w:csb0="00000001" w:csb1="00000000"/>
  </w:font>
  <w:font w:name="Corone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TrebuchetM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altName w:val="Arial"/>
    <w:panose1 w:val="00000000000000000000"/>
    <w:charset w:val="00"/>
    <w:family w:val="roman"/>
    <w:notTrueType/>
    <w:pitch w:val="default"/>
    <w:sig w:usb0="00000003" w:usb1="00000000" w:usb2="00000000" w:usb3="00000000" w:csb0="00000001" w:csb1="00000000"/>
  </w:font>
  <w:font w:name="Univers, 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pranq eco sans">
    <w:charset w:val="00"/>
    <w:family w:val="swiss"/>
    <w:pitch w:val="variable"/>
    <w:sig w:usb0="800000AF" w:usb1="1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Times New Roman"/>
    <w:charset w:val="00"/>
    <w:family w:val="auto"/>
    <w:pitch w:val="default"/>
    <w:sig w:usb0="00000003" w:usb1="00000000" w:usb2="00000000" w:usb3="00000000" w:csb0="00000001" w:csb1="00000000"/>
  </w:font>
  <w:font w:name="CIDFont+F2">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4C714" w14:textId="49F08BA7" w:rsidR="00B91274" w:rsidRPr="008B6D0F" w:rsidRDefault="00B91274" w:rsidP="00552C8D">
    <w:pPr>
      <w:pStyle w:val="Rodap"/>
      <w:jc w:val="right"/>
      <w:rPr>
        <w:rFonts w:ascii="Arial" w:hAnsi="Arial" w:cs="Arial"/>
      </w:rPr>
    </w:pPr>
    <w:r w:rsidRPr="008B6D0F">
      <w:rPr>
        <w:rFonts w:ascii="Arial" w:hAnsi="Arial" w:cs="Arial"/>
        <w:sz w:val="20"/>
      </w:rPr>
      <w:t>P</w:t>
    </w:r>
    <w:r>
      <w:rPr>
        <w:rFonts w:ascii="Arial" w:hAnsi="Arial" w:cs="Arial"/>
        <w:sz w:val="20"/>
      </w:rPr>
      <w:t>regão Eletrônico Federal nº 70018-</w:t>
    </w:r>
    <w:r w:rsidR="008E284F">
      <w:rPr>
        <w:rFonts w:ascii="Arial" w:hAnsi="Arial" w:cs="Arial"/>
        <w:sz w:val="20"/>
      </w:rPr>
      <w:t>135</w:t>
    </w:r>
    <w:r w:rsidRPr="00FF3E27">
      <w:rPr>
        <w:rFonts w:ascii="Arial" w:hAnsi="Arial" w:cs="Arial"/>
        <w:sz w:val="20"/>
      </w:rPr>
      <w:t>/</w:t>
    </w:r>
    <w:r>
      <w:rPr>
        <w:rFonts w:ascii="Arial" w:hAnsi="Arial" w:cs="Arial"/>
        <w:bCs/>
        <w:sz w:val="20"/>
        <w:szCs w:val="20"/>
        <w:lang w:eastAsia="en-US" w:bidi="ar-SA"/>
      </w:rPr>
      <w:t>2026</w:t>
    </w:r>
    <w:r w:rsidRPr="00FF3E27">
      <w:rPr>
        <w:rFonts w:ascii="Arial" w:hAnsi="Arial" w:cs="Arial"/>
        <w:sz w:val="20"/>
      </w:rPr>
      <w:t>–</w:t>
    </w:r>
    <w:r w:rsidRPr="008B6D0F">
      <w:rPr>
        <w:rFonts w:ascii="Arial" w:hAnsi="Arial" w:cs="Arial"/>
        <w:sz w:val="20"/>
      </w:rPr>
      <w:t xml:space="preserve"> fl. </w:t>
    </w:r>
    <w:r w:rsidRPr="008B6D0F">
      <w:rPr>
        <w:rStyle w:val="Nmerodepgina"/>
        <w:rFonts w:ascii="Arial" w:hAnsi="Arial" w:cs="Arial"/>
        <w:sz w:val="20"/>
      </w:rPr>
      <w:fldChar w:fldCharType="begin"/>
    </w:r>
    <w:r w:rsidRPr="008B6D0F">
      <w:rPr>
        <w:rStyle w:val="Nmerodepgina"/>
        <w:rFonts w:ascii="Arial" w:hAnsi="Arial" w:cs="Arial"/>
        <w:sz w:val="20"/>
      </w:rPr>
      <w:instrText xml:space="preserve"> PAGE </w:instrText>
    </w:r>
    <w:r w:rsidRPr="008B6D0F">
      <w:rPr>
        <w:rStyle w:val="Nmerodepgina"/>
        <w:rFonts w:ascii="Arial" w:hAnsi="Arial" w:cs="Arial"/>
        <w:sz w:val="20"/>
      </w:rPr>
      <w:fldChar w:fldCharType="separate"/>
    </w:r>
    <w:r w:rsidR="008E284F">
      <w:rPr>
        <w:rStyle w:val="Nmerodepgina"/>
        <w:rFonts w:ascii="Arial" w:hAnsi="Arial" w:cs="Arial"/>
        <w:noProof/>
        <w:sz w:val="20"/>
      </w:rPr>
      <w:t>70</w:t>
    </w:r>
    <w:r w:rsidRPr="008B6D0F">
      <w:rPr>
        <w:rStyle w:val="Nmerodepgina"/>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9C814" w14:textId="78347CBA" w:rsidR="00B91274" w:rsidRPr="008B6D0F" w:rsidRDefault="00B91274" w:rsidP="00F10049">
    <w:pPr>
      <w:pStyle w:val="Rodap"/>
      <w:jc w:val="right"/>
      <w:rPr>
        <w:rFonts w:ascii="Arial" w:hAnsi="Arial" w:cs="Arial"/>
      </w:rPr>
    </w:pPr>
    <w:r w:rsidRPr="008B6D0F">
      <w:rPr>
        <w:rFonts w:ascii="Arial" w:hAnsi="Arial" w:cs="Arial"/>
        <w:sz w:val="20"/>
      </w:rPr>
      <w:t>P</w:t>
    </w:r>
    <w:r>
      <w:rPr>
        <w:rFonts w:ascii="Arial" w:hAnsi="Arial" w:cs="Arial"/>
        <w:sz w:val="20"/>
      </w:rPr>
      <w:t>regão Eletrônico Federal nº 70018-</w:t>
    </w:r>
    <w:r w:rsidR="008E284F">
      <w:rPr>
        <w:rFonts w:ascii="Arial" w:hAnsi="Arial" w:cs="Arial"/>
        <w:sz w:val="20"/>
      </w:rPr>
      <w:t>135</w:t>
    </w:r>
    <w:r w:rsidRPr="00FF3E27">
      <w:rPr>
        <w:rFonts w:ascii="Arial" w:hAnsi="Arial" w:cs="Arial"/>
        <w:sz w:val="20"/>
      </w:rPr>
      <w:t>/</w:t>
    </w:r>
    <w:r>
      <w:rPr>
        <w:rFonts w:ascii="Arial" w:hAnsi="Arial" w:cs="Arial"/>
        <w:bCs/>
        <w:sz w:val="20"/>
        <w:szCs w:val="20"/>
        <w:lang w:eastAsia="en-US" w:bidi="ar-SA"/>
      </w:rPr>
      <w:t>2026</w:t>
    </w:r>
    <w:r w:rsidRPr="00FF3E27">
      <w:rPr>
        <w:rFonts w:ascii="Arial" w:hAnsi="Arial" w:cs="Arial"/>
        <w:sz w:val="20"/>
      </w:rPr>
      <w:t>–</w:t>
    </w:r>
    <w:r w:rsidRPr="008B6D0F">
      <w:rPr>
        <w:rFonts w:ascii="Arial" w:hAnsi="Arial" w:cs="Arial"/>
        <w:sz w:val="20"/>
      </w:rPr>
      <w:t xml:space="preserve"> fl. </w:t>
    </w:r>
    <w:r w:rsidRPr="008B6D0F">
      <w:rPr>
        <w:rStyle w:val="Nmerodepgina"/>
        <w:rFonts w:ascii="Arial" w:hAnsi="Arial" w:cs="Arial"/>
        <w:sz w:val="20"/>
      </w:rPr>
      <w:fldChar w:fldCharType="begin"/>
    </w:r>
    <w:r w:rsidRPr="008B6D0F">
      <w:rPr>
        <w:rStyle w:val="Nmerodepgina"/>
        <w:rFonts w:ascii="Arial" w:hAnsi="Arial" w:cs="Arial"/>
        <w:sz w:val="20"/>
      </w:rPr>
      <w:instrText xml:space="preserve"> PAGE </w:instrText>
    </w:r>
    <w:r w:rsidRPr="008B6D0F">
      <w:rPr>
        <w:rStyle w:val="Nmerodepgina"/>
        <w:rFonts w:ascii="Arial" w:hAnsi="Arial" w:cs="Arial"/>
        <w:sz w:val="20"/>
      </w:rPr>
      <w:fldChar w:fldCharType="separate"/>
    </w:r>
    <w:r w:rsidR="008E284F">
      <w:rPr>
        <w:rStyle w:val="Nmerodepgina"/>
        <w:rFonts w:ascii="Arial" w:hAnsi="Arial" w:cs="Arial"/>
        <w:noProof/>
        <w:sz w:val="20"/>
      </w:rPr>
      <w:t>72</w:t>
    </w:r>
    <w:r w:rsidRPr="008B6D0F">
      <w:rPr>
        <w:rStyle w:val="Nmerodepgina"/>
        <w:rFonts w:ascii="Arial" w:hAnsi="Arial" w:cs="Arial"/>
        <w:sz w:val="20"/>
      </w:rPr>
      <w:fldChar w:fldCharType="end"/>
    </w:r>
  </w:p>
  <w:p w14:paraId="75DD1BE3" w14:textId="77777777" w:rsidR="00B91274" w:rsidRPr="00067EAA" w:rsidRDefault="00B91274">
    <w:pPr>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EE5A4" w14:textId="1B7F3247" w:rsidR="00B91274" w:rsidRPr="008B6D0F" w:rsidRDefault="00B91274" w:rsidP="00F10049">
    <w:pPr>
      <w:pStyle w:val="Rodap"/>
      <w:jc w:val="right"/>
      <w:rPr>
        <w:rFonts w:ascii="Arial" w:hAnsi="Arial" w:cs="Arial"/>
      </w:rPr>
    </w:pPr>
    <w:r w:rsidRPr="008B6D0F">
      <w:rPr>
        <w:rFonts w:ascii="Arial" w:hAnsi="Arial" w:cs="Arial"/>
        <w:sz w:val="20"/>
      </w:rPr>
      <w:t>P</w:t>
    </w:r>
    <w:r>
      <w:rPr>
        <w:rFonts w:ascii="Arial" w:hAnsi="Arial" w:cs="Arial"/>
        <w:sz w:val="20"/>
      </w:rPr>
      <w:t>regão Eletrônico Federal nº 70018-</w:t>
    </w:r>
    <w:r w:rsidR="008E284F">
      <w:rPr>
        <w:rFonts w:ascii="Arial" w:hAnsi="Arial" w:cs="Arial"/>
        <w:sz w:val="20"/>
      </w:rPr>
      <w:t>135</w:t>
    </w:r>
    <w:r w:rsidRPr="00FF3E27">
      <w:rPr>
        <w:rFonts w:ascii="Arial" w:hAnsi="Arial" w:cs="Arial"/>
        <w:sz w:val="20"/>
      </w:rPr>
      <w:t>/</w:t>
    </w:r>
    <w:r>
      <w:rPr>
        <w:rFonts w:ascii="Arial" w:hAnsi="Arial" w:cs="Arial"/>
        <w:bCs/>
        <w:sz w:val="20"/>
        <w:szCs w:val="20"/>
        <w:lang w:eastAsia="en-US" w:bidi="ar-SA"/>
      </w:rPr>
      <w:t>2026</w:t>
    </w:r>
    <w:r w:rsidRPr="00FF3E27">
      <w:rPr>
        <w:rFonts w:ascii="Arial" w:hAnsi="Arial" w:cs="Arial"/>
        <w:sz w:val="20"/>
      </w:rPr>
      <w:t>–</w:t>
    </w:r>
    <w:r w:rsidRPr="008B6D0F">
      <w:rPr>
        <w:rFonts w:ascii="Arial" w:hAnsi="Arial" w:cs="Arial"/>
        <w:sz w:val="20"/>
      </w:rPr>
      <w:t xml:space="preserve"> fl. </w:t>
    </w:r>
    <w:r w:rsidRPr="008B6D0F">
      <w:rPr>
        <w:rStyle w:val="Nmerodepgina"/>
        <w:rFonts w:ascii="Arial" w:hAnsi="Arial" w:cs="Arial"/>
        <w:sz w:val="20"/>
      </w:rPr>
      <w:fldChar w:fldCharType="begin"/>
    </w:r>
    <w:r w:rsidRPr="008B6D0F">
      <w:rPr>
        <w:rStyle w:val="Nmerodepgina"/>
        <w:rFonts w:ascii="Arial" w:hAnsi="Arial" w:cs="Arial"/>
        <w:sz w:val="20"/>
      </w:rPr>
      <w:instrText xml:space="preserve"> PAGE </w:instrText>
    </w:r>
    <w:r w:rsidRPr="008B6D0F">
      <w:rPr>
        <w:rStyle w:val="Nmerodepgina"/>
        <w:rFonts w:ascii="Arial" w:hAnsi="Arial" w:cs="Arial"/>
        <w:sz w:val="20"/>
      </w:rPr>
      <w:fldChar w:fldCharType="separate"/>
    </w:r>
    <w:r w:rsidR="008E284F">
      <w:rPr>
        <w:rStyle w:val="Nmerodepgina"/>
        <w:rFonts w:ascii="Arial" w:hAnsi="Arial" w:cs="Arial"/>
        <w:noProof/>
        <w:sz w:val="20"/>
      </w:rPr>
      <w:t>76</w:t>
    </w:r>
    <w:r w:rsidRPr="008B6D0F">
      <w:rPr>
        <w:rStyle w:val="Nmerodepgina"/>
        <w:rFonts w:ascii="Arial" w:hAnsi="Arial" w:cs="Arial"/>
        <w:sz w:val="20"/>
      </w:rPr>
      <w:fldChar w:fldCharType="end"/>
    </w:r>
  </w:p>
  <w:p w14:paraId="1F54CFC2" w14:textId="6E7F7315" w:rsidR="00B91274" w:rsidRPr="00172A74" w:rsidRDefault="00B91274" w:rsidP="00172A74">
    <w:pPr>
      <w:pStyle w:val="Rodap"/>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95E78" w14:textId="77777777" w:rsidR="003D40F4" w:rsidRDefault="003D40F4">
      <w:r>
        <w:separator/>
      </w:r>
    </w:p>
  </w:footnote>
  <w:footnote w:type="continuationSeparator" w:id="0">
    <w:p w14:paraId="34A366D2" w14:textId="77777777" w:rsidR="003D40F4" w:rsidRDefault="003D40F4">
      <w:r>
        <w:continuationSeparator/>
      </w:r>
    </w:p>
  </w:footnote>
  <w:footnote w:type="continuationNotice" w:id="1">
    <w:p w14:paraId="1D78149B" w14:textId="77777777" w:rsidR="003D40F4" w:rsidRDefault="003D40F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07EEA" w14:textId="77777777" w:rsidR="00B91274" w:rsidRDefault="003D40F4" w:rsidP="00552C8D">
    <w:pPr>
      <w:pStyle w:val="ndice"/>
      <w:suppressLineNumbers w:val="0"/>
      <w:spacing w:line="360" w:lineRule="auto"/>
    </w:pPr>
    <w:r>
      <w:rPr>
        <w:noProof/>
        <w:lang w:eastAsia="pt-BR" w:bidi="ar-SA"/>
      </w:rPr>
      <w:pict w14:anchorId="402F843A">
        <v:shapetype id="_x0000_t202" coordsize="21600,21600" o:spt="202" path="m,l,21600r21600,l21600,xe">
          <v:stroke joinstyle="miter"/>
          <v:path gradientshapeok="t" o:connecttype="rect"/>
        </v:shapetype>
        <v:shape id="Caixa de Texto 7" o:spid="_x0000_s2052" type="#_x0000_t202" style="position:absolute;margin-left:61.45pt;margin-top:7.2pt;width:420.6pt;height:32.95pt;z-index:25165824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" o:allowincell="f" stroked="f">
          <v:fill opacity="0"/>
          <v:textbox style="mso-next-textbox:#Caixa de Texto 7" inset="0,0,0,0">
            <w:txbxContent>
              <w:p w14:paraId="1C4CAAC8" w14:textId="77777777" w:rsidR="00B91274" w:rsidRPr="008B6D0F" w:rsidRDefault="00B91274" w:rsidP="00552C8D">
                <w:pPr>
                  <w:rPr>
                    <w:rFonts w:ascii="Arial" w:hAnsi="Arial" w:cs="Arial"/>
                    <w:sz w:val="28"/>
                    <w:szCs w:val="28"/>
                  </w:rPr>
                </w:pPr>
                <w:r w:rsidRPr="008B6D0F">
                  <w:rPr>
                    <w:rFonts w:ascii="Arial" w:hAnsi="Arial" w:cs="Arial"/>
                    <w:spacing w:val="20"/>
                    <w:sz w:val="28"/>
                    <w:szCs w:val="28"/>
                  </w:rPr>
                  <w:t>Tribunal Regional Eleitoral do Estado de São Paulo</w:t>
                </w:r>
              </w:p>
            </w:txbxContent>
          </v:textbox>
        </v:shape>
      </w:pict>
    </w:r>
    <w:r w:rsidR="00B91274">
      <w:object w:dxaOrig="18578" w:dyaOrig="16" w14:anchorId="79F08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52.6pt" filled="t">
          <v:fill opacity="0" color2="black"/>
          <v:imagedata r:id="rId1" o:title=""/>
        </v:shape>
        <o:OLEObject Type="Embed" ProgID="Word.Picture.8" ShapeID="_x0000_i1025" DrawAspect="Content" ObjectID="_1848753450" r:id="rId2"/>
      </w:obje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13D82" w14:textId="445FFF05" w:rsidR="00B91274" w:rsidRDefault="00B91274" w:rsidP="00552C8D">
    <w:pPr>
      <w:pStyle w:val="ndice"/>
      <w:suppressLineNumbers w:val="0"/>
      <w:spacing w:line="360" w:lineRule="auto"/>
    </w:pPr>
    <w:r>
      <w:rPr>
        <w:noProof/>
        <w:lang w:eastAsia="pt-BR" w:bidi="ar-SA"/>
      </w:rPr>
      <mc:AlternateContent>
        <mc:Choice Requires="wps">
          <w:drawing>
            <wp:anchor distT="0" distB="0" distL="114935" distR="114935" simplePos="0" relativeHeight="251658241" behindDoc="0" locked="0" layoutInCell="0" allowOverlap="1" wp14:anchorId="39A20DA2" wp14:editId="084B1B39">
              <wp:simplePos x="0" y="0"/>
              <wp:positionH relativeFrom="column">
                <wp:posOffset>780415</wp:posOffset>
              </wp:positionH>
              <wp:positionV relativeFrom="paragraph">
                <wp:posOffset>91440</wp:posOffset>
              </wp:positionV>
              <wp:extent cx="5341620" cy="418465"/>
              <wp:effectExtent l="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BDFB22" w14:textId="77777777" w:rsidR="00B91274" w:rsidRPr="00835E2A" w:rsidRDefault="00B91274" w:rsidP="00552C8D">
                          <w:pPr>
                            <w:rPr>
                              <w:sz w:val="28"/>
                              <w:szCs w:val="28"/>
                            </w:rPr>
                          </w:pPr>
                          <w:r w:rsidRPr="00835E2A">
                            <w:rPr>
                              <w:rFonts w:cs="Arial"/>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A20DA2" id="_x0000_t202" coordsize="21600,21600" o:spt="202" path="m,l,21600r21600,l21600,xe">
              <v:stroke joinstyle="miter"/>
              <v:path gradientshapeok="t" o:connecttype="rect"/>
            </v:shapetype>
            <v:shape id="Caixa de Texto 7" o:spid="_x0000_s1026" type="#_x0000_t202" style="position:absolute;margin-left:61.45pt;margin-top:7.2pt;width:420.6pt;height:32.95pt;z-index:251658241;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" o:allowincell="f" stroked="f">
              <v:fill opacity="0"/>
              <v:textbox inset="0,0,0,0">
                <w:txbxContent>
                  <w:p w14:paraId="6CBDFB22" w14:textId="77777777" w:rsidR="00B91274" w:rsidRPr="00835E2A" w:rsidRDefault="00B91274" w:rsidP="00552C8D">
                    <w:pPr>
                      <w:rPr>
                        <w:sz w:val="28"/>
                        <w:szCs w:val="28"/>
                      </w:rPr>
                    </w:pPr>
                    <w:r w:rsidRPr="00835E2A">
                      <w:rPr>
                        <w:rFonts w:cs="Arial"/>
                        <w:spacing w:val="20"/>
                        <w:sz w:val="28"/>
                        <w:szCs w:val="28"/>
                      </w:rPr>
                      <w:t>Tribunal Regional Eleitoral do Estado de São Paulo</w:t>
                    </w:r>
                  </w:p>
                </w:txbxContent>
              </v:textbox>
            </v:shape>
          </w:pict>
        </mc:Fallback>
      </mc:AlternateContent>
    </w:r>
    <w:r>
      <w:object w:dxaOrig="18578" w:dyaOrig="16" w14:anchorId="18F1D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6pt;height:50.7pt" filled="t">
          <v:fill opacity="0" color2="black"/>
          <v:imagedata r:id="rId1" o:title=""/>
        </v:shape>
        <o:OLEObject Type="Embed" ProgID="Word.Picture.8" ShapeID="_x0000_i1026" DrawAspect="Content" ObjectID="_1848753451" r:id="rId2"/>
      </w:object>
    </w:r>
  </w:p>
  <w:p w14:paraId="28052BED" w14:textId="77777777" w:rsidR="00B91274" w:rsidRDefault="00B9127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DCE3F" w14:textId="7350102F" w:rsidR="00B91274" w:rsidRDefault="00B91274" w:rsidP="001E551F">
    <w:pPr>
      <w:pStyle w:val="ndice"/>
      <w:suppressLineNumbers w:val="0"/>
      <w:spacing w:line="360" w:lineRule="auto"/>
      <w:ind w:left="709"/>
    </w:pPr>
    <w:r>
      <w:rPr>
        <w:noProof/>
        <w:lang w:eastAsia="pt-BR" w:bidi="ar-SA"/>
      </w:rPr>
      <mc:AlternateContent>
        <mc:Choice Requires="wps">
          <w:drawing>
            <wp:anchor distT="0" distB="0" distL="114935" distR="114935" simplePos="0" relativeHeight="251658240" behindDoc="0" locked="0" layoutInCell="0" allowOverlap="1" wp14:anchorId="10BAB2AB" wp14:editId="39AB14F7">
              <wp:simplePos x="0" y="0"/>
              <wp:positionH relativeFrom="column">
                <wp:posOffset>1160780</wp:posOffset>
              </wp:positionH>
              <wp:positionV relativeFrom="paragraph">
                <wp:posOffset>91440</wp:posOffset>
              </wp:positionV>
              <wp:extent cx="5341620" cy="418465"/>
              <wp:effectExtent l="0" t="0" r="0" b="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DAFA10" w14:textId="77777777" w:rsidR="00B91274" w:rsidRPr="00835E2A" w:rsidRDefault="00B91274" w:rsidP="001E551F">
                          <w:pPr>
                            <w:spacing w:before="120"/>
                            <w:rPr>
                              <w:sz w:val="28"/>
                              <w:szCs w:val="28"/>
                            </w:rPr>
                          </w:pPr>
                          <w:r w:rsidRPr="00835E2A">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BAB2AB" id="_x0000_t202" coordsize="21600,21600" o:spt="202" path="m,l,21600r21600,l21600,xe">
              <v:stroke joinstyle="miter"/>
              <v:path gradientshapeok="t" o:connecttype="rect"/>
            </v:shapetype>
            <v:shape id="Caixa de Texto 10" o:spid="_x0000_s1027" type="#_x0000_t202" style="position:absolute;left:0;text-align:left;margin-left:91.4pt;margin-top:7.2pt;width:420.6pt;height:32.9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" o:allowincell="f" stroked="f">
              <v:fill opacity="0"/>
              <v:textbox inset="0,0,0,0">
                <w:txbxContent>
                  <w:p w14:paraId="06DAFA10" w14:textId="77777777" w:rsidR="00B91274" w:rsidRPr="00835E2A" w:rsidRDefault="00B91274" w:rsidP="001E551F">
                    <w:pPr>
                      <w:spacing w:before="120"/>
                      <w:rPr>
                        <w:sz w:val="28"/>
                        <w:szCs w:val="28"/>
                      </w:rPr>
                    </w:pPr>
                    <w:r w:rsidRPr="00835E2A">
                      <w:rPr>
                        <w:spacing w:val="20"/>
                        <w:sz w:val="28"/>
                        <w:szCs w:val="28"/>
                      </w:rPr>
                      <w:t>Tribunal Regional Eleitoral do Estado de São Paulo</w:t>
                    </w:r>
                  </w:p>
                </w:txbxContent>
              </v:textbox>
            </v:shape>
          </w:pict>
        </mc:Fallback>
      </mc:AlternateContent>
    </w:r>
    <w:r>
      <w:object w:dxaOrig="18578" w:dyaOrig="16" w14:anchorId="6564F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7.6pt;height:50.7pt" filled="t">
          <v:fill opacity="0" color2="black"/>
          <v:imagedata r:id="rId1" o:title=""/>
        </v:shape>
        <o:OLEObject Type="Embed" ProgID="Word.Picture.8" ShapeID="_x0000_i1027" DrawAspect="Content" ObjectID="_1848753452" r:id="rId2"/>
      </w:object>
    </w:r>
  </w:p>
  <w:p w14:paraId="11AE1EC8" w14:textId="77777777" w:rsidR="00B91274" w:rsidRDefault="00B9127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styleLink w:val="WW8Num1711"/>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2B1ACF7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vel4-R"/>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multilevel"/>
    <w:tmpl w:val="00000002"/>
    <w:name w:val="WW8Num2"/>
    <w:lvl w:ilvl="0">
      <w:start w:val="1"/>
      <w:numFmt w:val="upperRoman"/>
      <w:lvlText w:val="%1 -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cs="Times New Roman"/>
        <w:b/>
        <w:sz w:val="22"/>
      </w:rPr>
    </w:lvl>
  </w:abstractNum>
  <w:abstractNum w:abstractNumId="7" w15:restartNumberingAfterBreak="0">
    <w:nsid w:val="00000007"/>
    <w:multiLevelType w:val="singleLevel"/>
    <w:tmpl w:val="9430759E"/>
    <w:name w:val="WW8Num7"/>
    <w:lvl w:ilvl="0">
      <w:start w:val="1"/>
      <w:numFmt w:val="lowerLetter"/>
      <w:lvlText w:val="%1)"/>
      <w:lvlJc w:val="left"/>
      <w:pPr>
        <w:tabs>
          <w:tab w:val="num" w:pos="360"/>
        </w:tabs>
        <w:ind w:left="360" w:hanging="360"/>
      </w:pPr>
      <w:rPr>
        <w:rFonts w:cs="Times New Roman"/>
        <w:b/>
        <w:bCs/>
        <w:sz w:val="22"/>
      </w:rPr>
    </w:lvl>
  </w:abstractNum>
  <w:abstractNum w:abstractNumId="8"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2"/>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2"/>
      </w:rPr>
    </w:lvl>
  </w:abstractNum>
  <w:abstractNum w:abstractNumId="10"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1" w15:restartNumberingAfterBreak="0">
    <w:nsid w:val="037C490B"/>
    <w:multiLevelType w:val="multilevel"/>
    <w:tmpl w:val="F45855D6"/>
    <w:styleLink w:val="WW8Num15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2" w15:restartNumberingAfterBreak="0">
    <w:nsid w:val="04D04915"/>
    <w:multiLevelType w:val="multilevel"/>
    <w:tmpl w:val="BCA4826C"/>
    <w:styleLink w:val="WW8Num4"/>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3" w15:restartNumberingAfterBreak="0">
    <w:nsid w:val="07493856"/>
    <w:multiLevelType w:val="multilevel"/>
    <w:tmpl w:val="0390137E"/>
    <w:styleLink w:val="WW8Num14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4" w15:restartNumberingAfterBreak="0">
    <w:nsid w:val="080F4AB9"/>
    <w:multiLevelType w:val="multilevel"/>
    <w:tmpl w:val="7F4ADB4E"/>
    <w:styleLink w:val="Estilo3"/>
    <w:lvl w:ilvl="0">
      <w:start w:val="1"/>
      <w:numFmt w:val="decimal"/>
      <w:lvlText w:val="%1."/>
      <w:lvlJc w:val="left"/>
      <w:pPr>
        <w:ind w:left="360" w:hanging="360"/>
      </w:pPr>
      <w:rPr>
        <w:rFonts w:cs="Times New Roman"/>
        <w:b/>
      </w:rPr>
    </w:lvl>
    <w:lvl w:ilvl="1">
      <w:start w:val="1"/>
      <w:numFmt w:val="decimal"/>
      <w:lvlText w:val="%1.%2."/>
      <w:lvlJc w:val="left"/>
      <w:pPr>
        <w:ind w:left="999" w:hanging="432"/>
      </w:pPr>
      <w:rPr>
        <w:rFonts w:cs="Times New Roman"/>
        <w:b w:val="0"/>
        <w:i w:val="0"/>
        <w:strike w:val="0"/>
        <w:color w:val="auto"/>
        <w:sz w:val="20"/>
        <w:szCs w:val="20"/>
        <w:u w:val="none"/>
      </w:rPr>
    </w:lvl>
    <w:lvl w:ilvl="2">
      <w:start w:val="1"/>
      <w:numFmt w:val="decimal"/>
      <w:lvlText w:val="%1.%2.%3."/>
      <w:lvlJc w:val="left"/>
      <w:pPr>
        <w:ind w:left="1638" w:hanging="504"/>
      </w:pPr>
      <w:rPr>
        <w:rFonts w:ascii="Arial" w:hAnsi="Arial" w:cs="Times New Roman" w:hint="default"/>
        <w:b w:val="0"/>
        <w:i w:val="0"/>
        <w:strike w:val="0"/>
        <w:color w:val="auto"/>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0D692733"/>
    <w:multiLevelType w:val="hybridMultilevel"/>
    <w:tmpl w:val="C0808220"/>
    <w:lvl w:ilvl="0" w:tplc="97D667F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0E1A345A"/>
    <w:multiLevelType w:val="multilevel"/>
    <w:tmpl w:val="17403144"/>
    <w:styleLink w:val="WW8Num2"/>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7" w15:restartNumberingAfterBreak="0">
    <w:nsid w:val="14454C6F"/>
    <w:multiLevelType w:val="multilevel"/>
    <w:tmpl w:val="EC064886"/>
    <w:styleLink w:val="WW8Num4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8" w15:restartNumberingAfterBreak="0">
    <w:nsid w:val="19307684"/>
    <w:multiLevelType w:val="hybridMultilevel"/>
    <w:tmpl w:val="411EA00C"/>
    <w:lvl w:ilvl="0" w:tplc="B8924EB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9BE3EE6"/>
    <w:multiLevelType w:val="hybridMultilevel"/>
    <w:tmpl w:val="57D85E34"/>
    <w:styleLink w:val="WW8Num271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20" w15:restartNumberingAfterBreak="0">
    <w:nsid w:val="1D5C100D"/>
    <w:multiLevelType w:val="multilevel"/>
    <w:tmpl w:val="43DA9682"/>
    <w:styleLink w:val="WW8Num191"/>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F6511AA"/>
    <w:multiLevelType w:val="multilevel"/>
    <w:tmpl w:val="D61CAC2A"/>
    <w:styleLink w:val="Estilo23"/>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2" w15:restartNumberingAfterBreak="0">
    <w:nsid w:val="1FE67B53"/>
    <w:multiLevelType w:val="multilevel"/>
    <w:tmpl w:val="DB3899C4"/>
    <w:styleLink w:val="WW8Num7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20AD4FE8"/>
    <w:multiLevelType w:val="multilevel"/>
    <w:tmpl w:val="57C48254"/>
    <w:styleLink w:val="WW8Num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4" w15:restartNumberingAfterBreak="0">
    <w:nsid w:val="23BE7145"/>
    <w:multiLevelType w:val="multilevel"/>
    <w:tmpl w:val="4CE2EE72"/>
    <w:styleLink w:val="WW8Num71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5" w15:restartNumberingAfterBreak="0">
    <w:nsid w:val="24784B4B"/>
    <w:multiLevelType w:val="multilevel"/>
    <w:tmpl w:val="8F1A7DA0"/>
    <w:styleLink w:val="WW8Num511"/>
    <w:lvl w:ilvl="0">
      <w:start w:val="1"/>
      <w:numFmt w:val="lowerLetter"/>
      <w:lvlText w:val="%1)"/>
      <w:lvlJc w:val="left"/>
      <w:rPr>
        <w:rFonts w:ascii="Arial" w:hAnsi="Arial" w:cs="Arial"/>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6" w15:restartNumberingAfterBreak="0">
    <w:nsid w:val="261C3AC3"/>
    <w:multiLevelType w:val="multilevel"/>
    <w:tmpl w:val="12DE0AB2"/>
    <w:styleLink w:val="WW8Num12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7" w15:restartNumberingAfterBreak="0">
    <w:nsid w:val="26F11616"/>
    <w:multiLevelType w:val="hybridMultilevel"/>
    <w:tmpl w:val="218C6B52"/>
    <w:styleLink w:val="WW8Num29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28" w15:restartNumberingAfterBreak="0">
    <w:nsid w:val="29B77DE3"/>
    <w:multiLevelType w:val="multilevel"/>
    <w:tmpl w:val="7ED8B45A"/>
    <w:styleLink w:val="WW8Num16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2A4A18E0"/>
    <w:multiLevelType w:val="multilevel"/>
    <w:tmpl w:val="E278AF54"/>
    <w:lvl w:ilvl="0">
      <w:start w:val="1"/>
      <w:numFmt w:val="decimal"/>
      <w:lvlText w:val="%1."/>
      <w:lvlJc w:val="left"/>
      <w:pPr>
        <w:ind w:left="-283" w:firstLine="0"/>
      </w:pPr>
    </w:lvl>
    <w:lvl w:ilvl="1">
      <w:start w:val="1"/>
      <w:numFmt w:val="decimal"/>
      <w:lvlText w:val="%1.%2."/>
      <w:lvlJc w:val="left"/>
      <w:pPr>
        <w:ind w:left="0" w:firstLine="0"/>
      </w:pPr>
      <w:rPr>
        <w:b w:val="0"/>
        <w:bCs w:val="0"/>
        <w:i w:val="0"/>
        <w:iCs w:val="0"/>
        <w:color w:val="000000"/>
        <w:sz w:val="22"/>
        <w:szCs w:val="22"/>
        <w:highlight w:val="white"/>
      </w:rPr>
    </w:lvl>
    <w:lvl w:ilvl="2">
      <w:start w:val="1"/>
      <w:numFmt w:val="decimal"/>
      <w:lvlText w:val="%1.%2.%3."/>
      <w:lvlJc w:val="left"/>
      <w:pPr>
        <w:ind w:left="1080" w:hanging="720"/>
      </w:pPr>
      <w:rPr>
        <w:b w:val="0"/>
        <w:bCs w:val="0"/>
        <w:i w:val="0"/>
        <w:iCs w:val="0"/>
        <w:color w:val="000000"/>
        <w:sz w:val="22"/>
        <w:szCs w:val="22"/>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32120F47"/>
    <w:multiLevelType w:val="hybridMultilevel"/>
    <w:tmpl w:val="854884C6"/>
    <w:styleLink w:val="WW8Num28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31" w15:restartNumberingAfterBreak="0">
    <w:nsid w:val="3318645E"/>
    <w:multiLevelType w:val="multilevel"/>
    <w:tmpl w:val="8E9C676C"/>
    <w:styleLink w:val="WW8Num29"/>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2" w15:restartNumberingAfterBreak="0">
    <w:nsid w:val="33B441A2"/>
    <w:multiLevelType w:val="multilevel"/>
    <w:tmpl w:val="0416001D"/>
    <w:styleLink w:val="WW8Num311"/>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5F77D3D"/>
    <w:multiLevelType w:val="multilevel"/>
    <w:tmpl w:val="C57818EE"/>
    <w:styleLink w:val="Estilo32"/>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15:restartNumberingAfterBreak="0">
    <w:nsid w:val="37167DA6"/>
    <w:multiLevelType w:val="multilevel"/>
    <w:tmpl w:val="1C16FB10"/>
    <w:styleLink w:val="WW8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35" w15:restartNumberingAfterBreak="0">
    <w:nsid w:val="3B7716B0"/>
    <w:multiLevelType w:val="hybridMultilevel"/>
    <w:tmpl w:val="468E040E"/>
    <w:styleLink w:val="WW8Num161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36" w15:restartNumberingAfterBreak="0">
    <w:nsid w:val="3BD22721"/>
    <w:multiLevelType w:val="hybridMultilevel"/>
    <w:tmpl w:val="A9361E66"/>
    <w:styleLink w:val="WW8Num11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37" w15:restartNumberingAfterBreak="0">
    <w:nsid w:val="3D1C1B93"/>
    <w:multiLevelType w:val="hybridMultilevel"/>
    <w:tmpl w:val="2C4E2774"/>
    <w:styleLink w:val="WW8Num192"/>
    <w:lvl w:ilvl="0" w:tplc="B1965B4E">
      <w:start w:val="1"/>
      <w:numFmt w:val="decimal"/>
      <w:lvlText w:val="%1."/>
      <w:lvlJc w:val="left"/>
      <w:pPr>
        <w:ind w:left="720" w:hanging="360"/>
      </w:pPr>
      <w:rPr>
        <w:rFonts w:cs="Times New Roman" w:hint="default"/>
        <w:b/>
        <w:sz w:val="20"/>
        <w:szCs w:val="20"/>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8" w15:restartNumberingAfterBreak="0">
    <w:nsid w:val="3F473CFD"/>
    <w:multiLevelType w:val="hybridMultilevel"/>
    <w:tmpl w:val="03563866"/>
    <w:styleLink w:val="WW8Num2111"/>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39" w15:restartNumberingAfterBreak="0">
    <w:nsid w:val="3F5B4B07"/>
    <w:multiLevelType w:val="multilevel"/>
    <w:tmpl w:val="28DE2F14"/>
    <w:styleLink w:val="WW8Num2611"/>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41" w15:restartNumberingAfterBreak="0">
    <w:nsid w:val="427A016D"/>
    <w:multiLevelType w:val="multilevel"/>
    <w:tmpl w:val="2304B712"/>
    <w:styleLink w:val="WW8Num17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42" w15:restartNumberingAfterBreak="0">
    <w:nsid w:val="428120DE"/>
    <w:multiLevelType w:val="multilevel"/>
    <w:tmpl w:val="1B4443E8"/>
    <w:styleLink w:val="WW8Num9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3" w15:restartNumberingAfterBreak="0">
    <w:nsid w:val="46C244DA"/>
    <w:multiLevelType w:val="hybridMultilevel"/>
    <w:tmpl w:val="12161A72"/>
    <w:styleLink w:val="WW8Num2211"/>
    <w:lvl w:ilvl="0" w:tplc="8468236A">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4" w15:restartNumberingAfterBreak="0">
    <w:nsid w:val="47320D37"/>
    <w:multiLevelType w:val="multilevel"/>
    <w:tmpl w:val="3E9680F4"/>
    <w:styleLink w:val="WW8Num10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45" w15:restartNumberingAfterBreak="0">
    <w:nsid w:val="47D45C1A"/>
    <w:multiLevelType w:val="hybridMultilevel"/>
    <w:tmpl w:val="2D2071D2"/>
    <w:styleLink w:val="WW8Num281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46" w15:restartNumberingAfterBreak="0">
    <w:nsid w:val="4B327BAE"/>
    <w:multiLevelType w:val="multilevel"/>
    <w:tmpl w:val="07082A1C"/>
    <w:styleLink w:val="Estilo62"/>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7" w15:restartNumberingAfterBreak="0">
    <w:nsid w:val="4DD80F6E"/>
    <w:multiLevelType w:val="multilevel"/>
    <w:tmpl w:val="3EAA5BB2"/>
    <w:styleLink w:val="WW8Num811"/>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E3A583A"/>
    <w:multiLevelType w:val="multilevel"/>
    <w:tmpl w:val="E14EEE16"/>
    <w:styleLink w:val="WW8Num8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9" w15:restartNumberingAfterBreak="0">
    <w:nsid w:val="4F8B3F70"/>
    <w:multiLevelType w:val="hybridMultilevel"/>
    <w:tmpl w:val="B624F0DC"/>
    <w:styleLink w:val="WW8Num1913"/>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FBE722B"/>
    <w:multiLevelType w:val="multilevel"/>
    <w:tmpl w:val="DB86536C"/>
    <w:styleLink w:val="WW8Num9"/>
    <w:lvl w:ilvl="0">
      <w:start w:val="1"/>
      <w:numFmt w:val="decimal"/>
      <w:lvlText w:val="%1."/>
      <w:lvlJc w:val="left"/>
      <w:pPr>
        <w:ind w:left="360" w:hanging="360"/>
      </w:pPr>
      <w:rPr>
        <w:rFonts w:cs="Times New Roman" w:hint="default"/>
        <w:color w:val="000000"/>
      </w:rPr>
    </w:lvl>
    <w:lvl w:ilvl="1">
      <w:start w:val="1"/>
      <w:numFmt w:val="decimal"/>
      <w:lvlText w:val="%1.%2."/>
      <w:lvlJc w:val="left"/>
      <w:pPr>
        <w:ind w:left="1571" w:hanging="720"/>
      </w:pPr>
      <w:rPr>
        <w:rFonts w:cs="Times New Roman" w:hint="default"/>
        <w:b/>
        <w:color w:val="000000"/>
        <w:sz w:val="20"/>
        <w:szCs w:val="20"/>
      </w:rPr>
    </w:lvl>
    <w:lvl w:ilvl="2">
      <w:start w:val="1"/>
      <w:numFmt w:val="decimal"/>
      <w:lvlText w:val="%1.%2.%3."/>
      <w:lvlJc w:val="left"/>
      <w:pPr>
        <w:ind w:left="2422" w:hanging="720"/>
      </w:pPr>
      <w:rPr>
        <w:rFonts w:cs="Times New Roman" w:hint="default"/>
        <w:color w:val="000000"/>
      </w:rPr>
    </w:lvl>
    <w:lvl w:ilvl="3">
      <w:start w:val="1"/>
      <w:numFmt w:val="decimal"/>
      <w:lvlText w:val="%1.%2.%3.%4."/>
      <w:lvlJc w:val="left"/>
      <w:pPr>
        <w:ind w:left="3633" w:hanging="1080"/>
      </w:pPr>
      <w:rPr>
        <w:rFonts w:cs="Times New Roman" w:hint="default"/>
        <w:color w:val="000000"/>
      </w:rPr>
    </w:lvl>
    <w:lvl w:ilvl="4">
      <w:start w:val="1"/>
      <w:numFmt w:val="decimal"/>
      <w:lvlText w:val="%1.%2.%3.%4.%5."/>
      <w:lvlJc w:val="left"/>
      <w:pPr>
        <w:ind w:left="4484" w:hanging="1080"/>
      </w:pPr>
      <w:rPr>
        <w:rFonts w:cs="Times New Roman" w:hint="default"/>
        <w:color w:val="000000"/>
      </w:rPr>
    </w:lvl>
    <w:lvl w:ilvl="5">
      <w:start w:val="1"/>
      <w:numFmt w:val="decimal"/>
      <w:lvlText w:val="%1.%2.%3.%4.%5.%6."/>
      <w:lvlJc w:val="left"/>
      <w:pPr>
        <w:ind w:left="5695" w:hanging="1440"/>
      </w:pPr>
      <w:rPr>
        <w:rFonts w:cs="Times New Roman" w:hint="default"/>
        <w:color w:val="000000"/>
      </w:rPr>
    </w:lvl>
    <w:lvl w:ilvl="6">
      <w:start w:val="1"/>
      <w:numFmt w:val="decimal"/>
      <w:lvlText w:val="%1.%2.%3.%4.%5.%6.%7."/>
      <w:lvlJc w:val="left"/>
      <w:pPr>
        <w:ind w:left="6546" w:hanging="1440"/>
      </w:pPr>
      <w:rPr>
        <w:rFonts w:cs="Times New Roman" w:hint="default"/>
        <w:color w:val="000000"/>
      </w:rPr>
    </w:lvl>
    <w:lvl w:ilvl="7">
      <w:start w:val="1"/>
      <w:numFmt w:val="decimal"/>
      <w:lvlText w:val="%1.%2.%3.%4.%5.%6.%7.%8."/>
      <w:lvlJc w:val="left"/>
      <w:pPr>
        <w:ind w:left="7757" w:hanging="1800"/>
      </w:pPr>
      <w:rPr>
        <w:rFonts w:cs="Times New Roman" w:hint="default"/>
        <w:color w:val="000000"/>
      </w:rPr>
    </w:lvl>
    <w:lvl w:ilvl="8">
      <w:start w:val="1"/>
      <w:numFmt w:val="decimal"/>
      <w:lvlText w:val="%1.%2.%3.%4.%5.%6.%7.%8.%9."/>
      <w:lvlJc w:val="left"/>
      <w:pPr>
        <w:ind w:left="8608" w:hanging="1800"/>
      </w:pPr>
      <w:rPr>
        <w:rFonts w:cs="Times New Roman" w:hint="default"/>
        <w:color w:val="000000"/>
      </w:rPr>
    </w:lvl>
  </w:abstractNum>
  <w:abstractNum w:abstractNumId="51" w15:restartNumberingAfterBreak="0">
    <w:nsid w:val="4FD0371A"/>
    <w:multiLevelType w:val="hybridMultilevel"/>
    <w:tmpl w:val="2686540C"/>
    <w:styleLink w:val="WW8Num2511"/>
    <w:lvl w:ilvl="0" w:tplc="BEAC54E4">
      <w:start w:val="1"/>
      <w:numFmt w:val="decimal"/>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52" w15:restartNumberingAfterBreak="0">
    <w:nsid w:val="50755933"/>
    <w:multiLevelType w:val="multilevel"/>
    <w:tmpl w:val="ED38FAFE"/>
    <w:styleLink w:val="Estilo11"/>
    <w:lvl w:ilvl="0">
      <w:start w:val="1"/>
      <w:numFmt w:val="low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7E6543F"/>
    <w:multiLevelType w:val="multilevel"/>
    <w:tmpl w:val="AE2C7B68"/>
    <w:styleLink w:val="Estilo51"/>
    <w:lvl w:ilvl="0">
      <w:start w:val="1"/>
      <w:numFmt w:val="decimal"/>
      <w:suff w:val="space"/>
      <w:lvlText w:val="%1."/>
      <w:lvlJc w:val="left"/>
      <w:pPr>
        <w:ind w:left="170" w:hanging="170"/>
      </w:pPr>
      <w:rPr>
        <w:rFonts w:ascii="Arial" w:hAnsi="Arial" w:cs="Times New Roman" w:hint="default"/>
        <w:strike w:val="0"/>
        <w:dstrike w:val="0"/>
        <w:sz w:val="22"/>
        <w:szCs w:val="22"/>
        <w:u w:val="none"/>
        <w:effect w:val="none"/>
      </w:rPr>
    </w:lvl>
    <w:lvl w:ilvl="1">
      <w:start w:val="1"/>
      <w:numFmt w:val="decimal"/>
      <w:lvlText w:val="%1.%2."/>
      <w:lvlJc w:val="left"/>
      <w:pPr>
        <w:tabs>
          <w:tab w:val="num" w:pos="0"/>
        </w:tabs>
        <w:ind w:left="653" w:hanging="511"/>
      </w:pPr>
      <w:rPr>
        <w:rFonts w:cs="Times New Roman"/>
        <w:strike w:val="0"/>
        <w:dstrike w:val="0"/>
        <w:u w:val="none"/>
        <w:effect w:val="none"/>
      </w:rPr>
    </w:lvl>
    <w:lvl w:ilvl="2">
      <w:start w:val="1"/>
      <w:numFmt w:val="decimal"/>
      <w:isLgl/>
      <w:lvlText w:val="%1.%2.%3."/>
      <w:lvlJc w:val="left"/>
      <w:pPr>
        <w:tabs>
          <w:tab w:val="num" w:pos="1644"/>
        </w:tabs>
        <w:ind w:left="1644" w:hanging="793"/>
      </w:pPr>
      <w:rPr>
        <w:rFonts w:cs="Times New Roman"/>
      </w:rPr>
    </w:lvl>
    <w:lvl w:ilvl="3">
      <w:start w:val="1"/>
      <w:numFmt w:val="decimal"/>
      <w:lvlText w:val="%1.%2.%3.%4."/>
      <w:lvlJc w:val="left"/>
      <w:pPr>
        <w:tabs>
          <w:tab w:val="num" w:pos="0"/>
        </w:tabs>
        <w:ind w:left="2495" w:hanging="851"/>
      </w:pPr>
      <w:rPr>
        <w:rFonts w:cs="Times New Roman"/>
      </w:rPr>
    </w:lvl>
    <w:lvl w:ilvl="4">
      <w:start w:val="1"/>
      <w:numFmt w:val="decimal"/>
      <w:suff w:val="space"/>
      <w:lvlText w:val="%1.%2.%3.%4.%5."/>
      <w:lvlJc w:val="left"/>
      <w:pPr>
        <w:ind w:left="1530" w:hanging="170"/>
      </w:pPr>
      <w:rPr>
        <w:rFonts w:cs="Times New Roman"/>
      </w:rPr>
    </w:lvl>
    <w:lvl w:ilvl="5">
      <w:start w:val="1"/>
      <w:numFmt w:val="decimal"/>
      <w:suff w:val="space"/>
      <w:lvlText w:val="%1.%2.%3.%4.%5.%6."/>
      <w:lvlJc w:val="left"/>
      <w:pPr>
        <w:ind w:left="1870" w:hanging="170"/>
      </w:pPr>
      <w:rPr>
        <w:rFonts w:cs="Times New Roman"/>
      </w:rPr>
    </w:lvl>
    <w:lvl w:ilvl="6">
      <w:start w:val="1"/>
      <w:numFmt w:val="decimal"/>
      <w:lvlText w:val="%1.%2.%3.%4.%5.%6.%7."/>
      <w:lvlJc w:val="left"/>
      <w:pPr>
        <w:tabs>
          <w:tab w:val="num" w:pos="0"/>
        </w:tabs>
        <w:ind w:left="2210" w:hanging="170"/>
      </w:pPr>
      <w:rPr>
        <w:rFonts w:cs="Times New Roman"/>
      </w:rPr>
    </w:lvl>
    <w:lvl w:ilvl="7">
      <w:start w:val="1"/>
      <w:numFmt w:val="decimal"/>
      <w:lvlText w:val="%1.%2.%3.%4.%5.%6.%7.%8."/>
      <w:lvlJc w:val="left"/>
      <w:pPr>
        <w:tabs>
          <w:tab w:val="num" w:pos="0"/>
        </w:tabs>
        <w:ind w:left="2550" w:hanging="170"/>
      </w:pPr>
      <w:rPr>
        <w:rFonts w:cs="Times New Roman"/>
      </w:rPr>
    </w:lvl>
    <w:lvl w:ilvl="8">
      <w:start w:val="1"/>
      <w:numFmt w:val="decimal"/>
      <w:lvlText w:val="%1.%2.%3.%4.%5.%6.%7.%8.%9."/>
      <w:lvlJc w:val="left"/>
      <w:pPr>
        <w:tabs>
          <w:tab w:val="num" w:pos="0"/>
        </w:tabs>
        <w:ind w:left="2890" w:hanging="170"/>
      </w:pPr>
      <w:rPr>
        <w:rFonts w:cs="Times New Roman"/>
      </w:rPr>
    </w:lvl>
  </w:abstractNum>
  <w:abstractNum w:abstractNumId="54" w15:restartNumberingAfterBreak="0">
    <w:nsid w:val="58464CB3"/>
    <w:multiLevelType w:val="multilevel"/>
    <w:tmpl w:val="FF68E1B0"/>
    <w:styleLink w:val="WW8Num1311"/>
    <w:lvl w:ilvl="0">
      <w:start w:val="1"/>
      <w:numFmt w:val="none"/>
      <w:lvlText w:val="%1"/>
      <w:lvlJc w:val="left"/>
      <w:pPr>
        <w:ind w:left="360" w:hanging="360"/>
      </w:pPr>
      <w:rPr>
        <w:rFonts w:hint="default"/>
      </w:rPr>
    </w:lvl>
    <w:lvl w:ilvl="1">
      <w:start w:val="1"/>
      <w:numFmt w:val="none"/>
      <w:lvlText w:val="9.1.1"/>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597060BE"/>
    <w:multiLevelType w:val="hybridMultilevel"/>
    <w:tmpl w:val="66F2C8A4"/>
    <w:styleLink w:val="WW8Num12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56" w15:restartNumberingAfterBreak="0">
    <w:nsid w:val="5CB26D7B"/>
    <w:multiLevelType w:val="hybridMultilevel"/>
    <w:tmpl w:val="CD18A16E"/>
    <w:styleLink w:val="WW8Num22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57" w15:restartNumberingAfterBreak="0">
    <w:nsid w:val="5DB356E4"/>
    <w:multiLevelType w:val="hybridMultilevel"/>
    <w:tmpl w:val="1520C3B0"/>
    <w:styleLink w:val="WW8Num8"/>
    <w:lvl w:ilvl="0" w:tplc="B1965B4E">
      <w:start w:val="1"/>
      <w:numFmt w:val="decimal"/>
      <w:lvlText w:val="%1."/>
      <w:lvlJc w:val="left"/>
      <w:pPr>
        <w:ind w:left="1152" w:hanging="360"/>
      </w:pPr>
      <w:rPr>
        <w:rFonts w:cs="Times New Roman" w:hint="default"/>
        <w:b/>
        <w:sz w:val="20"/>
        <w:szCs w:val="20"/>
      </w:rPr>
    </w:lvl>
    <w:lvl w:ilvl="1" w:tplc="04160019" w:tentative="1">
      <w:start w:val="1"/>
      <w:numFmt w:val="lowerLetter"/>
      <w:lvlText w:val="%2."/>
      <w:lvlJc w:val="left"/>
      <w:pPr>
        <w:ind w:left="1872" w:hanging="360"/>
      </w:pPr>
      <w:rPr>
        <w:rFonts w:cs="Times New Roman"/>
      </w:rPr>
    </w:lvl>
    <w:lvl w:ilvl="2" w:tplc="0416001B">
      <w:start w:val="1"/>
      <w:numFmt w:val="lowerRoman"/>
      <w:lvlText w:val="%3."/>
      <w:lvlJc w:val="right"/>
      <w:pPr>
        <w:ind w:left="2592" w:hanging="180"/>
      </w:pPr>
      <w:rPr>
        <w:rFonts w:cs="Times New Roman"/>
      </w:rPr>
    </w:lvl>
    <w:lvl w:ilvl="3" w:tplc="0416000F" w:tentative="1">
      <w:start w:val="1"/>
      <w:numFmt w:val="decimal"/>
      <w:lvlText w:val="%4."/>
      <w:lvlJc w:val="left"/>
      <w:pPr>
        <w:ind w:left="3312" w:hanging="360"/>
      </w:pPr>
      <w:rPr>
        <w:rFonts w:cs="Times New Roman"/>
      </w:rPr>
    </w:lvl>
    <w:lvl w:ilvl="4" w:tplc="04160019" w:tentative="1">
      <w:start w:val="1"/>
      <w:numFmt w:val="lowerLetter"/>
      <w:lvlText w:val="%5."/>
      <w:lvlJc w:val="left"/>
      <w:pPr>
        <w:ind w:left="4032" w:hanging="360"/>
      </w:pPr>
      <w:rPr>
        <w:rFonts w:cs="Times New Roman"/>
      </w:rPr>
    </w:lvl>
    <w:lvl w:ilvl="5" w:tplc="0416001B" w:tentative="1">
      <w:start w:val="1"/>
      <w:numFmt w:val="lowerRoman"/>
      <w:lvlText w:val="%6."/>
      <w:lvlJc w:val="right"/>
      <w:pPr>
        <w:ind w:left="4752" w:hanging="180"/>
      </w:pPr>
      <w:rPr>
        <w:rFonts w:cs="Times New Roman"/>
      </w:rPr>
    </w:lvl>
    <w:lvl w:ilvl="6" w:tplc="0416000F" w:tentative="1">
      <w:start w:val="1"/>
      <w:numFmt w:val="decimal"/>
      <w:lvlText w:val="%7."/>
      <w:lvlJc w:val="left"/>
      <w:pPr>
        <w:ind w:left="5472" w:hanging="360"/>
      </w:pPr>
      <w:rPr>
        <w:rFonts w:cs="Times New Roman"/>
      </w:rPr>
    </w:lvl>
    <w:lvl w:ilvl="7" w:tplc="04160019" w:tentative="1">
      <w:start w:val="1"/>
      <w:numFmt w:val="lowerLetter"/>
      <w:lvlText w:val="%8."/>
      <w:lvlJc w:val="left"/>
      <w:pPr>
        <w:ind w:left="6192" w:hanging="360"/>
      </w:pPr>
      <w:rPr>
        <w:rFonts w:cs="Times New Roman"/>
      </w:rPr>
    </w:lvl>
    <w:lvl w:ilvl="8" w:tplc="0416001B" w:tentative="1">
      <w:start w:val="1"/>
      <w:numFmt w:val="lowerRoman"/>
      <w:lvlText w:val="%9."/>
      <w:lvlJc w:val="right"/>
      <w:pPr>
        <w:ind w:left="6912" w:hanging="180"/>
      </w:pPr>
      <w:rPr>
        <w:rFonts w:cs="Times New Roman"/>
      </w:rPr>
    </w:lvl>
  </w:abstractNum>
  <w:abstractNum w:abstractNumId="58" w15:restartNumberingAfterBreak="0">
    <w:nsid w:val="5E814335"/>
    <w:multiLevelType w:val="hybridMultilevel"/>
    <w:tmpl w:val="EC062390"/>
    <w:styleLink w:val="WW8Num1101"/>
    <w:lvl w:ilvl="0" w:tplc="62BE9AAA">
      <w:start w:val="1"/>
      <w:numFmt w:val="lowerLetter"/>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59" w15:restartNumberingAfterBreak="0">
    <w:nsid w:val="636F7226"/>
    <w:multiLevelType w:val="multilevel"/>
    <w:tmpl w:val="E7FEBF12"/>
    <w:styleLink w:val="WW8Num3"/>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0" w15:restartNumberingAfterBreak="0">
    <w:nsid w:val="671445DD"/>
    <w:multiLevelType w:val="multilevel"/>
    <w:tmpl w:val="05420696"/>
    <w:styleLink w:val="WW8Num5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61" w15:restartNumberingAfterBreak="0">
    <w:nsid w:val="671E406D"/>
    <w:multiLevelType w:val="hybridMultilevel"/>
    <w:tmpl w:val="679C3DC2"/>
    <w:styleLink w:val="WW8Num611"/>
    <w:lvl w:ilvl="0" w:tplc="3FA61322">
      <w:start w:val="14"/>
      <w:numFmt w:val="bullet"/>
      <w:lvlText w:val=""/>
      <w:lvlJc w:val="left"/>
      <w:pPr>
        <w:ind w:left="720" w:hanging="360"/>
      </w:pPr>
      <w:rPr>
        <w:rFonts w:ascii="Symbol" w:eastAsia="Times New Roman" w:hAnsi="Symbol" w:cs="Arial" w:hint="default"/>
        <w:b w:val="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2" w15:restartNumberingAfterBreak="0">
    <w:nsid w:val="677B2387"/>
    <w:multiLevelType w:val="hybridMultilevel"/>
    <w:tmpl w:val="9E2C84B8"/>
    <w:styleLink w:val="WW8Num11"/>
    <w:lvl w:ilvl="0" w:tplc="F9C2306E">
      <w:start w:val="1"/>
      <w:numFmt w:val="decimal"/>
      <w:lvlText w:val="%1."/>
      <w:lvlJc w:val="left"/>
      <w:pPr>
        <w:ind w:left="786" w:hanging="360"/>
      </w:pPr>
      <w:rPr>
        <w:rFonts w:cs="Times New Roman" w:hint="default"/>
        <w:color w:val="000000"/>
        <w:sz w:val="20"/>
        <w:szCs w:val="20"/>
      </w:rPr>
    </w:lvl>
    <w:lvl w:ilvl="1" w:tplc="04160019">
      <w:start w:val="1"/>
      <w:numFmt w:val="lowerLetter"/>
      <w:lvlText w:val="%2."/>
      <w:lvlJc w:val="left"/>
      <w:pPr>
        <w:ind w:left="1506" w:hanging="360"/>
      </w:pPr>
      <w:rPr>
        <w:rFonts w:cs="Times New Roman"/>
      </w:rPr>
    </w:lvl>
    <w:lvl w:ilvl="2" w:tplc="0416000F">
      <w:start w:val="1"/>
      <w:numFmt w:val="decimal"/>
      <w:lvlText w:val="%3."/>
      <w:lvlJc w:val="left"/>
      <w:pPr>
        <w:ind w:left="2226" w:hanging="180"/>
      </w:pPr>
      <w:rPr>
        <w:rFonts w:cs="Times New Roman"/>
      </w:rPr>
    </w:lvl>
    <w:lvl w:ilvl="3" w:tplc="0416000F">
      <w:start w:val="1"/>
      <w:numFmt w:val="decimal"/>
      <w:lvlText w:val="%4."/>
      <w:lvlJc w:val="left"/>
      <w:pPr>
        <w:ind w:left="2946" w:hanging="360"/>
      </w:pPr>
      <w:rPr>
        <w:rFonts w:cs="Times New Roman"/>
      </w:rPr>
    </w:lvl>
    <w:lvl w:ilvl="4" w:tplc="04160019" w:tentative="1">
      <w:start w:val="1"/>
      <w:numFmt w:val="lowerLetter"/>
      <w:lvlText w:val="%5."/>
      <w:lvlJc w:val="left"/>
      <w:pPr>
        <w:ind w:left="3666" w:hanging="360"/>
      </w:pPr>
      <w:rPr>
        <w:rFonts w:cs="Times New Roman"/>
      </w:rPr>
    </w:lvl>
    <w:lvl w:ilvl="5" w:tplc="0416001B" w:tentative="1">
      <w:start w:val="1"/>
      <w:numFmt w:val="lowerRoman"/>
      <w:lvlText w:val="%6."/>
      <w:lvlJc w:val="right"/>
      <w:pPr>
        <w:ind w:left="4386" w:hanging="180"/>
      </w:pPr>
      <w:rPr>
        <w:rFonts w:cs="Times New Roman"/>
      </w:rPr>
    </w:lvl>
    <w:lvl w:ilvl="6" w:tplc="0416000F" w:tentative="1">
      <w:start w:val="1"/>
      <w:numFmt w:val="decimal"/>
      <w:lvlText w:val="%7."/>
      <w:lvlJc w:val="left"/>
      <w:pPr>
        <w:ind w:left="5106" w:hanging="360"/>
      </w:pPr>
      <w:rPr>
        <w:rFonts w:cs="Times New Roman"/>
      </w:rPr>
    </w:lvl>
    <w:lvl w:ilvl="7" w:tplc="04160019" w:tentative="1">
      <w:start w:val="1"/>
      <w:numFmt w:val="lowerLetter"/>
      <w:lvlText w:val="%8."/>
      <w:lvlJc w:val="left"/>
      <w:pPr>
        <w:ind w:left="5826" w:hanging="360"/>
      </w:pPr>
      <w:rPr>
        <w:rFonts w:cs="Times New Roman"/>
      </w:rPr>
    </w:lvl>
    <w:lvl w:ilvl="8" w:tplc="0416001B" w:tentative="1">
      <w:start w:val="1"/>
      <w:numFmt w:val="lowerRoman"/>
      <w:lvlText w:val="%9."/>
      <w:lvlJc w:val="right"/>
      <w:pPr>
        <w:ind w:left="6546" w:hanging="180"/>
      </w:pPr>
      <w:rPr>
        <w:rFonts w:cs="Times New Roman"/>
      </w:rPr>
    </w:lvl>
  </w:abstractNum>
  <w:abstractNum w:abstractNumId="63" w15:restartNumberingAfterBreak="0">
    <w:nsid w:val="67BA14C3"/>
    <w:multiLevelType w:val="multilevel"/>
    <w:tmpl w:val="859E940A"/>
    <w:lvl w:ilvl="0">
      <w:start w:val="1"/>
      <w:numFmt w:val="decimal"/>
      <w:lvlText w:val="%1."/>
      <w:lvlJc w:val="left"/>
      <w:pPr>
        <w:ind w:left="720" w:hanging="360"/>
      </w:pPr>
      <w:rPr>
        <w:b/>
        <w:bCs/>
      </w:rPr>
    </w:lvl>
    <w:lvl w:ilvl="1">
      <w:start w:val="1"/>
      <w:numFmt w:val="decimal"/>
      <w:lvlText w:val="%1.%2."/>
      <w:lvlJc w:val="left"/>
      <w:pPr>
        <w:ind w:left="720" w:hanging="360"/>
      </w:pPr>
      <w:rPr>
        <w:b w:val="0"/>
        <w:bCs w:val="0"/>
        <w:i w:val="0"/>
        <w:iCs w:val="0"/>
        <w:color w:val="000000"/>
        <w:sz w:val="20"/>
        <w:szCs w:val="20"/>
      </w:rPr>
    </w:lvl>
    <w:lvl w:ilvl="2">
      <w:start w:val="1"/>
      <w:numFmt w:val="decimal"/>
      <w:lvlText w:val="%1.%2.%3."/>
      <w:lvlJc w:val="left"/>
      <w:pPr>
        <w:ind w:left="1080" w:hanging="720"/>
      </w:pPr>
      <w:rPr>
        <w:i w:val="0"/>
        <w:iCs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4" w15:restartNumberingAfterBreak="0">
    <w:nsid w:val="67E17B68"/>
    <w:multiLevelType w:val="multilevel"/>
    <w:tmpl w:val="0416001D"/>
    <w:styleLink w:val="WW8Num2311"/>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99C41EC"/>
    <w:multiLevelType w:val="multilevel"/>
    <w:tmpl w:val="68E0EF54"/>
    <w:styleLink w:val="WW8Num13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66" w15:restartNumberingAfterBreak="0">
    <w:nsid w:val="6B671697"/>
    <w:multiLevelType w:val="multilevel"/>
    <w:tmpl w:val="A9C094DA"/>
    <w:styleLink w:val="Estilo42"/>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7" w15:restartNumberingAfterBreak="0">
    <w:nsid w:val="6CEB4B24"/>
    <w:multiLevelType w:val="multilevel"/>
    <w:tmpl w:val="E72ACCC2"/>
    <w:styleLink w:val="WW8Num10"/>
    <w:lvl w:ilvl="0">
      <w:start w:val="1"/>
      <w:numFmt w:val="decimal"/>
      <w:lvlText w:val="%1."/>
      <w:lvlJc w:val="left"/>
      <w:pPr>
        <w:ind w:left="360" w:hanging="360"/>
      </w:pPr>
      <w:rPr>
        <w:rFonts w:cs="Times New Roman" w:hint="default"/>
      </w:rPr>
    </w:lvl>
    <w:lvl w:ilvl="1">
      <w:start w:val="1"/>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68" w15:restartNumberingAfterBreak="0">
    <w:nsid w:val="731D684C"/>
    <w:multiLevelType w:val="multilevel"/>
    <w:tmpl w:val="D83C1B98"/>
    <w:styleLink w:val="WW8Num6"/>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9" w15:restartNumberingAfterBreak="0">
    <w:nsid w:val="75D833FC"/>
    <w:multiLevelType w:val="multilevel"/>
    <w:tmpl w:val="837E1676"/>
    <w:styleLink w:val="WW8Num91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70" w15:restartNumberingAfterBreak="0">
    <w:nsid w:val="75FD32F4"/>
    <w:multiLevelType w:val="multilevel"/>
    <w:tmpl w:val="F8C8922E"/>
    <w:styleLink w:val="Estilo52"/>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1" w15:restartNumberingAfterBreak="0">
    <w:nsid w:val="771660F8"/>
    <w:multiLevelType w:val="hybridMultilevel"/>
    <w:tmpl w:val="05668B8C"/>
    <w:lvl w:ilvl="0" w:tplc="4D226826">
      <w:start w:val="3"/>
      <w:numFmt w:val="decimal"/>
      <w:lvlText w:val="%1)"/>
      <w:lvlJc w:val="left"/>
      <w:pPr>
        <w:ind w:left="2284" w:hanging="360"/>
      </w:pPr>
      <w:rPr>
        <w:rFonts w:hint="default"/>
        <w:color w:val="010102"/>
      </w:rPr>
    </w:lvl>
    <w:lvl w:ilvl="1" w:tplc="04160019" w:tentative="1">
      <w:start w:val="1"/>
      <w:numFmt w:val="lowerLetter"/>
      <w:lvlText w:val="%2."/>
      <w:lvlJc w:val="left"/>
      <w:pPr>
        <w:ind w:left="3004" w:hanging="360"/>
      </w:pPr>
    </w:lvl>
    <w:lvl w:ilvl="2" w:tplc="0416001B" w:tentative="1">
      <w:start w:val="1"/>
      <w:numFmt w:val="lowerRoman"/>
      <w:lvlText w:val="%3."/>
      <w:lvlJc w:val="right"/>
      <w:pPr>
        <w:ind w:left="3724" w:hanging="180"/>
      </w:pPr>
    </w:lvl>
    <w:lvl w:ilvl="3" w:tplc="0416000F" w:tentative="1">
      <w:start w:val="1"/>
      <w:numFmt w:val="decimal"/>
      <w:lvlText w:val="%4."/>
      <w:lvlJc w:val="left"/>
      <w:pPr>
        <w:ind w:left="4444" w:hanging="360"/>
      </w:pPr>
    </w:lvl>
    <w:lvl w:ilvl="4" w:tplc="04160019" w:tentative="1">
      <w:start w:val="1"/>
      <w:numFmt w:val="lowerLetter"/>
      <w:lvlText w:val="%5."/>
      <w:lvlJc w:val="left"/>
      <w:pPr>
        <w:ind w:left="5164" w:hanging="360"/>
      </w:pPr>
    </w:lvl>
    <w:lvl w:ilvl="5" w:tplc="0416001B" w:tentative="1">
      <w:start w:val="1"/>
      <w:numFmt w:val="lowerRoman"/>
      <w:lvlText w:val="%6."/>
      <w:lvlJc w:val="right"/>
      <w:pPr>
        <w:ind w:left="5884" w:hanging="180"/>
      </w:pPr>
    </w:lvl>
    <w:lvl w:ilvl="6" w:tplc="0416000F" w:tentative="1">
      <w:start w:val="1"/>
      <w:numFmt w:val="decimal"/>
      <w:lvlText w:val="%7."/>
      <w:lvlJc w:val="left"/>
      <w:pPr>
        <w:ind w:left="6604" w:hanging="360"/>
      </w:pPr>
    </w:lvl>
    <w:lvl w:ilvl="7" w:tplc="04160019" w:tentative="1">
      <w:start w:val="1"/>
      <w:numFmt w:val="lowerLetter"/>
      <w:lvlText w:val="%8."/>
      <w:lvlJc w:val="left"/>
      <w:pPr>
        <w:ind w:left="7324" w:hanging="360"/>
      </w:pPr>
    </w:lvl>
    <w:lvl w:ilvl="8" w:tplc="0416001B" w:tentative="1">
      <w:start w:val="1"/>
      <w:numFmt w:val="lowerRoman"/>
      <w:lvlText w:val="%9."/>
      <w:lvlJc w:val="right"/>
      <w:pPr>
        <w:ind w:left="8044" w:hanging="180"/>
      </w:pPr>
    </w:lvl>
  </w:abstractNum>
  <w:abstractNum w:abstractNumId="72" w15:restartNumberingAfterBreak="0">
    <w:nsid w:val="7A7E7B7E"/>
    <w:multiLevelType w:val="multilevel"/>
    <w:tmpl w:val="BA3883D8"/>
    <w:styleLink w:val="WW8Num1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3" w15:restartNumberingAfterBreak="0">
    <w:nsid w:val="7A876BDE"/>
    <w:multiLevelType w:val="multilevel"/>
    <w:tmpl w:val="01A8F93C"/>
    <w:styleLink w:val="Estilo13"/>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4" w15:restartNumberingAfterBreak="0">
    <w:nsid w:val="7BB93F40"/>
    <w:multiLevelType w:val="hybridMultilevel"/>
    <w:tmpl w:val="8A56AE46"/>
    <w:lvl w:ilvl="0" w:tplc="1DC21A24">
      <w:start w:val="3"/>
      <w:numFmt w:val="upperRoman"/>
      <w:lvlText w:val="%1-"/>
      <w:lvlJc w:val="left"/>
      <w:pPr>
        <w:ind w:left="2334" w:hanging="398"/>
        <w:jc w:val="left"/>
      </w:pPr>
      <w:rPr>
        <w:rFonts w:ascii="Arial" w:eastAsia="Arial" w:hAnsi="Arial" w:cs="Arial" w:hint="default"/>
        <w:b/>
        <w:bCs/>
        <w:i w:val="0"/>
        <w:iCs w:val="0"/>
        <w:color w:val="010102"/>
        <w:spacing w:val="-1"/>
        <w:w w:val="102"/>
        <w:sz w:val="27"/>
        <w:szCs w:val="27"/>
        <w:lang w:val="pt-PT" w:eastAsia="en-US" w:bidi="ar-SA"/>
      </w:rPr>
    </w:lvl>
    <w:lvl w:ilvl="1" w:tplc="2FD6B41C">
      <w:start w:val="1"/>
      <w:numFmt w:val="decimal"/>
      <w:lvlText w:val="%2)"/>
      <w:lvlJc w:val="left"/>
      <w:pPr>
        <w:ind w:left="1924" w:hanging="320"/>
        <w:jc w:val="left"/>
      </w:pPr>
      <w:rPr>
        <w:rFonts w:ascii="Arial" w:eastAsia="Arial" w:hAnsi="Arial" w:cs="Arial" w:hint="default"/>
        <w:b/>
        <w:bCs/>
        <w:i w:val="0"/>
        <w:iCs w:val="0"/>
        <w:color w:val="010102"/>
        <w:spacing w:val="-1"/>
        <w:w w:val="102"/>
        <w:sz w:val="27"/>
        <w:szCs w:val="27"/>
        <w:lang w:val="pt-PT" w:eastAsia="en-US" w:bidi="ar-SA"/>
      </w:rPr>
    </w:lvl>
    <w:lvl w:ilvl="2" w:tplc="4636F6F6">
      <w:numFmt w:val="bullet"/>
      <w:lvlText w:val="•"/>
      <w:lvlJc w:val="left"/>
      <w:pPr>
        <w:ind w:left="3276" w:hanging="320"/>
      </w:pPr>
      <w:rPr>
        <w:rFonts w:hint="default"/>
        <w:lang w:val="pt-PT" w:eastAsia="en-US" w:bidi="ar-SA"/>
      </w:rPr>
    </w:lvl>
    <w:lvl w:ilvl="3" w:tplc="CD2809E8">
      <w:numFmt w:val="bullet"/>
      <w:lvlText w:val="•"/>
      <w:lvlJc w:val="left"/>
      <w:pPr>
        <w:ind w:left="4212" w:hanging="320"/>
      </w:pPr>
      <w:rPr>
        <w:rFonts w:hint="default"/>
        <w:lang w:val="pt-PT" w:eastAsia="en-US" w:bidi="ar-SA"/>
      </w:rPr>
    </w:lvl>
    <w:lvl w:ilvl="4" w:tplc="530C718E">
      <w:numFmt w:val="bullet"/>
      <w:lvlText w:val="•"/>
      <w:lvlJc w:val="left"/>
      <w:pPr>
        <w:ind w:left="5149" w:hanging="320"/>
      </w:pPr>
      <w:rPr>
        <w:rFonts w:hint="default"/>
        <w:lang w:val="pt-PT" w:eastAsia="en-US" w:bidi="ar-SA"/>
      </w:rPr>
    </w:lvl>
    <w:lvl w:ilvl="5" w:tplc="C6F89C98">
      <w:numFmt w:val="bullet"/>
      <w:lvlText w:val="•"/>
      <w:lvlJc w:val="left"/>
      <w:pPr>
        <w:ind w:left="6085" w:hanging="320"/>
      </w:pPr>
      <w:rPr>
        <w:rFonts w:hint="default"/>
        <w:lang w:val="pt-PT" w:eastAsia="en-US" w:bidi="ar-SA"/>
      </w:rPr>
    </w:lvl>
    <w:lvl w:ilvl="6" w:tplc="F1C251E0">
      <w:numFmt w:val="bullet"/>
      <w:lvlText w:val="•"/>
      <w:lvlJc w:val="left"/>
      <w:pPr>
        <w:ind w:left="7022" w:hanging="320"/>
      </w:pPr>
      <w:rPr>
        <w:rFonts w:hint="default"/>
        <w:lang w:val="pt-PT" w:eastAsia="en-US" w:bidi="ar-SA"/>
      </w:rPr>
    </w:lvl>
    <w:lvl w:ilvl="7" w:tplc="82323D3A">
      <w:numFmt w:val="bullet"/>
      <w:lvlText w:val="•"/>
      <w:lvlJc w:val="left"/>
      <w:pPr>
        <w:ind w:left="7958" w:hanging="320"/>
      </w:pPr>
      <w:rPr>
        <w:rFonts w:hint="default"/>
        <w:lang w:val="pt-PT" w:eastAsia="en-US" w:bidi="ar-SA"/>
      </w:rPr>
    </w:lvl>
    <w:lvl w:ilvl="8" w:tplc="5412D256">
      <w:numFmt w:val="bullet"/>
      <w:lvlText w:val="•"/>
      <w:lvlJc w:val="left"/>
      <w:pPr>
        <w:ind w:left="8895" w:hanging="320"/>
      </w:pPr>
      <w:rPr>
        <w:rFonts w:hint="default"/>
        <w:lang w:val="pt-PT" w:eastAsia="en-US" w:bidi="ar-SA"/>
      </w:rPr>
    </w:lvl>
  </w:abstractNum>
  <w:abstractNum w:abstractNumId="75" w15:restartNumberingAfterBreak="0">
    <w:nsid w:val="7C940B39"/>
    <w:multiLevelType w:val="multilevel"/>
    <w:tmpl w:val="0416001D"/>
    <w:styleLink w:val="WW8Num101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7E333153"/>
    <w:multiLevelType w:val="multilevel"/>
    <w:tmpl w:val="FA50541A"/>
    <w:styleLink w:val="WW8Num5"/>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7" w15:restartNumberingAfterBreak="0">
    <w:nsid w:val="7F9E12BB"/>
    <w:multiLevelType w:val="multilevel"/>
    <w:tmpl w:val="67605EB8"/>
    <w:styleLink w:val="WW8Num6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2"/>
  </w:num>
  <w:num w:numId="2">
    <w:abstractNumId w:val="59"/>
  </w:num>
  <w:num w:numId="3">
    <w:abstractNumId w:val="34"/>
  </w:num>
  <w:num w:numId="4">
    <w:abstractNumId w:val="16"/>
  </w:num>
  <w:num w:numId="5">
    <w:abstractNumId w:val="12"/>
  </w:num>
  <w:num w:numId="6">
    <w:abstractNumId w:val="76"/>
  </w:num>
  <w:num w:numId="7">
    <w:abstractNumId w:val="68"/>
  </w:num>
  <w:num w:numId="8">
    <w:abstractNumId w:val="73"/>
  </w:num>
  <w:num w:numId="9">
    <w:abstractNumId w:val="21"/>
  </w:num>
  <w:num w:numId="10">
    <w:abstractNumId w:val="33"/>
  </w:num>
  <w:num w:numId="11">
    <w:abstractNumId w:val="66"/>
  </w:num>
  <w:num w:numId="12">
    <w:abstractNumId w:val="70"/>
  </w:num>
  <w:num w:numId="13">
    <w:abstractNumId w:val="46"/>
  </w:num>
  <w:num w:numId="14">
    <w:abstractNumId w:val="72"/>
  </w:num>
  <w:num w:numId="15">
    <w:abstractNumId w:val="31"/>
  </w:num>
  <w:num w:numId="16">
    <w:abstractNumId w:val="17"/>
  </w:num>
  <w:num w:numId="17">
    <w:abstractNumId w:val="60"/>
  </w:num>
  <w:num w:numId="18">
    <w:abstractNumId w:val="77"/>
  </w:num>
  <w:num w:numId="19">
    <w:abstractNumId w:val="22"/>
  </w:num>
  <w:num w:numId="20">
    <w:abstractNumId w:val="48"/>
  </w:num>
  <w:num w:numId="21">
    <w:abstractNumId w:val="42"/>
  </w:num>
  <w:num w:numId="22">
    <w:abstractNumId w:val="44"/>
  </w:num>
  <w:num w:numId="23">
    <w:abstractNumId w:val="23"/>
  </w:num>
  <w:num w:numId="24">
    <w:abstractNumId w:val="26"/>
  </w:num>
  <w:num w:numId="25">
    <w:abstractNumId w:val="65"/>
  </w:num>
  <w:num w:numId="26">
    <w:abstractNumId w:val="13"/>
  </w:num>
  <w:num w:numId="27">
    <w:abstractNumId w:val="11"/>
  </w:num>
  <w:num w:numId="28">
    <w:abstractNumId w:val="28"/>
  </w:num>
  <w:num w:numId="29">
    <w:abstractNumId w:val="41"/>
  </w:num>
  <w:num w:numId="30">
    <w:abstractNumId w:val="49"/>
  </w:num>
  <w:num w:numId="31">
    <w:abstractNumId w:val="20"/>
  </w:num>
  <w:num w:numId="32">
    <w:abstractNumId w:val="24"/>
  </w:num>
  <w:num w:numId="33">
    <w:abstractNumId w:val="36"/>
  </w:num>
  <w:num w:numId="34">
    <w:abstractNumId w:val="55"/>
  </w:num>
  <w:num w:numId="35">
    <w:abstractNumId w:val="19"/>
  </w:num>
  <w:num w:numId="36">
    <w:abstractNumId w:val="35"/>
  </w:num>
  <w:num w:numId="37">
    <w:abstractNumId w:val="45"/>
  </w:num>
  <w:num w:numId="38">
    <w:abstractNumId w:val="27"/>
  </w:num>
  <w:num w:numId="39">
    <w:abstractNumId w:val="30"/>
  </w:num>
  <w:num w:numId="40">
    <w:abstractNumId w:val="56"/>
  </w:num>
  <w:num w:numId="41">
    <w:abstractNumId w:val="51"/>
  </w:num>
  <w:num w:numId="42">
    <w:abstractNumId w:val="38"/>
  </w:num>
  <w:num w:numId="43">
    <w:abstractNumId w:val="0"/>
  </w:num>
  <w:num w:numId="44">
    <w:abstractNumId w:val="69"/>
  </w:num>
  <w:num w:numId="45">
    <w:abstractNumId w:val="75"/>
  </w:num>
  <w:num w:numId="46">
    <w:abstractNumId w:val="39"/>
  </w:num>
  <w:num w:numId="47">
    <w:abstractNumId w:val="32"/>
  </w:num>
  <w:num w:numId="48">
    <w:abstractNumId w:val="47"/>
  </w:num>
  <w:num w:numId="49">
    <w:abstractNumId w:val="64"/>
  </w:num>
  <w:num w:numId="50">
    <w:abstractNumId w:val="43"/>
  </w:num>
  <w:num w:numId="51">
    <w:abstractNumId w:val="52"/>
  </w:num>
  <w:num w:numId="52">
    <w:abstractNumId w:val="25"/>
  </w:num>
  <w:num w:numId="53">
    <w:abstractNumId w:val="54"/>
  </w:num>
  <w:num w:numId="54">
    <w:abstractNumId w:val="1"/>
  </w:num>
  <w:num w:numId="55">
    <w:abstractNumId w:val="40"/>
  </w:num>
  <w:num w:numId="56">
    <w:abstractNumId w:val="58"/>
  </w:num>
  <w:num w:numId="57">
    <w:abstractNumId w:val="61"/>
  </w:num>
  <w:num w:numId="58">
    <w:abstractNumId w:val="57"/>
  </w:num>
  <w:num w:numId="59">
    <w:abstractNumId w:val="50"/>
  </w:num>
  <w:num w:numId="60">
    <w:abstractNumId w:val="67"/>
  </w:num>
  <w:num w:numId="61">
    <w:abstractNumId w:val="62"/>
  </w:num>
  <w:num w:numId="62">
    <w:abstractNumId w:val="37"/>
  </w:num>
  <w:num w:numId="63">
    <w:abstractNumId w:val="53"/>
  </w:num>
  <w:num w:numId="64">
    <w:abstractNumId w:val="14"/>
  </w:num>
  <w:num w:numId="65">
    <w:abstractNumId w:val="18"/>
  </w:num>
  <w:num w:numId="66">
    <w:abstractNumId w:val="29"/>
  </w:num>
  <w:num w:numId="67">
    <w:abstractNumId w:val="63"/>
  </w:num>
  <w:num w:numId="68">
    <w:abstractNumId w:val="15"/>
  </w:num>
  <w:num w:numId="69">
    <w:abstractNumId w:val="74"/>
  </w:num>
  <w:num w:numId="70">
    <w:abstractNumId w:val="7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PT" w:vendorID="64" w:dllVersion="0" w:nlCheck="1" w:checkStyle="0"/>
  <w:activeWritingStyle w:appName="MSWord" w:lang="pt-BR" w:vendorID="64" w:dllVersion="131078" w:nlCheck="1" w:checkStyle="0"/>
  <w:activeWritingStyle w:appName="MSWord" w:lang="en-US" w:vendorID="64" w:dllVersion="131078" w:nlCheck="1"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3"/>
    <o:shapelayout v:ext="edit">
      <o:idmap v:ext="edit" data="2"/>
    </o:shapelayout>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5A9"/>
    <w:rsid w:val="000000CA"/>
    <w:rsid w:val="000005BF"/>
    <w:rsid w:val="00001350"/>
    <w:rsid w:val="00001402"/>
    <w:rsid w:val="00001E26"/>
    <w:rsid w:val="000031E4"/>
    <w:rsid w:val="00003855"/>
    <w:rsid w:val="00003B33"/>
    <w:rsid w:val="00005E96"/>
    <w:rsid w:val="0000638B"/>
    <w:rsid w:val="0000663B"/>
    <w:rsid w:val="000069A8"/>
    <w:rsid w:val="00006ED7"/>
    <w:rsid w:val="000073BC"/>
    <w:rsid w:val="00007757"/>
    <w:rsid w:val="00011F60"/>
    <w:rsid w:val="000128FF"/>
    <w:rsid w:val="0001397D"/>
    <w:rsid w:val="000149EE"/>
    <w:rsid w:val="0001608C"/>
    <w:rsid w:val="00016864"/>
    <w:rsid w:val="000168EB"/>
    <w:rsid w:val="00016ED8"/>
    <w:rsid w:val="0001726F"/>
    <w:rsid w:val="0001748C"/>
    <w:rsid w:val="000200A5"/>
    <w:rsid w:val="00020BD0"/>
    <w:rsid w:val="00020C96"/>
    <w:rsid w:val="00021609"/>
    <w:rsid w:val="00021E6D"/>
    <w:rsid w:val="00022542"/>
    <w:rsid w:val="00022889"/>
    <w:rsid w:val="00022DE1"/>
    <w:rsid w:val="00022E7E"/>
    <w:rsid w:val="00022FE5"/>
    <w:rsid w:val="00023AF9"/>
    <w:rsid w:val="00024344"/>
    <w:rsid w:val="00024781"/>
    <w:rsid w:val="000258DD"/>
    <w:rsid w:val="00025906"/>
    <w:rsid w:val="000279D3"/>
    <w:rsid w:val="000301D3"/>
    <w:rsid w:val="0003186A"/>
    <w:rsid w:val="00031C25"/>
    <w:rsid w:val="0003273C"/>
    <w:rsid w:val="00032DE8"/>
    <w:rsid w:val="0003357B"/>
    <w:rsid w:val="000338E1"/>
    <w:rsid w:val="00034066"/>
    <w:rsid w:val="000351A6"/>
    <w:rsid w:val="00035F53"/>
    <w:rsid w:val="00036421"/>
    <w:rsid w:val="00040BC9"/>
    <w:rsid w:val="000413B4"/>
    <w:rsid w:val="000414F5"/>
    <w:rsid w:val="00041906"/>
    <w:rsid w:val="0004211E"/>
    <w:rsid w:val="00042447"/>
    <w:rsid w:val="0004347B"/>
    <w:rsid w:val="00043C19"/>
    <w:rsid w:val="00045A5F"/>
    <w:rsid w:val="00045F32"/>
    <w:rsid w:val="00046542"/>
    <w:rsid w:val="00046B03"/>
    <w:rsid w:val="000478F4"/>
    <w:rsid w:val="00047918"/>
    <w:rsid w:val="00047C86"/>
    <w:rsid w:val="00047E99"/>
    <w:rsid w:val="000502C8"/>
    <w:rsid w:val="000504C8"/>
    <w:rsid w:val="00051837"/>
    <w:rsid w:val="00052947"/>
    <w:rsid w:val="00052AE7"/>
    <w:rsid w:val="00052F47"/>
    <w:rsid w:val="00053B3C"/>
    <w:rsid w:val="00054055"/>
    <w:rsid w:val="00054138"/>
    <w:rsid w:val="00054C61"/>
    <w:rsid w:val="00056093"/>
    <w:rsid w:val="0005629C"/>
    <w:rsid w:val="00056B47"/>
    <w:rsid w:val="0005735A"/>
    <w:rsid w:val="000574A6"/>
    <w:rsid w:val="000600AC"/>
    <w:rsid w:val="0006048D"/>
    <w:rsid w:val="00060BFF"/>
    <w:rsid w:val="00061548"/>
    <w:rsid w:val="00061FF1"/>
    <w:rsid w:val="0006256D"/>
    <w:rsid w:val="0006268B"/>
    <w:rsid w:val="00063B2C"/>
    <w:rsid w:val="0006433F"/>
    <w:rsid w:val="0006478A"/>
    <w:rsid w:val="00064951"/>
    <w:rsid w:val="000655C9"/>
    <w:rsid w:val="00066DD8"/>
    <w:rsid w:val="00067EAA"/>
    <w:rsid w:val="000703ED"/>
    <w:rsid w:val="000706BA"/>
    <w:rsid w:val="000706D6"/>
    <w:rsid w:val="000711D0"/>
    <w:rsid w:val="00071D88"/>
    <w:rsid w:val="000723D2"/>
    <w:rsid w:val="00074B6F"/>
    <w:rsid w:val="00076B78"/>
    <w:rsid w:val="0007723C"/>
    <w:rsid w:val="00080B63"/>
    <w:rsid w:val="00081E27"/>
    <w:rsid w:val="0008210B"/>
    <w:rsid w:val="000825EE"/>
    <w:rsid w:val="00082937"/>
    <w:rsid w:val="00083682"/>
    <w:rsid w:val="000836C6"/>
    <w:rsid w:val="00083B82"/>
    <w:rsid w:val="0008418B"/>
    <w:rsid w:val="00084271"/>
    <w:rsid w:val="00084BBF"/>
    <w:rsid w:val="0008525E"/>
    <w:rsid w:val="000852FD"/>
    <w:rsid w:val="00086969"/>
    <w:rsid w:val="00086CFC"/>
    <w:rsid w:val="000872A5"/>
    <w:rsid w:val="000879D9"/>
    <w:rsid w:val="000900CC"/>
    <w:rsid w:val="00090F03"/>
    <w:rsid w:val="000917A0"/>
    <w:rsid w:val="00091FB0"/>
    <w:rsid w:val="000922C6"/>
    <w:rsid w:val="00093625"/>
    <w:rsid w:val="00094975"/>
    <w:rsid w:val="000953FD"/>
    <w:rsid w:val="00096844"/>
    <w:rsid w:val="00097551"/>
    <w:rsid w:val="000979F3"/>
    <w:rsid w:val="00097E3E"/>
    <w:rsid w:val="000A049A"/>
    <w:rsid w:val="000A0869"/>
    <w:rsid w:val="000A0DE3"/>
    <w:rsid w:val="000A0F24"/>
    <w:rsid w:val="000A117B"/>
    <w:rsid w:val="000A1E3B"/>
    <w:rsid w:val="000A2597"/>
    <w:rsid w:val="000A2603"/>
    <w:rsid w:val="000A2CED"/>
    <w:rsid w:val="000A2D90"/>
    <w:rsid w:val="000A32D5"/>
    <w:rsid w:val="000A3D04"/>
    <w:rsid w:val="000A438D"/>
    <w:rsid w:val="000A4DA1"/>
    <w:rsid w:val="000A5059"/>
    <w:rsid w:val="000A5654"/>
    <w:rsid w:val="000A6A41"/>
    <w:rsid w:val="000A6DD9"/>
    <w:rsid w:val="000B0560"/>
    <w:rsid w:val="000B10BE"/>
    <w:rsid w:val="000B1304"/>
    <w:rsid w:val="000B1B5B"/>
    <w:rsid w:val="000B1E16"/>
    <w:rsid w:val="000B2924"/>
    <w:rsid w:val="000B3D76"/>
    <w:rsid w:val="000B446F"/>
    <w:rsid w:val="000B51AC"/>
    <w:rsid w:val="000B5420"/>
    <w:rsid w:val="000B57FB"/>
    <w:rsid w:val="000B6E12"/>
    <w:rsid w:val="000B71AB"/>
    <w:rsid w:val="000C07AA"/>
    <w:rsid w:val="000C07E9"/>
    <w:rsid w:val="000C1E27"/>
    <w:rsid w:val="000C2E45"/>
    <w:rsid w:val="000C376A"/>
    <w:rsid w:val="000C3C6C"/>
    <w:rsid w:val="000C41AF"/>
    <w:rsid w:val="000C4C8F"/>
    <w:rsid w:val="000C4E18"/>
    <w:rsid w:val="000C6B0E"/>
    <w:rsid w:val="000C6C49"/>
    <w:rsid w:val="000C773D"/>
    <w:rsid w:val="000C78DC"/>
    <w:rsid w:val="000C7E57"/>
    <w:rsid w:val="000D1406"/>
    <w:rsid w:val="000D1488"/>
    <w:rsid w:val="000D1CD3"/>
    <w:rsid w:val="000D31E9"/>
    <w:rsid w:val="000D326E"/>
    <w:rsid w:val="000D46C8"/>
    <w:rsid w:val="000D487C"/>
    <w:rsid w:val="000D48B3"/>
    <w:rsid w:val="000D57D0"/>
    <w:rsid w:val="000D6C24"/>
    <w:rsid w:val="000D7E03"/>
    <w:rsid w:val="000E208F"/>
    <w:rsid w:val="000E257F"/>
    <w:rsid w:val="000E2DA0"/>
    <w:rsid w:val="000E2E93"/>
    <w:rsid w:val="000E2F3E"/>
    <w:rsid w:val="000E3B58"/>
    <w:rsid w:val="000E3CE5"/>
    <w:rsid w:val="000E5CB8"/>
    <w:rsid w:val="000E7736"/>
    <w:rsid w:val="000E774F"/>
    <w:rsid w:val="000F0504"/>
    <w:rsid w:val="000F0F23"/>
    <w:rsid w:val="000F1F15"/>
    <w:rsid w:val="000F2014"/>
    <w:rsid w:val="000F23B0"/>
    <w:rsid w:val="000F2A17"/>
    <w:rsid w:val="000F2B72"/>
    <w:rsid w:val="000F3CB8"/>
    <w:rsid w:val="000F408B"/>
    <w:rsid w:val="000F45D0"/>
    <w:rsid w:val="000F5155"/>
    <w:rsid w:val="000F7AEE"/>
    <w:rsid w:val="00101619"/>
    <w:rsid w:val="0010176B"/>
    <w:rsid w:val="00101E99"/>
    <w:rsid w:val="00102374"/>
    <w:rsid w:val="0010396B"/>
    <w:rsid w:val="00106D28"/>
    <w:rsid w:val="00106DD5"/>
    <w:rsid w:val="00107733"/>
    <w:rsid w:val="00110AA5"/>
    <w:rsid w:val="00110FD6"/>
    <w:rsid w:val="001115C0"/>
    <w:rsid w:val="00111821"/>
    <w:rsid w:val="00111BD6"/>
    <w:rsid w:val="00113BAC"/>
    <w:rsid w:val="00114253"/>
    <w:rsid w:val="001160CE"/>
    <w:rsid w:val="00116763"/>
    <w:rsid w:val="00116E91"/>
    <w:rsid w:val="00117406"/>
    <w:rsid w:val="00120A81"/>
    <w:rsid w:val="00121C0D"/>
    <w:rsid w:val="00121C4C"/>
    <w:rsid w:val="0012222C"/>
    <w:rsid w:val="00122347"/>
    <w:rsid w:val="00122892"/>
    <w:rsid w:val="00122A44"/>
    <w:rsid w:val="00123A55"/>
    <w:rsid w:val="00124981"/>
    <w:rsid w:val="001253BB"/>
    <w:rsid w:val="00125F81"/>
    <w:rsid w:val="001263D2"/>
    <w:rsid w:val="00126727"/>
    <w:rsid w:val="00126E4D"/>
    <w:rsid w:val="00126F81"/>
    <w:rsid w:val="001272D9"/>
    <w:rsid w:val="00127F5C"/>
    <w:rsid w:val="0013021B"/>
    <w:rsid w:val="0013171B"/>
    <w:rsid w:val="00131B92"/>
    <w:rsid w:val="00133023"/>
    <w:rsid w:val="001332DC"/>
    <w:rsid w:val="00133A58"/>
    <w:rsid w:val="00133A90"/>
    <w:rsid w:val="001351EB"/>
    <w:rsid w:val="00135A1A"/>
    <w:rsid w:val="00135ED4"/>
    <w:rsid w:val="00136F72"/>
    <w:rsid w:val="0013752C"/>
    <w:rsid w:val="001403F1"/>
    <w:rsid w:val="00140596"/>
    <w:rsid w:val="00140997"/>
    <w:rsid w:val="00141721"/>
    <w:rsid w:val="00141B26"/>
    <w:rsid w:val="001438A1"/>
    <w:rsid w:val="0014422D"/>
    <w:rsid w:val="00144BF5"/>
    <w:rsid w:val="001452CF"/>
    <w:rsid w:val="00145B96"/>
    <w:rsid w:val="00146E62"/>
    <w:rsid w:val="00147044"/>
    <w:rsid w:val="001473F6"/>
    <w:rsid w:val="00147483"/>
    <w:rsid w:val="001475AB"/>
    <w:rsid w:val="00151F2B"/>
    <w:rsid w:val="00151FB6"/>
    <w:rsid w:val="0015228F"/>
    <w:rsid w:val="00152DAE"/>
    <w:rsid w:val="001532FC"/>
    <w:rsid w:val="0015365D"/>
    <w:rsid w:val="001538A5"/>
    <w:rsid w:val="00154C05"/>
    <w:rsid w:val="001557F0"/>
    <w:rsid w:val="00156118"/>
    <w:rsid w:val="00156FC2"/>
    <w:rsid w:val="00156FF0"/>
    <w:rsid w:val="00157DFE"/>
    <w:rsid w:val="00157F37"/>
    <w:rsid w:val="0016000A"/>
    <w:rsid w:val="00160533"/>
    <w:rsid w:val="0016069E"/>
    <w:rsid w:val="00160817"/>
    <w:rsid w:val="001608E4"/>
    <w:rsid w:val="00160CBE"/>
    <w:rsid w:val="00162792"/>
    <w:rsid w:val="00162C62"/>
    <w:rsid w:val="00164118"/>
    <w:rsid w:val="001652AB"/>
    <w:rsid w:val="001667A6"/>
    <w:rsid w:val="0016712F"/>
    <w:rsid w:val="001679CC"/>
    <w:rsid w:val="00167D50"/>
    <w:rsid w:val="0017023A"/>
    <w:rsid w:val="00170D92"/>
    <w:rsid w:val="001714BA"/>
    <w:rsid w:val="00171DAA"/>
    <w:rsid w:val="00171DBE"/>
    <w:rsid w:val="00172A74"/>
    <w:rsid w:val="00172F57"/>
    <w:rsid w:val="001732E3"/>
    <w:rsid w:val="00173F8D"/>
    <w:rsid w:val="0017475B"/>
    <w:rsid w:val="001768BF"/>
    <w:rsid w:val="001772B7"/>
    <w:rsid w:val="0017740E"/>
    <w:rsid w:val="001823FD"/>
    <w:rsid w:val="00182830"/>
    <w:rsid w:val="00182E8B"/>
    <w:rsid w:val="0018465C"/>
    <w:rsid w:val="0018532C"/>
    <w:rsid w:val="00185FF7"/>
    <w:rsid w:val="001868B9"/>
    <w:rsid w:val="001870E2"/>
    <w:rsid w:val="00187131"/>
    <w:rsid w:val="00187745"/>
    <w:rsid w:val="00187D04"/>
    <w:rsid w:val="0019012C"/>
    <w:rsid w:val="00190A92"/>
    <w:rsid w:val="001911B5"/>
    <w:rsid w:val="00193DC9"/>
    <w:rsid w:val="0019459A"/>
    <w:rsid w:val="00194CC4"/>
    <w:rsid w:val="001957B2"/>
    <w:rsid w:val="001A05CE"/>
    <w:rsid w:val="001A13F5"/>
    <w:rsid w:val="001A158E"/>
    <w:rsid w:val="001A19BA"/>
    <w:rsid w:val="001A2ACD"/>
    <w:rsid w:val="001A2C05"/>
    <w:rsid w:val="001A2FEF"/>
    <w:rsid w:val="001A37DB"/>
    <w:rsid w:val="001A386D"/>
    <w:rsid w:val="001A448D"/>
    <w:rsid w:val="001A50E7"/>
    <w:rsid w:val="001A6497"/>
    <w:rsid w:val="001A65C8"/>
    <w:rsid w:val="001A6C30"/>
    <w:rsid w:val="001A7148"/>
    <w:rsid w:val="001A71A5"/>
    <w:rsid w:val="001A7515"/>
    <w:rsid w:val="001A7696"/>
    <w:rsid w:val="001B0175"/>
    <w:rsid w:val="001B03B8"/>
    <w:rsid w:val="001B0A22"/>
    <w:rsid w:val="001B0C75"/>
    <w:rsid w:val="001B124A"/>
    <w:rsid w:val="001B1826"/>
    <w:rsid w:val="001B253D"/>
    <w:rsid w:val="001B3D75"/>
    <w:rsid w:val="001B3FB4"/>
    <w:rsid w:val="001B46CA"/>
    <w:rsid w:val="001B4EF2"/>
    <w:rsid w:val="001B5776"/>
    <w:rsid w:val="001B7149"/>
    <w:rsid w:val="001B7DE7"/>
    <w:rsid w:val="001C11EF"/>
    <w:rsid w:val="001C2F08"/>
    <w:rsid w:val="001C34FA"/>
    <w:rsid w:val="001C4776"/>
    <w:rsid w:val="001C5F02"/>
    <w:rsid w:val="001C6379"/>
    <w:rsid w:val="001C667A"/>
    <w:rsid w:val="001C6CB8"/>
    <w:rsid w:val="001C7188"/>
    <w:rsid w:val="001C7430"/>
    <w:rsid w:val="001D0845"/>
    <w:rsid w:val="001D0B96"/>
    <w:rsid w:val="001D1936"/>
    <w:rsid w:val="001D1BAA"/>
    <w:rsid w:val="001D1DE8"/>
    <w:rsid w:val="001D2568"/>
    <w:rsid w:val="001D3AD9"/>
    <w:rsid w:val="001D51A2"/>
    <w:rsid w:val="001D51FE"/>
    <w:rsid w:val="001D59B8"/>
    <w:rsid w:val="001D5AE1"/>
    <w:rsid w:val="001D62C5"/>
    <w:rsid w:val="001D6699"/>
    <w:rsid w:val="001D7154"/>
    <w:rsid w:val="001D785D"/>
    <w:rsid w:val="001D7F7F"/>
    <w:rsid w:val="001E112F"/>
    <w:rsid w:val="001E142E"/>
    <w:rsid w:val="001E2B3D"/>
    <w:rsid w:val="001E2C41"/>
    <w:rsid w:val="001E306E"/>
    <w:rsid w:val="001E4732"/>
    <w:rsid w:val="001E551F"/>
    <w:rsid w:val="001E5847"/>
    <w:rsid w:val="001E5852"/>
    <w:rsid w:val="001E5955"/>
    <w:rsid w:val="001E6C95"/>
    <w:rsid w:val="001E6DDB"/>
    <w:rsid w:val="001E6E8A"/>
    <w:rsid w:val="001E7891"/>
    <w:rsid w:val="001F0712"/>
    <w:rsid w:val="001F0918"/>
    <w:rsid w:val="001F10BB"/>
    <w:rsid w:val="001F2EE0"/>
    <w:rsid w:val="001F3B83"/>
    <w:rsid w:val="001F3B95"/>
    <w:rsid w:val="001F4317"/>
    <w:rsid w:val="001F4B6D"/>
    <w:rsid w:val="001F546B"/>
    <w:rsid w:val="001F5EBD"/>
    <w:rsid w:val="001F7438"/>
    <w:rsid w:val="001F74E1"/>
    <w:rsid w:val="001F7684"/>
    <w:rsid w:val="00200176"/>
    <w:rsid w:val="00200CAD"/>
    <w:rsid w:val="002011C9"/>
    <w:rsid w:val="0020124C"/>
    <w:rsid w:val="00201B02"/>
    <w:rsid w:val="00201B8D"/>
    <w:rsid w:val="00201BE5"/>
    <w:rsid w:val="00202C0C"/>
    <w:rsid w:val="0020304E"/>
    <w:rsid w:val="00203D83"/>
    <w:rsid w:val="0020601D"/>
    <w:rsid w:val="00206821"/>
    <w:rsid w:val="00207A1D"/>
    <w:rsid w:val="00210427"/>
    <w:rsid w:val="00210F95"/>
    <w:rsid w:val="0021195D"/>
    <w:rsid w:val="00211F9A"/>
    <w:rsid w:val="00212C4C"/>
    <w:rsid w:val="00213002"/>
    <w:rsid w:val="002139F3"/>
    <w:rsid w:val="00214CFB"/>
    <w:rsid w:val="00215047"/>
    <w:rsid w:val="0021534E"/>
    <w:rsid w:val="00215EFB"/>
    <w:rsid w:val="00216445"/>
    <w:rsid w:val="00216CBC"/>
    <w:rsid w:val="0022068E"/>
    <w:rsid w:val="002206D5"/>
    <w:rsid w:val="00220C30"/>
    <w:rsid w:val="00221711"/>
    <w:rsid w:val="00221FE8"/>
    <w:rsid w:val="00222A38"/>
    <w:rsid w:val="00223841"/>
    <w:rsid w:val="00223B76"/>
    <w:rsid w:val="00223C7A"/>
    <w:rsid w:val="002244B8"/>
    <w:rsid w:val="00224C0C"/>
    <w:rsid w:val="00224C14"/>
    <w:rsid w:val="0022583F"/>
    <w:rsid w:val="00227204"/>
    <w:rsid w:val="002277A1"/>
    <w:rsid w:val="00227857"/>
    <w:rsid w:val="00230139"/>
    <w:rsid w:val="0023163A"/>
    <w:rsid w:val="00231693"/>
    <w:rsid w:val="002327F9"/>
    <w:rsid w:val="00233E32"/>
    <w:rsid w:val="00234096"/>
    <w:rsid w:val="00234909"/>
    <w:rsid w:val="00235963"/>
    <w:rsid w:val="00235B94"/>
    <w:rsid w:val="00235C0C"/>
    <w:rsid w:val="002366A6"/>
    <w:rsid w:val="00241E53"/>
    <w:rsid w:val="00242551"/>
    <w:rsid w:val="00242ED9"/>
    <w:rsid w:val="00244FBD"/>
    <w:rsid w:val="00245475"/>
    <w:rsid w:val="00245E0F"/>
    <w:rsid w:val="0024677A"/>
    <w:rsid w:val="00246FF9"/>
    <w:rsid w:val="002471F3"/>
    <w:rsid w:val="002509B6"/>
    <w:rsid w:val="0025121A"/>
    <w:rsid w:val="00251B4B"/>
    <w:rsid w:val="00251E69"/>
    <w:rsid w:val="00251EE9"/>
    <w:rsid w:val="00252068"/>
    <w:rsid w:val="00252176"/>
    <w:rsid w:val="00252B4C"/>
    <w:rsid w:val="002530DB"/>
    <w:rsid w:val="0025378A"/>
    <w:rsid w:val="0025390C"/>
    <w:rsid w:val="0025498A"/>
    <w:rsid w:val="00255B72"/>
    <w:rsid w:val="00255BB6"/>
    <w:rsid w:val="00255D5E"/>
    <w:rsid w:val="00256B30"/>
    <w:rsid w:val="00256FC4"/>
    <w:rsid w:val="002608F4"/>
    <w:rsid w:val="00260A10"/>
    <w:rsid w:val="00260DE6"/>
    <w:rsid w:val="00261388"/>
    <w:rsid w:val="00261B33"/>
    <w:rsid w:val="00261E0A"/>
    <w:rsid w:val="00262613"/>
    <w:rsid w:val="00262E45"/>
    <w:rsid w:val="00263030"/>
    <w:rsid w:val="0026449D"/>
    <w:rsid w:val="00266516"/>
    <w:rsid w:val="00267583"/>
    <w:rsid w:val="00267935"/>
    <w:rsid w:val="002679C7"/>
    <w:rsid w:val="00267B7C"/>
    <w:rsid w:val="002707EE"/>
    <w:rsid w:val="00270CC3"/>
    <w:rsid w:val="00271616"/>
    <w:rsid w:val="0027170A"/>
    <w:rsid w:val="00272855"/>
    <w:rsid w:val="00275D29"/>
    <w:rsid w:val="00275F99"/>
    <w:rsid w:val="00275FE0"/>
    <w:rsid w:val="00277952"/>
    <w:rsid w:val="00280DF8"/>
    <w:rsid w:val="00280E47"/>
    <w:rsid w:val="002814A2"/>
    <w:rsid w:val="0028246C"/>
    <w:rsid w:val="00282E5D"/>
    <w:rsid w:val="002834CF"/>
    <w:rsid w:val="00284A93"/>
    <w:rsid w:val="002855AD"/>
    <w:rsid w:val="00285C4D"/>
    <w:rsid w:val="0028648A"/>
    <w:rsid w:val="00286DF1"/>
    <w:rsid w:val="002872BB"/>
    <w:rsid w:val="00290266"/>
    <w:rsid w:val="0029249D"/>
    <w:rsid w:val="00292609"/>
    <w:rsid w:val="002960F6"/>
    <w:rsid w:val="00296191"/>
    <w:rsid w:val="002978DD"/>
    <w:rsid w:val="00297BD4"/>
    <w:rsid w:val="002A0A08"/>
    <w:rsid w:val="002A0BA7"/>
    <w:rsid w:val="002A0DDB"/>
    <w:rsid w:val="002A15A4"/>
    <w:rsid w:val="002A1A83"/>
    <w:rsid w:val="002A1F87"/>
    <w:rsid w:val="002A4B19"/>
    <w:rsid w:val="002A4F27"/>
    <w:rsid w:val="002A51A5"/>
    <w:rsid w:val="002A5720"/>
    <w:rsid w:val="002A5D84"/>
    <w:rsid w:val="002A6962"/>
    <w:rsid w:val="002A7278"/>
    <w:rsid w:val="002B045C"/>
    <w:rsid w:val="002B0DD0"/>
    <w:rsid w:val="002B13A8"/>
    <w:rsid w:val="002B1BA7"/>
    <w:rsid w:val="002B21E6"/>
    <w:rsid w:val="002B32E8"/>
    <w:rsid w:val="002B42A2"/>
    <w:rsid w:val="002B5680"/>
    <w:rsid w:val="002B6147"/>
    <w:rsid w:val="002B6A6D"/>
    <w:rsid w:val="002B740E"/>
    <w:rsid w:val="002B7F4F"/>
    <w:rsid w:val="002C08A3"/>
    <w:rsid w:val="002C08C0"/>
    <w:rsid w:val="002C12EF"/>
    <w:rsid w:val="002C222C"/>
    <w:rsid w:val="002C30CD"/>
    <w:rsid w:val="002C35B9"/>
    <w:rsid w:val="002C39BC"/>
    <w:rsid w:val="002C3A9C"/>
    <w:rsid w:val="002C452B"/>
    <w:rsid w:val="002C4F89"/>
    <w:rsid w:val="002C52C2"/>
    <w:rsid w:val="002C67BB"/>
    <w:rsid w:val="002C6CBD"/>
    <w:rsid w:val="002C6CC9"/>
    <w:rsid w:val="002C7050"/>
    <w:rsid w:val="002D0293"/>
    <w:rsid w:val="002D0FD8"/>
    <w:rsid w:val="002D28F5"/>
    <w:rsid w:val="002D2A6E"/>
    <w:rsid w:val="002D3A08"/>
    <w:rsid w:val="002D3FAC"/>
    <w:rsid w:val="002D3FAD"/>
    <w:rsid w:val="002D4F0E"/>
    <w:rsid w:val="002D53EF"/>
    <w:rsid w:val="002D5973"/>
    <w:rsid w:val="002D5FAD"/>
    <w:rsid w:val="002D7B1B"/>
    <w:rsid w:val="002E111A"/>
    <w:rsid w:val="002E1CFD"/>
    <w:rsid w:val="002E1E2F"/>
    <w:rsid w:val="002E242F"/>
    <w:rsid w:val="002E3BB1"/>
    <w:rsid w:val="002E4292"/>
    <w:rsid w:val="002E4D03"/>
    <w:rsid w:val="002E4D20"/>
    <w:rsid w:val="002E55D2"/>
    <w:rsid w:val="002E5C26"/>
    <w:rsid w:val="002E5EEA"/>
    <w:rsid w:val="002E60A4"/>
    <w:rsid w:val="002E6539"/>
    <w:rsid w:val="002E6899"/>
    <w:rsid w:val="002E69C7"/>
    <w:rsid w:val="002E7C81"/>
    <w:rsid w:val="002F02B3"/>
    <w:rsid w:val="002F15F5"/>
    <w:rsid w:val="002F1E92"/>
    <w:rsid w:val="002F24F4"/>
    <w:rsid w:val="002F2D04"/>
    <w:rsid w:val="002F3834"/>
    <w:rsid w:val="002F394F"/>
    <w:rsid w:val="002F461B"/>
    <w:rsid w:val="002F4976"/>
    <w:rsid w:val="002F4F9D"/>
    <w:rsid w:val="002F5804"/>
    <w:rsid w:val="002F65F5"/>
    <w:rsid w:val="002F6634"/>
    <w:rsid w:val="002F6E61"/>
    <w:rsid w:val="002F78BA"/>
    <w:rsid w:val="00300269"/>
    <w:rsid w:val="0030089D"/>
    <w:rsid w:val="00300D89"/>
    <w:rsid w:val="00300ECD"/>
    <w:rsid w:val="0030109F"/>
    <w:rsid w:val="003021EF"/>
    <w:rsid w:val="00302789"/>
    <w:rsid w:val="003030F0"/>
    <w:rsid w:val="00303388"/>
    <w:rsid w:val="00303728"/>
    <w:rsid w:val="00303962"/>
    <w:rsid w:val="00304DE0"/>
    <w:rsid w:val="003050F7"/>
    <w:rsid w:val="00305549"/>
    <w:rsid w:val="00305F34"/>
    <w:rsid w:val="00306084"/>
    <w:rsid w:val="00306503"/>
    <w:rsid w:val="003104F7"/>
    <w:rsid w:val="00310E48"/>
    <w:rsid w:val="0031239A"/>
    <w:rsid w:val="00312F45"/>
    <w:rsid w:val="00313A69"/>
    <w:rsid w:val="00313D36"/>
    <w:rsid w:val="00315ABE"/>
    <w:rsid w:val="00316CC4"/>
    <w:rsid w:val="003172AD"/>
    <w:rsid w:val="00320850"/>
    <w:rsid w:val="003214F9"/>
    <w:rsid w:val="00321D70"/>
    <w:rsid w:val="00322F3D"/>
    <w:rsid w:val="00323558"/>
    <w:rsid w:val="003240FE"/>
    <w:rsid w:val="00324609"/>
    <w:rsid w:val="00325E2D"/>
    <w:rsid w:val="00327DB3"/>
    <w:rsid w:val="00330221"/>
    <w:rsid w:val="00330E29"/>
    <w:rsid w:val="00331DF2"/>
    <w:rsid w:val="0033209C"/>
    <w:rsid w:val="003326D1"/>
    <w:rsid w:val="00332FE7"/>
    <w:rsid w:val="003346AF"/>
    <w:rsid w:val="00336338"/>
    <w:rsid w:val="003363E7"/>
    <w:rsid w:val="00336471"/>
    <w:rsid w:val="0033788D"/>
    <w:rsid w:val="00337FD7"/>
    <w:rsid w:val="00341FCC"/>
    <w:rsid w:val="00342375"/>
    <w:rsid w:val="00342932"/>
    <w:rsid w:val="00342D2B"/>
    <w:rsid w:val="00342E34"/>
    <w:rsid w:val="0034347C"/>
    <w:rsid w:val="00343FF5"/>
    <w:rsid w:val="003446A5"/>
    <w:rsid w:val="00344844"/>
    <w:rsid w:val="003452EE"/>
    <w:rsid w:val="00345F2B"/>
    <w:rsid w:val="003465CA"/>
    <w:rsid w:val="00347D07"/>
    <w:rsid w:val="00351635"/>
    <w:rsid w:val="003517F6"/>
    <w:rsid w:val="00351A7D"/>
    <w:rsid w:val="00353091"/>
    <w:rsid w:val="00353E86"/>
    <w:rsid w:val="003542C0"/>
    <w:rsid w:val="0035512C"/>
    <w:rsid w:val="00356239"/>
    <w:rsid w:val="003562EA"/>
    <w:rsid w:val="003570FD"/>
    <w:rsid w:val="003610C7"/>
    <w:rsid w:val="00361696"/>
    <w:rsid w:val="0036303C"/>
    <w:rsid w:val="00363141"/>
    <w:rsid w:val="0036374E"/>
    <w:rsid w:val="003637B7"/>
    <w:rsid w:val="00363E2D"/>
    <w:rsid w:val="003646AB"/>
    <w:rsid w:val="00365F9E"/>
    <w:rsid w:val="00366D3C"/>
    <w:rsid w:val="00367F8D"/>
    <w:rsid w:val="00370033"/>
    <w:rsid w:val="00370BD5"/>
    <w:rsid w:val="00371206"/>
    <w:rsid w:val="0037120D"/>
    <w:rsid w:val="0037156F"/>
    <w:rsid w:val="0037174C"/>
    <w:rsid w:val="00371D72"/>
    <w:rsid w:val="00373220"/>
    <w:rsid w:val="0037415E"/>
    <w:rsid w:val="003745ED"/>
    <w:rsid w:val="003747B3"/>
    <w:rsid w:val="0037608C"/>
    <w:rsid w:val="003813D1"/>
    <w:rsid w:val="00382679"/>
    <w:rsid w:val="00382E81"/>
    <w:rsid w:val="003835EB"/>
    <w:rsid w:val="00383B16"/>
    <w:rsid w:val="00383BED"/>
    <w:rsid w:val="00383DE8"/>
    <w:rsid w:val="00384090"/>
    <w:rsid w:val="003848CF"/>
    <w:rsid w:val="00384B52"/>
    <w:rsid w:val="00384C2A"/>
    <w:rsid w:val="00386104"/>
    <w:rsid w:val="0038617A"/>
    <w:rsid w:val="003865D7"/>
    <w:rsid w:val="00386EA5"/>
    <w:rsid w:val="00387AE8"/>
    <w:rsid w:val="00390812"/>
    <w:rsid w:val="00390E25"/>
    <w:rsid w:val="00391A3B"/>
    <w:rsid w:val="003922F9"/>
    <w:rsid w:val="0039298D"/>
    <w:rsid w:val="0039491C"/>
    <w:rsid w:val="003950E3"/>
    <w:rsid w:val="00395909"/>
    <w:rsid w:val="00395A1B"/>
    <w:rsid w:val="00395DCB"/>
    <w:rsid w:val="00395F76"/>
    <w:rsid w:val="00396638"/>
    <w:rsid w:val="003968A3"/>
    <w:rsid w:val="00397303"/>
    <w:rsid w:val="00397C98"/>
    <w:rsid w:val="003A0CF4"/>
    <w:rsid w:val="003A2872"/>
    <w:rsid w:val="003A2F85"/>
    <w:rsid w:val="003A30A2"/>
    <w:rsid w:val="003A32AF"/>
    <w:rsid w:val="003A39A6"/>
    <w:rsid w:val="003A3CB6"/>
    <w:rsid w:val="003A4360"/>
    <w:rsid w:val="003A4539"/>
    <w:rsid w:val="003A4844"/>
    <w:rsid w:val="003A58DC"/>
    <w:rsid w:val="003A62C2"/>
    <w:rsid w:val="003A640F"/>
    <w:rsid w:val="003A677E"/>
    <w:rsid w:val="003A6B03"/>
    <w:rsid w:val="003A6D3F"/>
    <w:rsid w:val="003A72F4"/>
    <w:rsid w:val="003B16C1"/>
    <w:rsid w:val="003B18B9"/>
    <w:rsid w:val="003B1B05"/>
    <w:rsid w:val="003B1F48"/>
    <w:rsid w:val="003B2106"/>
    <w:rsid w:val="003B2287"/>
    <w:rsid w:val="003B2446"/>
    <w:rsid w:val="003B434A"/>
    <w:rsid w:val="003B4660"/>
    <w:rsid w:val="003B4D9B"/>
    <w:rsid w:val="003B5EEA"/>
    <w:rsid w:val="003B72B0"/>
    <w:rsid w:val="003B748F"/>
    <w:rsid w:val="003B7775"/>
    <w:rsid w:val="003C0020"/>
    <w:rsid w:val="003C0052"/>
    <w:rsid w:val="003C02EF"/>
    <w:rsid w:val="003C03F1"/>
    <w:rsid w:val="003C11DB"/>
    <w:rsid w:val="003C1458"/>
    <w:rsid w:val="003C2621"/>
    <w:rsid w:val="003C269D"/>
    <w:rsid w:val="003C28A2"/>
    <w:rsid w:val="003C38CB"/>
    <w:rsid w:val="003C3C97"/>
    <w:rsid w:val="003C4909"/>
    <w:rsid w:val="003C4999"/>
    <w:rsid w:val="003C679D"/>
    <w:rsid w:val="003C7593"/>
    <w:rsid w:val="003C79D4"/>
    <w:rsid w:val="003C7A76"/>
    <w:rsid w:val="003C7D0D"/>
    <w:rsid w:val="003D016C"/>
    <w:rsid w:val="003D1000"/>
    <w:rsid w:val="003D162D"/>
    <w:rsid w:val="003D32EA"/>
    <w:rsid w:val="003D40F4"/>
    <w:rsid w:val="003D470B"/>
    <w:rsid w:val="003D4B54"/>
    <w:rsid w:val="003D4CE4"/>
    <w:rsid w:val="003D4FA1"/>
    <w:rsid w:val="003D5174"/>
    <w:rsid w:val="003D5AFA"/>
    <w:rsid w:val="003D5DCE"/>
    <w:rsid w:val="003D62FD"/>
    <w:rsid w:val="003D689A"/>
    <w:rsid w:val="003D6B3E"/>
    <w:rsid w:val="003D6B57"/>
    <w:rsid w:val="003D7357"/>
    <w:rsid w:val="003D73D2"/>
    <w:rsid w:val="003E0488"/>
    <w:rsid w:val="003E0755"/>
    <w:rsid w:val="003E15FE"/>
    <w:rsid w:val="003E16C1"/>
    <w:rsid w:val="003E3095"/>
    <w:rsid w:val="003E36DF"/>
    <w:rsid w:val="003E3C64"/>
    <w:rsid w:val="003E5BA2"/>
    <w:rsid w:val="003E693A"/>
    <w:rsid w:val="003E7232"/>
    <w:rsid w:val="003E761A"/>
    <w:rsid w:val="003E7CEF"/>
    <w:rsid w:val="003E7F6E"/>
    <w:rsid w:val="003F0D7B"/>
    <w:rsid w:val="003F2CB8"/>
    <w:rsid w:val="003F3629"/>
    <w:rsid w:val="003F4959"/>
    <w:rsid w:val="003F55E5"/>
    <w:rsid w:val="003F571A"/>
    <w:rsid w:val="003F64C6"/>
    <w:rsid w:val="003F6A7C"/>
    <w:rsid w:val="003F7A13"/>
    <w:rsid w:val="003F7C7B"/>
    <w:rsid w:val="003F7E4C"/>
    <w:rsid w:val="004004B7"/>
    <w:rsid w:val="0040074F"/>
    <w:rsid w:val="00401A7E"/>
    <w:rsid w:val="00402C4B"/>
    <w:rsid w:val="00402CA3"/>
    <w:rsid w:val="00404CE1"/>
    <w:rsid w:val="00405497"/>
    <w:rsid w:val="004056E4"/>
    <w:rsid w:val="004065B0"/>
    <w:rsid w:val="00406840"/>
    <w:rsid w:val="0040691A"/>
    <w:rsid w:val="00407465"/>
    <w:rsid w:val="00407ED7"/>
    <w:rsid w:val="004106D8"/>
    <w:rsid w:val="00410A1C"/>
    <w:rsid w:val="00411160"/>
    <w:rsid w:val="00412290"/>
    <w:rsid w:val="004122C5"/>
    <w:rsid w:val="004125C3"/>
    <w:rsid w:val="00412A81"/>
    <w:rsid w:val="00413088"/>
    <w:rsid w:val="00413655"/>
    <w:rsid w:val="00413E1F"/>
    <w:rsid w:val="00414593"/>
    <w:rsid w:val="00415049"/>
    <w:rsid w:val="004152FB"/>
    <w:rsid w:val="00415E90"/>
    <w:rsid w:val="00416633"/>
    <w:rsid w:val="0041664F"/>
    <w:rsid w:val="004175A5"/>
    <w:rsid w:val="00417B3C"/>
    <w:rsid w:val="00417E4B"/>
    <w:rsid w:val="0042032D"/>
    <w:rsid w:val="00420B2A"/>
    <w:rsid w:val="004212CE"/>
    <w:rsid w:val="00421547"/>
    <w:rsid w:val="00422252"/>
    <w:rsid w:val="004225EC"/>
    <w:rsid w:val="00422C98"/>
    <w:rsid w:val="00423721"/>
    <w:rsid w:val="00423F6E"/>
    <w:rsid w:val="00424057"/>
    <w:rsid w:val="004241E8"/>
    <w:rsid w:val="00425E2A"/>
    <w:rsid w:val="004302F4"/>
    <w:rsid w:val="00430CD0"/>
    <w:rsid w:val="00430DDA"/>
    <w:rsid w:val="00430E9C"/>
    <w:rsid w:val="00432541"/>
    <w:rsid w:val="00433409"/>
    <w:rsid w:val="00433F0C"/>
    <w:rsid w:val="0043402B"/>
    <w:rsid w:val="00434055"/>
    <w:rsid w:val="00434453"/>
    <w:rsid w:val="00434DF6"/>
    <w:rsid w:val="004362EE"/>
    <w:rsid w:val="00436C58"/>
    <w:rsid w:val="00437D7B"/>
    <w:rsid w:val="004403D8"/>
    <w:rsid w:val="00440463"/>
    <w:rsid w:val="0044098D"/>
    <w:rsid w:val="004416D4"/>
    <w:rsid w:val="00442CB6"/>
    <w:rsid w:val="004439E9"/>
    <w:rsid w:val="00443ED9"/>
    <w:rsid w:val="004444C6"/>
    <w:rsid w:val="00444847"/>
    <w:rsid w:val="00446773"/>
    <w:rsid w:val="00446A55"/>
    <w:rsid w:val="00446C73"/>
    <w:rsid w:val="00447074"/>
    <w:rsid w:val="004502DC"/>
    <w:rsid w:val="004506FC"/>
    <w:rsid w:val="004521B1"/>
    <w:rsid w:val="00452303"/>
    <w:rsid w:val="0045357B"/>
    <w:rsid w:val="00453E5E"/>
    <w:rsid w:val="0045413F"/>
    <w:rsid w:val="0045428E"/>
    <w:rsid w:val="00454786"/>
    <w:rsid w:val="00454E51"/>
    <w:rsid w:val="00455992"/>
    <w:rsid w:val="004569A0"/>
    <w:rsid w:val="00456DEF"/>
    <w:rsid w:val="004572F1"/>
    <w:rsid w:val="004575B2"/>
    <w:rsid w:val="00457A1B"/>
    <w:rsid w:val="00457F1A"/>
    <w:rsid w:val="004603B7"/>
    <w:rsid w:val="00460D7A"/>
    <w:rsid w:val="004617C4"/>
    <w:rsid w:val="00462193"/>
    <w:rsid w:val="00462A0F"/>
    <w:rsid w:val="00465D4B"/>
    <w:rsid w:val="004661C7"/>
    <w:rsid w:val="004668A4"/>
    <w:rsid w:val="00466B0D"/>
    <w:rsid w:val="00466EC5"/>
    <w:rsid w:val="00467928"/>
    <w:rsid w:val="00467BD7"/>
    <w:rsid w:val="004705C5"/>
    <w:rsid w:val="004707DE"/>
    <w:rsid w:val="00471796"/>
    <w:rsid w:val="00471F4E"/>
    <w:rsid w:val="004721F6"/>
    <w:rsid w:val="004732D3"/>
    <w:rsid w:val="0047341E"/>
    <w:rsid w:val="004738A8"/>
    <w:rsid w:val="00474156"/>
    <w:rsid w:val="00474D11"/>
    <w:rsid w:val="004766B9"/>
    <w:rsid w:val="00477082"/>
    <w:rsid w:val="004771D0"/>
    <w:rsid w:val="00480796"/>
    <w:rsid w:val="00482167"/>
    <w:rsid w:val="0048222A"/>
    <w:rsid w:val="004823A8"/>
    <w:rsid w:val="004825F6"/>
    <w:rsid w:val="00483711"/>
    <w:rsid w:val="0048526F"/>
    <w:rsid w:val="004905A9"/>
    <w:rsid w:val="0049089F"/>
    <w:rsid w:val="00491547"/>
    <w:rsid w:val="0049191A"/>
    <w:rsid w:val="0049193B"/>
    <w:rsid w:val="00491C94"/>
    <w:rsid w:val="00491E6B"/>
    <w:rsid w:val="00492073"/>
    <w:rsid w:val="0049234E"/>
    <w:rsid w:val="00492732"/>
    <w:rsid w:val="00492B02"/>
    <w:rsid w:val="00493460"/>
    <w:rsid w:val="00493506"/>
    <w:rsid w:val="00493545"/>
    <w:rsid w:val="004940B7"/>
    <w:rsid w:val="004948F8"/>
    <w:rsid w:val="00495AC6"/>
    <w:rsid w:val="004961F8"/>
    <w:rsid w:val="004965EA"/>
    <w:rsid w:val="00497F8D"/>
    <w:rsid w:val="004A11BB"/>
    <w:rsid w:val="004A19B1"/>
    <w:rsid w:val="004A2F5D"/>
    <w:rsid w:val="004A38D8"/>
    <w:rsid w:val="004A4851"/>
    <w:rsid w:val="004A5727"/>
    <w:rsid w:val="004A5CC0"/>
    <w:rsid w:val="004A6AA7"/>
    <w:rsid w:val="004A6D49"/>
    <w:rsid w:val="004B0497"/>
    <w:rsid w:val="004B04B5"/>
    <w:rsid w:val="004B0A87"/>
    <w:rsid w:val="004B0FB2"/>
    <w:rsid w:val="004B18CE"/>
    <w:rsid w:val="004B223D"/>
    <w:rsid w:val="004B22F4"/>
    <w:rsid w:val="004B2C5E"/>
    <w:rsid w:val="004B2E45"/>
    <w:rsid w:val="004B340F"/>
    <w:rsid w:val="004B3C50"/>
    <w:rsid w:val="004B3D54"/>
    <w:rsid w:val="004B3F8E"/>
    <w:rsid w:val="004B421C"/>
    <w:rsid w:val="004B4964"/>
    <w:rsid w:val="004B5513"/>
    <w:rsid w:val="004B5E31"/>
    <w:rsid w:val="004B686A"/>
    <w:rsid w:val="004B694E"/>
    <w:rsid w:val="004B7E57"/>
    <w:rsid w:val="004C0049"/>
    <w:rsid w:val="004C0723"/>
    <w:rsid w:val="004C09AA"/>
    <w:rsid w:val="004C1902"/>
    <w:rsid w:val="004C1B5A"/>
    <w:rsid w:val="004C1E42"/>
    <w:rsid w:val="004C2236"/>
    <w:rsid w:val="004C22BB"/>
    <w:rsid w:val="004C3048"/>
    <w:rsid w:val="004C366E"/>
    <w:rsid w:val="004C3B0C"/>
    <w:rsid w:val="004C4B78"/>
    <w:rsid w:val="004C68B1"/>
    <w:rsid w:val="004C6984"/>
    <w:rsid w:val="004C701C"/>
    <w:rsid w:val="004C7064"/>
    <w:rsid w:val="004C7B10"/>
    <w:rsid w:val="004C7BE2"/>
    <w:rsid w:val="004D03B4"/>
    <w:rsid w:val="004D05FD"/>
    <w:rsid w:val="004D0778"/>
    <w:rsid w:val="004D08C1"/>
    <w:rsid w:val="004D192F"/>
    <w:rsid w:val="004D1C6B"/>
    <w:rsid w:val="004D4B59"/>
    <w:rsid w:val="004D5098"/>
    <w:rsid w:val="004D5A9F"/>
    <w:rsid w:val="004D648C"/>
    <w:rsid w:val="004D710A"/>
    <w:rsid w:val="004D7730"/>
    <w:rsid w:val="004D7884"/>
    <w:rsid w:val="004E055B"/>
    <w:rsid w:val="004E05C2"/>
    <w:rsid w:val="004E0895"/>
    <w:rsid w:val="004E2CEA"/>
    <w:rsid w:val="004E39D3"/>
    <w:rsid w:val="004E3F2A"/>
    <w:rsid w:val="004E3F30"/>
    <w:rsid w:val="004E6FA7"/>
    <w:rsid w:val="004E72C9"/>
    <w:rsid w:val="004E7897"/>
    <w:rsid w:val="004E79D7"/>
    <w:rsid w:val="004F02E1"/>
    <w:rsid w:val="004F0406"/>
    <w:rsid w:val="004F0856"/>
    <w:rsid w:val="004F0AE8"/>
    <w:rsid w:val="004F0FC6"/>
    <w:rsid w:val="004F1926"/>
    <w:rsid w:val="004F27EF"/>
    <w:rsid w:val="004F2C21"/>
    <w:rsid w:val="004F33BA"/>
    <w:rsid w:val="004F3483"/>
    <w:rsid w:val="004F3932"/>
    <w:rsid w:val="004F3D00"/>
    <w:rsid w:val="004F3E88"/>
    <w:rsid w:val="004F3F4E"/>
    <w:rsid w:val="004F3F51"/>
    <w:rsid w:val="004F40D5"/>
    <w:rsid w:val="004F47F1"/>
    <w:rsid w:val="004F4823"/>
    <w:rsid w:val="004F4C7E"/>
    <w:rsid w:val="004F4E07"/>
    <w:rsid w:val="004F50DB"/>
    <w:rsid w:val="004F5AA3"/>
    <w:rsid w:val="004F60F7"/>
    <w:rsid w:val="004F69E7"/>
    <w:rsid w:val="004F7BE7"/>
    <w:rsid w:val="004F7E3E"/>
    <w:rsid w:val="005006CB"/>
    <w:rsid w:val="00500C63"/>
    <w:rsid w:val="00501196"/>
    <w:rsid w:val="0050136F"/>
    <w:rsid w:val="005019BC"/>
    <w:rsid w:val="005032AD"/>
    <w:rsid w:val="00503B11"/>
    <w:rsid w:val="00504353"/>
    <w:rsid w:val="00504AE5"/>
    <w:rsid w:val="00504CF8"/>
    <w:rsid w:val="005051A5"/>
    <w:rsid w:val="005051C5"/>
    <w:rsid w:val="00505D9F"/>
    <w:rsid w:val="00506618"/>
    <w:rsid w:val="0050662B"/>
    <w:rsid w:val="00506B87"/>
    <w:rsid w:val="00506E3F"/>
    <w:rsid w:val="0051058F"/>
    <w:rsid w:val="00510A5C"/>
    <w:rsid w:val="00510ECA"/>
    <w:rsid w:val="00510F52"/>
    <w:rsid w:val="00511CB9"/>
    <w:rsid w:val="00511F0C"/>
    <w:rsid w:val="00513175"/>
    <w:rsid w:val="00515321"/>
    <w:rsid w:val="00515467"/>
    <w:rsid w:val="00515AB4"/>
    <w:rsid w:val="00515B2F"/>
    <w:rsid w:val="00515D07"/>
    <w:rsid w:val="005169EA"/>
    <w:rsid w:val="00517620"/>
    <w:rsid w:val="00517A28"/>
    <w:rsid w:val="00520D93"/>
    <w:rsid w:val="00521678"/>
    <w:rsid w:val="005219E7"/>
    <w:rsid w:val="00521CCC"/>
    <w:rsid w:val="005220E0"/>
    <w:rsid w:val="00522546"/>
    <w:rsid w:val="00522977"/>
    <w:rsid w:val="00522A52"/>
    <w:rsid w:val="00522BCF"/>
    <w:rsid w:val="00522E3E"/>
    <w:rsid w:val="005232AE"/>
    <w:rsid w:val="00523412"/>
    <w:rsid w:val="00523574"/>
    <w:rsid w:val="00523BD9"/>
    <w:rsid w:val="00523C6B"/>
    <w:rsid w:val="00523E5B"/>
    <w:rsid w:val="0052451F"/>
    <w:rsid w:val="00524E6D"/>
    <w:rsid w:val="00525694"/>
    <w:rsid w:val="005257CF"/>
    <w:rsid w:val="00526805"/>
    <w:rsid w:val="00527611"/>
    <w:rsid w:val="00527D25"/>
    <w:rsid w:val="00527E38"/>
    <w:rsid w:val="005303CB"/>
    <w:rsid w:val="00530C86"/>
    <w:rsid w:val="00530E7D"/>
    <w:rsid w:val="00530F55"/>
    <w:rsid w:val="00531207"/>
    <w:rsid w:val="00531CE9"/>
    <w:rsid w:val="005324A2"/>
    <w:rsid w:val="00534348"/>
    <w:rsid w:val="00534ADA"/>
    <w:rsid w:val="00534AE6"/>
    <w:rsid w:val="00534B17"/>
    <w:rsid w:val="00535ECD"/>
    <w:rsid w:val="00536FA0"/>
    <w:rsid w:val="00537069"/>
    <w:rsid w:val="00537475"/>
    <w:rsid w:val="005375E6"/>
    <w:rsid w:val="00537D52"/>
    <w:rsid w:val="00540213"/>
    <w:rsid w:val="005407BD"/>
    <w:rsid w:val="00541DFB"/>
    <w:rsid w:val="00541E0E"/>
    <w:rsid w:val="005427E2"/>
    <w:rsid w:val="00543133"/>
    <w:rsid w:val="00543BF7"/>
    <w:rsid w:val="00544073"/>
    <w:rsid w:val="005458B1"/>
    <w:rsid w:val="0054620F"/>
    <w:rsid w:val="0054659A"/>
    <w:rsid w:val="005468E8"/>
    <w:rsid w:val="00547989"/>
    <w:rsid w:val="00547F8E"/>
    <w:rsid w:val="00550267"/>
    <w:rsid w:val="00550C53"/>
    <w:rsid w:val="005520E5"/>
    <w:rsid w:val="0055237B"/>
    <w:rsid w:val="005526F4"/>
    <w:rsid w:val="00552C1F"/>
    <w:rsid w:val="00552C8D"/>
    <w:rsid w:val="0055460E"/>
    <w:rsid w:val="005559B0"/>
    <w:rsid w:val="00555F1D"/>
    <w:rsid w:val="0055692B"/>
    <w:rsid w:val="0055764D"/>
    <w:rsid w:val="005576C9"/>
    <w:rsid w:val="005577B0"/>
    <w:rsid w:val="00557B77"/>
    <w:rsid w:val="00557C32"/>
    <w:rsid w:val="00557DD9"/>
    <w:rsid w:val="00560CA6"/>
    <w:rsid w:val="00560D10"/>
    <w:rsid w:val="00560F99"/>
    <w:rsid w:val="005612D0"/>
    <w:rsid w:val="00561811"/>
    <w:rsid w:val="005619D7"/>
    <w:rsid w:val="00562556"/>
    <w:rsid w:val="00563324"/>
    <w:rsid w:val="005635B7"/>
    <w:rsid w:val="00564AB8"/>
    <w:rsid w:val="00564E5B"/>
    <w:rsid w:val="00564ED4"/>
    <w:rsid w:val="00565280"/>
    <w:rsid w:val="0056575E"/>
    <w:rsid w:val="0056581F"/>
    <w:rsid w:val="0056605D"/>
    <w:rsid w:val="00567219"/>
    <w:rsid w:val="00570E9B"/>
    <w:rsid w:val="00570F00"/>
    <w:rsid w:val="00571F18"/>
    <w:rsid w:val="005729CB"/>
    <w:rsid w:val="005732B1"/>
    <w:rsid w:val="00573A3E"/>
    <w:rsid w:val="00573B13"/>
    <w:rsid w:val="005744D2"/>
    <w:rsid w:val="0057476E"/>
    <w:rsid w:val="00575F2B"/>
    <w:rsid w:val="00576D66"/>
    <w:rsid w:val="00577336"/>
    <w:rsid w:val="005774E0"/>
    <w:rsid w:val="00580ACE"/>
    <w:rsid w:val="00580F2D"/>
    <w:rsid w:val="00580F9C"/>
    <w:rsid w:val="00581282"/>
    <w:rsid w:val="00581D2B"/>
    <w:rsid w:val="0058240D"/>
    <w:rsid w:val="0058273C"/>
    <w:rsid w:val="00582FCF"/>
    <w:rsid w:val="0058304B"/>
    <w:rsid w:val="00583466"/>
    <w:rsid w:val="005836CE"/>
    <w:rsid w:val="00583CFE"/>
    <w:rsid w:val="00584C01"/>
    <w:rsid w:val="00585166"/>
    <w:rsid w:val="005851AE"/>
    <w:rsid w:val="0058560C"/>
    <w:rsid w:val="00586084"/>
    <w:rsid w:val="0058683E"/>
    <w:rsid w:val="0058765B"/>
    <w:rsid w:val="00587DFD"/>
    <w:rsid w:val="0059002D"/>
    <w:rsid w:val="005909B9"/>
    <w:rsid w:val="0059130F"/>
    <w:rsid w:val="00592C09"/>
    <w:rsid w:val="00592E5B"/>
    <w:rsid w:val="00593CE8"/>
    <w:rsid w:val="00594949"/>
    <w:rsid w:val="005960C5"/>
    <w:rsid w:val="00596C86"/>
    <w:rsid w:val="00597319"/>
    <w:rsid w:val="00597762"/>
    <w:rsid w:val="005A0E04"/>
    <w:rsid w:val="005A2206"/>
    <w:rsid w:val="005A271E"/>
    <w:rsid w:val="005A2C48"/>
    <w:rsid w:val="005A4859"/>
    <w:rsid w:val="005A5386"/>
    <w:rsid w:val="005A5B3B"/>
    <w:rsid w:val="005A5B8E"/>
    <w:rsid w:val="005A65CD"/>
    <w:rsid w:val="005A7B1E"/>
    <w:rsid w:val="005A7E3A"/>
    <w:rsid w:val="005A7FEE"/>
    <w:rsid w:val="005B003B"/>
    <w:rsid w:val="005B0F9B"/>
    <w:rsid w:val="005B1061"/>
    <w:rsid w:val="005B1283"/>
    <w:rsid w:val="005B1E91"/>
    <w:rsid w:val="005B24F1"/>
    <w:rsid w:val="005B2670"/>
    <w:rsid w:val="005B2BD9"/>
    <w:rsid w:val="005B2EB3"/>
    <w:rsid w:val="005B3F52"/>
    <w:rsid w:val="005B3FA9"/>
    <w:rsid w:val="005B4D2E"/>
    <w:rsid w:val="005B4FEA"/>
    <w:rsid w:val="005B5408"/>
    <w:rsid w:val="005B5C36"/>
    <w:rsid w:val="005B5EFD"/>
    <w:rsid w:val="005B5F47"/>
    <w:rsid w:val="005B609A"/>
    <w:rsid w:val="005B62D7"/>
    <w:rsid w:val="005B68D1"/>
    <w:rsid w:val="005B6C1D"/>
    <w:rsid w:val="005B6CF2"/>
    <w:rsid w:val="005B73BB"/>
    <w:rsid w:val="005B7511"/>
    <w:rsid w:val="005B7E32"/>
    <w:rsid w:val="005C0697"/>
    <w:rsid w:val="005C0E8D"/>
    <w:rsid w:val="005C1078"/>
    <w:rsid w:val="005C138F"/>
    <w:rsid w:val="005C162D"/>
    <w:rsid w:val="005C1AE2"/>
    <w:rsid w:val="005C31BD"/>
    <w:rsid w:val="005C3273"/>
    <w:rsid w:val="005C3C0D"/>
    <w:rsid w:val="005C40AD"/>
    <w:rsid w:val="005C464A"/>
    <w:rsid w:val="005C47FF"/>
    <w:rsid w:val="005C4E23"/>
    <w:rsid w:val="005C5068"/>
    <w:rsid w:val="005C51EC"/>
    <w:rsid w:val="005C637B"/>
    <w:rsid w:val="005C6BEE"/>
    <w:rsid w:val="005D02F9"/>
    <w:rsid w:val="005D0777"/>
    <w:rsid w:val="005D18D5"/>
    <w:rsid w:val="005D1F3D"/>
    <w:rsid w:val="005D237C"/>
    <w:rsid w:val="005D2521"/>
    <w:rsid w:val="005D2D52"/>
    <w:rsid w:val="005D3C4E"/>
    <w:rsid w:val="005D4109"/>
    <w:rsid w:val="005D454D"/>
    <w:rsid w:val="005D4BE5"/>
    <w:rsid w:val="005D4EED"/>
    <w:rsid w:val="005D5384"/>
    <w:rsid w:val="005D56F0"/>
    <w:rsid w:val="005D5D16"/>
    <w:rsid w:val="005D5FD8"/>
    <w:rsid w:val="005D62CE"/>
    <w:rsid w:val="005D65D9"/>
    <w:rsid w:val="005D77EC"/>
    <w:rsid w:val="005E040A"/>
    <w:rsid w:val="005E11B4"/>
    <w:rsid w:val="005E4C63"/>
    <w:rsid w:val="005E5018"/>
    <w:rsid w:val="005E5042"/>
    <w:rsid w:val="005E5B71"/>
    <w:rsid w:val="005E5E1F"/>
    <w:rsid w:val="005E6504"/>
    <w:rsid w:val="005F0018"/>
    <w:rsid w:val="005F1C97"/>
    <w:rsid w:val="005F30F6"/>
    <w:rsid w:val="005F312C"/>
    <w:rsid w:val="005F33B1"/>
    <w:rsid w:val="005F38B4"/>
    <w:rsid w:val="005F38DF"/>
    <w:rsid w:val="005F4226"/>
    <w:rsid w:val="005F42DD"/>
    <w:rsid w:val="005F4FB7"/>
    <w:rsid w:val="005F51C9"/>
    <w:rsid w:val="005F590D"/>
    <w:rsid w:val="005F5D29"/>
    <w:rsid w:val="005F6D4C"/>
    <w:rsid w:val="005F7941"/>
    <w:rsid w:val="00600ADE"/>
    <w:rsid w:val="00600F1F"/>
    <w:rsid w:val="00601360"/>
    <w:rsid w:val="006043B3"/>
    <w:rsid w:val="006055A9"/>
    <w:rsid w:val="0060570C"/>
    <w:rsid w:val="00605803"/>
    <w:rsid w:val="00606660"/>
    <w:rsid w:val="0060671D"/>
    <w:rsid w:val="00606C54"/>
    <w:rsid w:val="0060747A"/>
    <w:rsid w:val="00607666"/>
    <w:rsid w:val="00610B1E"/>
    <w:rsid w:val="00610CBE"/>
    <w:rsid w:val="00611101"/>
    <w:rsid w:val="0061131A"/>
    <w:rsid w:val="00611992"/>
    <w:rsid w:val="00611C33"/>
    <w:rsid w:val="0061345F"/>
    <w:rsid w:val="00614494"/>
    <w:rsid w:val="00614BC6"/>
    <w:rsid w:val="0061693D"/>
    <w:rsid w:val="00616C5A"/>
    <w:rsid w:val="00617849"/>
    <w:rsid w:val="00617A8B"/>
    <w:rsid w:val="00617D09"/>
    <w:rsid w:val="0062003B"/>
    <w:rsid w:val="00620D5F"/>
    <w:rsid w:val="00622B67"/>
    <w:rsid w:val="00622E4E"/>
    <w:rsid w:val="00623551"/>
    <w:rsid w:val="00623D14"/>
    <w:rsid w:val="006244D0"/>
    <w:rsid w:val="00624865"/>
    <w:rsid w:val="00624957"/>
    <w:rsid w:val="00626EFF"/>
    <w:rsid w:val="006277EA"/>
    <w:rsid w:val="00627899"/>
    <w:rsid w:val="00627917"/>
    <w:rsid w:val="00630799"/>
    <w:rsid w:val="00630DD3"/>
    <w:rsid w:val="00631666"/>
    <w:rsid w:val="00631D46"/>
    <w:rsid w:val="00632096"/>
    <w:rsid w:val="006323A5"/>
    <w:rsid w:val="00633182"/>
    <w:rsid w:val="00633A6F"/>
    <w:rsid w:val="00633ADC"/>
    <w:rsid w:val="00634240"/>
    <w:rsid w:val="006344A1"/>
    <w:rsid w:val="00635DC9"/>
    <w:rsid w:val="00635E58"/>
    <w:rsid w:val="00636163"/>
    <w:rsid w:val="00636868"/>
    <w:rsid w:val="00636B5A"/>
    <w:rsid w:val="00636B7E"/>
    <w:rsid w:val="006402BA"/>
    <w:rsid w:val="0064051B"/>
    <w:rsid w:val="00640FC2"/>
    <w:rsid w:val="006411C6"/>
    <w:rsid w:val="006426C7"/>
    <w:rsid w:val="00642E19"/>
    <w:rsid w:val="00644451"/>
    <w:rsid w:val="006445E0"/>
    <w:rsid w:val="00645333"/>
    <w:rsid w:val="006453F1"/>
    <w:rsid w:val="00645E93"/>
    <w:rsid w:val="00647A6B"/>
    <w:rsid w:val="00647AAC"/>
    <w:rsid w:val="006501F7"/>
    <w:rsid w:val="006514F5"/>
    <w:rsid w:val="006516D4"/>
    <w:rsid w:val="00652689"/>
    <w:rsid w:val="00652724"/>
    <w:rsid w:val="006527D1"/>
    <w:rsid w:val="00652A46"/>
    <w:rsid w:val="00652A61"/>
    <w:rsid w:val="006532CA"/>
    <w:rsid w:val="00653712"/>
    <w:rsid w:val="0065419E"/>
    <w:rsid w:val="006543AC"/>
    <w:rsid w:val="00654C11"/>
    <w:rsid w:val="00655121"/>
    <w:rsid w:val="00656033"/>
    <w:rsid w:val="00656B8D"/>
    <w:rsid w:val="0065736C"/>
    <w:rsid w:val="006577EC"/>
    <w:rsid w:val="006578E6"/>
    <w:rsid w:val="006608DB"/>
    <w:rsid w:val="00660CAF"/>
    <w:rsid w:val="00660DB1"/>
    <w:rsid w:val="0066123B"/>
    <w:rsid w:val="006617D0"/>
    <w:rsid w:val="00662C47"/>
    <w:rsid w:val="0066348A"/>
    <w:rsid w:val="00664840"/>
    <w:rsid w:val="006648BA"/>
    <w:rsid w:val="0066495F"/>
    <w:rsid w:val="00664963"/>
    <w:rsid w:val="00664EBA"/>
    <w:rsid w:val="006654EB"/>
    <w:rsid w:val="00665DE3"/>
    <w:rsid w:val="00667177"/>
    <w:rsid w:val="0066775F"/>
    <w:rsid w:val="0067000D"/>
    <w:rsid w:val="00671527"/>
    <w:rsid w:val="00671674"/>
    <w:rsid w:val="00671712"/>
    <w:rsid w:val="00671F58"/>
    <w:rsid w:val="0067206A"/>
    <w:rsid w:val="00673486"/>
    <w:rsid w:val="00673A47"/>
    <w:rsid w:val="0067417C"/>
    <w:rsid w:val="00675757"/>
    <w:rsid w:val="006764B2"/>
    <w:rsid w:val="00676B9F"/>
    <w:rsid w:val="0067790D"/>
    <w:rsid w:val="00677FD6"/>
    <w:rsid w:val="00681844"/>
    <w:rsid w:val="006819BD"/>
    <w:rsid w:val="006819CF"/>
    <w:rsid w:val="00682696"/>
    <w:rsid w:val="00682990"/>
    <w:rsid w:val="00683010"/>
    <w:rsid w:val="00683D09"/>
    <w:rsid w:val="006846C9"/>
    <w:rsid w:val="006857B0"/>
    <w:rsid w:val="00685C4F"/>
    <w:rsid w:val="00690741"/>
    <w:rsid w:val="006918DB"/>
    <w:rsid w:val="0069196E"/>
    <w:rsid w:val="00694AC5"/>
    <w:rsid w:val="00694D79"/>
    <w:rsid w:val="00695A0B"/>
    <w:rsid w:val="00695C39"/>
    <w:rsid w:val="00696998"/>
    <w:rsid w:val="00696BA7"/>
    <w:rsid w:val="00697B6C"/>
    <w:rsid w:val="006A0409"/>
    <w:rsid w:val="006A21B8"/>
    <w:rsid w:val="006A2DC5"/>
    <w:rsid w:val="006A33F9"/>
    <w:rsid w:val="006A5094"/>
    <w:rsid w:val="006A5BBF"/>
    <w:rsid w:val="006A6505"/>
    <w:rsid w:val="006A6FDE"/>
    <w:rsid w:val="006A702D"/>
    <w:rsid w:val="006B08DA"/>
    <w:rsid w:val="006B0936"/>
    <w:rsid w:val="006B0DF4"/>
    <w:rsid w:val="006B1ABE"/>
    <w:rsid w:val="006B25C2"/>
    <w:rsid w:val="006B296B"/>
    <w:rsid w:val="006B2A85"/>
    <w:rsid w:val="006B2E11"/>
    <w:rsid w:val="006B32F8"/>
    <w:rsid w:val="006B351B"/>
    <w:rsid w:val="006B3B48"/>
    <w:rsid w:val="006B4107"/>
    <w:rsid w:val="006B4EB9"/>
    <w:rsid w:val="006B5094"/>
    <w:rsid w:val="006B5B99"/>
    <w:rsid w:val="006B5BA0"/>
    <w:rsid w:val="006B5BB7"/>
    <w:rsid w:val="006B5D51"/>
    <w:rsid w:val="006B727E"/>
    <w:rsid w:val="006C157F"/>
    <w:rsid w:val="006C1792"/>
    <w:rsid w:val="006C18B9"/>
    <w:rsid w:val="006C658E"/>
    <w:rsid w:val="006C79BF"/>
    <w:rsid w:val="006C7C14"/>
    <w:rsid w:val="006D1426"/>
    <w:rsid w:val="006D22C3"/>
    <w:rsid w:val="006D23A5"/>
    <w:rsid w:val="006D2CE3"/>
    <w:rsid w:val="006D2E43"/>
    <w:rsid w:val="006D312F"/>
    <w:rsid w:val="006D51C5"/>
    <w:rsid w:val="006D6289"/>
    <w:rsid w:val="006D6A45"/>
    <w:rsid w:val="006D6EAE"/>
    <w:rsid w:val="006E17EC"/>
    <w:rsid w:val="006E2480"/>
    <w:rsid w:val="006E2791"/>
    <w:rsid w:val="006E2A55"/>
    <w:rsid w:val="006E3077"/>
    <w:rsid w:val="006E3266"/>
    <w:rsid w:val="006E4988"/>
    <w:rsid w:val="006E4BBD"/>
    <w:rsid w:val="006E5664"/>
    <w:rsid w:val="006E5E77"/>
    <w:rsid w:val="006E689C"/>
    <w:rsid w:val="006E6E16"/>
    <w:rsid w:val="006E7D17"/>
    <w:rsid w:val="006F09ED"/>
    <w:rsid w:val="006F1B8C"/>
    <w:rsid w:val="006F2E68"/>
    <w:rsid w:val="006F3304"/>
    <w:rsid w:val="006F362F"/>
    <w:rsid w:val="006F39DB"/>
    <w:rsid w:val="006F40CB"/>
    <w:rsid w:val="006F431C"/>
    <w:rsid w:val="006F468F"/>
    <w:rsid w:val="006F489A"/>
    <w:rsid w:val="006F48EE"/>
    <w:rsid w:val="006F4EF0"/>
    <w:rsid w:val="006F5179"/>
    <w:rsid w:val="006F57F3"/>
    <w:rsid w:val="006F6E82"/>
    <w:rsid w:val="006F79B4"/>
    <w:rsid w:val="006F79F1"/>
    <w:rsid w:val="006F7D94"/>
    <w:rsid w:val="00702FBD"/>
    <w:rsid w:val="00704758"/>
    <w:rsid w:val="007053AE"/>
    <w:rsid w:val="00705C9C"/>
    <w:rsid w:val="007062D6"/>
    <w:rsid w:val="007065D8"/>
    <w:rsid w:val="007074DA"/>
    <w:rsid w:val="0070758D"/>
    <w:rsid w:val="007079C5"/>
    <w:rsid w:val="00710FFE"/>
    <w:rsid w:val="00711F52"/>
    <w:rsid w:val="007120E9"/>
    <w:rsid w:val="007123CE"/>
    <w:rsid w:val="00712EDE"/>
    <w:rsid w:val="0071312D"/>
    <w:rsid w:val="00713867"/>
    <w:rsid w:val="00714663"/>
    <w:rsid w:val="00715FDD"/>
    <w:rsid w:val="00717567"/>
    <w:rsid w:val="00717BD0"/>
    <w:rsid w:val="00721D2D"/>
    <w:rsid w:val="00722E3A"/>
    <w:rsid w:val="00723920"/>
    <w:rsid w:val="00723A06"/>
    <w:rsid w:val="00723C17"/>
    <w:rsid w:val="00724635"/>
    <w:rsid w:val="00724BF1"/>
    <w:rsid w:val="007250DD"/>
    <w:rsid w:val="00725B8F"/>
    <w:rsid w:val="00726AC6"/>
    <w:rsid w:val="00726E2A"/>
    <w:rsid w:val="00726F97"/>
    <w:rsid w:val="00727C79"/>
    <w:rsid w:val="00727CFC"/>
    <w:rsid w:val="00730041"/>
    <w:rsid w:val="007300E4"/>
    <w:rsid w:val="007301BE"/>
    <w:rsid w:val="00732589"/>
    <w:rsid w:val="00733834"/>
    <w:rsid w:val="00733DE9"/>
    <w:rsid w:val="007342C8"/>
    <w:rsid w:val="00734375"/>
    <w:rsid w:val="00734D18"/>
    <w:rsid w:val="00737752"/>
    <w:rsid w:val="00737B56"/>
    <w:rsid w:val="00737DE6"/>
    <w:rsid w:val="007412D3"/>
    <w:rsid w:val="00741841"/>
    <w:rsid w:val="00741914"/>
    <w:rsid w:val="0074204D"/>
    <w:rsid w:val="00742CAD"/>
    <w:rsid w:val="00742D26"/>
    <w:rsid w:val="00742F46"/>
    <w:rsid w:val="00743ECA"/>
    <w:rsid w:val="00743F29"/>
    <w:rsid w:val="00744921"/>
    <w:rsid w:val="00744947"/>
    <w:rsid w:val="00744DC5"/>
    <w:rsid w:val="00745FCC"/>
    <w:rsid w:val="0074739B"/>
    <w:rsid w:val="00747F9D"/>
    <w:rsid w:val="00747FAD"/>
    <w:rsid w:val="00750A76"/>
    <w:rsid w:val="00750F8A"/>
    <w:rsid w:val="0075107B"/>
    <w:rsid w:val="007512C3"/>
    <w:rsid w:val="00751472"/>
    <w:rsid w:val="007519E8"/>
    <w:rsid w:val="00751C3A"/>
    <w:rsid w:val="00751F4F"/>
    <w:rsid w:val="007520B3"/>
    <w:rsid w:val="00753BB3"/>
    <w:rsid w:val="00753BE9"/>
    <w:rsid w:val="0075568B"/>
    <w:rsid w:val="0075791A"/>
    <w:rsid w:val="00760992"/>
    <w:rsid w:val="007617F9"/>
    <w:rsid w:val="00761BAE"/>
    <w:rsid w:val="0076278B"/>
    <w:rsid w:val="0076320A"/>
    <w:rsid w:val="00763BE9"/>
    <w:rsid w:val="00763C85"/>
    <w:rsid w:val="00763F75"/>
    <w:rsid w:val="0076412B"/>
    <w:rsid w:val="00764148"/>
    <w:rsid w:val="00764CA3"/>
    <w:rsid w:val="007650BD"/>
    <w:rsid w:val="00765184"/>
    <w:rsid w:val="0076576B"/>
    <w:rsid w:val="00765973"/>
    <w:rsid w:val="00765999"/>
    <w:rsid w:val="00765AEC"/>
    <w:rsid w:val="00765C75"/>
    <w:rsid w:val="00766B0B"/>
    <w:rsid w:val="007675B3"/>
    <w:rsid w:val="00767A4C"/>
    <w:rsid w:val="00767C3F"/>
    <w:rsid w:val="0077022F"/>
    <w:rsid w:val="00772562"/>
    <w:rsid w:val="00772AFC"/>
    <w:rsid w:val="007730B4"/>
    <w:rsid w:val="007732F9"/>
    <w:rsid w:val="00774CA9"/>
    <w:rsid w:val="007752C2"/>
    <w:rsid w:val="00775A6B"/>
    <w:rsid w:val="00776C45"/>
    <w:rsid w:val="00776CD9"/>
    <w:rsid w:val="00776E14"/>
    <w:rsid w:val="007816DB"/>
    <w:rsid w:val="00784AF4"/>
    <w:rsid w:val="007855F9"/>
    <w:rsid w:val="00785BFC"/>
    <w:rsid w:val="007868C3"/>
    <w:rsid w:val="00787176"/>
    <w:rsid w:val="0078730D"/>
    <w:rsid w:val="00790481"/>
    <w:rsid w:val="0079112B"/>
    <w:rsid w:val="007920E1"/>
    <w:rsid w:val="00792707"/>
    <w:rsid w:val="007929FC"/>
    <w:rsid w:val="00793C1B"/>
    <w:rsid w:val="00793D63"/>
    <w:rsid w:val="00794C43"/>
    <w:rsid w:val="00794E47"/>
    <w:rsid w:val="00794F8F"/>
    <w:rsid w:val="00795BFE"/>
    <w:rsid w:val="00796890"/>
    <w:rsid w:val="007A0724"/>
    <w:rsid w:val="007A0A5A"/>
    <w:rsid w:val="007A0FEB"/>
    <w:rsid w:val="007A1D87"/>
    <w:rsid w:val="007A1E7F"/>
    <w:rsid w:val="007A2168"/>
    <w:rsid w:val="007A2440"/>
    <w:rsid w:val="007A2444"/>
    <w:rsid w:val="007A330F"/>
    <w:rsid w:val="007A3E06"/>
    <w:rsid w:val="007A46AE"/>
    <w:rsid w:val="007A4F1D"/>
    <w:rsid w:val="007A4F5C"/>
    <w:rsid w:val="007A56B5"/>
    <w:rsid w:val="007A6339"/>
    <w:rsid w:val="007A6B91"/>
    <w:rsid w:val="007A7BCA"/>
    <w:rsid w:val="007A7C0B"/>
    <w:rsid w:val="007B1BE3"/>
    <w:rsid w:val="007B1F08"/>
    <w:rsid w:val="007B268E"/>
    <w:rsid w:val="007B26F8"/>
    <w:rsid w:val="007B2B2B"/>
    <w:rsid w:val="007B343D"/>
    <w:rsid w:val="007B3989"/>
    <w:rsid w:val="007B3F16"/>
    <w:rsid w:val="007B5104"/>
    <w:rsid w:val="007B5DA1"/>
    <w:rsid w:val="007B62A3"/>
    <w:rsid w:val="007B75FB"/>
    <w:rsid w:val="007C01F8"/>
    <w:rsid w:val="007C0B52"/>
    <w:rsid w:val="007C0CA9"/>
    <w:rsid w:val="007C24DC"/>
    <w:rsid w:val="007C2C06"/>
    <w:rsid w:val="007C37AB"/>
    <w:rsid w:val="007C7095"/>
    <w:rsid w:val="007C7BE7"/>
    <w:rsid w:val="007D0098"/>
    <w:rsid w:val="007D1265"/>
    <w:rsid w:val="007D1DC4"/>
    <w:rsid w:val="007D1F80"/>
    <w:rsid w:val="007D2D3D"/>
    <w:rsid w:val="007D3B0E"/>
    <w:rsid w:val="007D3D77"/>
    <w:rsid w:val="007D442D"/>
    <w:rsid w:val="007D5F25"/>
    <w:rsid w:val="007D69F4"/>
    <w:rsid w:val="007D7064"/>
    <w:rsid w:val="007D72FA"/>
    <w:rsid w:val="007D76DE"/>
    <w:rsid w:val="007E0809"/>
    <w:rsid w:val="007E12DB"/>
    <w:rsid w:val="007E1C42"/>
    <w:rsid w:val="007E1DE1"/>
    <w:rsid w:val="007E211D"/>
    <w:rsid w:val="007E2539"/>
    <w:rsid w:val="007E28BE"/>
    <w:rsid w:val="007E2A5E"/>
    <w:rsid w:val="007E3431"/>
    <w:rsid w:val="007E4214"/>
    <w:rsid w:val="007E48EE"/>
    <w:rsid w:val="007E4FE1"/>
    <w:rsid w:val="007E56FE"/>
    <w:rsid w:val="007E7413"/>
    <w:rsid w:val="007E749C"/>
    <w:rsid w:val="007E7DDA"/>
    <w:rsid w:val="007F02F5"/>
    <w:rsid w:val="007F06D7"/>
    <w:rsid w:val="007F0A3C"/>
    <w:rsid w:val="007F163E"/>
    <w:rsid w:val="007F2667"/>
    <w:rsid w:val="007F394A"/>
    <w:rsid w:val="007F3C9A"/>
    <w:rsid w:val="007F4064"/>
    <w:rsid w:val="007F4A40"/>
    <w:rsid w:val="007F4F23"/>
    <w:rsid w:val="007F4F82"/>
    <w:rsid w:val="007F57B4"/>
    <w:rsid w:val="007F5AF5"/>
    <w:rsid w:val="007F617F"/>
    <w:rsid w:val="007F6B3A"/>
    <w:rsid w:val="007F72AB"/>
    <w:rsid w:val="007F76EE"/>
    <w:rsid w:val="008001D7"/>
    <w:rsid w:val="00800259"/>
    <w:rsid w:val="008006EB"/>
    <w:rsid w:val="00800C50"/>
    <w:rsid w:val="008014DE"/>
    <w:rsid w:val="00801811"/>
    <w:rsid w:val="00801AD9"/>
    <w:rsid w:val="00801E2C"/>
    <w:rsid w:val="008030EA"/>
    <w:rsid w:val="0080395A"/>
    <w:rsid w:val="00804597"/>
    <w:rsid w:val="00806764"/>
    <w:rsid w:val="008073C8"/>
    <w:rsid w:val="008073D1"/>
    <w:rsid w:val="008073D3"/>
    <w:rsid w:val="008111FE"/>
    <w:rsid w:val="0081121D"/>
    <w:rsid w:val="0081124B"/>
    <w:rsid w:val="00811716"/>
    <w:rsid w:val="00811DD4"/>
    <w:rsid w:val="008121C3"/>
    <w:rsid w:val="0081235E"/>
    <w:rsid w:val="008138D8"/>
    <w:rsid w:val="008140E1"/>
    <w:rsid w:val="00814D42"/>
    <w:rsid w:val="00815AE8"/>
    <w:rsid w:val="00815B3E"/>
    <w:rsid w:val="00816D7E"/>
    <w:rsid w:val="00817801"/>
    <w:rsid w:val="00817A3F"/>
    <w:rsid w:val="0082057A"/>
    <w:rsid w:val="008208F1"/>
    <w:rsid w:val="00820AC5"/>
    <w:rsid w:val="00821250"/>
    <w:rsid w:val="0082145D"/>
    <w:rsid w:val="0082157B"/>
    <w:rsid w:val="0082261D"/>
    <w:rsid w:val="008227EC"/>
    <w:rsid w:val="00822AA8"/>
    <w:rsid w:val="00823952"/>
    <w:rsid w:val="008239D3"/>
    <w:rsid w:val="00824123"/>
    <w:rsid w:val="008250FE"/>
    <w:rsid w:val="008255C0"/>
    <w:rsid w:val="008263DC"/>
    <w:rsid w:val="00826415"/>
    <w:rsid w:val="00827071"/>
    <w:rsid w:val="008305BF"/>
    <w:rsid w:val="00831314"/>
    <w:rsid w:val="00831F9F"/>
    <w:rsid w:val="00832BE0"/>
    <w:rsid w:val="00833AE5"/>
    <w:rsid w:val="00833F43"/>
    <w:rsid w:val="00834F4F"/>
    <w:rsid w:val="008351B5"/>
    <w:rsid w:val="0083589D"/>
    <w:rsid w:val="0083658E"/>
    <w:rsid w:val="00836B4D"/>
    <w:rsid w:val="008401D0"/>
    <w:rsid w:val="00840510"/>
    <w:rsid w:val="00841047"/>
    <w:rsid w:val="00842AB2"/>
    <w:rsid w:val="00843001"/>
    <w:rsid w:val="00843F38"/>
    <w:rsid w:val="00844333"/>
    <w:rsid w:val="0084470F"/>
    <w:rsid w:val="00844AA4"/>
    <w:rsid w:val="008452C7"/>
    <w:rsid w:val="00845879"/>
    <w:rsid w:val="00845D1D"/>
    <w:rsid w:val="00846FC2"/>
    <w:rsid w:val="00847C27"/>
    <w:rsid w:val="00850183"/>
    <w:rsid w:val="00850431"/>
    <w:rsid w:val="00850808"/>
    <w:rsid w:val="0085117C"/>
    <w:rsid w:val="00851986"/>
    <w:rsid w:val="00852543"/>
    <w:rsid w:val="00852867"/>
    <w:rsid w:val="008547CC"/>
    <w:rsid w:val="00854995"/>
    <w:rsid w:val="008549B0"/>
    <w:rsid w:val="008554B6"/>
    <w:rsid w:val="008561CD"/>
    <w:rsid w:val="00856416"/>
    <w:rsid w:val="008564AC"/>
    <w:rsid w:val="008567E2"/>
    <w:rsid w:val="0085684D"/>
    <w:rsid w:val="0085691C"/>
    <w:rsid w:val="00856DBC"/>
    <w:rsid w:val="00856E30"/>
    <w:rsid w:val="00857019"/>
    <w:rsid w:val="00857773"/>
    <w:rsid w:val="00857B10"/>
    <w:rsid w:val="00860C42"/>
    <w:rsid w:val="00861FDD"/>
    <w:rsid w:val="008623DB"/>
    <w:rsid w:val="00863107"/>
    <w:rsid w:val="008647B5"/>
    <w:rsid w:val="008647E2"/>
    <w:rsid w:val="008649B6"/>
    <w:rsid w:val="00864D00"/>
    <w:rsid w:val="008659B4"/>
    <w:rsid w:val="00866B0B"/>
    <w:rsid w:val="008679A9"/>
    <w:rsid w:val="00871577"/>
    <w:rsid w:val="008717CE"/>
    <w:rsid w:val="00871AA1"/>
    <w:rsid w:val="00872014"/>
    <w:rsid w:val="0087286A"/>
    <w:rsid w:val="00873C8D"/>
    <w:rsid w:val="008762C9"/>
    <w:rsid w:val="00876F73"/>
    <w:rsid w:val="00877408"/>
    <w:rsid w:val="00877D04"/>
    <w:rsid w:val="00877EC3"/>
    <w:rsid w:val="00880BAC"/>
    <w:rsid w:val="0088127D"/>
    <w:rsid w:val="008833C9"/>
    <w:rsid w:val="00884512"/>
    <w:rsid w:val="008847AC"/>
    <w:rsid w:val="00885D42"/>
    <w:rsid w:val="00885F4C"/>
    <w:rsid w:val="00886760"/>
    <w:rsid w:val="00886D58"/>
    <w:rsid w:val="00887281"/>
    <w:rsid w:val="00887A24"/>
    <w:rsid w:val="00887E92"/>
    <w:rsid w:val="00890D39"/>
    <w:rsid w:val="00891313"/>
    <w:rsid w:val="008920C3"/>
    <w:rsid w:val="00892E0F"/>
    <w:rsid w:val="008930D9"/>
    <w:rsid w:val="00894B0C"/>
    <w:rsid w:val="008964EB"/>
    <w:rsid w:val="0089653A"/>
    <w:rsid w:val="008966D9"/>
    <w:rsid w:val="008A0622"/>
    <w:rsid w:val="008A09B6"/>
    <w:rsid w:val="008A11B6"/>
    <w:rsid w:val="008A19A0"/>
    <w:rsid w:val="008A242F"/>
    <w:rsid w:val="008A2FA2"/>
    <w:rsid w:val="008A2FB3"/>
    <w:rsid w:val="008A5042"/>
    <w:rsid w:val="008A5FF2"/>
    <w:rsid w:val="008A62C8"/>
    <w:rsid w:val="008A6848"/>
    <w:rsid w:val="008A6929"/>
    <w:rsid w:val="008A716B"/>
    <w:rsid w:val="008A722D"/>
    <w:rsid w:val="008B09FF"/>
    <w:rsid w:val="008B2504"/>
    <w:rsid w:val="008B2E00"/>
    <w:rsid w:val="008B31CD"/>
    <w:rsid w:val="008B3E2F"/>
    <w:rsid w:val="008B3E93"/>
    <w:rsid w:val="008B4072"/>
    <w:rsid w:val="008B4145"/>
    <w:rsid w:val="008B5849"/>
    <w:rsid w:val="008B6CB8"/>
    <w:rsid w:val="008B6D0F"/>
    <w:rsid w:val="008B796C"/>
    <w:rsid w:val="008C0899"/>
    <w:rsid w:val="008C126D"/>
    <w:rsid w:val="008C1426"/>
    <w:rsid w:val="008C165C"/>
    <w:rsid w:val="008C23FB"/>
    <w:rsid w:val="008C2A5A"/>
    <w:rsid w:val="008C2E03"/>
    <w:rsid w:val="008C300A"/>
    <w:rsid w:val="008C52B9"/>
    <w:rsid w:val="008C62FF"/>
    <w:rsid w:val="008C7153"/>
    <w:rsid w:val="008C7D26"/>
    <w:rsid w:val="008D0018"/>
    <w:rsid w:val="008D02EB"/>
    <w:rsid w:val="008D0AC0"/>
    <w:rsid w:val="008D0CE5"/>
    <w:rsid w:val="008D0D86"/>
    <w:rsid w:val="008D1678"/>
    <w:rsid w:val="008D1BA4"/>
    <w:rsid w:val="008D2454"/>
    <w:rsid w:val="008D2738"/>
    <w:rsid w:val="008D2B10"/>
    <w:rsid w:val="008D2BC2"/>
    <w:rsid w:val="008D3256"/>
    <w:rsid w:val="008D3814"/>
    <w:rsid w:val="008D43CF"/>
    <w:rsid w:val="008D456B"/>
    <w:rsid w:val="008D6F53"/>
    <w:rsid w:val="008D7E77"/>
    <w:rsid w:val="008E014F"/>
    <w:rsid w:val="008E09D7"/>
    <w:rsid w:val="008E1776"/>
    <w:rsid w:val="008E1C91"/>
    <w:rsid w:val="008E1E14"/>
    <w:rsid w:val="008E284F"/>
    <w:rsid w:val="008E2858"/>
    <w:rsid w:val="008E28BD"/>
    <w:rsid w:val="008E37E3"/>
    <w:rsid w:val="008E3E80"/>
    <w:rsid w:val="008E4581"/>
    <w:rsid w:val="008E56AE"/>
    <w:rsid w:val="008E6FD4"/>
    <w:rsid w:val="008E70CE"/>
    <w:rsid w:val="008E7E00"/>
    <w:rsid w:val="008F044D"/>
    <w:rsid w:val="008F10CA"/>
    <w:rsid w:val="008F2920"/>
    <w:rsid w:val="008F3069"/>
    <w:rsid w:val="008F37CE"/>
    <w:rsid w:val="008F3A51"/>
    <w:rsid w:val="008F52CA"/>
    <w:rsid w:val="008F6750"/>
    <w:rsid w:val="008F69AC"/>
    <w:rsid w:val="008F6AF5"/>
    <w:rsid w:val="008F7856"/>
    <w:rsid w:val="008F7936"/>
    <w:rsid w:val="008F7DF4"/>
    <w:rsid w:val="009005D1"/>
    <w:rsid w:val="0090111F"/>
    <w:rsid w:val="00901CC0"/>
    <w:rsid w:val="00903307"/>
    <w:rsid w:val="00904327"/>
    <w:rsid w:val="00905468"/>
    <w:rsid w:val="00905758"/>
    <w:rsid w:val="0090696A"/>
    <w:rsid w:val="009076C6"/>
    <w:rsid w:val="00907ABA"/>
    <w:rsid w:val="00907B8E"/>
    <w:rsid w:val="0091000B"/>
    <w:rsid w:val="009100C3"/>
    <w:rsid w:val="00910DAA"/>
    <w:rsid w:val="00911A0C"/>
    <w:rsid w:val="00913C10"/>
    <w:rsid w:val="00914BAB"/>
    <w:rsid w:val="00914F13"/>
    <w:rsid w:val="00915CE9"/>
    <w:rsid w:val="00916E68"/>
    <w:rsid w:val="0091768F"/>
    <w:rsid w:val="009200B0"/>
    <w:rsid w:val="00921028"/>
    <w:rsid w:val="009223B5"/>
    <w:rsid w:val="00923A07"/>
    <w:rsid w:val="00923F55"/>
    <w:rsid w:val="009243CF"/>
    <w:rsid w:val="009251DA"/>
    <w:rsid w:val="00925779"/>
    <w:rsid w:val="009264F7"/>
    <w:rsid w:val="009302F8"/>
    <w:rsid w:val="00930A33"/>
    <w:rsid w:val="00930AD2"/>
    <w:rsid w:val="00931C71"/>
    <w:rsid w:val="00931D60"/>
    <w:rsid w:val="009322EA"/>
    <w:rsid w:val="00932A64"/>
    <w:rsid w:val="00933745"/>
    <w:rsid w:val="00934ED4"/>
    <w:rsid w:val="00935270"/>
    <w:rsid w:val="00935CB3"/>
    <w:rsid w:val="00935EC2"/>
    <w:rsid w:val="00936823"/>
    <w:rsid w:val="00936D12"/>
    <w:rsid w:val="00936E96"/>
    <w:rsid w:val="009372D7"/>
    <w:rsid w:val="0093730B"/>
    <w:rsid w:val="00937466"/>
    <w:rsid w:val="00937E8F"/>
    <w:rsid w:val="00940D5F"/>
    <w:rsid w:val="009410F8"/>
    <w:rsid w:val="009433C3"/>
    <w:rsid w:val="009438F1"/>
    <w:rsid w:val="00943CE6"/>
    <w:rsid w:val="009441D2"/>
    <w:rsid w:val="00944E42"/>
    <w:rsid w:val="0094597A"/>
    <w:rsid w:val="00945BA1"/>
    <w:rsid w:val="00947666"/>
    <w:rsid w:val="0095045B"/>
    <w:rsid w:val="00950D04"/>
    <w:rsid w:val="00950FB7"/>
    <w:rsid w:val="009521F8"/>
    <w:rsid w:val="0095227D"/>
    <w:rsid w:val="00952864"/>
    <w:rsid w:val="0095350B"/>
    <w:rsid w:val="00953F7D"/>
    <w:rsid w:val="00953FBB"/>
    <w:rsid w:val="00954B5B"/>
    <w:rsid w:val="0095588C"/>
    <w:rsid w:val="009568AF"/>
    <w:rsid w:val="00956EAE"/>
    <w:rsid w:val="0096003A"/>
    <w:rsid w:val="009604AD"/>
    <w:rsid w:val="00961E39"/>
    <w:rsid w:val="0096433E"/>
    <w:rsid w:val="00964622"/>
    <w:rsid w:val="0096494D"/>
    <w:rsid w:val="00964C8C"/>
    <w:rsid w:val="00965196"/>
    <w:rsid w:val="00966121"/>
    <w:rsid w:val="00966D79"/>
    <w:rsid w:val="009702FD"/>
    <w:rsid w:val="0097069A"/>
    <w:rsid w:val="00970712"/>
    <w:rsid w:val="009722E0"/>
    <w:rsid w:val="0097306D"/>
    <w:rsid w:val="00973203"/>
    <w:rsid w:val="009735E2"/>
    <w:rsid w:val="009736A5"/>
    <w:rsid w:val="009738FB"/>
    <w:rsid w:val="009739BC"/>
    <w:rsid w:val="00974A07"/>
    <w:rsid w:val="00974C91"/>
    <w:rsid w:val="00976B13"/>
    <w:rsid w:val="00976D2E"/>
    <w:rsid w:val="00977AD9"/>
    <w:rsid w:val="00977BC2"/>
    <w:rsid w:val="00977CFF"/>
    <w:rsid w:val="009816E0"/>
    <w:rsid w:val="00981D99"/>
    <w:rsid w:val="00981F03"/>
    <w:rsid w:val="009827FC"/>
    <w:rsid w:val="00982BF3"/>
    <w:rsid w:val="00983CF6"/>
    <w:rsid w:val="0098465A"/>
    <w:rsid w:val="009863F6"/>
    <w:rsid w:val="009865AC"/>
    <w:rsid w:val="00986F34"/>
    <w:rsid w:val="00986F9E"/>
    <w:rsid w:val="00987D25"/>
    <w:rsid w:val="009935AB"/>
    <w:rsid w:val="00994BDE"/>
    <w:rsid w:val="00994C2C"/>
    <w:rsid w:val="00994D5D"/>
    <w:rsid w:val="00994D74"/>
    <w:rsid w:val="00995F47"/>
    <w:rsid w:val="00996A2B"/>
    <w:rsid w:val="009A0395"/>
    <w:rsid w:val="009A0739"/>
    <w:rsid w:val="009A243C"/>
    <w:rsid w:val="009A2534"/>
    <w:rsid w:val="009A25CF"/>
    <w:rsid w:val="009A284A"/>
    <w:rsid w:val="009A289C"/>
    <w:rsid w:val="009A2B58"/>
    <w:rsid w:val="009A2CE9"/>
    <w:rsid w:val="009A4E9F"/>
    <w:rsid w:val="009A5846"/>
    <w:rsid w:val="009A5D8F"/>
    <w:rsid w:val="009A61EA"/>
    <w:rsid w:val="009A642D"/>
    <w:rsid w:val="009A764F"/>
    <w:rsid w:val="009A7F13"/>
    <w:rsid w:val="009B142D"/>
    <w:rsid w:val="009B1637"/>
    <w:rsid w:val="009B1B5A"/>
    <w:rsid w:val="009B1DBA"/>
    <w:rsid w:val="009B257F"/>
    <w:rsid w:val="009B29FA"/>
    <w:rsid w:val="009B3090"/>
    <w:rsid w:val="009B309E"/>
    <w:rsid w:val="009B3D58"/>
    <w:rsid w:val="009B49F2"/>
    <w:rsid w:val="009B4A8A"/>
    <w:rsid w:val="009B55B1"/>
    <w:rsid w:val="009B566E"/>
    <w:rsid w:val="009B70CB"/>
    <w:rsid w:val="009B78C8"/>
    <w:rsid w:val="009B7DC0"/>
    <w:rsid w:val="009C00D0"/>
    <w:rsid w:val="009C086A"/>
    <w:rsid w:val="009C14F1"/>
    <w:rsid w:val="009C1CBB"/>
    <w:rsid w:val="009C1D75"/>
    <w:rsid w:val="009C27BB"/>
    <w:rsid w:val="009C31AB"/>
    <w:rsid w:val="009C47A1"/>
    <w:rsid w:val="009C4F84"/>
    <w:rsid w:val="009C531E"/>
    <w:rsid w:val="009C53A6"/>
    <w:rsid w:val="009C5E57"/>
    <w:rsid w:val="009C660B"/>
    <w:rsid w:val="009C71D0"/>
    <w:rsid w:val="009D0350"/>
    <w:rsid w:val="009D16A8"/>
    <w:rsid w:val="009D1C8B"/>
    <w:rsid w:val="009D3573"/>
    <w:rsid w:val="009D4E43"/>
    <w:rsid w:val="009D5E36"/>
    <w:rsid w:val="009D6446"/>
    <w:rsid w:val="009D66C2"/>
    <w:rsid w:val="009D6910"/>
    <w:rsid w:val="009D7DD1"/>
    <w:rsid w:val="009E0410"/>
    <w:rsid w:val="009E0809"/>
    <w:rsid w:val="009E0C05"/>
    <w:rsid w:val="009E14BF"/>
    <w:rsid w:val="009E1B3E"/>
    <w:rsid w:val="009E1CD7"/>
    <w:rsid w:val="009E1E6B"/>
    <w:rsid w:val="009E21E3"/>
    <w:rsid w:val="009E22B4"/>
    <w:rsid w:val="009E3F9F"/>
    <w:rsid w:val="009E4CE4"/>
    <w:rsid w:val="009E7755"/>
    <w:rsid w:val="009E7BAB"/>
    <w:rsid w:val="009E7E9E"/>
    <w:rsid w:val="009F0CE3"/>
    <w:rsid w:val="009F17EB"/>
    <w:rsid w:val="009F1A17"/>
    <w:rsid w:val="009F1F80"/>
    <w:rsid w:val="009F23EC"/>
    <w:rsid w:val="009F2B50"/>
    <w:rsid w:val="009F2E14"/>
    <w:rsid w:val="009F37C6"/>
    <w:rsid w:val="009F3980"/>
    <w:rsid w:val="009F41BF"/>
    <w:rsid w:val="009F53D2"/>
    <w:rsid w:val="009F5978"/>
    <w:rsid w:val="009F5C7E"/>
    <w:rsid w:val="009F5FCE"/>
    <w:rsid w:val="009F609A"/>
    <w:rsid w:val="009F662B"/>
    <w:rsid w:val="009F715E"/>
    <w:rsid w:val="009F7940"/>
    <w:rsid w:val="009F7BF2"/>
    <w:rsid w:val="00A008BF"/>
    <w:rsid w:val="00A00D87"/>
    <w:rsid w:val="00A00DD7"/>
    <w:rsid w:val="00A01116"/>
    <w:rsid w:val="00A01499"/>
    <w:rsid w:val="00A019D4"/>
    <w:rsid w:val="00A01F24"/>
    <w:rsid w:val="00A0366E"/>
    <w:rsid w:val="00A04188"/>
    <w:rsid w:val="00A04A59"/>
    <w:rsid w:val="00A04FDE"/>
    <w:rsid w:val="00A056FF"/>
    <w:rsid w:val="00A05997"/>
    <w:rsid w:val="00A05CC2"/>
    <w:rsid w:val="00A05D61"/>
    <w:rsid w:val="00A06015"/>
    <w:rsid w:val="00A06417"/>
    <w:rsid w:val="00A06EBB"/>
    <w:rsid w:val="00A07837"/>
    <w:rsid w:val="00A1017B"/>
    <w:rsid w:val="00A10CBF"/>
    <w:rsid w:val="00A113CC"/>
    <w:rsid w:val="00A12822"/>
    <w:rsid w:val="00A12995"/>
    <w:rsid w:val="00A1391E"/>
    <w:rsid w:val="00A1416D"/>
    <w:rsid w:val="00A15162"/>
    <w:rsid w:val="00A15AFE"/>
    <w:rsid w:val="00A16B3B"/>
    <w:rsid w:val="00A16D39"/>
    <w:rsid w:val="00A17F9B"/>
    <w:rsid w:val="00A21A23"/>
    <w:rsid w:val="00A21A3F"/>
    <w:rsid w:val="00A21B5D"/>
    <w:rsid w:val="00A21DF0"/>
    <w:rsid w:val="00A22277"/>
    <w:rsid w:val="00A2268D"/>
    <w:rsid w:val="00A22FB5"/>
    <w:rsid w:val="00A23A3E"/>
    <w:rsid w:val="00A24190"/>
    <w:rsid w:val="00A24960"/>
    <w:rsid w:val="00A24CC6"/>
    <w:rsid w:val="00A255FD"/>
    <w:rsid w:val="00A25999"/>
    <w:rsid w:val="00A26C4B"/>
    <w:rsid w:val="00A30072"/>
    <w:rsid w:val="00A31CFF"/>
    <w:rsid w:val="00A3448B"/>
    <w:rsid w:val="00A34939"/>
    <w:rsid w:val="00A34B8C"/>
    <w:rsid w:val="00A35E3A"/>
    <w:rsid w:val="00A3756B"/>
    <w:rsid w:val="00A4266D"/>
    <w:rsid w:val="00A42A7A"/>
    <w:rsid w:val="00A42DEF"/>
    <w:rsid w:val="00A442AA"/>
    <w:rsid w:val="00A45A6B"/>
    <w:rsid w:val="00A462D7"/>
    <w:rsid w:val="00A46413"/>
    <w:rsid w:val="00A46760"/>
    <w:rsid w:val="00A4757D"/>
    <w:rsid w:val="00A479D0"/>
    <w:rsid w:val="00A47D07"/>
    <w:rsid w:val="00A51E06"/>
    <w:rsid w:val="00A520F2"/>
    <w:rsid w:val="00A54A0D"/>
    <w:rsid w:val="00A573F9"/>
    <w:rsid w:val="00A57DD2"/>
    <w:rsid w:val="00A600EF"/>
    <w:rsid w:val="00A60E37"/>
    <w:rsid w:val="00A61FD5"/>
    <w:rsid w:val="00A627ED"/>
    <w:rsid w:val="00A62898"/>
    <w:rsid w:val="00A62EB8"/>
    <w:rsid w:val="00A6409D"/>
    <w:rsid w:val="00A64730"/>
    <w:rsid w:val="00A65007"/>
    <w:rsid w:val="00A656C9"/>
    <w:rsid w:val="00A65C75"/>
    <w:rsid w:val="00A65D78"/>
    <w:rsid w:val="00A661F9"/>
    <w:rsid w:val="00A66554"/>
    <w:rsid w:val="00A6777B"/>
    <w:rsid w:val="00A67D0D"/>
    <w:rsid w:val="00A67DB7"/>
    <w:rsid w:val="00A70D8B"/>
    <w:rsid w:val="00A71302"/>
    <w:rsid w:val="00A71543"/>
    <w:rsid w:val="00A717F3"/>
    <w:rsid w:val="00A728DE"/>
    <w:rsid w:val="00A72D03"/>
    <w:rsid w:val="00A73225"/>
    <w:rsid w:val="00A73465"/>
    <w:rsid w:val="00A745B8"/>
    <w:rsid w:val="00A74A8E"/>
    <w:rsid w:val="00A77027"/>
    <w:rsid w:val="00A77136"/>
    <w:rsid w:val="00A7730E"/>
    <w:rsid w:val="00A800C1"/>
    <w:rsid w:val="00A80B75"/>
    <w:rsid w:val="00A80C7D"/>
    <w:rsid w:val="00A825D6"/>
    <w:rsid w:val="00A831ED"/>
    <w:rsid w:val="00A831F7"/>
    <w:rsid w:val="00A83713"/>
    <w:rsid w:val="00A84D5A"/>
    <w:rsid w:val="00A854AC"/>
    <w:rsid w:val="00A85953"/>
    <w:rsid w:val="00A86C2A"/>
    <w:rsid w:val="00A87E73"/>
    <w:rsid w:val="00A87F9D"/>
    <w:rsid w:val="00A906BC"/>
    <w:rsid w:val="00A90F21"/>
    <w:rsid w:val="00A91552"/>
    <w:rsid w:val="00A916E8"/>
    <w:rsid w:val="00A94033"/>
    <w:rsid w:val="00A94482"/>
    <w:rsid w:val="00A94A7E"/>
    <w:rsid w:val="00A96622"/>
    <w:rsid w:val="00A97A22"/>
    <w:rsid w:val="00A97FC7"/>
    <w:rsid w:val="00AA00D6"/>
    <w:rsid w:val="00AA0306"/>
    <w:rsid w:val="00AA0DC9"/>
    <w:rsid w:val="00AA0EE3"/>
    <w:rsid w:val="00AA16A1"/>
    <w:rsid w:val="00AA2012"/>
    <w:rsid w:val="00AA40D6"/>
    <w:rsid w:val="00AA4267"/>
    <w:rsid w:val="00AA4B88"/>
    <w:rsid w:val="00AA4FC7"/>
    <w:rsid w:val="00AA605E"/>
    <w:rsid w:val="00AA6F5A"/>
    <w:rsid w:val="00AA6F6F"/>
    <w:rsid w:val="00AA7A14"/>
    <w:rsid w:val="00AB064A"/>
    <w:rsid w:val="00AB0CE9"/>
    <w:rsid w:val="00AB0E00"/>
    <w:rsid w:val="00AB206E"/>
    <w:rsid w:val="00AB26A8"/>
    <w:rsid w:val="00AB36CB"/>
    <w:rsid w:val="00AB3B06"/>
    <w:rsid w:val="00AB3BB5"/>
    <w:rsid w:val="00AB4A59"/>
    <w:rsid w:val="00AB6820"/>
    <w:rsid w:val="00AB79D8"/>
    <w:rsid w:val="00AC0189"/>
    <w:rsid w:val="00AC0C94"/>
    <w:rsid w:val="00AC15A9"/>
    <w:rsid w:val="00AC3FD1"/>
    <w:rsid w:val="00AC4BC2"/>
    <w:rsid w:val="00AC5CBA"/>
    <w:rsid w:val="00AC6151"/>
    <w:rsid w:val="00AC6355"/>
    <w:rsid w:val="00AC647F"/>
    <w:rsid w:val="00AC6DD0"/>
    <w:rsid w:val="00AD07B4"/>
    <w:rsid w:val="00AD13C9"/>
    <w:rsid w:val="00AD1EB6"/>
    <w:rsid w:val="00AD2EBF"/>
    <w:rsid w:val="00AD3BDA"/>
    <w:rsid w:val="00AD53EF"/>
    <w:rsid w:val="00AD6F82"/>
    <w:rsid w:val="00AD7A86"/>
    <w:rsid w:val="00AE026F"/>
    <w:rsid w:val="00AE1155"/>
    <w:rsid w:val="00AE172F"/>
    <w:rsid w:val="00AE1957"/>
    <w:rsid w:val="00AE235C"/>
    <w:rsid w:val="00AE361D"/>
    <w:rsid w:val="00AE424C"/>
    <w:rsid w:val="00AE45D3"/>
    <w:rsid w:val="00AE4809"/>
    <w:rsid w:val="00AE4F62"/>
    <w:rsid w:val="00AE52C3"/>
    <w:rsid w:val="00AE559F"/>
    <w:rsid w:val="00AE6F6F"/>
    <w:rsid w:val="00AF26D0"/>
    <w:rsid w:val="00AF34DA"/>
    <w:rsid w:val="00AF4233"/>
    <w:rsid w:val="00AF437F"/>
    <w:rsid w:val="00AF58ED"/>
    <w:rsid w:val="00AF6C5F"/>
    <w:rsid w:val="00AF6C70"/>
    <w:rsid w:val="00AF7A7E"/>
    <w:rsid w:val="00B0044F"/>
    <w:rsid w:val="00B00F97"/>
    <w:rsid w:val="00B01BC0"/>
    <w:rsid w:val="00B01F21"/>
    <w:rsid w:val="00B0234B"/>
    <w:rsid w:val="00B0356B"/>
    <w:rsid w:val="00B049B8"/>
    <w:rsid w:val="00B04C51"/>
    <w:rsid w:val="00B04D5C"/>
    <w:rsid w:val="00B04FCB"/>
    <w:rsid w:val="00B05F61"/>
    <w:rsid w:val="00B0608B"/>
    <w:rsid w:val="00B068BB"/>
    <w:rsid w:val="00B06A7A"/>
    <w:rsid w:val="00B0706C"/>
    <w:rsid w:val="00B074CD"/>
    <w:rsid w:val="00B0754D"/>
    <w:rsid w:val="00B077A6"/>
    <w:rsid w:val="00B078B2"/>
    <w:rsid w:val="00B11541"/>
    <w:rsid w:val="00B13D6B"/>
    <w:rsid w:val="00B145C2"/>
    <w:rsid w:val="00B14C65"/>
    <w:rsid w:val="00B154F1"/>
    <w:rsid w:val="00B166C7"/>
    <w:rsid w:val="00B168CB"/>
    <w:rsid w:val="00B17564"/>
    <w:rsid w:val="00B17996"/>
    <w:rsid w:val="00B2060E"/>
    <w:rsid w:val="00B20A6B"/>
    <w:rsid w:val="00B20F67"/>
    <w:rsid w:val="00B20FD1"/>
    <w:rsid w:val="00B213A4"/>
    <w:rsid w:val="00B21C95"/>
    <w:rsid w:val="00B21E63"/>
    <w:rsid w:val="00B227D2"/>
    <w:rsid w:val="00B22A3B"/>
    <w:rsid w:val="00B22DEE"/>
    <w:rsid w:val="00B22E40"/>
    <w:rsid w:val="00B24567"/>
    <w:rsid w:val="00B25EF9"/>
    <w:rsid w:val="00B26306"/>
    <w:rsid w:val="00B2786C"/>
    <w:rsid w:val="00B30680"/>
    <w:rsid w:val="00B30802"/>
    <w:rsid w:val="00B30DB5"/>
    <w:rsid w:val="00B30E45"/>
    <w:rsid w:val="00B31965"/>
    <w:rsid w:val="00B31E35"/>
    <w:rsid w:val="00B32FAD"/>
    <w:rsid w:val="00B33410"/>
    <w:rsid w:val="00B34AE2"/>
    <w:rsid w:val="00B34AE5"/>
    <w:rsid w:val="00B35018"/>
    <w:rsid w:val="00B353A9"/>
    <w:rsid w:val="00B356BA"/>
    <w:rsid w:val="00B357CE"/>
    <w:rsid w:val="00B360CC"/>
    <w:rsid w:val="00B36355"/>
    <w:rsid w:val="00B365AC"/>
    <w:rsid w:val="00B37700"/>
    <w:rsid w:val="00B37794"/>
    <w:rsid w:val="00B378FD"/>
    <w:rsid w:val="00B41847"/>
    <w:rsid w:val="00B42218"/>
    <w:rsid w:val="00B42E8B"/>
    <w:rsid w:val="00B43297"/>
    <w:rsid w:val="00B44BFA"/>
    <w:rsid w:val="00B450BA"/>
    <w:rsid w:val="00B45284"/>
    <w:rsid w:val="00B452FD"/>
    <w:rsid w:val="00B46438"/>
    <w:rsid w:val="00B46533"/>
    <w:rsid w:val="00B473BA"/>
    <w:rsid w:val="00B47A68"/>
    <w:rsid w:val="00B47DA2"/>
    <w:rsid w:val="00B5135C"/>
    <w:rsid w:val="00B514A1"/>
    <w:rsid w:val="00B51FF6"/>
    <w:rsid w:val="00B52679"/>
    <w:rsid w:val="00B53F30"/>
    <w:rsid w:val="00B54D68"/>
    <w:rsid w:val="00B54F1F"/>
    <w:rsid w:val="00B5736F"/>
    <w:rsid w:val="00B57840"/>
    <w:rsid w:val="00B57DD8"/>
    <w:rsid w:val="00B6046C"/>
    <w:rsid w:val="00B61BC7"/>
    <w:rsid w:val="00B622B0"/>
    <w:rsid w:val="00B62B9B"/>
    <w:rsid w:val="00B6336A"/>
    <w:rsid w:val="00B635B0"/>
    <w:rsid w:val="00B63854"/>
    <w:rsid w:val="00B63C0A"/>
    <w:rsid w:val="00B6499C"/>
    <w:rsid w:val="00B649CE"/>
    <w:rsid w:val="00B653ED"/>
    <w:rsid w:val="00B6541D"/>
    <w:rsid w:val="00B65A35"/>
    <w:rsid w:val="00B6660F"/>
    <w:rsid w:val="00B66689"/>
    <w:rsid w:val="00B66E1F"/>
    <w:rsid w:val="00B66EED"/>
    <w:rsid w:val="00B66FCD"/>
    <w:rsid w:val="00B67202"/>
    <w:rsid w:val="00B6753C"/>
    <w:rsid w:val="00B70DCF"/>
    <w:rsid w:val="00B71295"/>
    <w:rsid w:val="00B717B0"/>
    <w:rsid w:val="00B724DA"/>
    <w:rsid w:val="00B72D1C"/>
    <w:rsid w:val="00B73488"/>
    <w:rsid w:val="00B74C14"/>
    <w:rsid w:val="00B7622F"/>
    <w:rsid w:val="00B8036C"/>
    <w:rsid w:val="00B80607"/>
    <w:rsid w:val="00B812D6"/>
    <w:rsid w:val="00B816FE"/>
    <w:rsid w:val="00B818F7"/>
    <w:rsid w:val="00B82077"/>
    <w:rsid w:val="00B8227E"/>
    <w:rsid w:val="00B834FE"/>
    <w:rsid w:val="00B83882"/>
    <w:rsid w:val="00B84127"/>
    <w:rsid w:val="00B849AF"/>
    <w:rsid w:val="00B860AC"/>
    <w:rsid w:val="00B86F76"/>
    <w:rsid w:val="00B90E93"/>
    <w:rsid w:val="00B9101B"/>
    <w:rsid w:val="00B91274"/>
    <w:rsid w:val="00B91447"/>
    <w:rsid w:val="00B92622"/>
    <w:rsid w:val="00B92F6E"/>
    <w:rsid w:val="00B932B6"/>
    <w:rsid w:val="00B9376B"/>
    <w:rsid w:val="00B93C2E"/>
    <w:rsid w:val="00B93FA9"/>
    <w:rsid w:val="00B9435C"/>
    <w:rsid w:val="00B9462B"/>
    <w:rsid w:val="00B958BC"/>
    <w:rsid w:val="00B9591C"/>
    <w:rsid w:val="00B962A3"/>
    <w:rsid w:val="00B96B40"/>
    <w:rsid w:val="00B97CF0"/>
    <w:rsid w:val="00B97E40"/>
    <w:rsid w:val="00BA03FC"/>
    <w:rsid w:val="00BA05FA"/>
    <w:rsid w:val="00BA0670"/>
    <w:rsid w:val="00BA1819"/>
    <w:rsid w:val="00BA25A9"/>
    <w:rsid w:val="00BA2761"/>
    <w:rsid w:val="00BA3016"/>
    <w:rsid w:val="00BA3D9B"/>
    <w:rsid w:val="00BA41F2"/>
    <w:rsid w:val="00BA53BD"/>
    <w:rsid w:val="00BA61B5"/>
    <w:rsid w:val="00BA6AC2"/>
    <w:rsid w:val="00BA726D"/>
    <w:rsid w:val="00BA778E"/>
    <w:rsid w:val="00BB0ABC"/>
    <w:rsid w:val="00BB29B8"/>
    <w:rsid w:val="00BB3166"/>
    <w:rsid w:val="00BB33A4"/>
    <w:rsid w:val="00BB470C"/>
    <w:rsid w:val="00BB496D"/>
    <w:rsid w:val="00BB4E72"/>
    <w:rsid w:val="00BB4E8E"/>
    <w:rsid w:val="00BB5362"/>
    <w:rsid w:val="00BB5697"/>
    <w:rsid w:val="00BB57DA"/>
    <w:rsid w:val="00BB613F"/>
    <w:rsid w:val="00BB661A"/>
    <w:rsid w:val="00BB6A28"/>
    <w:rsid w:val="00BB6B9B"/>
    <w:rsid w:val="00BB6E2E"/>
    <w:rsid w:val="00BB7932"/>
    <w:rsid w:val="00BB797C"/>
    <w:rsid w:val="00BB7A9F"/>
    <w:rsid w:val="00BC06D7"/>
    <w:rsid w:val="00BC10A3"/>
    <w:rsid w:val="00BC12A5"/>
    <w:rsid w:val="00BC1757"/>
    <w:rsid w:val="00BC1788"/>
    <w:rsid w:val="00BC1C65"/>
    <w:rsid w:val="00BC34A0"/>
    <w:rsid w:val="00BC5028"/>
    <w:rsid w:val="00BC53EF"/>
    <w:rsid w:val="00BC55BF"/>
    <w:rsid w:val="00BC71B3"/>
    <w:rsid w:val="00BD012E"/>
    <w:rsid w:val="00BD020E"/>
    <w:rsid w:val="00BD0473"/>
    <w:rsid w:val="00BD09E7"/>
    <w:rsid w:val="00BD12AC"/>
    <w:rsid w:val="00BD2726"/>
    <w:rsid w:val="00BD282D"/>
    <w:rsid w:val="00BD2EF2"/>
    <w:rsid w:val="00BD38C9"/>
    <w:rsid w:val="00BD3A00"/>
    <w:rsid w:val="00BD601C"/>
    <w:rsid w:val="00BD695E"/>
    <w:rsid w:val="00BD6A3C"/>
    <w:rsid w:val="00BD6C5F"/>
    <w:rsid w:val="00BD7810"/>
    <w:rsid w:val="00BD7951"/>
    <w:rsid w:val="00BE0007"/>
    <w:rsid w:val="00BE01C5"/>
    <w:rsid w:val="00BE198C"/>
    <w:rsid w:val="00BE1D06"/>
    <w:rsid w:val="00BE2156"/>
    <w:rsid w:val="00BE290D"/>
    <w:rsid w:val="00BE2B8B"/>
    <w:rsid w:val="00BE353E"/>
    <w:rsid w:val="00BE383C"/>
    <w:rsid w:val="00BE4028"/>
    <w:rsid w:val="00BE447D"/>
    <w:rsid w:val="00BE4981"/>
    <w:rsid w:val="00BE4D88"/>
    <w:rsid w:val="00BE567E"/>
    <w:rsid w:val="00BE5A7E"/>
    <w:rsid w:val="00BE62B7"/>
    <w:rsid w:val="00BE68EE"/>
    <w:rsid w:val="00BE6FF3"/>
    <w:rsid w:val="00BE7895"/>
    <w:rsid w:val="00BE7E23"/>
    <w:rsid w:val="00BF0EE2"/>
    <w:rsid w:val="00BF179B"/>
    <w:rsid w:val="00BF1CF1"/>
    <w:rsid w:val="00BF24A9"/>
    <w:rsid w:val="00BF2A37"/>
    <w:rsid w:val="00BF2BC4"/>
    <w:rsid w:val="00BF4F18"/>
    <w:rsid w:val="00BF4FCC"/>
    <w:rsid w:val="00BF536C"/>
    <w:rsid w:val="00BF53E9"/>
    <w:rsid w:val="00BF593C"/>
    <w:rsid w:val="00BF7912"/>
    <w:rsid w:val="00C02C05"/>
    <w:rsid w:val="00C02D59"/>
    <w:rsid w:val="00C031E2"/>
    <w:rsid w:val="00C03490"/>
    <w:rsid w:val="00C03534"/>
    <w:rsid w:val="00C04458"/>
    <w:rsid w:val="00C04523"/>
    <w:rsid w:val="00C04964"/>
    <w:rsid w:val="00C05008"/>
    <w:rsid w:val="00C05C74"/>
    <w:rsid w:val="00C06729"/>
    <w:rsid w:val="00C07275"/>
    <w:rsid w:val="00C07C54"/>
    <w:rsid w:val="00C11034"/>
    <w:rsid w:val="00C12BB9"/>
    <w:rsid w:val="00C131C7"/>
    <w:rsid w:val="00C132D4"/>
    <w:rsid w:val="00C1470E"/>
    <w:rsid w:val="00C16489"/>
    <w:rsid w:val="00C17FD7"/>
    <w:rsid w:val="00C211E9"/>
    <w:rsid w:val="00C2275F"/>
    <w:rsid w:val="00C22EC2"/>
    <w:rsid w:val="00C23EE3"/>
    <w:rsid w:val="00C25048"/>
    <w:rsid w:val="00C2579F"/>
    <w:rsid w:val="00C25AFB"/>
    <w:rsid w:val="00C263F4"/>
    <w:rsid w:val="00C26932"/>
    <w:rsid w:val="00C26E17"/>
    <w:rsid w:val="00C271C4"/>
    <w:rsid w:val="00C27D54"/>
    <w:rsid w:val="00C27FA2"/>
    <w:rsid w:val="00C30B37"/>
    <w:rsid w:val="00C319DF"/>
    <w:rsid w:val="00C33DA2"/>
    <w:rsid w:val="00C35C29"/>
    <w:rsid w:val="00C378A4"/>
    <w:rsid w:val="00C4093D"/>
    <w:rsid w:val="00C40F76"/>
    <w:rsid w:val="00C413CB"/>
    <w:rsid w:val="00C41B1F"/>
    <w:rsid w:val="00C41FDE"/>
    <w:rsid w:val="00C42793"/>
    <w:rsid w:val="00C43B3D"/>
    <w:rsid w:val="00C44275"/>
    <w:rsid w:val="00C44B6C"/>
    <w:rsid w:val="00C45570"/>
    <w:rsid w:val="00C45AA7"/>
    <w:rsid w:val="00C46403"/>
    <w:rsid w:val="00C46B6C"/>
    <w:rsid w:val="00C47C98"/>
    <w:rsid w:val="00C50228"/>
    <w:rsid w:val="00C502C9"/>
    <w:rsid w:val="00C50597"/>
    <w:rsid w:val="00C516EE"/>
    <w:rsid w:val="00C51BDE"/>
    <w:rsid w:val="00C52090"/>
    <w:rsid w:val="00C54AED"/>
    <w:rsid w:val="00C559E1"/>
    <w:rsid w:val="00C57249"/>
    <w:rsid w:val="00C57377"/>
    <w:rsid w:val="00C57516"/>
    <w:rsid w:val="00C60389"/>
    <w:rsid w:val="00C6144C"/>
    <w:rsid w:val="00C61578"/>
    <w:rsid w:val="00C629C2"/>
    <w:rsid w:val="00C62A43"/>
    <w:rsid w:val="00C62CB3"/>
    <w:rsid w:val="00C66005"/>
    <w:rsid w:val="00C665AA"/>
    <w:rsid w:val="00C66CF5"/>
    <w:rsid w:val="00C673C3"/>
    <w:rsid w:val="00C679A0"/>
    <w:rsid w:val="00C67BAB"/>
    <w:rsid w:val="00C701AF"/>
    <w:rsid w:val="00C7089D"/>
    <w:rsid w:val="00C70B77"/>
    <w:rsid w:val="00C70FD2"/>
    <w:rsid w:val="00C71150"/>
    <w:rsid w:val="00C71FE4"/>
    <w:rsid w:val="00C728B5"/>
    <w:rsid w:val="00C73C88"/>
    <w:rsid w:val="00C74D3F"/>
    <w:rsid w:val="00C75A47"/>
    <w:rsid w:val="00C75AB0"/>
    <w:rsid w:val="00C75F38"/>
    <w:rsid w:val="00C76EB5"/>
    <w:rsid w:val="00C772F4"/>
    <w:rsid w:val="00C80AB1"/>
    <w:rsid w:val="00C81801"/>
    <w:rsid w:val="00C819B3"/>
    <w:rsid w:val="00C81AF2"/>
    <w:rsid w:val="00C81E9E"/>
    <w:rsid w:val="00C82337"/>
    <w:rsid w:val="00C8363E"/>
    <w:rsid w:val="00C83A68"/>
    <w:rsid w:val="00C83B3F"/>
    <w:rsid w:val="00C847BD"/>
    <w:rsid w:val="00C85DF6"/>
    <w:rsid w:val="00C8639D"/>
    <w:rsid w:val="00C87104"/>
    <w:rsid w:val="00C87A20"/>
    <w:rsid w:val="00C87B6F"/>
    <w:rsid w:val="00C9099A"/>
    <w:rsid w:val="00C90E7B"/>
    <w:rsid w:val="00C91A98"/>
    <w:rsid w:val="00C91F1C"/>
    <w:rsid w:val="00C925E4"/>
    <w:rsid w:val="00C92E8E"/>
    <w:rsid w:val="00C93286"/>
    <w:rsid w:val="00C93B9F"/>
    <w:rsid w:val="00C93FF9"/>
    <w:rsid w:val="00C945C3"/>
    <w:rsid w:val="00C94890"/>
    <w:rsid w:val="00C9494E"/>
    <w:rsid w:val="00C952BB"/>
    <w:rsid w:val="00C95CA9"/>
    <w:rsid w:val="00C97723"/>
    <w:rsid w:val="00C97886"/>
    <w:rsid w:val="00C97EF1"/>
    <w:rsid w:val="00CA0DFD"/>
    <w:rsid w:val="00CA1777"/>
    <w:rsid w:val="00CA2430"/>
    <w:rsid w:val="00CA2834"/>
    <w:rsid w:val="00CA2BBF"/>
    <w:rsid w:val="00CA321A"/>
    <w:rsid w:val="00CA32D4"/>
    <w:rsid w:val="00CA52A8"/>
    <w:rsid w:val="00CA53E6"/>
    <w:rsid w:val="00CA57F9"/>
    <w:rsid w:val="00CA5813"/>
    <w:rsid w:val="00CA5A0F"/>
    <w:rsid w:val="00CA5EDA"/>
    <w:rsid w:val="00CA6089"/>
    <w:rsid w:val="00CA69BB"/>
    <w:rsid w:val="00CA69C7"/>
    <w:rsid w:val="00CB09F1"/>
    <w:rsid w:val="00CB0FF4"/>
    <w:rsid w:val="00CB172B"/>
    <w:rsid w:val="00CB1CCE"/>
    <w:rsid w:val="00CB3F20"/>
    <w:rsid w:val="00CB48DB"/>
    <w:rsid w:val="00CB4D03"/>
    <w:rsid w:val="00CB53B0"/>
    <w:rsid w:val="00CB57AD"/>
    <w:rsid w:val="00CB61B3"/>
    <w:rsid w:val="00CB62AE"/>
    <w:rsid w:val="00CC09DD"/>
    <w:rsid w:val="00CC1033"/>
    <w:rsid w:val="00CC1289"/>
    <w:rsid w:val="00CC254A"/>
    <w:rsid w:val="00CC2C8E"/>
    <w:rsid w:val="00CC3DB1"/>
    <w:rsid w:val="00CC3F1B"/>
    <w:rsid w:val="00CC493A"/>
    <w:rsid w:val="00CC4973"/>
    <w:rsid w:val="00CC525E"/>
    <w:rsid w:val="00CC567B"/>
    <w:rsid w:val="00CC5A89"/>
    <w:rsid w:val="00CC6C3E"/>
    <w:rsid w:val="00CC6F57"/>
    <w:rsid w:val="00CD04E1"/>
    <w:rsid w:val="00CD1C2F"/>
    <w:rsid w:val="00CD371A"/>
    <w:rsid w:val="00CD47CF"/>
    <w:rsid w:val="00CD4963"/>
    <w:rsid w:val="00CD4E7C"/>
    <w:rsid w:val="00CD53EB"/>
    <w:rsid w:val="00CD5576"/>
    <w:rsid w:val="00CD6B84"/>
    <w:rsid w:val="00CD6C34"/>
    <w:rsid w:val="00CD718B"/>
    <w:rsid w:val="00CE0796"/>
    <w:rsid w:val="00CE0967"/>
    <w:rsid w:val="00CE23D9"/>
    <w:rsid w:val="00CE268D"/>
    <w:rsid w:val="00CE37C1"/>
    <w:rsid w:val="00CE3FE9"/>
    <w:rsid w:val="00CE419A"/>
    <w:rsid w:val="00CE5F09"/>
    <w:rsid w:val="00CE76DB"/>
    <w:rsid w:val="00CF0CFB"/>
    <w:rsid w:val="00CF2390"/>
    <w:rsid w:val="00CF3972"/>
    <w:rsid w:val="00CF4EAD"/>
    <w:rsid w:val="00CF5732"/>
    <w:rsid w:val="00CF5812"/>
    <w:rsid w:val="00CF64F4"/>
    <w:rsid w:val="00CF6801"/>
    <w:rsid w:val="00CF6E0A"/>
    <w:rsid w:val="00CF71E7"/>
    <w:rsid w:val="00D0142A"/>
    <w:rsid w:val="00D01871"/>
    <w:rsid w:val="00D028A3"/>
    <w:rsid w:val="00D02BA0"/>
    <w:rsid w:val="00D040E1"/>
    <w:rsid w:val="00D042AB"/>
    <w:rsid w:val="00D04B35"/>
    <w:rsid w:val="00D05112"/>
    <w:rsid w:val="00D0585E"/>
    <w:rsid w:val="00D06378"/>
    <w:rsid w:val="00D0734B"/>
    <w:rsid w:val="00D07A01"/>
    <w:rsid w:val="00D103D8"/>
    <w:rsid w:val="00D1106B"/>
    <w:rsid w:val="00D1181E"/>
    <w:rsid w:val="00D11821"/>
    <w:rsid w:val="00D12EDB"/>
    <w:rsid w:val="00D15142"/>
    <w:rsid w:val="00D1594B"/>
    <w:rsid w:val="00D17931"/>
    <w:rsid w:val="00D20068"/>
    <w:rsid w:val="00D20575"/>
    <w:rsid w:val="00D20D04"/>
    <w:rsid w:val="00D2121A"/>
    <w:rsid w:val="00D21B4B"/>
    <w:rsid w:val="00D222E5"/>
    <w:rsid w:val="00D22BF7"/>
    <w:rsid w:val="00D22CB5"/>
    <w:rsid w:val="00D23E0E"/>
    <w:rsid w:val="00D24914"/>
    <w:rsid w:val="00D24ED2"/>
    <w:rsid w:val="00D261E1"/>
    <w:rsid w:val="00D263A4"/>
    <w:rsid w:val="00D2674C"/>
    <w:rsid w:val="00D2764F"/>
    <w:rsid w:val="00D27B3B"/>
    <w:rsid w:val="00D312E5"/>
    <w:rsid w:val="00D314B5"/>
    <w:rsid w:val="00D3250E"/>
    <w:rsid w:val="00D329C7"/>
    <w:rsid w:val="00D32C15"/>
    <w:rsid w:val="00D331A6"/>
    <w:rsid w:val="00D33D5A"/>
    <w:rsid w:val="00D3403D"/>
    <w:rsid w:val="00D34342"/>
    <w:rsid w:val="00D3448D"/>
    <w:rsid w:val="00D35246"/>
    <w:rsid w:val="00D3778C"/>
    <w:rsid w:val="00D401D3"/>
    <w:rsid w:val="00D41179"/>
    <w:rsid w:val="00D41B63"/>
    <w:rsid w:val="00D41D63"/>
    <w:rsid w:val="00D42190"/>
    <w:rsid w:val="00D42338"/>
    <w:rsid w:val="00D43226"/>
    <w:rsid w:val="00D44005"/>
    <w:rsid w:val="00D44C5A"/>
    <w:rsid w:val="00D45738"/>
    <w:rsid w:val="00D4574E"/>
    <w:rsid w:val="00D4652C"/>
    <w:rsid w:val="00D46664"/>
    <w:rsid w:val="00D4694D"/>
    <w:rsid w:val="00D4704E"/>
    <w:rsid w:val="00D474B6"/>
    <w:rsid w:val="00D477B7"/>
    <w:rsid w:val="00D478E8"/>
    <w:rsid w:val="00D47A16"/>
    <w:rsid w:val="00D501B7"/>
    <w:rsid w:val="00D5038F"/>
    <w:rsid w:val="00D50749"/>
    <w:rsid w:val="00D5087B"/>
    <w:rsid w:val="00D50A22"/>
    <w:rsid w:val="00D514EA"/>
    <w:rsid w:val="00D51B91"/>
    <w:rsid w:val="00D52801"/>
    <w:rsid w:val="00D528A7"/>
    <w:rsid w:val="00D535CB"/>
    <w:rsid w:val="00D5374D"/>
    <w:rsid w:val="00D537EF"/>
    <w:rsid w:val="00D55FBD"/>
    <w:rsid w:val="00D5653F"/>
    <w:rsid w:val="00D578A3"/>
    <w:rsid w:val="00D57B9D"/>
    <w:rsid w:val="00D57C38"/>
    <w:rsid w:val="00D57FF1"/>
    <w:rsid w:val="00D60577"/>
    <w:rsid w:val="00D60709"/>
    <w:rsid w:val="00D60E6F"/>
    <w:rsid w:val="00D61546"/>
    <w:rsid w:val="00D619EE"/>
    <w:rsid w:val="00D61D18"/>
    <w:rsid w:val="00D6264B"/>
    <w:rsid w:val="00D631E2"/>
    <w:rsid w:val="00D638BB"/>
    <w:rsid w:val="00D64816"/>
    <w:rsid w:val="00D64917"/>
    <w:rsid w:val="00D64C96"/>
    <w:rsid w:val="00D64F50"/>
    <w:rsid w:val="00D650BE"/>
    <w:rsid w:val="00D65678"/>
    <w:rsid w:val="00D657A9"/>
    <w:rsid w:val="00D65954"/>
    <w:rsid w:val="00D669D7"/>
    <w:rsid w:val="00D66F35"/>
    <w:rsid w:val="00D67217"/>
    <w:rsid w:val="00D675A8"/>
    <w:rsid w:val="00D6798C"/>
    <w:rsid w:val="00D67ECA"/>
    <w:rsid w:val="00D703C1"/>
    <w:rsid w:val="00D70BDB"/>
    <w:rsid w:val="00D70DB0"/>
    <w:rsid w:val="00D70EBA"/>
    <w:rsid w:val="00D70F03"/>
    <w:rsid w:val="00D71246"/>
    <w:rsid w:val="00D717AB"/>
    <w:rsid w:val="00D71EB8"/>
    <w:rsid w:val="00D72B72"/>
    <w:rsid w:val="00D72FB8"/>
    <w:rsid w:val="00D73344"/>
    <w:rsid w:val="00D747EE"/>
    <w:rsid w:val="00D7487E"/>
    <w:rsid w:val="00D74ABD"/>
    <w:rsid w:val="00D757E4"/>
    <w:rsid w:val="00D7647D"/>
    <w:rsid w:val="00D765D9"/>
    <w:rsid w:val="00D7708D"/>
    <w:rsid w:val="00D774C2"/>
    <w:rsid w:val="00D8509C"/>
    <w:rsid w:val="00D85489"/>
    <w:rsid w:val="00D86062"/>
    <w:rsid w:val="00D8623D"/>
    <w:rsid w:val="00D86C2E"/>
    <w:rsid w:val="00D86CE4"/>
    <w:rsid w:val="00D86E94"/>
    <w:rsid w:val="00D90784"/>
    <w:rsid w:val="00D92546"/>
    <w:rsid w:val="00D928A5"/>
    <w:rsid w:val="00D95188"/>
    <w:rsid w:val="00D95958"/>
    <w:rsid w:val="00D975DA"/>
    <w:rsid w:val="00DA0063"/>
    <w:rsid w:val="00DA0584"/>
    <w:rsid w:val="00DA0A17"/>
    <w:rsid w:val="00DA1861"/>
    <w:rsid w:val="00DA2A1F"/>
    <w:rsid w:val="00DA2CDF"/>
    <w:rsid w:val="00DA2DC4"/>
    <w:rsid w:val="00DA2EEF"/>
    <w:rsid w:val="00DA3A29"/>
    <w:rsid w:val="00DA44DB"/>
    <w:rsid w:val="00DA4BC8"/>
    <w:rsid w:val="00DA6D96"/>
    <w:rsid w:val="00DA6E4D"/>
    <w:rsid w:val="00DA6F06"/>
    <w:rsid w:val="00DA76DC"/>
    <w:rsid w:val="00DB09F3"/>
    <w:rsid w:val="00DB0B36"/>
    <w:rsid w:val="00DB3B99"/>
    <w:rsid w:val="00DB3D78"/>
    <w:rsid w:val="00DB3EBE"/>
    <w:rsid w:val="00DB42D1"/>
    <w:rsid w:val="00DB48EE"/>
    <w:rsid w:val="00DB4D62"/>
    <w:rsid w:val="00DB5862"/>
    <w:rsid w:val="00DB6667"/>
    <w:rsid w:val="00DB7693"/>
    <w:rsid w:val="00DB7A0B"/>
    <w:rsid w:val="00DC05A6"/>
    <w:rsid w:val="00DC08FC"/>
    <w:rsid w:val="00DC105E"/>
    <w:rsid w:val="00DC310E"/>
    <w:rsid w:val="00DC3E12"/>
    <w:rsid w:val="00DC445D"/>
    <w:rsid w:val="00DC674C"/>
    <w:rsid w:val="00DC70CB"/>
    <w:rsid w:val="00DC7435"/>
    <w:rsid w:val="00DC7951"/>
    <w:rsid w:val="00DC7E6F"/>
    <w:rsid w:val="00DC7EF8"/>
    <w:rsid w:val="00DD0289"/>
    <w:rsid w:val="00DD0C6D"/>
    <w:rsid w:val="00DD0D0B"/>
    <w:rsid w:val="00DD2453"/>
    <w:rsid w:val="00DD2D7E"/>
    <w:rsid w:val="00DD3B9E"/>
    <w:rsid w:val="00DD445B"/>
    <w:rsid w:val="00DD4D01"/>
    <w:rsid w:val="00DD506C"/>
    <w:rsid w:val="00DD5B95"/>
    <w:rsid w:val="00DD67F2"/>
    <w:rsid w:val="00DD7562"/>
    <w:rsid w:val="00DD7912"/>
    <w:rsid w:val="00DE0B3E"/>
    <w:rsid w:val="00DE2003"/>
    <w:rsid w:val="00DE2A47"/>
    <w:rsid w:val="00DE354D"/>
    <w:rsid w:val="00DE402E"/>
    <w:rsid w:val="00DE42A2"/>
    <w:rsid w:val="00DE466F"/>
    <w:rsid w:val="00DE5593"/>
    <w:rsid w:val="00DE57F2"/>
    <w:rsid w:val="00DE6036"/>
    <w:rsid w:val="00DE644D"/>
    <w:rsid w:val="00DE688D"/>
    <w:rsid w:val="00DE748A"/>
    <w:rsid w:val="00DE7DF8"/>
    <w:rsid w:val="00DF02D2"/>
    <w:rsid w:val="00DF0343"/>
    <w:rsid w:val="00DF165F"/>
    <w:rsid w:val="00DF1AA4"/>
    <w:rsid w:val="00DF2391"/>
    <w:rsid w:val="00DF2DF9"/>
    <w:rsid w:val="00DF33FF"/>
    <w:rsid w:val="00DF4B24"/>
    <w:rsid w:val="00DF6343"/>
    <w:rsid w:val="00DF78F2"/>
    <w:rsid w:val="00E015FB"/>
    <w:rsid w:val="00E01D2D"/>
    <w:rsid w:val="00E026BA"/>
    <w:rsid w:val="00E041FF"/>
    <w:rsid w:val="00E045A3"/>
    <w:rsid w:val="00E05207"/>
    <w:rsid w:val="00E05EDC"/>
    <w:rsid w:val="00E07047"/>
    <w:rsid w:val="00E0791A"/>
    <w:rsid w:val="00E07E8A"/>
    <w:rsid w:val="00E10BB8"/>
    <w:rsid w:val="00E112EE"/>
    <w:rsid w:val="00E124A6"/>
    <w:rsid w:val="00E12FDB"/>
    <w:rsid w:val="00E13AA3"/>
    <w:rsid w:val="00E1493B"/>
    <w:rsid w:val="00E14D95"/>
    <w:rsid w:val="00E156BF"/>
    <w:rsid w:val="00E16389"/>
    <w:rsid w:val="00E176A8"/>
    <w:rsid w:val="00E17968"/>
    <w:rsid w:val="00E17AF2"/>
    <w:rsid w:val="00E207E9"/>
    <w:rsid w:val="00E210E2"/>
    <w:rsid w:val="00E2427E"/>
    <w:rsid w:val="00E24396"/>
    <w:rsid w:val="00E243E2"/>
    <w:rsid w:val="00E257DC"/>
    <w:rsid w:val="00E2590A"/>
    <w:rsid w:val="00E2620C"/>
    <w:rsid w:val="00E2718C"/>
    <w:rsid w:val="00E2798A"/>
    <w:rsid w:val="00E3007E"/>
    <w:rsid w:val="00E31C68"/>
    <w:rsid w:val="00E31E0F"/>
    <w:rsid w:val="00E32082"/>
    <w:rsid w:val="00E320AC"/>
    <w:rsid w:val="00E32184"/>
    <w:rsid w:val="00E334A1"/>
    <w:rsid w:val="00E33943"/>
    <w:rsid w:val="00E339EF"/>
    <w:rsid w:val="00E33A95"/>
    <w:rsid w:val="00E33B5E"/>
    <w:rsid w:val="00E33E17"/>
    <w:rsid w:val="00E33EF8"/>
    <w:rsid w:val="00E35979"/>
    <w:rsid w:val="00E35FC4"/>
    <w:rsid w:val="00E3678B"/>
    <w:rsid w:val="00E36905"/>
    <w:rsid w:val="00E37005"/>
    <w:rsid w:val="00E37A05"/>
    <w:rsid w:val="00E400FE"/>
    <w:rsid w:val="00E40243"/>
    <w:rsid w:val="00E40A07"/>
    <w:rsid w:val="00E40F36"/>
    <w:rsid w:val="00E42871"/>
    <w:rsid w:val="00E43CDD"/>
    <w:rsid w:val="00E448DD"/>
    <w:rsid w:val="00E44F4A"/>
    <w:rsid w:val="00E45B58"/>
    <w:rsid w:val="00E45BD6"/>
    <w:rsid w:val="00E45F47"/>
    <w:rsid w:val="00E45F73"/>
    <w:rsid w:val="00E47544"/>
    <w:rsid w:val="00E47644"/>
    <w:rsid w:val="00E502FF"/>
    <w:rsid w:val="00E5225D"/>
    <w:rsid w:val="00E52551"/>
    <w:rsid w:val="00E52791"/>
    <w:rsid w:val="00E53333"/>
    <w:rsid w:val="00E54675"/>
    <w:rsid w:val="00E5476D"/>
    <w:rsid w:val="00E548ED"/>
    <w:rsid w:val="00E54CF0"/>
    <w:rsid w:val="00E54E71"/>
    <w:rsid w:val="00E5588B"/>
    <w:rsid w:val="00E566FC"/>
    <w:rsid w:val="00E56B51"/>
    <w:rsid w:val="00E57CC2"/>
    <w:rsid w:val="00E6021F"/>
    <w:rsid w:val="00E606DB"/>
    <w:rsid w:val="00E624AB"/>
    <w:rsid w:val="00E6319D"/>
    <w:rsid w:val="00E63828"/>
    <w:rsid w:val="00E63959"/>
    <w:rsid w:val="00E63D2F"/>
    <w:rsid w:val="00E70991"/>
    <w:rsid w:val="00E7219B"/>
    <w:rsid w:val="00E732C5"/>
    <w:rsid w:val="00E7351B"/>
    <w:rsid w:val="00E746CA"/>
    <w:rsid w:val="00E74F9A"/>
    <w:rsid w:val="00E751E7"/>
    <w:rsid w:val="00E753EA"/>
    <w:rsid w:val="00E75849"/>
    <w:rsid w:val="00E76EC0"/>
    <w:rsid w:val="00E80117"/>
    <w:rsid w:val="00E8035E"/>
    <w:rsid w:val="00E80466"/>
    <w:rsid w:val="00E80494"/>
    <w:rsid w:val="00E805D6"/>
    <w:rsid w:val="00E81F74"/>
    <w:rsid w:val="00E8279D"/>
    <w:rsid w:val="00E82A15"/>
    <w:rsid w:val="00E8468D"/>
    <w:rsid w:val="00E84837"/>
    <w:rsid w:val="00E84C8C"/>
    <w:rsid w:val="00E85BD8"/>
    <w:rsid w:val="00E86365"/>
    <w:rsid w:val="00E86C99"/>
    <w:rsid w:val="00E8713B"/>
    <w:rsid w:val="00E877FA"/>
    <w:rsid w:val="00E87ABD"/>
    <w:rsid w:val="00E90EBE"/>
    <w:rsid w:val="00E91564"/>
    <w:rsid w:val="00E91C94"/>
    <w:rsid w:val="00E93079"/>
    <w:rsid w:val="00E93B54"/>
    <w:rsid w:val="00E93C1E"/>
    <w:rsid w:val="00E93F70"/>
    <w:rsid w:val="00E9462D"/>
    <w:rsid w:val="00E949F9"/>
    <w:rsid w:val="00E94D49"/>
    <w:rsid w:val="00E95B1E"/>
    <w:rsid w:val="00E95B81"/>
    <w:rsid w:val="00E95D7A"/>
    <w:rsid w:val="00E96A5A"/>
    <w:rsid w:val="00E96BDA"/>
    <w:rsid w:val="00E96C99"/>
    <w:rsid w:val="00E97526"/>
    <w:rsid w:val="00E97C33"/>
    <w:rsid w:val="00E97DE9"/>
    <w:rsid w:val="00EA0693"/>
    <w:rsid w:val="00EA0B15"/>
    <w:rsid w:val="00EA1605"/>
    <w:rsid w:val="00EA1A8F"/>
    <w:rsid w:val="00EA286F"/>
    <w:rsid w:val="00EA2E1C"/>
    <w:rsid w:val="00EA4D79"/>
    <w:rsid w:val="00EA58EB"/>
    <w:rsid w:val="00EA5DD0"/>
    <w:rsid w:val="00EA62C9"/>
    <w:rsid w:val="00EA63DD"/>
    <w:rsid w:val="00EA6904"/>
    <w:rsid w:val="00EA6B30"/>
    <w:rsid w:val="00EA6DBA"/>
    <w:rsid w:val="00EA7E58"/>
    <w:rsid w:val="00EB00ED"/>
    <w:rsid w:val="00EB043A"/>
    <w:rsid w:val="00EB086A"/>
    <w:rsid w:val="00EB111B"/>
    <w:rsid w:val="00EB153B"/>
    <w:rsid w:val="00EB1CA7"/>
    <w:rsid w:val="00EB1E38"/>
    <w:rsid w:val="00EB257F"/>
    <w:rsid w:val="00EB3D0A"/>
    <w:rsid w:val="00EB4486"/>
    <w:rsid w:val="00EB5804"/>
    <w:rsid w:val="00EB6143"/>
    <w:rsid w:val="00EB6193"/>
    <w:rsid w:val="00EB6730"/>
    <w:rsid w:val="00EB69BB"/>
    <w:rsid w:val="00EB73C9"/>
    <w:rsid w:val="00EB7EBE"/>
    <w:rsid w:val="00EB7F6A"/>
    <w:rsid w:val="00EC011F"/>
    <w:rsid w:val="00EC080C"/>
    <w:rsid w:val="00EC18AC"/>
    <w:rsid w:val="00EC2566"/>
    <w:rsid w:val="00EC26D4"/>
    <w:rsid w:val="00EC3B9C"/>
    <w:rsid w:val="00EC40B8"/>
    <w:rsid w:val="00EC4623"/>
    <w:rsid w:val="00EC4F6D"/>
    <w:rsid w:val="00EC4FCD"/>
    <w:rsid w:val="00EC6A69"/>
    <w:rsid w:val="00EC79BC"/>
    <w:rsid w:val="00ED0C7E"/>
    <w:rsid w:val="00ED0F4E"/>
    <w:rsid w:val="00ED2369"/>
    <w:rsid w:val="00ED28E2"/>
    <w:rsid w:val="00ED2CF9"/>
    <w:rsid w:val="00ED38CD"/>
    <w:rsid w:val="00ED500E"/>
    <w:rsid w:val="00ED5CC2"/>
    <w:rsid w:val="00ED5EAD"/>
    <w:rsid w:val="00ED653C"/>
    <w:rsid w:val="00EE05E3"/>
    <w:rsid w:val="00EE07C7"/>
    <w:rsid w:val="00EE0AA3"/>
    <w:rsid w:val="00EE0CC1"/>
    <w:rsid w:val="00EE101D"/>
    <w:rsid w:val="00EE1980"/>
    <w:rsid w:val="00EE1FC6"/>
    <w:rsid w:val="00EE2153"/>
    <w:rsid w:val="00EE34B2"/>
    <w:rsid w:val="00EE34B7"/>
    <w:rsid w:val="00EE3FC0"/>
    <w:rsid w:val="00EE3FEA"/>
    <w:rsid w:val="00EE4409"/>
    <w:rsid w:val="00EE45BD"/>
    <w:rsid w:val="00EE45DD"/>
    <w:rsid w:val="00EE489A"/>
    <w:rsid w:val="00EE4AD3"/>
    <w:rsid w:val="00EE5183"/>
    <w:rsid w:val="00EE6820"/>
    <w:rsid w:val="00EE6D07"/>
    <w:rsid w:val="00EE6F57"/>
    <w:rsid w:val="00EE70E3"/>
    <w:rsid w:val="00EE7F18"/>
    <w:rsid w:val="00EF0115"/>
    <w:rsid w:val="00EF0B10"/>
    <w:rsid w:val="00EF0DC6"/>
    <w:rsid w:val="00EF153D"/>
    <w:rsid w:val="00EF231B"/>
    <w:rsid w:val="00EF34D6"/>
    <w:rsid w:val="00EF356B"/>
    <w:rsid w:val="00EF522A"/>
    <w:rsid w:val="00EF7B0E"/>
    <w:rsid w:val="00F01751"/>
    <w:rsid w:val="00F01812"/>
    <w:rsid w:val="00F01EC1"/>
    <w:rsid w:val="00F02B0D"/>
    <w:rsid w:val="00F03C72"/>
    <w:rsid w:val="00F03E20"/>
    <w:rsid w:val="00F0475D"/>
    <w:rsid w:val="00F065CE"/>
    <w:rsid w:val="00F07CF1"/>
    <w:rsid w:val="00F07D5A"/>
    <w:rsid w:val="00F10049"/>
    <w:rsid w:val="00F10095"/>
    <w:rsid w:val="00F103F3"/>
    <w:rsid w:val="00F1091B"/>
    <w:rsid w:val="00F111D3"/>
    <w:rsid w:val="00F115AA"/>
    <w:rsid w:val="00F120FD"/>
    <w:rsid w:val="00F12508"/>
    <w:rsid w:val="00F13611"/>
    <w:rsid w:val="00F13F29"/>
    <w:rsid w:val="00F140DA"/>
    <w:rsid w:val="00F14890"/>
    <w:rsid w:val="00F14D3C"/>
    <w:rsid w:val="00F159F4"/>
    <w:rsid w:val="00F1638E"/>
    <w:rsid w:val="00F17B06"/>
    <w:rsid w:val="00F17BE3"/>
    <w:rsid w:val="00F2126A"/>
    <w:rsid w:val="00F21283"/>
    <w:rsid w:val="00F21298"/>
    <w:rsid w:val="00F21975"/>
    <w:rsid w:val="00F21EF6"/>
    <w:rsid w:val="00F22AD8"/>
    <w:rsid w:val="00F2390B"/>
    <w:rsid w:val="00F24357"/>
    <w:rsid w:val="00F2437D"/>
    <w:rsid w:val="00F252C9"/>
    <w:rsid w:val="00F25842"/>
    <w:rsid w:val="00F26266"/>
    <w:rsid w:val="00F267BF"/>
    <w:rsid w:val="00F26A07"/>
    <w:rsid w:val="00F26C93"/>
    <w:rsid w:val="00F26E97"/>
    <w:rsid w:val="00F2718E"/>
    <w:rsid w:val="00F27A38"/>
    <w:rsid w:val="00F27A45"/>
    <w:rsid w:val="00F30997"/>
    <w:rsid w:val="00F30CBD"/>
    <w:rsid w:val="00F32CA9"/>
    <w:rsid w:val="00F32D68"/>
    <w:rsid w:val="00F33B09"/>
    <w:rsid w:val="00F34034"/>
    <w:rsid w:val="00F34538"/>
    <w:rsid w:val="00F35264"/>
    <w:rsid w:val="00F354B9"/>
    <w:rsid w:val="00F357A7"/>
    <w:rsid w:val="00F370BD"/>
    <w:rsid w:val="00F373B2"/>
    <w:rsid w:val="00F37942"/>
    <w:rsid w:val="00F40013"/>
    <w:rsid w:val="00F40FCC"/>
    <w:rsid w:val="00F42065"/>
    <w:rsid w:val="00F423A0"/>
    <w:rsid w:val="00F434D8"/>
    <w:rsid w:val="00F44249"/>
    <w:rsid w:val="00F45A14"/>
    <w:rsid w:val="00F45AF1"/>
    <w:rsid w:val="00F463D2"/>
    <w:rsid w:val="00F4667D"/>
    <w:rsid w:val="00F46AD4"/>
    <w:rsid w:val="00F46EF3"/>
    <w:rsid w:val="00F47547"/>
    <w:rsid w:val="00F4770F"/>
    <w:rsid w:val="00F47E00"/>
    <w:rsid w:val="00F5231B"/>
    <w:rsid w:val="00F525E8"/>
    <w:rsid w:val="00F5269B"/>
    <w:rsid w:val="00F556B6"/>
    <w:rsid w:val="00F556D1"/>
    <w:rsid w:val="00F55C1E"/>
    <w:rsid w:val="00F567B0"/>
    <w:rsid w:val="00F56858"/>
    <w:rsid w:val="00F57B50"/>
    <w:rsid w:val="00F57F2D"/>
    <w:rsid w:val="00F57F34"/>
    <w:rsid w:val="00F60B5E"/>
    <w:rsid w:val="00F60C16"/>
    <w:rsid w:val="00F62343"/>
    <w:rsid w:val="00F635C1"/>
    <w:rsid w:val="00F645D3"/>
    <w:rsid w:val="00F64DE4"/>
    <w:rsid w:val="00F64EB3"/>
    <w:rsid w:val="00F662CA"/>
    <w:rsid w:val="00F66E7A"/>
    <w:rsid w:val="00F66EEB"/>
    <w:rsid w:val="00F6747C"/>
    <w:rsid w:val="00F6757D"/>
    <w:rsid w:val="00F67778"/>
    <w:rsid w:val="00F679C1"/>
    <w:rsid w:val="00F703A4"/>
    <w:rsid w:val="00F71FA5"/>
    <w:rsid w:val="00F73208"/>
    <w:rsid w:val="00F73765"/>
    <w:rsid w:val="00F74033"/>
    <w:rsid w:val="00F75EAD"/>
    <w:rsid w:val="00F77535"/>
    <w:rsid w:val="00F802FE"/>
    <w:rsid w:val="00F81628"/>
    <w:rsid w:val="00F820B1"/>
    <w:rsid w:val="00F82601"/>
    <w:rsid w:val="00F83B51"/>
    <w:rsid w:val="00F83D4A"/>
    <w:rsid w:val="00F848B8"/>
    <w:rsid w:val="00F84F87"/>
    <w:rsid w:val="00F85480"/>
    <w:rsid w:val="00F86D76"/>
    <w:rsid w:val="00F90241"/>
    <w:rsid w:val="00F9172B"/>
    <w:rsid w:val="00F96556"/>
    <w:rsid w:val="00F97002"/>
    <w:rsid w:val="00F9755B"/>
    <w:rsid w:val="00F97C94"/>
    <w:rsid w:val="00FA010F"/>
    <w:rsid w:val="00FA1060"/>
    <w:rsid w:val="00FA1989"/>
    <w:rsid w:val="00FA2935"/>
    <w:rsid w:val="00FA2EE5"/>
    <w:rsid w:val="00FA30BC"/>
    <w:rsid w:val="00FA3558"/>
    <w:rsid w:val="00FA54B8"/>
    <w:rsid w:val="00FA6B9D"/>
    <w:rsid w:val="00FA7963"/>
    <w:rsid w:val="00FA7D37"/>
    <w:rsid w:val="00FB0E2A"/>
    <w:rsid w:val="00FB1419"/>
    <w:rsid w:val="00FB15EE"/>
    <w:rsid w:val="00FB165B"/>
    <w:rsid w:val="00FB1B09"/>
    <w:rsid w:val="00FB2555"/>
    <w:rsid w:val="00FB284C"/>
    <w:rsid w:val="00FB3552"/>
    <w:rsid w:val="00FB395F"/>
    <w:rsid w:val="00FB3BD6"/>
    <w:rsid w:val="00FB58D8"/>
    <w:rsid w:val="00FB7008"/>
    <w:rsid w:val="00FB702F"/>
    <w:rsid w:val="00FB7770"/>
    <w:rsid w:val="00FB7AC0"/>
    <w:rsid w:val="00FC0474"/>
    <w:rsid w:val="00FC0AEB"/>
    <w:rsid w:val="00FC0DAA"/>
    <w:rsid w:val="00FC124F"/>
    <w:rsid w:val="00FC163B"/>
    <w:rsid w:val="00FC18CC"/>
    <w:rsid w:val="00FC1E1E"/>
    <w:rsid w:val="00FC2060"/>
    <w:rsid w:val="00FC2486"/>
    <w:rsid w:val="00FC253F"/>
    <w:rsid w:val="00FC3435"/>
    <w:rsid w:val="00FC3E8B"/>
    <w:rsid w:val="00FC444A"/>
    <w:rsid w:val="00FC452C"/>
    <w:rsid w:val="00FC49A8"/>
    <w:rsid w:val="00FC52CB"/>
    <w:rsid w:val="00FC535A"/>
    <w:rsid w:val="00FC57E0"/>
    <w:rsid w:val="00FC5A1F"/>
    <w:rsid w:val="00FC5FC6"/>
    <w:rsid w:val="00FC6761"/>
    <w:rsid w:val="00FD0A42"/>
    <w:rsid w:val="00FD189D"/>
    <w:rsid w:val="00FD2DF5"/>
    <w:rsid w:val="00FD4DB7"/>
    <w:rsid w:val="00FD5360"/>
    <w:rsid w:val="00FD5A35"/>
    <w:rsid w:val="00FD6C2A"/>
    <w:rsid w:val="00FD724D"/>
    <w:rsid w:val="00FD732E"/>
    <w:rsid w:val="00FD7F9D"/>
    <w:rsid w:val="00FE1DC6"/>
    <w:rsid w:val="00FE32AB"/>
    <w:rsid w:val="00FE4003"/>
    <w:rsid w:val="00FE4D68"/>
    <w:rsid w:val="00FE6F14"/>
    <w:rsid w:val="00FE769F"/>
    <w:rsid w:val="00FE7C3E"/>
    <w:rsid w:val="00FF03B9"/>
    <w:rsid w:val="00FF09CA"/>
    <w:rsid w:val="00FF0BF5"/>
    <w:rsid w:val="00FF1E25"/>
    <w:rsid w:val="00FF2224"/>
    <w:rsid w:val="00FF316F"/>
    <w:rsid w:val="00FF3E27"/>
    <w:rsid w:val="00FF47C3"/>
    <w:rsid w:val="00FF4DDB"/>
    <w:rsid w:val="00FF4E73"/>
    <w:rsid w:val="00FF5368"/>
    <w:rsid w:val="00FF5EB3"/>
    <w:rsid w:val="00FF6274"/>
    <w:rsid w:val="00FF7302"/>
    <w:rsid w:val="01BEF98C"/>
    <w:rsid w:val="04B3E2F0"/>
    <w:rsid w:val="04EF6B54"/>
    <w:rsid w:val="05E60723"/>
    <w:rsid w:val="06407DC7"/>
    <w:rsid w:val="0855DBBD"/>
    <w:rsid w:val="0955EBF1"/>
    <w:rsid w:val="09CA48DA"/>
    <w:rsid w:val="0A79D394"/>
    <w:rsid w:val="0B47EE18"/>
    <w:rsid w:val="0BA2E636"/>
    <w:rsid w:val="0ED1A7EB"/>
    <w:rsid w:val="0EE2827E"/>
    <w:rsid w:val="0EF6E020"/>
    <w:rsid w:val="0F4ED84E"/>
    <w:rsid w:val="0F5CC4B9"/>
    <w:rsid w:val="0F73E945"/>
    <w:rsid w:val="0FB813B5"/>
    <w:rsid w:val="118377CC"/>
    <w:rsid w:val="11DE4464"/>
    <w:rsid w:val="1200F144"/>
    <w:rsid w:val="139E28A2"/>
    <w:rsid w:val="14DFF367"/>
    <w:rsid w:val="15ACD33E"/>
    <w:rsid w:val="15FACA27"/>
    <w:rsid w:val="160C04FE"/>
    <w:rsid w:val="169210F0"/>
    <w:rsid w:val="17211947"/>
    <w:rsid w:val="17C48991"/>
    <w:rsid w:val="17DDB0CF"/>
    <w:rsid w:val="186A11E1"/>
    <w:rsid w:val="18A5E1C2"/>
    <w:rsid w:val="19778916"/>
    <w:rsid w:val="1BE83291"/>
    <w:rsid w:val="1BF425C3"/>
    <w:rsid w:val="1C9D895F"/>
    <w:rsid w:val="1CB3D8BD"/>
    <w:rsid w:val="1D63EA29"/>
    <w:rsid w:val="1E11EBE4"/>
    <w:rsid w:val="1F0AAD7F"/>
    <w:rsid w:val="2053BD72"/>
    <w:rsid w:val="211DE528"/>
    <w:rsid w:val="226ED0EE"/>
    <w:rsid w:val="230BCEC4"/>
    <w:rsid w:val="23790870"/>
    <w:rsid w:val="238820A6"/>
    <w:rsid w:val="23D8ED29"/>
    <w:rsid w:val="2632FEF8"/>
    <w:rsid w:val="26D1FDE3"/>
    <w:rsid w:val="28445A37"/>
    <w:rsid w:val="2972D855"/>
    <w:rsid w:val="2979BA1A"/>
    <w:rsid w:val="29A04181"/>
    <w:rsid w:val="29EE667A"/>
    <w:rsid w:val="2B480D0B"/>
    <w:rsid w:val="2B92792A"/>
    <w:rsid w:val="2CF7FFCD"/>
    <w:rsid w:val="2CFCA027"/>
    <w:rsid w:val="2D40CD6D"/>
    <w:rsid w:val="2DB059C1"/>
    <w:rsid w:val="2E1EC162"/>
    <w:rsid w:val="2E6DD0E6"/>
    <w:rsid w:val="2EFD2631"/>
    <w:rsid w:val="2F5AAD0A"/>
    <w:rsid w:val="307AA431"/>
    <w:rsid w:val="338E62EC"/>
    <w:rsid w:val="341C0E75"/>
    <w:rsid w:val="35A8CF0E"/>
    <w:rsid w:val="36F1D2D1"/>
    <w:rsid w:val="374569B8"/>
    <w:rsid w:val="37787B3B"/>
    <w:rsid w:val="37F8E206"/>
    <w:rsid w:val="3825C5CA"/>
    <w:rsid w:val="386C1D6C"/>
    <w:rsid w:val="3884E9EC"/>
    <w:rsid w:val="38CE6BAB"/>
    <w:rsid w:val="3A000C97"/>
    <w:rsid w:val="3A17961B"/>
    <w:rsid w:val="3C515C50"/>
    <w:rsid w:val="3C5D6EA5"/>
    <w:rsid w:val="3D8CF473"/>
    <w:rsid w:val="3DE19D01"/>
    <w:rsid w:val="3F35E70E"/>
    <w:rsid w:val="3F485C41"/>
    <w:rsid w:val="3F7B2E86"/>
    <w:rsid w:val="40499B65"/>
    <w:rsid w:val="4084DF61"/>
    <w:rsid w:val="41665FCB"/>
    <w:rsid w:val="417D8EEF"/>
    <w:rsid w:val="41F4C4A3"/>
    <w:rsid w:val="42136FFF"/>
    <w:rsid w:val="42A6D367"/>
    <w:rsid w:val="434BF710"/>
    <w:rsid w:val="4514D479"/>
    <w:rsid w:val="458C3E72"/>
    <w:rsid w:val="45FCACAD"/>
    <w:rsid w:val="4684F993"/>
    <w:rsid w:val="472B0330"/>
    <w:rsid w:val="48095C6C"/>
    <w:rsid w:val="48EC8698"/>
    <w:rsid w:val="49FB517A"/>
    <w:rsid w:val="4AA2D584"/>
    <w:rsid w:val="4AD49863"/>
    <w:rsid w:val="4BBB10FB"/>
    <w:rsid w:val="4CC4DFB5"/>
    <w:rsid w:val="4E487105"/>
    <w:rsid w:val="4FB106B7"/>
    <w:rsid w:val="4FC6F35F"/>
    <w:rsid w:val="509E2A59"/>
    <w:rsid w:val="5349BCC6"/>
    <w:rsid w:val="546B795A"/>
    <w:rsid w:val="54D5DB4F"/>
    <w:rsid w:val="55174BBF"/>
    <w:rsid w:val="55340533"/>
    <w:rsid w:val="56719F0C"/>
    <w:rsid w:val="572D5C6D"/>
    <w:rsid w:val="57673410"/>
    <w:rsid w:val="57C67D5F"/>
    <w:rsid w:val="5881A629"/>
    <w:rsid w:val="59AF7390"/>
    <w:rsid w:val="59BE1EB1"/>
    <w:rsid w:val="59C177B5"/>
    <w:rsid w:val="59CD604F"/>
    <w:rsid w:val="5A977FBF"/>
    <w:rsid w:val="5B9F7C7E"/>
    <w:rsid w:val="5C5F5C1B"/>
    <w:rsid w:val="5F630EEF"/>
    <w:rsid w:val="5FC3EFC7"/>
    <w:rsid w:val="602E2FD4"/>
    <w:rsid w:val="60A19C3F"/>
    <w:rsid w:val="60D3E4A4"/>
    <w:rsid w:val="6101745C"/>
    <w:rsid w:val="62239B52"/>
    <w:rsid w:val="622D4DCC"/>
    <w:rsid w:val="623F4854"/>
    <w:rsid w:val="62A7F911"/>
    <w:rsid w:val="62D3BD0B"/>
    <w:rsid w:val="640128A7"/>
    <w:rsid w:val="6609658F"/>
    <w:rsid w:val="664BC435"/>
    <w:rsid w:val="6782B4AF"/>
    <w:rsid w:val="681636E6"/>
    <w:rsid w:val="6822116B"/>
    <w:rsid w:val="68E9FFAA"/>
    <w:rsid w:val="6996A09F"/>
    <w:rsid w:val="69DDC828"/>
    <w:rsid w:val="6ABAC5AB"/>
    <w:rsid w:val="6BDD73C6"/>
    <w:rsid w:val="6CAB343B"/>
    <w:rsid w:val="6E8BECCA"/>
    <w:rsid w:val="6EA31807"/>
    <w:rsid w:val="6F685C89"/>
    <w:rsid w:val="6FE467A6"/>
    <w:rsid w:val="6FEC7D58"/>
    <w:rsid w:val="700B71C9"/>
    <w:rsid w:val="71F8E069"/>
    <w:rsid w:val="72DB9B56"/>
    <w:rsid w:val="735E97CD"/>
    <w:rsid w:val="73719F0F"/>
    <w:rsid w:val="740A6F74"/>
    <w:rsid w:val="74933C1B"/>
    <w:rsid w:val="74B5713F"/>
    <w:rsid w:val="77277B80"/>
    <w:rsid w:val="78AAC6A3"/>
    <w:rsid w:val="79354052"/>
    <w:rsid w:val="7A8AF667"/>
    <w:rsid w:val="7AD646F5"/>
    <w:rsid w:val="7CDE49A0"/>
    <w:rsid w:val="7D86E3EE"/>
    <w:rsid w:val="7DCBCF20"/>
    <w:rsid w:val="7E1F7BF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oNotEmbedSmartTags/>
  <w:decimalSymbol w:val=","/>
  <w:listSeparator w:val=";"/>
  <w14:docId w14:val="2D59E255"/>
  <w15:chartTrackingRefBased/>
  <w15:docId w15:val="{AF5F26E2-B657-4898-80A3-4AE1BAB13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697"/>
    <w:pPr>
      <w:widowControl w:val="0"/>
      <w:suppressAutoHyphens/>
    </w:pPr>
    <w:rPr>
      <w:rFonts w:ascii="Liberation Serif" w:eastAsia="SimSun" w:hAnsi="Liberation Serif" w:cs="Mangal"/>
      <w:kern w:val="1"/>
      <w:sz w:val="24"/>
      <w:szCs w:val="24"/>
      <w:lang w:eastAsia="zh-CN" w:bidi="hi-IN"/>
    </w:rPr>
  </w:style>
  <w:style w:type="paragraph" w:styleId="Ttulo1">
    <w:name w:val="heading 1"/>
    <w:basedOn w:val="Normal"/>
    <w:next w:val="Normal"/>
    <w:link w:val="Ttulo1Char"/>
    <w:uiPriority w:val="1"/>
    <w:qFormat/>
    <w:pPr>
      <w:keepNext/>
      <w:numPr>
        <w:numId w:val="1"/>
      </w:numPr>
      <w:jc w:val="center"/>
      <w:outlineLvl w:val="0"/>
    </w:pPr>
  </w:style>
  <w:style w:type="paragraph" w:styleId="Ttulo2">
    <w:name w:val="heading 2"/>
    <w:basedOn w:val="Normal"/>
    <w:next w:val="Normal"/>
    <w:link w:val="Ttulo2Char"/>
    <w:uiPriority w:val="9"/>
    <w:qFormat/>
    <w:pPr>
      <w:keepNext/>
      <w:numPr>
        <w:ilvl w:val="1"/>
        <w:numId w:val="1"/>
      </w:numPr>
      <w:outlineLvl w:val="1"/>
    </w:pPr>
    <w:rPr>
      <w:rFonts w:ascii="Coronet" w:hAnsi="Coronet" w:cs="Coronet"/>
      <w:b/>
      <w:i/>
      <w:sz w:val="64"/>
    </w:rPr>
  </w:style>
  <w:style w:type="paragraph" w:styleId="Ttulo3">
    <w:name w:val="heading 3"/>
    <w:basedOn w:val="Normal"/>
    <w:next w:val="Normal"/>
    <w:link w:val="Ttulo3Char"/>
    <w:uiPriority w:val="9"/>
    <w:qFormat/>
    <w:rsid w:val="00F556B6"/>
    <w:pPr>
      <w:keepNext/>
      <w:widowControl/>
      <w:tabs>
        <w:tab w:val="num" w:pos="0"/>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rFonts w:ascii="Arial" w:eastAsia="Times New Roman" w:hAnsi="Arial" w:cs="Times New Roman"/>
      <w:b/>
      <w:color w:val="000000"/>
      <w:kern w:val="0"/>
      <w:szCs w:val="20"/>
      <w:u w:val="single"/>
      <w:lang w:val="en-US" w:bidi="ar-SA"/>
    </w:rPr>
  </w:style>
  <w:style w:type="paragraph" w:styleId="Ttulo4">
    <w:name w:val="heading 4"/>
    <w:basedOn w:val="Normal"/>
    <w:next w:val="Normal"/>
    <w:link w:val="Ttulo4Char"/>
    <w:uiPriority w:val="9"/>
    <w:qFormat/>
    <w:rsid w:val="00F556B6"/>
    <w:pPr>
      <w:keepNext/>
      <w:widowControl/>
      <w:tabs>
        <w:tab w:val="num" w:pos="0"/>
      </w:tabs>
      <w:ind w:right="51"/>
      <w:jc w:val="both"/>
      <w:outlineLvl w:val="3"/>
    </w:pPr>
    <w:rPr>
      <w:rFonts w:ascii="Arial" w:eastAsia="Times New Roman" w:hAnsi="Arial" w:cs="Times New Roman"/>
      <w:b/>
      <w:color w:val="000000"/>
      <w:kern w:val="0"/>
      <w:szCs w:val="20"/>
      <w:lang w:val="en-US" w:bidi="ar-SA"/>
    </w:rPr>
  </w:style>
  <w:style w:type="paragraph" w:styleId="Ttulo5">
    <w:name w:val="heading 5"/>
    <w:basedOn w:val="Normal"/>
    <w:next w:val="Normal"/>
    <w:link w:val="Ttulo5Char"/>
    <w:uiPriority w:val="9"/>
    <w:qFormat/>
    <w:rsid w:val="00F556B6"/>
    <w:pPr>
      <w:keepNext/>
      <w:widowControl/>
      <w:tabs>
        <w:tab w:val="num" w:pos="0"/>
      </w:tabs>
      <w:ind w:left="22" w:right="-1" w:hanging="22"/>
      <w:jc w:val="both"/>
      <w:outlineLvl w:val="4"/>
    </w:pPr>
    <w:rPr>
      <w:rFonts w:ascii="Times New Roman" w:eastAsia="Times New Roman" w:hAnsi="Times New Roman" w:cs="Times New Roman"/>
      <w:b/>
      <w:color w:val="000000"/>
      <w:kern w:val="0"/>
      <w:szCs w:val="20"/>
      <w:lang w:val="en-US" w:bidi="ar-SA"/>
    </w:rPr>
  </w:style>
  <w:style w:type="paragraph" w:styleId="Ttulo6">
    <w:name w:val="heading 6"/>
    <w:basedOn w:val="Normal"/>
    <w:next w:val="Normal"/>
    <w:link w:val="Ttulo6Char"/>
    <w:uiPriority w:val="9"/>
    <w:qFormat/>
    <w:rsid w:val="00F556B6"/>
    <w:pPr>
      <w:keepNext/>
      <w:widowControl/>
      <w:tabs>
        <w:tab w:val="num" w:pos="0"/>
      </w:tabs>
      <w:ind w:right="-1"/>
      <w:jc w:val="both"/>
      <w:outlineLvl w:val="5"/>
    </w:pPr>
    <w:rPr>
      <w:rFonts w:ascii="Times New Roman" w:eastAsia="Times New Roman" w:hAnsi="Times New Roman" w:cs="Times New Roman"/>
      <w:b/>
      <w:color w:val="000000"/>
      <w:kern w:val="0"/>
      <w:szCs w:val="20"/>
      <w:lang w:val="en-US" w:bidi="ar-SA"/>
    </w:rPr>
  </w:style>
  <w:style w:type="paragraph" w:styleId="Ttulo7">
    <w:name w:val="heading 7"/>
    <w:basedOn w:val="Normal"/>
    <w:next w:val="Normal"/>
    <w:link w:val="Ttulo7Char"/>
    <w:uiPriority w:val="9"/>
    <w:qFormat/>
    <w:rsid w:val="00F556B6"/>
    <w:pPr>
      <w:keepNext/>
      <w:widowControl/>
      <w:tabs>
        <w:tab w:val="num" w:pos="0"/>
      </w:tabs>
      <w:ind w:right="51"/>
      <w:jc w:val="both"/>
      <w:outlineLvl w:val="6"/>
    </w:pPr>
    <w:rPr>
      <w:rFonts w:ascii="Times New Roman" w:eastAsia="Times New Roman" w:hAnsi="Times New Roman" w:cs="Times New Roman"/>
      <w:b/>
      <w:color w:val="000000"/>
      <w:kern w:val="0"/>
      <w:sz w:val="26"/>
      <w:szCs w:val="20"/>
      <w:lang w:val="en-US" w:bidi="ar-SA"/>
    </w:rPr>
  </w:style>
  <w:style w:type="paragraph" w:styleId="Ttulo8">
    <w:name w:val="heading 8"/>
    <w:basedOn w:val="Normal"/>
    <w:next w:val="Normal"/>
    <w:link w:val="Ttulo8Char"/>
    <w:uiPriority w:val="9"/>
    <w:qFormat/>
    <w:rsid w:val="00F556B6"/>
    <w:pPr>
      <w:keepNext/>
      <w:widowControl/>
      <w:tabs>
        <w:tab w:val="num" w:pos="0"/>
      </w:tabs>
      <w:ind w:right="51"/>
      <w:jc w:val="center"/>
      <w:outlineLvl w:val="7"/>
    </w:pPr>
    <w:rPr>
      <w:rFonts w:ascii="Arial" w:eastAsia="Times New Roman" w:hAnsi="Arial" w:cs="Times New Roman"/>
      <w:b/>
      <w:color w:val="000000"/>
      <w:kern w:val="0"/>
      <w:sz w:val="22"/>
      <w:szCs w:val="20"/>
      <w:lang w:val="en-US" w:bidi="ar-SA"/>
    </w:rPr>
  </w:style>
  <w:style w:type="paragraph" w:styleId="Ttulo9">
    <w:name w:val="heading 9"/>
    <w:basedOn w:val="Normal"/>
    <w:next w:val="Normal"/>
    <w:link w:val="Ttulo9Char"/>
    <w:uiPriority w:val="9"/>
    <w:unhideWhenUsed/>
    <w:qFormat/>
    <w:rsid w:val="00D50A22"/>
    <w:pPr>
      <w:spacing w:before="240" w:after="60"/>
      <w:outlineLvl w:val="8"/>
    </w:pPr>
    <w:rPr>
      <w:rFonts w:ascii="Calibri Light" w:eastAsia="Times New Roman" w:hAnsi="Calibri Light"/>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0">
    <w:name w:val="Título1"/>
    <w:basedOn w:val="Normal"/>
    <w:next w:val="Corpodetexto"/>
    <w:qFormat/>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uiPriority w:val="99"/>
    <w:qFormat/>
    <w:pPr>
      <w:spacing w:after="140" w:line="288" w:lineRule="auto"/>
    </w:pPr>
  </w:style>
  <w:style w:type="paragraph" w:styleId="Lista">
    <w:name w:val="List"/>
    <w:basedOn w:val="Corpodetexto"/>
    <w:uiPriority w:val="99"/>
  </w:style>
  <w:style w:type="paragraph" w:styleId="Legenda">
    <w:name w:val="caption"/>
    <w:basedOn w:val="Normal"/>
    <w:uiPriority w:val="35"/>
    <w:qFormat/>
    <w:pPr>
      <w:suppressLineNumbers/>
      <w:spacing w:before="120" w:after="120"/>
    </w:pPr>
    <w:rPr>
      <w:i/>
      <w:iCs/>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uiPriority w:val="99"/>
    <w:pPr>
      <w:suppressLineNumbers/>
      <w:tabs>
        <w:tab w:val="center" w:pos="4819"/>
        <w:tab w:val="right" w:pos="9638"/>
      </w:tabs>
    </w:pPr>
  </w:style>
  <w:style w:type="character" w:customStyle="1" w:styleId="Ttulo9Char">
    <w:name w:val="Título 9 Char"/>
    <w:link w:val="Ttulo9"/>
    <w:uiPriority w:val="9"/>
    <w:rsid w:val="00D50A22"/>
    <w:rPr>
      <w:rFonts w:ascii="Calibri Light" w:eastAsia="Times New Roman" w:hAnsi="Calibri Light" w:cs="Mangal"/>
      <w:kern w:val="1"/>
      <w:sz w:val="22"/>
      <w:lang w:eastAsia="zh-CN" w:bidi="hi-IN"/>
    </w:rPr>
  </w:style>
  <w:style w:type="character" w:styleId="Hyperlink">
    <w:name w:val="Hyperlink"/>
    <w:uiPriority w:val="99"/>
    <w:unhideWhenUsed/>
    <w:rsid w:val="00CE76DB"/>
    <w:rPr>
      <w:color w:val="0000FF"/>
      <w:u w:val="single"/>
    </w:rPr>
  </w:style>
  <w:style w:type="paragraph" w:styleId="Rodap">
    <w:name w:val="footer"/>
    <w:basedOn w:val="Normal"/>
    <w:link w:val="RodapChar"/>
    <w:uiPriority w:val="99"/>
    <w:unhideWhenUsed/>
    <w:rsid w:val="00E85BD8"/>
    <w:pPr>
      <w:tabs>
        <w:tab w:val="center" w:pos="4252"/>
        <w:tab w:val="right" w:pos="8504"/>
      </w:tabs>
    </w:pPr>
    <w:rPr>
      <w:szCs w:val="21"/>
    </w:rPr>
  </w:style>
  <w:style w:type="character" w:customStyle="1" w:styleId="RodapChar">
    <w:name w:val="Rodapé Char"/>
    <w:link w:val="Rodap"/>
    <w:uiPriority w:val="99"/>
    <w:qFormat/>
    <w:rsid w:val="00E85BD8"/>
    <w:rPr>
      <w:rFonts w:ascii="Liberation Serif" w:eastAsia="SimSun" w:hAnsi="Liberation Serif" w:cs="Mangal"/>
      <w:kern w:val="1"/>
      <w:sz w:val="24"/>
      <w:szCs w:val="21"/>
      <w:lang w:eastAsia="zh-CN" w:bidi="hi-IN"/>
    </w:rPr>
  </w:style>
  <w:style w:type="character" w:styleId="Nmerodepgina">
    <w:name w:val="page number"/>
    <w:uiPriority w:val="99"/>
    <w:rsid w:val="00172A74"/>
  </w:style>
  <w:style w:type="paragraph" w:customStyle="1" w:styleId="Recuodecorpodetexto31">
    <w:name w:val="Recuo de corpo de texto 31"/>
    <w:basedOn w:val="Normal"/>
    <w:rsid w:val="003C7A76"/>
    <w:pPr>
      <w:spacing w:before="60"/>
      <w:ind w:left="2835"/>
      <w:jc w:val="both"/>
    </w:pPr>
    <w:rPr>
      <w:rFonts w:ascii="Footlight MT Light" w:eastAsia="Times New Roman" w:hAnsi="Footlight MT Light" w:cs="Footlight MT Light"/>
      <w:kern w:val="0"/>
      <w:sz w:val="20"/>
      <w:szCs w:val="20"/>
    </w:rPr>
  </w:style>
  <w:style w:type="character" w:customStyle="1" w:styleId="Ttulo3Char">
    <w:name w:val="Título 3 Char"/>
    <w:link w:val="Ttulo3"/>
    <w:uiPriority w:val="9"/>
    <w:rsid w:val="00F556B6"/>
    <w:rPr>
      <w:rFonts w:ascii="Arial" w:hAnsi="Arial"/>
      <w:b/>
      <w:color w:val="000000"/>
      <w:sz w:val="24"/>
      <w:u w:val="single"/>
      <w:lang w:val="en-US" w:eastAsia="zh-CN"/>
    </w:rPr>
  </w:style>
  <w:style w:type="character" w:customStyle="1" w:styleId="Ttulo4Char">
    <w:name w:val="Título 4 Char"/>
    <w:link w:val="Ttulo4"/>
    <w:uiPriority w:val="9"/>
    <w:rsid w:val="00F556B6"/>
    <w:rPr>
      <w:rFonts w:ascii="Arial" w:hAnsi="Arial"/>
      <w:b/>
      <w:color w:val="000000"/>
      <w:sz w:val="24"/>
      <w:lang w:val="en-US" w:eastAsia="zh-CN"/>
    </w:rPr>
  </w:style>
  <w:style w:type="character" w:customStyle="1" w:styleId="Ttulo5Char">
    <w:name w:val="Título 5 Char"/>
    <w:link w:val="Ttulo5"/>
    <w:uiPriority w:val="9"/>
    <w:rsid w:val="00F556B6"/>
    <w:rPr>
      <w:b/>
      <w:color w:val="000000"/>
      <w:sz w:val="24"/>
      <w:lang w:val="en-US" w:eastAsia="zh-CN"/>
    </w:rPr>
  </w:style>
  <w:style w:type="character" w:customStyle="1" w:styleId="Ttulo6Char">
    <w:name w:val="Título 6 Char"/>
    <w:link w:val="Ttulo6"/>
    <w:uiPriority w:val="9"/>
    <w:rsid w:val="00F556B6"/>
    <w:rPr>
      <w:b/>
      <w:color w:val="000000"/>
      <w:sz w:val="24"/>
      <w:lang w:val="en-US" w:eastAsia="zh-CN"/>
    </w:rPr>
  </w:style>
  <w:style w:type="character" w:customStyle="1" w:styleId="Ttulo7Char">
    <w:name w:val="Título 7 Char"/>
    <w:link w:val="Ttulo7"/>
    <w:uiPriority w:val="9"/>
    <w:rsid w:val="00F556B6"/>
    <w:rPr>
      <w:b/>
      <w:color w:val="000000"/>
      <w:sz w:val="26"/>
      <w:lang w:val="en-US" w:eastAsia="zh-CN"/>
    </w:rPr>
  </w:style>
  <w:style w:type="character" w:customStyle="1" w:styleId="Ttulo8Char">
    <w:name w:val="Título 8 Char"/>
    <w:link w:val="Ttulo8"/>
    <w:uiPriority w:val="9"/>
    <w:rsid w:val="00F556B6"/>
    <w:rPr>
      <w:rFonts w:ascii="Arial" w:hAnsi="Arial"/>
      <w:b/>
      <w:color w:val="000000"/>
      <w:sz w:val="22"/>
      <w:lang w:val="en-US" w:eastAsia="zh-CN"/>
    </w:rPr>
  </w:style>
  <w:style w:type="character" w:customStyle="1" w:styleId="Ttulo1Char">
    <w:name w:val="Título 1 Char"/>
    <w:link w:val="Ttulo1"/>
    <w:uiPriority w:val="1"/>
    <w:rsid w:val="00F556B6"/>
    <w:rPr>
      <w:rFonts w:ascii="Liberation Serif" w:eastAsia="SimSun" w:hAnsi="Liberation Serif" w:cs="Mangal"/>
      <w:kern w:val="1"/>
      <w:sz w:val="24"/>
      <w:szCs w:val="24"/>
      <w:lang w:eastAsia="zh-CN" w:bidi="hi-IN"/>
    </w:rPr>
  </w:style>
  <w:style w:type="character" w:customStyle="1" w:styleId="Ttulo2Char">
    <w:name w:val="Título 2 Char"/>
    <w:link w:val="Ttulo2"/>
    <w:uiPriority w:val="9"/>
    <w:rsid w:val="00F556B6"/>
    <w:rPr>
      <w:rFonts w:ascii="Coronet" w:eastAsia="SimSun" w:hAnsi="Coronet" w:cs="Coronet"/>
      <w:b/>
      <w:i/>
      <w:kern w:val="1"/>
      <w:sz w:val="64"/>
      <w:szCs w:val="24"/>
      <w:lang w:eastAsia="zh-CN" w:bidi="hi-IN"/>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uiPriority w:val="99"/>
    <w:rsid w:val="00F556B6"/>
    <w:rPr>
      <w:rFonts w:ascii="Arial" w:hAnsi="Arial"/>
      <w:color w:val="0000FF"/>
      <w:sz w:val="20"/>
    </w:rPr>
  </w:style>
  <w:style w:type="character" w:customStyle="1" w:styleId="TextodenotaderodapChar">
    <w:name w:val="Texto de nota de rodapé Char"/>
    <w:uiPriority w:val="99"/>
    <w:rsid w:val="00F556B6"/>
    <w:rPr>
      <w:rFonts w:ascii="Arial" w:hAnsi="Arial"/>
      <w:sz w:val="20"/>
      <w:lang w:val="x-none" w:eastAsia="zh-CN"/>
    </w:rPr>
  </w:style>
  <w:style w:type="character" w:customStyle="1" w:styleId="Corpodetexto2Char">
    <w:name w:val="Corpo de texto 2 Char"/>
    <w:rsid w:val="00F556B6"/>
    <w:rPr>
      <w:rFonts w:ascii="Arial" w:hAnsi="Arial"/>
      <w:sz w:val="20"/>
    </w:rPr>
  </w:style>
  <w:style w:type="character" w:customStyle="1" w:styleId="TtuloChar">
    <w:name w:val="Título Char"/>
    <w:link w:val="Ttulo"/>
    <w:uiPriority w:val="10"/>
    <w:rsid w:val="00F556B6"/>
    <w:rPr>
      <w:rFonts w:ascii="Arial" w:hAnsi="Arial"/>
      <w:b/>
      <w:sz w:val="20"/>
    </w:rPr>
  </w:style>
  <w:style w:type="character" w:customStyle="1" w:styleId="CorpodetextoChar">
    <w:name w:val="Corpo de texto Char"/>
    <w:uiPriority w:val="99"/>
    <w:qFormat/>
    <w:rsid w:val="00F556B6"/>
    <w:rPr>
      <w:rFonts w:ascii="Arial" w:hAnsi="Arial"/>
      <w:sz w:val="32"/>
      <w:lang w:val="x-none" w:eastAsia="zh-CN"/>
    </w:rPr>
  </w:style>
  <w:style w:type="character" w:customStyle="1" w:styleId="TextodebaloChar">
    <w:name w:val="Texto de balão Char"/>
    <w:uiPriority w:val="99"/>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uiPriority w:val="99"/>
    <w:rsid w:val="00F556B6"/>
    <w:pPr>
      <w:widowControl/>
      <w:jc w:val="both"/>
    </w:pPr>
    <w:rPr>
      <w:rFonts w:ascii="Arial" w:eastAsia="Times New Roman" w:hAnsi="Arial"/>
      <w:kern w:val="0"/>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F556B6"/>
    <w:pPr>
      <w:widowControl/>
    </w:pPr>
    <w:rPr>
      <w:rFonts w:ascii="Arial" w:eastAsia="Times New Roman" w:hAnsi="Arial"/>
      <w:kern w:val="0"/>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uiPriority w:val="99"/>
    <w:qFormat/>
    <w:rsid w:val="00F556B6"/>
    <w:pPr>
      <w:widowControl/>
    </w:pPr>
    <w:rPr>
      <w:rFonts w:ascii="Arial" w:eastAsia="Times New Roman" w:hAnsi="Arial" w:cs="Arial"/>
      <w:kern w:val="0"/>
      <w:sz w:val="14"/>
      <w:szCs w:val="20"/>
    </w:rPr>
  </w:style>
  <w:style w:type="paragraph" w:customStyle="1" w:styleId="Default">
    <w:name w:val="Default"/>
    <w:rsid w:val="00F556B6"/>
    <w:pPr>
      <w:suppressAutoHyphens/>
      <w:autoSpaceDE w:val="0"/>
    </w:pPr>
    <w:rPr>
      <w:rFonts w:ascii="Arial" w:hAnsi="Arial" w:cs="Arial"/>
      <w:color w:val="000000"/>
      <w:sz w:val="24"/>
      <w:szCs w:val="24"/>
      <w:lang w:eastAsia="zh-CN"/>
    </w:rPr>
  </w:style>
  <w:style w:type="paragraph" w:customStyle="1" w:styleId="TableParagraph">
    <w:name w:val="Table Paragraph"/>
    <w:basedOn w:val="Normal"/>
    <w:uiPriority w:val="1"/>
    <w:qFormat/>
    <w:rsid w:val="00F556B6"/>
    <w:pPr>
      <w:widowControl/>
      <w:suppressAutoHyphens w:val="0"/>
      <w:autoSpaceDE w:val="0"/>
    </w:pPr>
    <w:rPr>
      <w:rFonts w:ascii="Times New Roman" w:eastAsia="Times New Roman" w:hAnsi="Times New Roman" w:cs="Times New Roman"/>
      <w:kern w:val="0"/>
      <w:lang w:bidi="ar-SA"/>
    </w:rPr>
  </w:style>
  <w:style w:type="paragraph" w:customStyle="1" w:styleId="Corpodetexto21">
    <w:name w:val="Corpo de texto 21"/>
    <w:basedOn w:val="Normal"/>
    <w:qFormat/>
    <w:rsid w:val="00F556B6"/>
    <w:pPr>
      <w:widowControl/>
      <w:jc w:val="both"/>
    </w:pPr>
    <w:rPr>
      <w:rFonts w:ascii="Arial" w:eastAsia="Times New Roman" w:hAnsi="Arial" w:cs="Arial"/>
      <w:kern w:val="0"/>
      <w:szCs w:val="20"/>
    </w:rPr>
  </w:style>
  <w:style w:type="paragraph" w:styleId="PargrafodaLista">
    <w:name w:val="List Paragraph"/>
    <w:basedOn w:val="Normal"/>
    <w:link w:val="PargrafodaListaChar"/>
    <w:uiPriority w:val="1"/>
    <w:qFormat/>
    <w:rsid w:val="00F556B6"/>
    <w:pPr>
      <w:widowControl/>
      <w:ind w:left="708"/>
    </w:pPr>
    <w:rPr>
      <w:rFonts w:ascii="Arial" w:eastAsia="Times New Roman" w:hAnsi="Arial" w:cs="Segoe UI"/>
      <w:kern w:val="0"/>
      <w:sz w:val="32"/>
      <w:szCs w:val="20"/>
    </w:rPr>
  </w:style>
  <w:style w:type="paragraph" w:styleId="Textodebalo">
    <w:name w:val="Balloon Text"/>
    <w:basedOn w:val="Normal"/>
    <w:link w:val="TextodebaloChar1"/>
    <w:uiPriority w:val="99"/>
    <w:rsid w:val="00F556B6"/>
    <w:pPr>
      <w:widowControl/>
    </w:pPr>
    <w:rPr>
      <w:rFonts w:ascii="Segoe UI" w:eastAsia="Times New Roman" w:hAnsi="Segoe UI"/>
      <w:kern w:val="0"/>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F556B6"/>
    <w:pPr>
      <w:widowControl/>
      <w:ind w:left="360"/>
      <w:jc w:val="both"/>
    </w:pPr>
    <w:rPr>
      <w:rFonts w:ascii="Arial" w:eastAsia="Times New Roman" w:hAnsi="Arial"/>
      <w:kern w:val="0"/>
      <w:sz w:val="32"/>
      <w:szCs w:val="20"/>
      <w:lang w:val="en-US"/>
    </w:rPr>
  </w:style>
  <w:style w:type="character" w:customStyle="1" w:styleId="Recuodecorpodetexto2Char">
    <w:name w:val="Recuo de corpo de texto 2 Char"/>
    <w:link w:val="Recuodecorpodetexto2"/>
    <w:uiPriority w:val="99"/>
    <w:rsid w:val="00F556B6"/>
    <w:rPr>
      <w:rFonts w:ascii="Arial" w:hAnsi="Arial" w:cs="Mangal"/>
      <w:sz w:val="32"/>
      <w:lang w:val="en-US" w:eastAsia="zh-CN" w:bidi="hi-IN"/>
    </w:rPr>
  </w:style>
  <w:style w:type="paragraph" w:styleId="Recuodecorpodetexto3">
    <w:name w:val="Body Text Indent 3"/>
    <w:basedOn w:val="Normal"/>
    <w:link w:val="Recuodecorpodetexto3Char"/>
    <w:uiPriority w:val="99"/>
    <w:rsid w:val="00F556B6"/>
    <w:pPr>
      <w:widowControl/>
      <w:suppressAutoHyphens w:val="0"/>
      <w:autoSpaceDE w:val="0"/>
      <w:ind w:left="1728"/>
    </w:pPr>
    <w:rPr>
      <w:rFonts w:ascii="Arial" w:eastAsia="Times New Roman" w:hAnsi="Arial"/>
      <w:kern w:val="0"/>
      <w:sz w:val="14"/>
      <w:szCs w:val="14"/>
      <w:lang w:val="en-US"/>
    </w:rPr>
  </w:style>
  <w:style w:type="character" w:customStyle="1" w:styleId="Recuodecorpodetexto3Char">
    <w:name w:val="Recuo de corpo de texto 3 Char"/>
    <w:link w:val="Recuodecorpodetexto3"/>
    <w:uiPriority w:val="99"/>
    <w:rsid w:val="00F556B6"/>
    <w:rPr>
      <w:rFonts w:ascii="Arial" w:hAnsi="Arial" w:cs="Mangal"/>
      <w:sz w:val="14"/>
      <w:szCs w:val="14"/>
      <w:lang w:val="en-US" w:eastAsia="zh-CN" w:bidi="hi-IN"/>
    </w:rPr>
  </w:style>
  <w:style w:type="paragraph" w:styleId="Corpodetexto2">
    <w:name w:val="Body Text 2"/>
    <w:basedOn w:val="Normal"/>
    <w:link w:val="Corpodetexto2Char1"/>
    <w:uiPriority w:val="99"/>
    <w:unhideWhenUsed/>
    <w:rsid w:val="00F556B6"/>
    <w:pPr>
      <w:widowControl/>
      <w:spacing w:after="120" w:line="480" w:lineRule="auto"/>
    </w:pPr>
    <w:rPr>
      <w:rFonts w:ascii="Arial" w:eastAsia="Times New Roman" w:hAnsi="Arial" w:cs="Times New Roman"/>
      <w:kern w:val="0"/>
      <w:sz w:val="32"/>
      <w:szCs w:val="20"/>
      <w:lang w:val="en-US" w:bidi="ar-SA"/>
    </w:rPr>
  </w:style>
  <w:style w:type="character" w:customStyle="1" w:styleId="Corpodetexto2Char1">
    <w:name w:val="Corpo de texto 2 Char1"/>
    <w:link w:val="Corpodetexto2"/>
    <w:rsid w:val="00F556B6"/>
    <w:rPr>
      <w:rFonts w:ascii="Arial" w:hAnsi="Arial"/>
      <w:sz w:val="32"/>
      <w:lang w:val="en-US" w:eastAsia="zh-CN"/>
    </w:rPr>
  </w:style>
  <w:style w:type="paragraph" w:customStyle="1" w:styleId="Standard">
    <w:name w:val="Standard"/>
    <w:rsid w:val="00F556B6"/>
    <w:pPr>
      <w:suppressAutoHyphens/>
      <w:autoSpaceDN w:val="0"/>
      <w:textAlignment w:val="baseline"/>
    </w:pPr>
    <w:rPr>
      <w:rFonts w:ascii="Arial" w:hAnsi="Arial" w:cs="Arial"/>
      <w:kern w:val="3"/>
      <w:sz w:val="32"/>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widowControl/>
      <w:spacing w:before="240" w:after="120"/>
    </w:pPr>
    <w:rPr>
      <w:rFonts w:ascii="Arial" w:eastAsia="Microsoft YaHei" w:hAnsi="Arial"/>
      <w:color w:val="000000"/>
      <w:kern w:val="0"/>
      <w:sz w:val="28"/>
      <w:szCs w:val="28"/>
    </w:rPr>
  </w:style>
  <w:style w:type="paragraph" w:customStyle="1" w:styleId="Textodecomentrio1">
    <w:name w:val="Texto de comentário1"/>
    <w:basedOn w:val="Normal"/>
    <w:rsid w:val="00F556B6"/>
    <w:pPr>
      <w:widowControl/>
    </w:pPr>
    <w:rPr>
      <w:rFonts w:ascii="Arial" w:eastAsia="Times New Roman" w:hAnsi="Arial" w:cs="Arial"/>
      <w:color w:val="000000"/>
      <w:kern w:val="0"/>
      <w:szCs w:val="20"/>
    </w:rPr>
  </w:style>
  <w:style w:type="character" w:customStyle="1" w:styleId="CabealhoChar">
    <w:name w:val="Cabeçalho Char"/>
    <w:link w:val="Cabealho"/>
    <w:uiPriority w:val="99"/>
    <w:qFormat/>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widowControl/>
      <w:ind w:right="51"/>
      <w:jc w:val="both"/>
    </w:pPr>
    <w:rPr>
      <w:rFonts w:ascii="Arial" w:eastAsia="Times New Roman" w:hAnsi="Arial" w:cs="Arial"/>
      <w:color w:val="000000"/>
      <w:kern w:val="0"/>
      <w:szCs w:val="20"/>
    </w:rPr>
  </w:style>
  <w:style w:type="paragraph" w:customStyle="1" w:styleId="Recuodecorpodetexto21">
    <w:name w:val="Recuo de corpo de texto 21"/>
    <w:basedOn w:val="Normal"/>
    <w:rsid w:val="00F556B6"/>
    <w:pPr>
      <w:widowControl/>
      <w:ind w:right="-1" w:firstLine="2160"/>
      <w:jc w:val="both"/>
    </w:pPr>
    <w:rPr>
      <w:rFonts w:ascii="Times New Roman" w:eastAsia="Times New Roman" w:hAnsi="Times New Roman" w:cs="Times New Roman"/>
      <w:color w:val="000000"/>
      <w:kern w:val="0"/>
      <w:szCs w:val="20"/>
    </w:rPr>
  </w:style>
  <w:style w:type="paragraph" w:styleId="NormalWeb">
    <w:name w:val="Normal (Web)"/>
    <w:basedOn w:val="Normal"/>
    <w:uiPriority w:val="99"/>
    <w:qFormat/>
    <w:rsid w:val="00F556B6"/>
    <w:pPr>
      <w:widowControl/>
      <w:spacing w:before="100" w:after="100"/>
    </w:pPr>
    <w:rPr>
      <w:rFonts w:ascii="Times New Roman" w:eastAsia="Times New Roman" w:hAnsi="Times New Roman" w:cs="Times New Roman"/>
      <w:kern w:val="0"/>
      <w:szCs w:val="20"/>
    </w:rPr>
  </w:style>
  <w:style w:type="paragraph" w:customStyle="1" w:styleId="P30">
    <w:name w:val="P30"/>
    <w:basedOn w:val="Normal"/>
    <w:rsid w:val="00F556B6"/>
    <w:pPr>
      <w:widowControl/>
      <w:snapToGrid w:val="0"/>
      <w:jc w:val="both"/>
    </w:pPr>
    <w:rPr>
      <w:rFonts w:ascii="Times New Roman" w:eastAsia="Times New Roman" w:hAnsi="Times New Roman" w:cs="Times New Roman"/>
      <w:b/>
      <w:kern w:val="0"/>
      <w:szCs w:val="20"/>
    </w:rPr>
  </w:style>
  <w:style w:type="paragraph" w:customStyle="1" w:styleId="CM19">
    <w:name w:val="CM19"/>
    <w:basedOn w:val="Normal"/>
    <w:next w:val="Normal"/>
    <w:rsid w:val="00F556B6"/>
    <w:pPr>
      <w:autoSpaceDE w:val="0"/>
      <w:spacing w:after="275"/>
    </w:pPr>
    <w:rPr>
      <w:rFonts w:ascii="AMIEJL+Arial" w:eastAsia="Times New Roman" w:hAnsi="AMIEJL+Arial" w:cs="AMIEJL+Arial"/>
      <w:kern w:val="0"/>
      <w:szCs w:val="20"/>
    </w:rPr>
  </w:style>
  <w:style w:type="paragraph" w:customStyle="1" w:styleId="Item">
    <w:name w:val="Item"/>
    <w:basedOn w:val="Normal"/>
    <w:rsid w:val="00F556B6"/>
    <w:pPr>
      <w:widowControl/>
      <w:tabs>
        <w:tab w:val="num" w:pos="0"/>
      </w:tabs>
      <w:spacing w:before="480"/>
    </w:pPr>
    <w:rPr>
      <w:rFonts w:ascii="Arial" w:eastAsia="Times New Roman" w:hAnsi="Arial" w:cs="Arial"/>
      <w:b/>
      <w:kern w:val="0"/>
      <w:szCs w:val="20"/>
    </w:rPr>
  </w:style>
  <w:style w:type="paragraph" w:customStyle="1" w:styleId="alnea">
    <w:name w:val="alínea"/>
    <w:basedOn w:val="Normal"/>
    <w:rsid w:val="00F556B6"/>
    <w:pPr>
      <w:widowControl/>
      <w:tabs>
        <w:tab w:val="num" w:pos="0"/>
      </w:tabs>
      <w:spacing w:before="240"/>
      <w:ind w:firstLine="1701"/>
      <w:jc w:val="both"/>
    </w:pPr>
    <w:rPr>
      <w:rFonts w:ascii="Arial" w:eastAsia="Times New Roman" w:hAnsi="Arial" w:cs="Arial"/>
      <w:kern w:val="0"/>
      <w:szCs w:val="20"/>
    </w:rPr>
  </w:style>
  <w:style w:type="paragraph" w:customStyle="1" w:styleId="Inciso">
    <w:name w:val="Inciso"/>
    <w:basedOn w:val="Normal"/>
    <w:rsid w:val="00F556B6"/>
    <w:pPr>
      <w:widowControl/>
      <w:tabs>
        <w:tab w:val="num" w:pos="0"/>
      </w:tabs>
      <w:spacing w:before="240"/>
      <w:ind w:firstLine="1418"/>
      <w:jc w:val="both"/>
    </w:pPr>
    <w:rPr>
      <w:rFonts w:ascii="Arial" w:eastAsia="Times New Roman" w:hAnsi="Arial" w:cs="Arial"/>
      <w:kern w:val="0"/>
      <w:szCs w:val="20"/>
    </w:rPr>
  </w:style>
  <w:style w:type="paragraph" w:customStyle="1" w:styleId="Prembulo">
    <w:name w:val="Preâmbulo"/>
    <w:basedOn w:val="Normal"/>
    <w:link w:val="PrembuloChar"/>
    <w:qFormat/>
    <w:rsid w:val="00F556B6"/>
    <w:pPr>
      <w:widowControl/>
      <w:spacing w:before="240"/>
      <w:ind w:firstLine="1418"/>
      <w:jc w:val="both"/>
    </w:pPr>
    <w:rPr>
      <w:rFonts w:ascii="Arial" w:eastAsia="Times New Roman" w:hAnsi="Arial" w:cs="Arial"/>
      <w:kern w:val="0"/>
      <w:szCs w:val="20"/>
    </w:rPr>
  </w:style>
  <w:style w:type="paragraph" w:customStyle="1" w:styleId="western">
    <w:name w:val="western"/>
    <w:basedOn w:val="Normal"/>
    <w:rsid w:val="00F556B6"/>
    <w:pPr>
      <w:widowControl/>
      <w:spacing w:before="100"/>
      <w:jc w:val="both"/>
    </w:pPr>
    <w:rPr>
      <w:rFonts w:ascii="Arial" w:eastAsia="Times New Roman" w:hAnsi="Arial" w:cs="Arial"/>
      <w:b/>
      <w:kern w:val="0"/>
      <w:szCs w:val="20"/>
      <w:u w:val="single"/>
    </w:rPr>
  </w:style>
  <w:style w:type="paragraph" w:customStyle="1" w:styleId="Corpodetextobodytext">
    <w:name w:val="Corpo de texto.body text"/>
    <w:basedOn w:val="Normal"/>
    <w:qFormat/>
    <w:rsid w:val="00F556B6"/>
    <w:pPr>
      <w:widowControl/>
      <w:jc w:val="both"/>
    </w:pPr>
    <w:rPr>
      <w:rFonts w:ascii="Arial" w:eastAsia="Times New Roman" w:hAnsi="Arial" w:cs="Arial"/>
      <w:kern w:val="0"/>
      <w:szCs w:val="20"/>
    </w:rPr>
  </w:style>
  <w:style w:type="paragraph" w:styleId="Subttulo">
    <w:name w:val="Subtitle"/>
    <w:basedOn w:val="Normal"/>
    <w:next w:val="Corpodetexto"/>
    <w:link w:val="SubttuloChar"/>
    <w:uiPriority w:val="11"/>
    <w:qFormat/>
    <w:rsid w:val="00F556B6"/>
    <w:pPr>
      <w:widowControl/>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rFonts w:ascii="Arial" w:eastAsia="Times New Roman" w:hAnsi="Arial" w:cs="Times New Roman"/>
      <w:b/>
      <w:kern w:val="0"/>
      <w:szCs w:val="20"/>
      <w:u w:val="single"/>
      <w:lang w:val="en-US" w:bidi="ar-SA"/>
    </w:rPr>
  </w:style>
  <w:style w:type="character" w:customStyle="1" w:styleId="SubttuloChar">
    <w:name w:val="Subtítulo Char"/>
    <w:link w:val="Subttulo"/>
    <w:uiPriority w:val="11"/>
    <w:rsid w:val="00F556B6"/>
    <w:rPr>
      <w:rFonts w:ascii="Arial" w:hAnsi="Arial"/>
      <w:b/>
      <w:sz w:val="24"/>
      <w:u w:val="single"/>
      <w:lang w:val="en-US" w:eastAsia="zh-CN"/>
    </w:rPr>
  </w:style>
  <w:style w:type="paragraph" w:customStyle="1" w:styleId="Textoembloco1">
    <w:name w:val="Texto em bloco1"/>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bodytext2">
    <w:name w:val="Corpo de texto.body text2"/>
    <w:basedOn w:val="Normal"/>
    <w:rsid w:val="00F556B6"/>
    <w:pPr>
      <w:widowControl/>
      <w:jc w:val="both"/>
    </w:pPr>
    <w:rPr>
      <w:rFonts w:ascii="Arial" w:eastAsia="Times New Roman" w:hAnsi="Arial" w:cs="Arial"/>
      <w:kern w:val="0"/>
      <w:szCs w:val="20"/>
    </w:rPr>
  </w:style>
  <w:style w:type="paragraph" w:customStyle="1" w:styleId="Contedodoquadro">
    <w:name w:val="Conteúdo do quadro"/>
    <w:basedOn w:val="Normal"/>
    <w:rsid w:val="00F556B6"/>
    <w:pPr>
      <w:widowControl/>
    </w:pPr>
    <w:rPr>
      <w:rFonts w:ascii="Arial" w:eastAsia="Times New Roman" w:hAnsi="Arial" w:cs="Arial"/>
      <w:color w:val="000000"/>
      <w:kern w:val="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color w:val="000000"/>
      <w:kern w:val="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Citaes">
    <w:name w:val="Citações"/>
    <w:basedOn w:val="Normal"/>
    <w:rsid w:val="00F556B6"/>
    <w:pPr>
      <w:widowControl/>
      <w:spacing w:after="283"/>
      <w:ind w:left="567" w:right="567"/>
    </w:pPr>
    <w:rPr>
      <w:rFonts w:ascii="Arial" w:eastAsia="Times New Roman" w:hAnsi="Arial" w:cs="Arial"/>
      <w:color w:val="000000"/>
      <w:kern w:val="0"/>
      <w:szCs w:val="20"/>
    </w:rPr>
  </w:style>
  <w:style w:type="paragraph" w:customStyle="1" w:styleId="WW-Ttulo">
    <w:name w:val="WW-Título"/>
    <w:basedOn w:val="Ttulo10"/>
    <w:next w:val="Corpodetexto"/>
    <w:rsid w:val="00F556B6"/>
    <w:pPr>
      <w:keepNext w:val="0"/>
      <w:widowControl/>
      <w:spacing w:before="0" w:after="0"/>
      <w:jc w:val="center"/>
    </w:pPr>
    <w:rPr>
      <w:rFonts w:ascii="Times New Roman" w:eastAsia="Times New Roman" w:hAnsi="Times New Roman" w:cs="Times New Roman"/>
      <w:b/>
      <w:bCs/>
      <w:color w:val="000000"/>
      <w:kern w:val="0"/>
      <w:sz w:val="36"/>
      <w:szCs w:val="36"/>
      <w:u w:val="single"/>
    </w:rPr>
  </w:style>
  <w:style w:type="paragraph" w:customStyle="1" w:styleId="WW-Corpodetexto2">
    <w:name w:val="WW-Corpo de texto 2"/>
    <w:basedOn w:val="Normal"/>
    <w:rsid w:val="00F556B6"/>
    <w:pPr>
      <w:widowControl/>
      <w:spacing w:before="63"/>
      <w:jc w:val="both"/>
    </w:pPr>
    <w:rPr>
      <w:rFonts w:ascii="Arial" w:eastAsia="Times New Roman" w:hAnsi="Arial" w:cs="Arial"/>
      <w:color w:val="000000"/>
      <w:kern w:val="0"/>
      <w:sz w:val="22"/>
      <w:szCs w:val="20"/>
      <w:lang w:eastAsia="pt-BR"/>
    </w:rPr>
  </w:style>
  <w:style w:type="paragraph" w:styleId="Corpodetexto3">
    <w:name w:val="Body Text 3"/>
    <w:basedOn w:val="Normal"/>
    <w:link w:val="Corpodetexto3Char"/>
    <w:uiPriority w:val="99"/>
    <w:unhideWhenUsed/>
    <w:rsid w:val="00F556B6"/>
    <w:pPr>
      <w:widowControl/>
      <w:spacing w:after="120"/>
    </w:pPr>
    <w:rPr>
      <w:rFonts w:ascii="Arial" w:eastAsia="Times New Roman" w:hAnsi="Arial" w:cs="Times New Roman"/>
      <w:color w:val="000000"/>
      <w:kern w:val="0"/>
      <w:sz w:val="14"/>
      <w:szCs w:val="20"/>
      <w:lang w:val="en-US" w:bidi="ar-SA"/>
    </w:rPr>
  </w:style>
  <w:style w:type="character" w:customStyle="1" w:styleId="Corpodetexto3Char">
    <w:name w:val="Corpo de texto 3 Char"/>
    <w:link w:val="Corpodetexto3"/>
    <w:uiPriority w:val="99"/>
    <w:rsid w:val="00F556B6"/>
    <w:rPr>
      <w:rFonts w:ascii="Arial" w:hAnsi="Arial"/>
      <w:color w:val="000000"/>
      <w:sz w:val="14"/>
      <w:lang w:val="en-US" w:eastAsia="zh-CN"/>
    </w:rPr>
  </w:style>
  <w:style w:type="paragraph" w:customStyle="1" w:styleId="WW-Estilopadro">
    <w:name w:val="WW-Estilo padrão"/>
    <w:rsid w:val="00F556B6"/>
    <w:pPr>
      <w:suppressAutoHyphens/>
      <w:spacing w:line="100" w:lineRule="atLeast"/>
    </w:pPr>
    <w:rPr>
      <w:color w:val="000000"/>
      <w:kern w:val="2"/>
      <w:sz w:val="24"/>
      <w:lang w:eastAsia="zh-CN"/>
    </w:rPr>
  </w:style>
  <w:style w:type="character" w:styleId="Forte">
    <w:name w:val="Strong"/>
    <w:uiPriority w:val="22"/>
    <w:qFormat/>
    <w:rsid w:val="00F556B6"/>
    <w:rPr>
      <w:b/>
    </w:rPr>
  </w:style>
  <w:style w:type="character" w:styleId="Refdecomentrio">
    <w:name w:val="annotation reference"/>
    <w:uiPriority w:val="99"/>
    <w:unhideWhenUsed/>
    <w:qFormat/>
    <w:rsid w:val="00F556B6"/>
    <w:rPr>
      <w:sz w:val="16"/>
    </w:rPr>
  </w:style>
  <w:style w:type="paragraph" w:styleId="Textodecomentrio">
    <w:name w:val="annotation text"/>
    <w:basedOn w:val="Normal"/>
    <w:link w:val="TextodecomentrioChar"/>
    <w:uiPriority w:val="99"/>
    <w:unhideWhenUsed/>
    <w:qFormat/>
    <w:rsid w:val="00F556B6"/>
    <w:pPr>
      <w:widowControl/>
    </w:pPr>
    <w:rPr>
      <w:rFonts w:ascii="Arial" w:eastAsia="Times New Roman" w:hAnsi="Arial" w:cs="Times New Roman"/>
      <w:color w:val="000000"/>
      <w:kern w:val="0"/>
      <w:sz w:val="18"/>
      <w:szCs w:val="20"/>
      <w:lang w:val="en-US" w:bidi="ar-SA"/>
    </w:rPr>
  </w:style>
  <w:style w:type="character" w:customStyle="1" w:styleId="TextodecomentrioChar">
    <w:name w:val="Texto de comentário Char"/>
    <w:link w:val="Textodecomentrio"/>
    <w:uiPriority w:val="99"/>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uiPriority w:val="99"/>
    <w:rsid w:val="00F556B6"/>
    <w:pPr>
      <w:widowControl/>
      <w:ind w:left="-142" w:right="-199"/>
      <w:jc w:val="both"/>
    </w:pPr>
    <w:rPr>
      <w:rFonts w:ascii="Arial" w:eastAsia="Times New Roman" w:hAnsi="Arial" w:cs="Arial"/>
      <w:b/>
      <w:color w:val="000000"/>
      <w:kern w:val="0"/>
      <w:sz w:val="22"/>
      <w:szCs w:val="20"/>
    </w:rPr>
  </w:style>
  <w:style w:type="paragraph" w:customStyle="1" w:styleId="Corpodetexto23">
    <w:name w:val="Corpo de texto 23"/>
    <w:basedOn w:val="Normal"/>
    <w:rsid w:val="00F556B6"/>
    <w:pPr>
      <w:widowControl/>
      <w:ind w:firstLine="709"/>
      <w:jc w:val="both"/>
    </w:pPr>
    <w:rPr>
      <w:rFonts w:ascii="Times New Roman" w:eastAsia="Times New Roman" w:hAnsi="Times New Roman" w:cs="Times New Roman"/>
      <w:kern w:val="0"/>
      <w:szCs w:val="20"/>
    </w:rPr>
  </w:style>
  <w:style w:type="character" w:styleId="nfase">
    <w:name w:val="Emphasis"/>
    <w:uiPriority w:val="20"/>
    <w:qFormat/>
    <w:rsid w:val="00F556B6"/>
    <w:rPr>
      <w:i/>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rsid w:val="00F556B6"/>
    <w:rPr>
      <w:rFonts w:ascii="Arial" w:hAnsi="Arial" w:cs="Arial"/>
      <w:sz w:val="24"/>
      <w:szCs w:val="24"/>
    </w:rPr>
    <w:tblPr>
      <w:tblCellMar>
        <w:top w:w="0" w:type="dxa"/>
        <w:left w:w="0" w:type="dxa"/>
        <w:bottom w:w="0" w:type="dxa"/>
        <w:right w:w="0" w:type="dxa"/>
      </w:tblCellMar>
    </w:tblPr>
  </w:style>
  <w:style w:type="paragraph" w:customStyle="1" w:styleId="xmsonormal">
    <w:name w:val="x_msonormal"/>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
    <w:name w:val="texto_12_justificad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dital---">
    <w:name w:val="Edital---&gt;"/>
    <w:basedOn w:val="Normal"/>
    <w:link w:val="Edital---Char"/>
    <w:qFormat/>
    <w:rsid w:val="00F556B6"/>
    <w:pPr>
      <w:jc w:val="both"/>
    </w:pPr>
    <w:rPr>
      <w:rFonts w:ascii="Arial" w:eastAsia="Times New Roman" w:hAnsi="Arial" w:cs="Times New Roman"/>
      <w:color w:val="00000A"/>
      <w:kern w:val="0"/>
      <w:sz w:val="22"/>
      <w:szCs w:val="20"/>
      <w:lang w:val="en-US" w:bidi="ar-SA"/>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elacomgrade1">
    <w:name w:val="Tabela com grade1"/>
    <w:uiPriority w:val="39"/>
    <w:rsid w:val="00F556B6"/>
    <w:rPr>
      <w:rFonts w:ascii="Calibri" w:hAnsi="Calibri"/>
      <w:sz w:val="22"/>
      <w:szCs w:val="22"/>
    </w:rPr>
    <w:tblPr>
      <w:tblCellMar>
        <w:top w:w="0" w:type="dxa"/>
        <w:left w:w="0" w:type="dxa"/>
        <w:bottom w:w="0" w:type="dxa"/>
        <w:right w:w="0" w:type="dxa"/>
      </w:tblCellMar>
    </w:tblPr>
  </w:style>
  <w:style w:type="paragraph" w:customStyle="1" w:styleId="textocitao">
    <w:name w:val="texto_citaçã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customStyle="1" w:styleId="TableGrid0">
    <w:name w:val="Table Grid0"/>
    <w:basedOn w:val="Tabelanormal"/>
    <w:uiPriority w:val="39"/>
    <w:rsid w:val="00F556B6"/>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style>
  <w:style w:type="numbering" w:customStyle="1" w:styleId="WW8Num4">
    <w:name w:val="WW8Num4"/>
    <w:rsid w:val="00F556B6"/>
    <w:pPr>
      <w:numPr>
        <w:numId w:val="5"/>
      </w:numPr>
    </w:pPr>
  </w:style>
  <w:style w:type="numbering" w:customStyle="1" w:styleId="WW8Num26">
    <w:name w:val="WW8Num26"/>
    <w:rsid w:val="00F556B6"/>
  </w:style>
  <w:style w:type="numbering" w:customStyle="1" w:styleId="WW8Num2">
    <w:name w:val="WW8Num2"/>
    <w:rsid w:val="00F556B6"/>
    <w:pPr>
      <w:numPr>
        <w:numId w:val="4"/>
      </w:numPr>
    </w:pPr>
  </w:style>
  <w:style w:type="numbering" w:customStyle="1" w:styleId="WW8Num15">
    <w:name w:val="WW8Num15"/>
    <w:rsid w:val="00F556B6"/>
  </w:style>
  <w:style w:type="numbering" w:customStyle="1" w:styleId="WW8Num8">
    <w:name w:val="WW8Num8"/>
    <w:rsid w:val="00F556B6"/>
    <w:pPr>
      <w:numPr>
        <w:numId w:val="58"/>
      </w:numPr>
    </w:pPr>
  </w:style>
  <w:style w:type="numbering" w:customStyle="1" w:styleId="WW8Num18">
    <w:name w:val="WW8Num18"/>
    <w:rsid w:val="00F556B6"/>
  </w:style>
  <w:style w:type="numbering" w:customStyle="1" w:styleId="WW8Num23">
    <w:name w:val="WW8Num23"/>
    <w:rsid w:val="00F556B6"/>
  </w:style>
  <w:style w:type="numbering" w:customStyle="1" w:styleId="WW8Num24">
    <w:name w:val="WW8Num24"/>
    <w:rsid w:val="00F556B6"/>
  </w:style>
  <w:style w:type="numbering" w:customStyle="1" w:styleId="WW8Num28">
    <w:name w:val="WW8Num28"/>
    <w:rsid w:val="00F556B6"/>
  </w:style>
  <w:style w:type="numbering" w:customStyle="1" w:styleId="WW8Num14">
    <w:name w:val="WW8Num14"/>
    <w:rsid w:val="00F556B6"/>
  </w:style>
  <w:style w:type="numbering" w:customStyle="1" w:styleId="WW8Num9">
    <w:name w:val="WW8Num9"/>
    <w:rsid w:val="00F556B6"/>
    <w:pPr>
      <w:numPr>
        <w:numId w:val="59"/>
      </w:numPr>
    </w:pPr>
  </w:style>
  <w:style w:type="numbering" w:customStyle="1" w:styleId="WW8Num1">
    <w:name w:val="WW8Num1"/>
    <w:rsid w:val="00F556B6"/>
    <w:pPr>
      <w:numPr>
        <w:numId w:val="3"/>
      </w:numPr>
    </w:pPr>
  </w:style>
  <w:style w:type="numbering" w:customStyle="1" w:styleId="WW8Num22">
    <w:name w:val="WW8Num22"/>
    <w:rsid w:val="00F556B6"/>
  </w:style>
  <w:style w:type="numbering" w:customStyle="1" w:styleId="WW8Num20">
    <w:name w:val="WW8Num20"/>
    <w:rsid w:val="00F556B6"/>
  </w:style>
  <w:style w:type="numbering" w:customStyle="1" w:styleId="WW8Num21">
    <w:name w:val="WW8Num21"/>
    <w:rsid w:val="00F556B6"/>
  </w:style>
  <w:style w:type="numbering" w:customStyle="1" w:styleId="WW8Num12">
    <w:name w:val="WW8Num12"/>
    <w:rsid w:val="00F556B6"/>
  </w:style>
  <w:style w:type="numbering" w:customStyle="1" w:styleId="WW8Num19">
    <w:name w:val="WW8Num19"/>
    <w:rsid w:val="00F556B6"/>
  </w:style>
  <w:style w:type="numbering" w:customStyle="1" w:styleId="WW8Num3">
    <w:name w:val="WW8Num3"/>
    <w:rsid w:val="00F556B6"/>
    <w:pPr>
      <w:numPr>
        <w:numId w:val="2"/>
      </w:numPr>
    </w:pPr>
  </w:style>
  <w:style w:type="numbering" w:customStyle="1" w:styleId="WW8Num16">
    <w:name w:val="WW8Num16"/>
    <w:rsid w:val="00F556B6"/>
  </w:style>
  <w:style w:type="numbering" w:customStyle="1" w:styleId="WW8Num25">
    <w:name w:val="WW8Num25"/>
    <w:rsid w:val="00F556B6"/>
  </w:style>
  <w:style w:type="numbering" w:customStyle="1" w:styleId="WW8Num10">
    <w:name w:val="WW8Num10"/>
    <w:rsid w:val="00F556B6"/>
    <w:pPr>
      <w:numPr>
        <w:numId w:val="60"/>
      </w:numPr>
    </w:pPr>
  </w:style>
  <w:style w:type="numbering" w:customStyle="1" w:styleId="WW8Num6">
    <w:name w:val="WW8Num6"/>
    <w:rsid w:val="00F556B6"/>
    <w:pPr>
      <w:numPr>
        <w:numId w:val="7"/>
      </w:numPr>
    </w:pPr>
  </w:style>
  <w:style w:type="numbering" w:customStyle="1" w:styleId="WW8Num11">
    <w:name w:val="WW8Num11"/>
    <w:rsid w:val="00F556B6"/>
    <w:pPr>
      <w:numPr>
        <w:numId w:val="61"/>
      </w:numPr>
    </w:pPr>
  </w:style>
  <w:style w:type="numbering" w:customStyle="1" w:styleId="WW8Num13">
    <w:name w:val="WW8Num13"/>
    <w:rsid w:val="00F556B6"/>
  </w:style>
  <w:style w:type="numbering" w:customStyle="1" w:styleId="WW8Num7">
    <w:name w:val="WW8Num7"/>
    <w:rsid w:val="00F556B6"/>
  </w:style>
  <w:style w:type="numbering" w:customStyle="1" w:styleId="WW8Num5">
    <w:name w:val="WW8Num5"/>
    <w:rsid w:val="00F556B6"/>
    <w:pPr>
      <w:numPr>
        <w:numId w:val="6"/>
      </w:numPr>
    </w:pPr>
  </w:style>
  <w:style w:type="numbering" w:customStyle="1" w:styleId="WW8Num17">
    <w:name w:val="WW8Num17"/>
    <w:rsid w:val="00F556B6"/>
  </w:style>
  <w:style w:type="paragraph" w:customStyle="1" w:styleId="Corpodetexto32">
    <w:name w:val="Corpo de texto 32"/>
    <w:basedOn w:val="Normal"/>
    <w:rsid w:val="00BC53EF"/>
    <w:pPr>
      <w:widowControl/>
      <w:spacing w:after="120"/>
    </w:pPr>
    <w:rPr>
      <w:rFonts w:ascii="Arial" w:eastAsia="Times New Roman" w:hAnsi="Arial"/>
      <w:color w:val="000000"/>
      <w:kern w:val="0"/>
      <w:sz w:val="16"/>
      <w:szCs w:val="14"/>
    </w:rPr>
  </w:style>
  <w:style w:type="paragraph" w:customStyle="1" w:styleId="Nivel01">
    <w:name w:val="Nivel 01"/>
    <w:basedOn w:val="Ttulo1"/>
    <w:next w:val="Normal"/>
    <w:link w:val="Nivel01Char"/>
    <w:qFormat/>
    <w:rsid w:val="00001350"/>
    <w:pPr>
      <w:keepLines/>
      <w:widowControl/>
      <w:numPr>
        <w:numId w:val="31"/>
      </w:numPr>
      <w:tabs>
        <w:tab w:val="left" w:pos="567"/>
      </w:tabs>
      <w:suppressAutoHyphens w:val="0"/>
      <w:spacing w:before="240"/>
      <w:jc w:val="both"/>
    </w:pPr>
    <w:rPr>
      <w:rFonts w:ascii="Arial" w:eastAsia="MS Gothic" w:hAnsi="Arial" w:cs="Arial"/>
      <w:b/>
      <w:bCs/>
      <w:kern w:val="0"/>
      <w:sz w:val="20"/>
      <w:szCs w:val="20"/>
      <w:lang w:eastAsia="pt-BR" w:bidi="ar-SA"/>
    </w:rPr>
  </w:style>
  <w:style w:type="paragraph" w:customStyle="1" w:styleId="Nivel2">
    <w:name w:val="Nivel 2"/>
    <w:basedOn w:val="Normal"/>
    <w:link w:val="Nivel2Char"/>
    <w:qFormat/>
    <w:rsid w:val="00001350"/>
    <w:pPr>
      <w:widowControl/>
      <w:numPr>
        <w:ilvl w:val="1"/>
        <w:numId w:val="31"/>
      </w:numPr>
      <w:suppressAutoHyphens w:val="0"/>
      <w:spacing w:before="120" w:after="120" w:line="276" w:lineRule="auto"/>
      <w:jc w:val="both"/>
    </w:pPr>
    <w:rPr>
      <w:rFonts w:ascii="Arial" w:eastAsia="MS Mincho" w:hAnsi="Arial" w:cs="Arial"/>
      <w:color w:val="000000"/>
      <w:kern w:val="0"/>
      <w:sz w:val="20"/>
      <w:szCs w:val="20"/>
      <w:lang w:eastAsia="pt-BR" w:bidi="ar-SA"/>
    </w:rPr>
  </w:style>
  <w:style w:type="paragraph" w:customStyle="1" w:styleId="Nivel3">
    <w:name w:val="Nivel 3"/>
    <w:basedOn w:val="Normal"/>
    <w:link w:val="Nivel3Char"/>
    <w:qFormat/>
    <w:rsid w:val="00001350"/>
    <w:pPr>
      <w:widowControl/>
      <w:numPr>
        <w:ilvl w:val="2"/>
        <w:numId w:val="31"/>
      </w:numPr>
      <w:suppressAutoHyphens w:val="0"/>
      <w:spacing w:before="120" w:after="120" w:line="276" w:lineRule="auto"/>
      <w:ind w:left="425" w:firstLine="0"/>
      <w:jc w:val="both"/>
    </w:pPr>
    <w:rPr>
      <w:rFonts w:ascii="Arial" w:eastAsia="MS Mincho" w:hAnsi="Arial" w:cs="Arial"/>
      <w:color w:val="000000"/>
      <w:kern w:val="0"/>
      <w:sz w:val="20"/>
      <w:szCs w:val="20"/>
      <w:lang w:eastAsia="pt-BR" w:bidi="ar-SA"/>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locked/>
    <w:rsid w:val="00001350"/>
    <w:rPr>
      <w:rFonts w:ascii="Arial" w:eastAsia="MS Mincho" w:hAnsi="Arial" w:cs="Arial"/>
      <w:color w:val="000000"/>
    </w:rPr>
  </w:style>
  <w:style w:type="character" w:customStyle="1" w:styleId="Nivel3Char">
    <w:name w:val="Nivel 3 Char"/>
    <w:link w:val="Nivel3"/>
    <w:rsid w:val="00DE7DF8"/>
    <w:rPr>
      <w:rFonts w:ascii="Arial" w:eastAsia="MS Mincho" w:hAnsi="Arial" w:cs="Arial"/>
      <w:color w:val="000000"/>
    </w:rPr>
  </w:style>
  <w:style w:type="character" w:customStyle="1" w:styleId="Nivel4Char">
    <w:name w:val="Nivel 4 Char"/>
    <w:link w:val="Nivel4"/>
    <w:rsid w:val="00D928A5"/>
    <w:rPr>
      <w:rFonts w:ascii="Arial" w:eastAsia="MS Mincho" w:hAnsi="Arial" w:cs="Arial"/>
    </w:rPr>
  </w:style>
  <w:style w:type="paragraph" w:styleId="Ttulo">
    <w:name w:val="Title"/>
    <w:basedOn w:val="Normal"/>
    <w:link w:val="TtuloChar"/>
    <w:uiPriority w:val="1"/>
    <w:qFormat/>
    <w:rsid w:val="00D72FB8"/>
    <w:pPr>
      <w:widowControl/>
      <w:suppressAutoHyphens w:val="0"/>
      <w:jc w:val="center"/>
    </w:pPr>
    <w:rPr>
      <w:rFonts w:ascii="Arial" w:eastAsia="Times New Roman" w:hAnsi="Arial" w:cs="Times New Roman"/>
      <w:b/>
      <w:kern w:val="0"/>
      <w:sz w:val="20"/>
      <w:szCs w:val="20"/>
      <w:lang w:eastAsia="pt-BR" w:bidi="ar-SA"/>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widowControl/>
      <w:suppressAutoHyphens w:val="0"/>
      <w:spacing w:after="480"/>
      <w:jc w:val="both"/>
    </w:pPr>
    <w:rPr>
      <w:rFonts w:ascii="Arial" w:eastAsia="Times New Roman" w:hAnsi="Arial" w:cs="Arial"/>
      <w:b/>
      <w:smallCaps/>
      <w:kern w:val="0"/>
      <w:szCs w:val="20"/>
      <w:lang w:eastAsia="pt-BR"/>
    </w:rPr>
  </w:style>
  <w:style w:type="paragraph" w:customStyle="1" w:styleId="Ttulo0">
    <w:name w:val="TÍtulo"/>
    <w:basedOn w:val="Normal"/>
    <w:rsid w:val="00D72FB8"/>
    <w:pPr>
      <w:suppressAutoHyphens w:val="0"/>
      <w:jc w:val="center"/>
    </w:pPr>
    <w:rPr>
      <w:rFonts w:ascii="Arial" w:eastAsia="Times New Roman" w:hAnsi="Arial" w:cs="Arial"/>
      <w:b/>
      <w:kern w:val="0"/>
      <w:szCs w:val="20"/>
      <w:lang w:eastAsia="pt-BR"/>
    </w:rPr>
  </w:style>
  <w:style w:type="paragraph" w:customStyle="1" w:styleId="EstiloTimesNewRoman14ptEsquerda25cmPrimeiralinha0">
    <w:name w:val="Estilo Times New Roman 14 pt Esquerda:  25 cm Primeira linha:  0..."/>
    <w:basedOn w:val="Normal"/>
    <w:rsid w:val="00D72FB8"/>
    <w:pPr>
      <w:widowControl/>
      <w:suppressAutoHyphens w:val="0"/>
      <w:spacing w:before="120"/>
      <w:ind w:left="567" w:right="1701"/>
      <w:jc w:val="both"/>
    </w:pPr>
    <w:rPr>
      <w:rFonts w:ascii="Times New Roman" w:eastAsia="Times New Roman" w:hAnsi="Times New Roman" w:cs="Arial"/>
      <w:kern w:val="0"/>
      <w:szCs w:val="20"/>
      <w:lang w:eastAsia="pt-BR"/>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widowControl/>
      <w:suppressAutoHyphens w:val="0"/>
      <w:spacing w:before="60" w:after="60"/>
      <w:jc w:val="both"/>
    </w:pPr>
    <w:rPr>
      <w:rFonts w:ascii="Tahoma" w:eastAsia="Times New Roman" w:hAnsi="Tahoma" w:cs="Arial"/>
      <w:kern w:val="0"/>
      <w:sz w:val="20"/>
      <w:szCs w:val="20"/>
      <w:lang w:eastAsia="pt-BR"/>
    </w:rPr>
  </w:style>
  <w:style w:type="paragraph" w:customStyle="1" w:styleId="Corpodetextorecuado">
    <w:name w:val="Corpo de texto recuado"/>
    <w:basedOn w:val="Normal"/>
    <w:rsid w:val="00D72FB8"/>
    <w:pPr>
      <w:widowControl/>
      <w:spacing w:line="100" w:lineRule="atLeast"/>
      <w:ind w:firstLine="2160"/>
      <w:jc w:val="both"/>
    </w:pPr>
    <w:rPr>
      <w:rFonts w:ascii="Times New Roman" w:eastAsia="Times New Roman" w:hAnsi="Times New Roman" w:cs="Times New Roman"/>
      <w:color w:val="000000"/>
      <w:kern w:val="0"/>
      <w:szCs w:val="20"/>
    </w:rPr>
  </w:style>
  <w:style w:type="character" w:customStyle="1" w:styleId="WW8Num35z4">
    <w:name w:val="WW8Num35z4"/>
    <w:rsid w:val="00D72FB8"/>
  </w:style>
  <w:style w:type="paragraph" w:styleId="Pr-formataoHTML">
    <w:name w:val="HTML Preformatted"/>
    <w:basedOn w:val="Normal"/>
    <w:link w:val="Pr-formataoHTMLChar"/>
    <w:uiPriority w:val="99"/>
    <w:unhideWhenUsed/>
    <w:rsid w:val="00D72F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pt-BR" w:bidi="ar-SA"/>
    </w:rPr>
  </w:style>
  <w:style w:type="character" w:customStyle="1" w:styleId="Pr-formataoHTMLChar">
    <w:name w:val="Pré-formatação HTML Char"/>
    <w:link w:val="Pr-formataoHTML"/>
    <w:uiPriority w:val="99"/>
    <w:rsid w:val="00D72FB8"/>
    <w:rPr>
      <w:rFonts w:ascii="Courier New" w:hAnsi="Courier New" w:cs="Courier New"/>
    </w:rPr>
  </w:style>
  <w:style w:type="paragraph" w:customStyle="1" w:styleId="Cabealhoesquerda">
    <w:name w:val="Cabeçalho à esquerda"/>
    <w:basedOn w:val="Normal"/>
    <w:rsid w:val="00D72FB8"/>
    <w:pPr>
      <w:widowControl/>
      <w:suppressLineNumbers/>
      <w:tabs>
        <w:tab w:val="center" w:pos="4677"/>
        <w:tab w:val="right" w:pos="9354"/>
      </w:tabs>
    </w:pPr>
    <w:rPr>
      <w:rFonts w:ascii="Arial" w:eastAsia="Times New Roman" w:hAnsi="Arial" w:cs="Arial"/>
      <w:color w:val="000000"/>
      <w:kern w:val="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eastAsia="Times New Roman" w:hAnsi="Times New Roman" w:cs="Times New Roman"/>
      <w:kern w:val="0"/>
      <w:szCs w:val="20"/>
      <w:lang w:eastAsia="pt-BR"/>
    </w:rPr>
  </w:style>
  <w:style w:type="paragraph" w:customStyle="1" w:styleId="DefinitionList">
    <w:name w:val="Definition List"/>
    <w:basedOn w:val="Normal"/>
    <w:next w:val="DefinitionTerm"/>
    <w:rsid w:val="00D72FB8"/>
    <w:pPr>
      <w:ind w:left="360"/>
    </w:pPr>
    <w:rPr>
      <w:rFonts w:ascii="Times New Roman" w:eastAsia="Times New Roman" w:hAnsi="Times New Roman" w:cs="Times New Roman"/>
      <w:kern w:val="0"/>
      <w:szCs w:val="20"/>
      <w:lang w:eastAsia="pt-BR"/>
    </w:rPr>
  </w:style>
  <w:style w:type="paragraph" w:customStyle="1" w:styleId="A102175">
    <w:name w:val="_A102175"/>
    <w:basedOn w:val="Normal"/>
    <w:rsid w:val="00D72FB8"/>
    <w:pPr>
      <w:widowControl/>
      <w:ind w:left="2880" w:firstLine="1296"/>
      <w:jc w:val="both"/>
    </w:pPr>
    <w:rPr>
      <w:rFonts w:ascii="Tms Rmn" w:eastAsia="Times New Roman" w:hAnsi="Tms Rmn" w:cs="Tms Rmn"/>
      <w:kern w:val="0"/>
      <w:szCs w:val="20"/>
      <w:lang w:eastAsia="pt-BR"/>
    </w:rPr>
  </w:style>
  <w:style w:type="paragraph" w:customStyle="1" w:styleId="Ttulo5H5">
    <w:name w:val="Título 5.H5"/>
    <w:basedOn w:val="Normal"/>
    <w:next w:val="Normal"/>
    <w:rsid w:val="00D72FB8"/>
    <w:pPr>
      <w:widowControl/>
      <w:tabs>
        <w:tab w:val="num" w:pos="0"/>
      </w:tabs>
      <w:spacing w:before="240" w:after="120"/>
      <w:ind w:left="1008" w:hanging="1008"/>
      <w:jc w:val="both"/>
      <w:outlineLvl w:val="4"/>
    </w:pPr>
    <w:rPr>
      <w:rFonts w:ascii="Arial" w:eastAsia="Times New Roman" w:hAnsi="Arial" w:cs="Arial"/>
      <w:b/>
      <w:kern w:val="0"/>
      <w:szCs w:val="20"/>
    </w:rPr>
  </w:style>
  <w:style w:type="paragraph" w:styleId="Sumrio3">
    <w:name w:val="toc 3"/>
    <w:basedOn w:val="Normal"/>
    <w:next w:val="Normal"/>
    <w:uiPriority w:val="39"/>
    <w:rsid w:val="00D72FB8"/>
    <w:pPr>
      <w:widowControl/>
    </w:pPr>
    <w:rPr>
      <w:rFonts w:ascii="Times New Roman" w:eastAsia="Times New Roman" w:hAnsi="Times New Roman" w:cs="Times New Roman"/>
      <w:smallCaps/>
      <w:kern w:val="0"/>
      <w:sz w:val="22"/>
      <w:szCs w:val="20"/>
    </w:rPr>
  </w:style>
  <w:style w:type="paragraph" w:customStyle="1" w:styleId="Textosimples">
    <w:name w:val="Texto simples"/>
    <w:basedOn w:val="Normal"/>
    <w:rsid w:val="00D72FB8"/>
    <w:pPr>
      <w:widowControl/>
    </w:pPr>
    <w:rPr>
      <w:rFonts w:ascii="Courier New" w:eastAsia="Times New Roman" w:hAnsi="Courier New" w:cs="Tms Rmn"/>
      <w:kern w:val="0"/>
      <w:sz w:val="20"/>
      <w:szCs w:val="20"/>
      <w:lang w:eastAsia="pt-BR"/>
    </w:rPr>
  </w:style>
  <w:style w:type="paragraph" w:customStyle="1" w:styleId="Recuodecorpodetexto1">
    <w:name w:val="Recuo de corpo de texto1"/>
    <w:basedOn w:val="Normal"/>
    <w:rsid w:val="00D72FB8"/>
    <w:pPr>
      <w:widowControl/>
      <w:ind w:firstLine="2160"/>
      <w:jc w:val="both"/>
    </w:pPr>
    <w:rPr>
      <w:rFonts w:ascii="Times New Roman" w:eastAsia="Times New Roman" w:hAnsi="Times New Roman" w:cs="Times New Roman"/>
      <w:color w:val="000000"/>
      <w:kern w:val="0"/>
      <w:szCs w:val="20"/>
      <w:lang w:eastAsia="pt-BR"/>
    </w:rPr>
  </w:style>
  <w:style w:type="paragraph" w:customStyle="1" w:styleId="Preformatted">
    <w:name w:val="Preformatted"/>
    <w:basedOn w:val="Normal"/>
    <w:rsid w:val="00D72FB8"/>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ms Rmn"/>
      <w:kern w:val="0"/>
      <w:sz w:val="20"/>
      <w:szCs w:val="20"/>
    </w:rPr>
  </w:style>
  <w:style w:type="paragraph" w:customStyle="1" w:styleId="Blockquote">
    <w:name w:val="Blockquote"/>
    <w:basedOn w:val="Normal"/>
    <w:rsid w:val="00D72FB8"/>
    <w:pPr>
      <w:widowControl/>
      <w:spacing w:before="100" w:after="100"/>
      <w:ind w:left="360" w:right="360"/>
    </w:pPr>
    <w:rPr>
      <w:rFonts w:ascii="Times New Roman" w:eastAsia="Times New Roman" w:hAnsi="Times New Roman" w:cs="Times New Roman"/>
      <w:kern w:val="0"/>
      <w:szCs w:val="20"/>
      <w:lang w:eastAsia="pt-BR"/>
    </w:rPr>
  </w:style>
  <w:style w:type="paragraph" w:styleId="Recuonormal">
    <w:name w:val="Normal Indent"/>
    <w:basedOn w:val="Normal"/>
    <w:uiPriority w:val="99"/>
    <w:semiHidden/>
    <w:rsid w:val="00D72FB8"/>
    <w:pPr>
      <w:widowControl/>
    </w:pPr>
    <w:rPr>
      <w:rFonts w:ascii="Times New Roman" w:eastAsia="Times New Roman" w:hAnsi="Times New Roman" w:cs="Arial"/>
      <w:kern w:val="0"/>
      <w:sz w:val="20"/>
      <w:szCs w:val="20"/>
      <w:lang w:val="pt-PT" w:eastAsia="pt-BR"/>
    </w:rPr>
  </w:style>
  <w:style w:type="paragraph" w:customStyle="1" w:styleId="Normal0">
    <w:name w:val="Normal 0"/>
    <w:basedOn w:val="Normal"/>
    <w:rsid w:val="00D72FB8"/>
    <w:pPr>
      <w:widowControl/>
      <w:suppressAutoHyphens w:val="0"/>
      <w:jc w:val="both"/>
    </w:pPr>
    <w:rPr>
      <w:rFonts w:ascii="Arial" w:eastAsia="Times New Roman" w:hAnsi="Arial" w:cs="Arial"/>
      <w:kern w:val="0"/>
      <w:sz w:val="22"/>
      <w:szCs w:val="20"/>
      <w:lang w:eastAsia="pt-BR"/>
    </w:rPr>
  </w:style>
  <w:style w:type="paragraph" w:customStyle="1" w:styleId="tabelatextoalinhadoesquerda">
    <w:name w:val="tabela_texto_alinhado_esquerd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recuoprimeiralinha">
    <w:name w:val="texto_12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ementa">
    <w:name w:val="texto_ement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alinhadoesquerdaespaamentosimples">
    <w:name w:val="texto_alinhado_esquerda_espaçamento_simples"/>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centralizado">
    <w:name w:val="texto_centraliz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m-3520606520701053644msofooter">
    <w:name w:val="m_-3520606520701053644msofooter"/>
    <w:basedOn w:val="Normal"/>
    <w:rsid w:val="00D72FB8"/>
    <w:pPr>
      <w:widowControl/>
      <w:spacing w:before="280" w:after="280"/>
    </w:pPr>
    <w:rPr>
      <w:rFonts w:ascii="Times New Roman" w:eastAsia="Times New Roman" w:hAnsi="Times New Roman" w:cs="Times New Roman"/>
      <w:kern w:val="0"/>
      <w:lang w:bidi="ar-SA"/>
    </w:rPr>
  </w:style>
  <w:style w:type="table" w:customStyle="1" w:styleId="NormalTable0">
    <w:name w:val="Normal Table0"/>
    <w:uiPriority w:val="2"/>
    <w:unhideWhenUsed/>
    <w:qFormat/>
    <w:rsid w:val="00D72FB8"/>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widowControl/>
      <w:jc w:val="both"/>
    </w:pPr>
    <w:rPr>
      <w:rFonts w:ascii="Arial" w:eastAsia="Times New Roman" w:hAnsi="Arial" w:cs="Arial"/>
      <w:b/>
      <w:color w:val="000000"/>
      <w:kern w:val="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widowControl/>
      <w:suppressAutoHyphens w:val="0"/>
      <w:spacing w:before="120" w:after="280"/>
      <w:jc w:val="both"/>
    </w:pPr>
    <w:rPr>
      <w:rFonts w:ascii="Calibri" w:eastAsia="Times New Roman" w:hAnsi="Calibri" w:cs="Times New Roman"/>
      <w:kern w:val="0"/>
      <w:sz w:val="22"/>
      <w:szCs w:val="20"/>
      <w:lang w:val="x-none" w:eastAsia="en-US" w:bidi="ar-SA"/>
    </w:rPr>
  </w:style>
  <w:style w:type="character" w:customStyle="1" w:styleId="LinkdaInternet">
    <w:name w:val="Link da Internet"/>
    <w:rsid w:val="00D72FB8"/>
    <w:rPr>
      <w:color w:val="0000FF"/>
      <w:u w:val="single"/>
    </w:rPr>
  </w:style>
  <w:style w:type="character" w:customStyle="1" w:styleId="Recuodecorpodetexto2Char1">
    <w:name w:val="Recuo de corpo de texto 2 Char1"/>
    <w:uiPriority w:val="99"/>
    <w:rsid w:val="00D72FB8"/>
    <w:rPr>
      <w:rFonts w:ascii="Arial" w:hAnsi="Arial"/>
      <w:color w:val="000000"/>
      <w:sz w:val="24"/>
      <w:lang w:val="x-none" w:eastAsia="zh-CN"/>
    </w:rPr>
  </w:style>
  <w:style w:type="paragraph" w:customStyle="1" w:styleId="Tedtulo3">
    <w:name w:val="Tíedtulo 3"/>
    <w:basedOn w:val="Normal"/>
    <w:next w:val="Normal"/>
    <w:rsid w:val="00D72FB8"/>
    <w:pPr>
      <w:keepNext/>
      <w:widowControl/>
      <w:numPr>
        <w:ilvl w:val="2"/>
      </w:numPr>
      <w:suppressAutoHyphens w:val="0"/>
      <w:spacing w:line="360" w:lineRule="auto"/>
      <w:ind w:left="10" w:hanging="10"/>
      <w:jc w:val="both"/>
      <w:outlineLvl w:val="2"/>
    </w:pPr>
    <w:rPr>
      <w:rFonts w:ascii="Times New Roman" w:eastAsia="Times New Roman" w:hAnsi="Times New Roman" w:cs="Arial"/>
      <w:b/>
      <w:kern w:val="0"/>
      <w:sz w:val="22"/>
      <w:szCs w:val="20"/>
      <w:lang w:eastAsia="pt-BR"/>
    </w:rPr>
  </w:style>
  <w:style w:type="paragraph" w:customStyle="1" w:styleId="Tedtulo5">
    <w:name w:val="Tíedtulo 5"/>
    <w:basedOn w:val="Normal"/>
    <w:next w:val="Normal"/>
    <w:rsid w:val="00D72FB8"/>
    <w:pPr>
      <w:keepNext/>
      <w:widowControl/>
      <w:numPr>
        <w:ilvl w:val="4"/>
      </w:numPr>
      <w:suppressAutoHyphens w:val="0"/>
      <w:ind w:left="10" w:hanging="10"/>
      <w:jc w:val="center"/>
      <w:outlineLvl w:val="4"/>
    </w:pPr>
    <w:rPr>
      <w:rFonts w:ascii="Times New Roman" w:eastAsia="Times New Roman" w:hAnsi="Times New Roman" w:cs="Arial"/>
      <w:b/>
      <w:kern w:val="0"/>
      <w:szCs w:val="20"/>
      <w:lang w:eastAsia="pt-BR"/>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kern w:val="0"/>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50">
    <w:name w:val="Título5"/>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40">
    <w:name w:val="Título4"/>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justificadorecuoprimeiralinha">
    <w:name w:val="texto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styleId="Reviso">
    <w:name w:val="Revision"/>
    <w:hidden/>
    <w:uiPriority w:val="99"/>
    <w:semiHidden/>
    <w:rsid w:val="00D72FB8"/>
    <w:rPr>
      <w:rFonts w:ascii="Arial" w:hAnsi="Arial" w:cs="Mangal"/>
      <w:color w:val="000000"/>
      <w:sz w:val="24"/>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uiPriority w:val="99"/>
    <w:semiHidden/>
    <w:unhideWhenUsed/>
    <w:rsid w:val="00D72FB8"/>
    <w:rPr>
      <w:rFonts w:cs="Times New Roman"/>
      <w:vertAlign w:val="superscript"/>
    </w:rPr>
  </w:style>
  <w:style w:type="paragraph" w:customStyle="1" w:styleId="Corpodetexto211">
    <w:name w:val="Corpo de texto 211"/>
    <w:basedOn w:val="Normal"/>
    <w:rsid w:val="00D72FB8"/>
    <w:pPr>
      <w:widowControl/>
      <w:jc w:val="both"/>
    </w:pPr>
    <w:rPr>
      <w:rFonts w:ascii="Arial" w:eastAsia="Times New Roman" w:hAnsi="Arial" w:cs="Arial"/>
      <w:kern w:val="0"/>
      <w:sz w:val="22"/>
      <w:szCs w:val="20"/>
    </w:rPr>
  </w:style>
  <w:style w:type="character" w:customStyle="1" w:styleId="EstiloArial12pt">
    <w:name w:val="Estilo Arial 12 pt"/>
    <w:rsid w:val="00D72FB8"/>
    <w:rPr>
      <w:rFonts w:ascii="Arial" w:hAnsi="Arial"/>
      <w:sz w:val="24"/>
    </w:rPr>
  </w:style>
  <w:style w:type="character" w:customStyle="1" w:styleId="MenoPendente3">
    <w:name w:val="Menção Pendente3"/>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widowControl/>
      <w:suppressAutoHyphens w:val="0"/>
      <w:spacing w:after="120"/>
      <w:jc w:val="both"/>
    </w:pPr>
    <w:rPr>
      <w:rFonts w:ascii="Arial" w:eastAsia="Times New Roman" w:hAnsi="Arial" w:cs="Times New Roman"/>
      <w:b/>
      <w:kern w:val="0"/>
      <w:szCs w:val="20"/>
      <w:lang w:eastAsia="pt-BR" w:bidi="ar-SA"/>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uiPriority w:val="29"/>
    <w:qFormat/>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kern w:val="0"/>
      <w:sz w:val="20"/>
      <w:lang w:eastAsia="en-US" w:bidi="ar-SA"/>
    </w:rPr>
  </w:style>
  <w:style w:type="character" w:customStyle="1" w:styleId="CitaoChar">
    <w:name w:val="Citação Char"/>
    <w:aliases w:val="TCU Char,Citação AGU Char,NotaExplicativa Char"/>
    <w:link w:val="Citao"/>
    <w:uiPriority w:val="29"/>
    <w:qFormat/>
    <w:rsid w:val="00AE235C"/>
    <w:rPr>
      <w:rFonts w:ascii="Arial" w:eastAsia="Calibri" w:hAnsi="Arial" w:cs="Tahoma"/>
      <w:i/>
      <w:iCs/>
      <w:color w:val="000000"/>
      <w:szCs w:val="24"/>
      <w:shd w:val="clear" w:color="auto" w:fill="FFFFCC"/>
      <w:lang w:eastAsia="en-US"/>
    </w:rPr>
  </w:style>
  <w:style w:type="paragraph" w:styleId="Commarcadores5">
    <w:name w:val="List Bullet 5"/>
    <w:basedOn w:val="Normal"/>
    <w:uiPriority w:val="99"/>
    <w:rsid w:val="00AE235C"/>
    <w:pPr>
      <w:widowControl/>
      <w:numPr>
        <w:numId w:val="43"/>
      </w:numPr>
      <w:tabs>
        <w:tab w:val="clear" w:pos="1492"/>
      </w:tabs>
      <w:suppressAutoHyphens w:val="0"/>
      <w:ind w:left="360"/>
      <w:contextualSpacing/>
    </w:pPr>
    <w:rPr>
      <w:rFonts w:ascii="Ecofont_Spranq_eco_Sans" w:eastAsia="Times New Roman" w:hAnsi="Ecofont_Spranq_eco_Sans" w:cs="Tahoma"/>
      <w:kern w:val="0"/>
      <w:lang w:eastAsia="pt-BR" w:bidi="ar-S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rsid w:val="00AE235C"/>
  </w:style>
  <w:style w:type="numbering" w:customStyle="1" w:styleId="Estilo2">
    <w:name w:val="Estilo2"/>
    <w:rsid w:val="00AE235C"/>
  </w:style>
  <w:style w:type="numbering" w:customStyle="1" w:styleId="Estilo3">
    <w:name w:val="Estilo3"/>
    <w:uiPriority w:val="99"/>
    <w:rsid w:val="00AE235C"/>
    <w:pPr>
      <w:numPr>
        <w:numId w:val="64"/>
      </w:numPr>
    </w:pPr>
  </w:style>
  <w:style w:type="numbering" w:customStyle="1" w:styleId="Estilo4">
    <w:name w:val="Estilo4"/>
    <w:uiPriority w:val="99"/>
    <w:rsid w:val="00AE235C"/>
  </w:style>
  <w:style w:type="numbering" w:customStyle="1" w:styleId="Estilo5">
    <w:name w:val="Estilo5"/>
    <w:uiPriority w:val="99"/>
    <w:rsid w:val="00AE235C"/>
  </w:style>
  <w:style w:type="numbering" w:customStyle="1" w:styleId="Estilo6">
    <w:name w:val="Estilo6"/>
    <w:uiPriority w:val="99"/>
    <w:rsid w:val="00AE235C"/>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rPr>
  </w:style>
  <w:style w:type="character" w:customStyle="1" w:styleId="Nivel01TituloChar">
    <w:name w:val="Nivel_01_Titulo Char"/>
    <w:link w:val="Nivel01Titulo"/>
    <w:qFormat/>
    <w:rsid w:val="00AE235C"/>
    <w:rPr>
      <w:rFonts w:ascii="Arial" w:hAnsi="Arial"/>
      <w:b/>
      <w:bCs/>
      <w:color w:val="000000"/>
      <w:spacing w:val="5"/>
      <w:kern w:val="28"/>
      <w:sz w:val="52"/>
      <w:szCs w:val="52"/>
    </w:rPr>
  </w:style>
  <w:style w:type="paragraph" w:customStyle="1" w:styleId="PADRO">
    <w:name w:val="PADRÃO"/>
    <w:qFormat/>
    <w:rsid w:val="00AE235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kern w:val="0"/>
      <w:sz w:val="20"/>
      <w:szCs w:val="20"/>
      <w:lang w:eastAsia="pt-BR" w:bidi="ar-SA"/>
    </w:rPr>
  </w:style>
  <w:style w:type="paragraph" w:customStyle="1" w:styleId="paragraph">
    <w:name w:val="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keepLines/>
      <w:widowControl/>
      <w:numPr>
        <w:numId w:val="0"/>
      </w:numPr>
      <w:suppressAutoHyphens w:val="0"/>
      <w:spacing w:before="480" w:line="276" w:lineRule="auto"/>
      <w:ind w:left="357" w:hanging="357"/>
      <w:jc w:val="both"/>
    </w:pPr>
    <w:rPr>
      <w:rFonts w:ascii="Arial" w:eastAsia="Times New Roman" w:hAnsi="Arial" w:cs="Arial"/>
      <w:b/>
      <w:color w:val="000000"/>
      <w:kern w:val="0"/>
      <w:sz w:val="28"/>
      <w:szCs w:val="28"/>
      <w:lang w:eastAsia="pt-BR" w:bidi="ar-SA"/>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widowControl/>
      <w:suppressAutoHyphens w:val="0"/>
      <w:ind w:left="720"/>
    </w:pPr>
    <w:rPr>
      <w:rFonts w:ascii="Ecofont_Spranq_eco_Sans" w:eastAsia="Times New Roman" w:hAnsi="Ecofont_Spranq_eco_Sans" w:cs="Ecofont_Spranq_eco_Sans"/>
      <w:kern w:val="0"/>
      <w:lang w:eastAsia="pt-BR" w:bidi="ar-SA"/>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m0020ementa">
    <w:name w:val="em_0020ementa"/>
    <w:basedOn w:val="Normal"/>
    <w:rsid w:val="00AE235C"/>
    <w:pPr>
      <w:widowControl/>
      <w:suppressAutoHyphens w:val="0"/>
      <w:ind w:left="4160"/>
      <w:jc w:val="both"/>
    </w:pPr>
    <w:rPr>
      <w:rFonts w:ascii="Times New Roman" w:eastAsia="Times New Roman" w:hAnsi="Times New Roman" w:cs="Times New Roman"/>
      <w:kern w:val="0"/>
      <w:sz w:val="28"/>
      <w:szCs w:val="28"/>
      <w:lang w:eastAsia="pt-BR" w:bidi="ar-SA"/>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GradeColorida-nfase11">
    <w:name w:val="Grade Colorida - Ênfase 11"/>
    <w:basedOn w:val="Normal"/>
    <w:next w:val="Normal"/>
    <w:link w:val="GradeColorida-nfase1Char"/>
    <w:uiPriority w:val="29"/>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kern w:val="0"/>
      <w:sz w:val="20"/>
      <w:lang w:eastAsia="en-US" w:bidi="ar-SA"/>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CU-Ac-item9-0">
    <w:name w:val="TCU - Ac - item 9 - §§_0"/>
    <w:basedOn w:val="Normal"/>
    <w:rsid w:val="00AE235C"/>
    <w:pPr>
      <w:widowControl/>
      <w:suppressAutoHyphens w:val="0"/>
      <w:ind w:firstLine="1134"/>
      <w:jc w:val="both"/>
    </w:pPr>
    <w:rPr>
      <w:rFonts w:ascii="Times New Roman" w:eastAsia="Times New Roman" w:hAnsi="Times New Roman" w:cs="Times New Roman"/>
      <w:kern w:val="0"/>
      <w:szCs w:val="22"/>
      <w:lang w:eastAsia="en-US" w:bidi="ar-SA"/>
    </w:rPr>
  </w:style>
  <w:style w:type="paragraph" w:customStyle="1" w:styleId="Normal1">
    <w:name w:val="Normal_1"/>
    <w:rsid w:val="00AE235C"/>
    <w:rPr>
      <w:sz w:val="24"/>
      <w:szCs w:val="22"/>
      <w:lang w:eastAsia="en-US"/>
    </w:rPr>
  </w:style>
  <w:style w:type="paragraph" w:customStyle="1" w:styleId="tcu-ac-item9-1linha">
    <w:name w:val="tcu_-__ac_-_item_9_-_1ª_linh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67"/>
    <w:semiHidden/>
    <w:rsid w:val="00AE235C"/>
    <w:rPr>
      <w:color w:val="808080"/>
    </w:rPr>
  </w:style>
  <w:style w:type="character" w:customStyle="1" w:styleId="PargrafodaListaChar">
    <w:name w:val="Parágrafo da Lista Char"/>
    <w:link w:val="PargrafodaLista"/>
    <w:uiPriority w:val="34"/>
    <w:qFormat/>
    <w:rsid w:val="00AE235C"/>
    <w:rPr>
      <w:rFonts w:ascii="Arial" w:hAnsi="Arial" w:cs="Segoe UI"/>
      <w:sz w:val="32"/>
      <w:lang w:eastAsia="zh-CN" w:bidi="hi-IN"/>
    </w:rPr>
  </w:style>
  <w:style w:type="paragraph" w:customStyle="1" w:styleId="SombreamentoMdio1-nfase31">
    <w:name w:val="Sombreamento Médio 1 - Ênfase 31"/>
    <w:basedOn w:val="Normal"/>
    <w:next w:val="Normal"/>
    <w:rsid w:val="00AE235C"/>
    <w:pPr>
      <w:widowControl/>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kern w:val="0"/>
      <w:sz w:val="20"/>
      <w:lang w:bidi="ar-SA"/>
    </w:rPr>
  </w:style>
  <w:style w:type="paragraph" w:customStyle="1" w:styleId="corpo">
    <w:name w:val="corpo"/>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2">
    <w:name w:val="item_nivel2"/>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1">
    <w:name w:val="item_nivel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alinealetra">
    <w:name w:val="item_alinea_letr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MenoPendente30">
    <w:name w:val="Menção Pendente30"/>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uppressAutoHyphens w:val="0"/>
      <w:spacing w:before="60" w:after="60" w:line="259" w:lineRule="auto"/>
      <w:ind w:left="0"/>
      <w:jc w:val="center"/>
    </w:pPr>
    <w:rPr>
      <w:rFonts w:eastAsia="Cambria" w:cs="Arial"/>
      <w:b/>
      <w:bCs/>
      <w:i/>
      <w:iCs/>
      <w:color w:val="FF0000"/>
      <w:sz w:val="24"/>
      <w:szCs w:val="24"/>
      <w:u w:val="single"/>
      <w:lang w:eastAsia="pt-BR" w:bidi="ar-SA"/>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hAnsi="Arial" w:cs="Arial"/>
      <w:i/>
      <w:iCs/>
      <w:color w:val="FF000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hAnsi="Arial" w:cs="Arial"/>
      <w:i/>
      <w:iCs/>
      <w:color w:val="FF0000"/>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2B5680"/>
    <w:pPr>
      <w:keepNext/>
      <w:keepLines/>
      <w:widowControl/>
      <w:suppressAutoHyphens w:val="0"/>
      <w:spacing w:before="240" w:after="120" w:line="276" w:lineRule="auto"/>
      <w:jc w:val="both"/>
      <w:outlineLvl w:val="1"/>
    </w:pPr>
    <w:rPr>
      <w:rFonts w:ascii="Arial" w:eastAsia="MS Gothic" w:hAnsi="Arial" w:cs="Arial"/>
      <w:b/>
      <w:bCs/>
      <w:kern w:val="0"/>
      <w:sz w:val="22"/>
      <w:szCs w:val="22"/>
      <w:lang w:eastAsia="pt-BR" w:bidi="ar-SA"/>
    </w:rPr>
  </w:style>
  <w:style w:type="character" w:customStyle="1" w:styleId="Nvel01-SemNumeraoChar">
    <w:name w:val="Nível 01-Sem Numeração Char"/>
    <w:link w:val="Nvel01-SemNumerao"/>
    <w:uiPriority w:val="1"/>
    <w:rsid w:val="002B5680"/>
    <w:rPr>
      <w:rFonts w:ascii="Arial" w:eastAsia="MS Gothic" w:hAnsi="Arial" w:cs="Arial"/>
      <w:b/>
      <w:bCs/>
      <w:sz w:val="22"/>
      <w:szCs w:val="22"/>
    </w:rPr>
  </w:style>
  <w:style w:type="paragraph" w:customStyle="1" w:styleId="TextosemFormatao1">
    <w:name w:val="Texto sem Formatação1"/>
    <w:basedOn w:val="Normal"/>
    <w:rsid w:val="00AF437F"/>
    <w:pPr>
      <w:widowControl/>
    </w:pPr>
    <w:rPr>
      <w:rFonts w:ascii="Courier New" w:eastAsia="Times New Roman" w:hAnsi="Courier New" w:cs="Courier New"/>
      <w:kern w:val="0"/>
      <w:sz w:val="20"/>
      <w:szCs w:val="20"/>
      <w:lang w:bidi="ar-SA"/>
    </w:rPr>
  </w:style>
  <w:style w:type="numbering" w:customStyle="1" w:styleId="Semlista1">
    <w:name w:val="Sem lista1"/>
    <w:next w:val="Semlista"/>
    <w:uiPriority w:val="99"/>
    <w:semiHidden/>
    <w:unhideWhenUsed/>
    <w:rsid w:val="00552C8D"/>
  </w:style>
  <w:style w:type="character" w:customStyle="1" w:styleId="WW8Num32z3">
    <w:name w:val="WW8Num32z3"/>
    <w:rsid w:val="00552C8D"/>
  </w:style>
  <w:style w:type="character" w:customStyle="1" w:styleId="WW8Num32z4">
    <w:name w:val="WW8Num32z4"/>
    <w:rsid w:val="00552C8D"/>
  </w:style>
  <w:style w:type="character" w:customStyle="1" w:styleId="WW8Num32z5">
    <w:name w:val="WW8Num32z5"/>
    <w:rsid w:val="00552C8D"/>
  </w:style>
  <w:style w:type="character" w:customStyle="1" w:styleId="WW8Num32z6">
    <w:name w:val="WW8Num32z6"/>
    <w:rsid w:val="00552C8D"/>
  </w:style>
  <w:style w:type="character" w:customStyle="1" w:styleId="WW8Num32z7">
    <w:name w:val="WW8Num32z7"/>
    <w:rsid w:val="00552C8D"/>
  </w:style>
  <w:style w:type="character" w:customStyle="1" w:styleId="WW8Num32z8">
    <w:name w:val="WW8Num32z8"/>
    <w:rsid w:val="00552C8D"/>
  </w:style>
  <w:style w:type="character" w:customStyle="1" w:styleId="WW8Num35z1">
    <w:name w:val="WW8Num35z1"/>
    <w:rsid w:val="00552C8D"/>
  </w:style>
  <w:style w:type="character" w:customStyle="1" w:styleId="WW8Num35z2">
    <w:name w:val="WW8Num35z2"/>
    <w:rsid w:val="00552C8D"/>
  </w:style>
  <w:style w:type="character" w:customStyle="1" w:styleId="WW8Num35z3">
    <w:name w:val="WW8Num35z3"/>
    <w:rsid w:val="00552C8D"/>
  </w:style>
  <w:style w:type="character" w:customStyle="1" w:styleId="WW8Num35z5">
    <w:name w:val="WW8Num35z5"/>
    <w:rsid w:val="00552C8D"/>
  </w:style>
  <w:style w:type="character" w:customStyle="1" w:styleId="WW8Num35z6">
    <w:name w:val="WW8Num35z6"/>
    <w:rsid w:val="00552C8D"/>
  </w:style>
  <w:style w:type="character" w:customStyle="1" w:styleId="WW8Num35z7">
    <w:name w:val="WW8Num35z7"/>
    <w:rsid w:val="00552C8D"/>
  </w:style>
  <w:style w:type="character" w:customStyle="1" w:styleId="WW8Num35z8">
    <w:name w:val="WW8Num35z8"/>
    <w:rsid w:val="00552C8D"/>
  </w:style>
  <w:style w:type="character" w:customStyle="1" w:styleId="WW8Num42z1">
    <w:name w:val="WW8Num42z1"/>
    <w:rsid w:val="00552C8D"/>
  </w:style>
  <w:style w:type="character" w:customStyle="1" w:styleId="WW8Num42z2">
    <w:name w:val="WW8Num42z2"/>
    <w:rsid w:val="00552C8D"/>
  </w:style>
  <w:style w:type="character" w:customStyle="1" w:styleId="WW8Num42z3">
    <w:name w:val="WW8Num42z3"/>
    <w:rsid w:val="00552C8D"/>
  </w:style>
  <w:style w:type="character" w:customStyle="1" w:styleId="WW8Num42z4">
    <w:name w:val="WW8Num42z4"/>
    <w:rsid w:val="00552C8D"/>
  </w:style>
  <w:style w:type="character" w:customStyle="1" w:styleId="WW8Num42z5">
    <w:name w:val="WW8Num42z5"/>
    <w:rsid w:val="00552C8D"/>
  </w:style>
  <w:style w:type="character" w:customStyle="1" w:styleId="WW8Num42z6">
    <w:name w:val="WW8Num42z6"/>
    <w:rsid w:val="00552C8D"/>
  </w:style>
  <w:style w:type="character" w:customStyle="1" w:styleId="WW8Num42z7">
    <w:name w:val="WW8Num42z7"/>
    <w:rsid w:val="00552C8D"/>
  </w:style>
  <w:style w:type="character" w:customStyle="1" w:styleId="WW8Num42z8">
    <w:name w:val="WW8Num42z8"/>
    <w:rsid w:val="00552C8D"/>
  </w:style>
  <w:style w:type="character" w:customStyle="1" w:styleId="WW8Num43z1">
    <w:name w:val="WW8Num43z1"/>
    <w:rsid w:val="00552C8D"/>
  </w:style>
  <w:style w:type="character" w:customStyle="1" w:styleId="WW8Num43z2">
    <w:name w:val="WW8Num43z2"/>
    <w:rsid w:val="00552C8D"/>
  </w:style>
  <w:style w:type="character" w:customStyle="1" w:styleId="WW8Num43z3">
    <w:name w:val="WW8Num43z3"/>
    <w:rsid w:val="00552C8D"/>
  </w:style>
  <w:style w:type="character" w:customStyle="1" w:styleId="WW8Num43z4">
    <w:name w:val="WW8Num43z4"/>
    <w:rsid w:val="00552C8D"/>
  </w:style>
  <w:style w:type="character" w:customStyle="1" w:styleId="WW8Num43z5">
    <w:name w:val="WW8Num43z5"/>
    <w:rsid w:val="00552C8D"/>
  </w:style>
  <w:style w:type="character" w:customStyle="1" w:styleId="WW8Num43z6">
    <w:name w:val="WW8Num43z6"/>
    <w:rsid w:val="00552C8D"/>
  </w:style>
  <w:style w:type="character" w:customStyle="1" w:styleId="WW8Num43z7">
    <w:name w:val="WW8Num43z7"/>
    <w:rsid w:val="00552C8D"/>
  </w:style>
  <w:style w:type="character" w:customStyle="1" w:styleId="WW8Num43z8">
    <w:name w:val="WW8Num43z8"/>
    <w:rsid w:val="00552C8D"/>
  </w:style>
  <w:style w:type="character" w:customStyle="1" w:styleId="WW8Num56z1">
    <w:name w:val="WW8Num56z1"/>
    <w:rsid w:val="00552C8D"/>
  </w:style>
  <w:style w:type="character" w:customStyle="1" w:styleId="WW8Num56z2">
    <w:name w:val="WW8Num56z2"/>
    <w:rsid w:val="00552C8D"/>
  </w:style>
  <w:style w:type="character" w:customStyle="1" w:styleId="WW8Num56z3">
    <w:name w:val="WW8Num56z3"/>
    <w:rsid w:val="00552C8D"/>
  </w:style>
  <w:style w:type="character" w:customStyle="1" w:styleId="WW8Num56z4">
    <w:name w:val="WW8Num56z4"/>
    <w:rsid w:val="00552C8D"/>
  </w:style>
  <w:style w:type="character" w:customStyle="1" w:styleId="WW8Num56z5">
    <w:name w:val="WW8Num56z5"/>
    <w:rsid w:val="00552C8D"/>
  </w:style>
  <w:style w:type="character" w:customStyle="1" w:styleId="WW8Num56z6">
    <w:name w:val="WW8Num56z6"/>
    <w:rsid w:val="00552C8D"/>
  </w:style>
  <w:style w:type="character" w:customStyle="1" w:styleId="WW8Num56z7">
    <w:name w:val="WW8Num56z7"/>
    <w:rsid w:val="00552C8D"/>
  </w:style>
  <w:style w:type="character" w:customStyle="1" w:styleId="WW8Num56z8">
    <w:name w:val="WW8Num56z8"/>
    <w:rsid w:val="00552C8D"/>
  </w:style>
  <w:style w:type="character" w:customStyle="1" w:styleId="WW8Num58z1">
    <w:name w:val="WW8Num58z1"/>
    <w:rsid w:val="00552C8D"/>
  </w:style>
  <w:style w:type="character" w:customStyle="1" w:styleId="WW8Num58z2">
    <w:name w:val="WW8Num58z2"/>
    <w:rsid w:val="00552C8D"/>
  </w:style>
  <w:style w:type="character" w:customStyle="1" w:styleId="WW8Num58z3">
    <w:name w:val="WW8Num58z3"/>
    <w:rsid w:val="00552C8D"/>
  </w:style>
  <w:style w:type="character" w:customStyle="1" w:styleId="WW8Num58z4">
    <w:name w:val="WW8Num58z4"/>
    <w:rsid w:val="00552C8D"/>
  </w:style>
  <w:style w:type="character" w:customStyle="1" w:styleId="WW8Num58z5">
    <w:name w:val="WW8Num58z5"/>
    <w:rsid w:val="00552C8D"/>
  </w:style>
  <w:style w:type="character" w:customStyle="1" w:styleId="WW8Num58z6">
    <w:name w:val="WW8Num58z6"/>
    <w:rsid w:val="00552C8D"/>
  </w:style>
  <w:style w:type="character" w:customStyle="1" w:styleId="WW8Num58z7">
    <w:name w:val="WW8Num58z7"/>
    <w:rsid w:val="00552C8D"/>
  </w:style>
  <w:style w:type="character" w:customStyle="1" w:styleId="WW8Num58z8">
    <w:name w:val="WW8Num58z8"/>
    <w:rsid w:val="00552C8D"/>
  </w:style>
  <w:style w:type="character" w:customStyle="1" w:styleId="WW8Num63z1">
    <w:name w:val="WW8Num63z1"/>
    <w:rsid w:val="00552C8D"/>
  </w:style>
  <w:style w:type="character" w:customStyle="1" w:styleId="WW8Num63z2">
    <w:name w:val="WW8Num63z2"/>
    <w:rsid w:val="00552C8D"/>
  </w:style>
  <w:style w:type="character" w:customStyle="1" w:styleId="WW8Num63z3">
    <w:name w:val="WW8Num63z3"/>
    <w:rsid w:val="00552C8D"/>
  </w:style>
  <w:style w:type="character" w:customStyle="1" w:styleId="WW8Num63z4">
    <w:name w:val="WW8Num63z4"/>
    <w:rsid w:val="00552C8D"/>
  </w:style>
  <w:style w:type="character" w:customStyle="1" w:styleId="WW8Num63z5">
    <w:name w:val="WW8Num63z5"/>
    <w:rsid w:val="00552C8D"/>
  </w:style>
  <w:style w:type="character" w:customStyle="1" w:styleId="WW8Num63z6">
    <w:name w:val="WW8Num63z6"/>
    <w:rsid w:val="00552C8D"/>
  </w:style>
  <w:style w:type="character" w:customStyle="1" w:styleId="WW8Num63z7">
    <w:name w:val="WW8Num63z7"/>
    <w:rsid w:val="00552C8D"/>
  </w:style>
  <w:style w:type="character" w:customStyle="1" w:styleId="WW8Num63z8">
    <w:name w:val="WW8Num63z8"/>
    <w:rsid w:val="00552C8D"/>
  </w:style>
  <w:style w:type="character" w:customStyle="1" w:styleId="WW8Num69z1">
    <w:name w:val="WW8Num69z1"/>
    <w:rsid w:val="00552C8D"/>
  </w:style>
  <w:style w:type="character" w:customStyle="1" w:styleId="WW8Num69z2">
    <w:name w:val="WW8Num69z2"/>
    <w:rsid w:val="00552C8D"/>
  </w:style>
  <w:style w:type="character" w:customStyle="1" w:styleId="WW8Num69z3">
    <w:name w:val="WW8Num69z3"/>
    <w:rsid w:val="00552C8D"/>
  </w:style>
  <w:style w:type="character" w:customStyle="1" w:styleId="WW8Num69z4">
    <w:name w:val="WW8Num69z4"/>
    <w:rsid w:val="00552C8D"/>
  </w:style>
  <w:style w:type="character" w:customStyle="1" w:styleId="WW8Num69z5">
    <w:name w:val="WW8Num69z5"/>
    <w:rsid w:val="00552C8D"/>
  </w:style>
  <w:style w:type="character" w:customStyle="1" w:styleId="WW8Num69z6">
    <w:name w:val="WW8Num69z6"/>
    <w:rsid w:val="00552C8D"/>
  </w:style>
  <w:style w:type="character" w:customStyle="1" w:styleId="WW8Num69z7">
    <w:name w:val="WW8Num69z7"/>
    <w:rsid w:val="00552C8D"/>
  </w:style>
  <w:style w:type="character" w:customStyle="1" w:styleId="WW8Num69z8">
    <w:name w:val="WW8Num69z8"/>
    <w:rsid w:val="00552C8D"/>
  </w:style>
  <w:style w:type="character" w:customStyle="1" w:styleId="WW8Num71z1">
    <w:name w:val="WW8Num71z1"/>
    <w:rsid w:val="00552C8D"/>
  </w:style>
  <w:style w:type="character" w:customStyle="1" w:styleId="WW8Num71z2">
    <w:name w:val="WW8Num71z2"/>
    <w:rsid w:val="00552C8D"/>
  </w:style>
  <w:style w:type="character" w:customStyle="1" w:styleId="WW8Num71z3">
    <w:name w:val="WW8Num71z3"/>
    <w:rsid w:val="00552C8D"/>
  </w:style>
  <w:style w:type="character" w:customStyle="1" w:styleId="WW8Num71z4">
    <w:name w:val="WW8Num71z4"/>
    <w:rsid w:val="00552C8D"/>
  </w:style>
  <w:style w:type="character" w:customStyle="1" w:styleId="WW8Num71z5">
    <w:name w:val="WW8Num71z5"/>
    <w:rsid w:val="00552C8D"/>
  </w:style>
  <w:style w:type="character" w:customStyle="1" w:styleId="WW8Num71z6">
    <w:name w:val="WW8Num71z6"/>
    <w:rsid w:val="00552C8D"/>
  </w:style>
  <w:style w:type="character" w:customStyle="1" w:styleId="WW8Num71z7">
    <w:name w:val="WW8Num71z7"/>
    <w:rsid w:val="00552C8D"/>
  </w:style>
  <w:style w:type="character" w:customStyle="1" w:styleId="WW8Num71z8">
    <w:name w:val="WW8Num71z8"/>
    <w:rsid w:val="00552C8D"/>
  </w:style>
  <w:style w:type="character" w:customStyle="1" w:styleId="WW8Num75z1">
    <w:name w:val="WW8Num75z1"/>
    <w:rsid w:val="00552C8D"/>
  </w:style>
  <w:style w:type="character" w:customStyle="1" w:styleId="WW8Num75z2">
    <w:name w:val="WW8Num75z2"/>
    <w:rsid w:val="00552C8D"/>
  </w:style>
  <w:style w:type="character" w:customStyle="1" w:styleId="WW8Num75z3">
    <w:name w:val="WW8Num75z3"/>
    <w:rsid w:val="00552C8D"/>
  </w:style>
  <w:style w:type="character" w:customStyle="1" w:styleId="WW8Num75z4">
    <w:name w:val="WW8Num75z4"/>
    <w:rsid w:val="00552C8D"/>
  </w:style>
  <w:style w:type="character" w:customStyle="1" w:styleId="WW8Num75z5">
    <w:name w:val="WW8Num75z5"/>
    <w:rsid w:val="00552C8D"/>
  </w:style>
  <w:style w:type="character" w:customStyle="1" w:styleId="WW8Num75z6">
    <w:name w:val="WW8Num75z6"/>
    <w:rsid w:val="00552C8D"/>
  </w:style>
  <w:style w:type="character" w:customStyle="1" w:styleId="WW8Num75z7">
    <w:name w:val="WW8Num75z7"/>
    <w:rsid w:val="00552C8D"/>
  </w:style>
  <w:style w:type="character" w:customStyle="1" w:styleId="WW8Num75z8">
    <w:name w:val="WW8Num75z8"/>
    <w:rsid w:val="00552C8D"/>
  </w:style>
  <w:style w:type="character" w:customStyle="1" w:styleId="WW8Num83z1">
    <w:name w:val="WW8Num83z1"/>
    <w:rsid w:val="00552C8D"/>
  </w:style>
  <w:style w:type="character" w:customStyle="1" w:styleId="WW8Num83z2">
    <w:name w:val="WW8Num83z2"/>
    <w:rsid w:val="00552C8D"/>
  </w:style>
  <w:style w:type="character" w:customStyle="1" w:styleId="WW8Num83z3">
    <w:name w:val="WW8Num83z3"/>
    <w:rsid w:val="00552C8D"/>
  </w:style>
  <w:style w:type="character" w:customStyle="1" w:styleId="WW8Num83z4">
    <w:name w:val="WW8Num83z4"/>
    <w:rsid w:val="00552C8D"/>
  </w:style>
  <w:style w:type="character" w:customStyle="1" w:styleId="WW8Num83z5">
    <w:name w:val="WW8Num83z5"/>
    <w:rsid w:val="00552C8D"/>
  </w:style>
  <w:style w:type="character" w:customStyle="1" w:styleId="WW8Num83z6">
    <w:name w:val="WW8Num83z6"/>
    <w:rsid w:val="00552C8D"/>
  </w:style>
  <w:style w:type="character" w:customStyle="1" w:styleId="WW8Num83z7">
    <w:name w:val="WW8Num83z7"/>
    <w:rsid w:val="00552C8D"/>
  </w:style>
  <w:style w:type="character" w:customStyle="1" w:styleId="WW8Num83z8">
    <w:name w:val="WW8Num83z8"/>
    <w:rsid w:val="00552C8D"/>
  </w:style>
  <w:style w:type="character" w:customStyle="1" w:styleId="WW8Num92z1">
    <w:name w:val="WW8Num92z1"/>
    <w:rsid w:val="00552C8D"/>
  </w:style>
  <w:style w:type="character" w:customStyle="1" w:styleId="WW8Num92z2">
    <w:name w:val="WW8Num92z2"/>
    <w:rsid w:val="00552C8D"/>
  </w:style>
  <w:style w:type="character" w:customStyle="1" w:styleId="WW8Num92z3">
    <w:name w:val="WW8Num92z3"/>
    <w:rsid w:val="00552C8D"/>
    <w:rPr>
      <w:color w:val="auto"/>
    </w:rPr>
  </w:style>
  <w:style w:type="character" w:customStyle="1" w:styleId="WW8Num92z4">
    <w:name w:val="WW8Num92z4"/>
    <w:rsid w:val="00552C8D"/>
  </w:style>
  <w:style w:type="character" w:customStyle="1" w:styleId="WW8Num92z5">
    <w:name w:val="WW8Num92z5"/>
    <w:rsid w:val="00552C8D"/>
  </w:style>
  <w:style w:type="character" w:customStyle="1" w:styleId="WW8Num92z6">
    <w:name w:val="WW8Num92z6"/>
    <w:rsid w:val="00552C8D"/>
  </w:style>
  <w:style w:type="character" w:customStyle="1" w:styleId="WW8Num92z7">
    <w:name w:val="WW8Num92z7"/>
    <w:rsid w:val="00552C8D"/>
  </w:style>
  <w:style w:type="character" w:customStyle="1" w:styleId="WW8Num92z8">
    <w:name w:val="WW8Num92z8"/>
    <w:rsid w:val="00552C8D"/>
  </w:style>
  <w:style w:type="character" w:customStyle="1" w:styleId="WW8Num94z1">
    <w:name w:val="WW8Num94z1"/>
    <w:rsid w:val="00552C8D"/>
  </w:style>
  <w:style w:type="character" w:customStyle="1" w:styleId="WW8Num94z2">
    <w:name w:val="WW8Num94z2"/>
    <w:rsid w:val="00552C8D"/>
  </w:style>
  <w:style w:type="character" w:customStyle="1" w:styleId="WW8Num94z3">
    <w:name w:val="WW8Num94z3"/>
    <w:rsid w:val="00552C8D"/>
  </w:style>
  <w:style w:type="character" w:customStyle="1" w:styleId="WW8Num94z4">
    <w:name w:val="WW8Num94z4"/>
    <w:rsid w:val="00552C8D"/>
  </w:style>
  <w:style w:type="character" w:customStyle="1" w:styleId="WW8Num94z5">
    <w:name w:val="WW8Num94z5"/>
    <w:rsid w:val="00552C8D"/>
  </w:style>
  <w:style w:type="character" w:customStyle="1" w:styleId="WW8Num94z6">
    <w:name w:val="WW8Num94z6"/>
    <w:rsid w:val="00552C8D"/>
  </w:style>
  <w:style w:type="character" w:customStyle="1" w:styleId="WW8Num94z7">
    <w:name w:val="WW8Num94z7"/>
    <w:rsid w:val="00552C8D"/>
  </w:style>
  <w:style w:type="character" w:customStyle="1" w:styleId="WW8Num94z8">
    <w:name w:val="WW8Num94z8"/>
    <w:rsid w:val="00552C8D"/>
  </w:style>
  <w:style w:type="character" w:customStyle="1" w:styleId="WW8Num101z1">
    <w:name w:val="WW8Num101z1"/>
    <w:rsid w:val="00552C8D"/>
    <w:rPr>
      <w:rFonts w:ascii="Courier New" w:hAnsi="Courier New"/>
    </w:rPr>
  </w:style>
  <w:style w:type="character" w:customStyle="1" w:styleId="WW8Num101z2">
    <w:name w:val="WW8Num101z2"/>
    <w:rsid w:val="00552C8D"/>
    <w:rPr>
      <w:rFonts w:ascii="Wingdings" w:hAnsi="Wingdings"/>
    </w:rPr>
  </w:style>
  <w:style w:type="character" w:customStyle="1" w:styleId="WW8Num110z1">
    <w:name w:val="WW8Num110z1"/>
    <w:rsid w:val="00552C8D"/>
  </w:style>
  <w:style w:type="character" w:customStyle="1" w:styleId="WW8Num110z2">
    <w:name w:val="WW8Num110z2"/>
    <w:rsid w:val="00552C8D"/>
  </w:style>
  <w:style w:type="character" w:customStyle="1" w:styleId="WW8Num110z3">
    <w:name w:val="WW8Num110z3"/>
    <w:rsid w:val="00552C8D"/>
  </w:style>
  <w:style w:type="character" w:customStyle="1" w:styleId="WW8Num110z4">
    <w:name w:val="WW8Num110z4"/>
    <w:rsid w:val="00552C8D"/>
  </w:style>
  <w:style w:type="character" w:customStyle="1" w:styleId="WW8Num110z5">
    <w:name w:val="WW8Num110z5"/>
    <w:rsid w:val="00552C8D"/>
  </w:style>
  <w:style w:type="character" w:customStyle="1" w:styleId="WW8Num110z6">
    <w:name w:val="WW8Num110z6"/>
    <w:rsid w:val="00552C8D"/>
  </w:style>
  <w:style w:type="character" w:customStyle="1" w:styleId="WW8Num110z7">
    <w:name w:val="WW8Num110z7"/>
    <w:rsid w:val="00552C8D"/>
  </w:style>
  <w:style w:type="character" w:customStyle="1" w:styleId="WW8Num110z8">
    <w:name w:val="WW8Num110z8"/>
    <w:rsid w:val="00552C8D"/>
  </w:style>
  <w:style w:type="character" w:customStyle="1" w:styleId="WW8Num112z1">
    <w:name w:val="WW8Num112z1"/>
    <w:rsid w:val="00552C8D"/>
  </w:style>
  <w:style w:type="character" w:customStyle="1" w:styleId="WW8Num112z2">
    <w:name w:val="WW8Num112z2"/>
    <w:rsid w:val="00552C8D"/>
  </w:style>
  <w:style w:type="character" w:customStyle="1" w:styleId="WW8Num112z3">
    <w:name w:val="WW8Num112z3"/>
    <w:rsid w:val="00552C8D"/>
  </w:style>
  <w:style w:type="character" w:customStyle="1" w:styleId="WW8Num112z4">
    <w:name w:val="WW8Num112z4"/>
    <w:rsid w:val="00552C8D"/>
  </w:style>
  <w:style w:type="character" w:customStyle="1" w:styleId="WW8Num112z5">
    <w:name w:val="WW8Num112z5"/>
    <w:rsid w:val="00552C8D"/>
  </w:style>
  <w:style w:type="character" w:customStyle="1" w:styleId="WW8Num112z6">
    <w:name w:val="WW8Num112z6"/>
    <w:rsid w:val="00552C8D"/>
  </w:style>
  <w:style w:type="character" w:customStyle="1" w:styleId="WW8Num112z7">
    <w:name w:val="WW8Num112z7"/>
    <w:rsid w:val="00552C8D"/>
  </w:style>
  <w:style w:type="character" w:customStyle="1" w:styleId="WW8Num112z8">
    <w:name w:val="WW8Num112z8"/>
    <w:rsid w:val="00552C8D"/>
  </w:style>
  <w:style w:type="character" w:customStyle="1" w:styleId="WW8Num114z1">
    <w:name w:val="WW8Num114z1"/>
    <w:rsid w:val="00552C8D"/>
  </w:style>
  <w:style w:type="character" w:customStyle="1" w:styleId="WW8Num114z2">
    <w:name w:val="WW8Num114z2"/>
    <w:rsid w:val="00552C8D"/>
  </w:style>
  <w:style w:type="character" w:customStyle="1" w:styleId="WW8Num114z3">
    <w:name w:val="WW8Num114z3"/>
    <w:rsid w:val="00552C8D"/>
  </w:style>
  <w:style w:type="character" w:customStyle="1" w:styleId="WW8Num114z4">
    <w:name w:val="WW8Num114z4"/>
    <w:rsid w:val="00552C8D"/>
  </w:style>
  <w:style w:type="character" w:customStyle="1" w:styleId="WW8Num114z5">
    <w:name w:val="WW8Num114z5"/>
    <w:rsid w:val="00552C8D"/>
  </w:style>
  <w:style w:type="character" w:customStyle="1" w:styleId="WW8Num114z6">
    <w:name w:val="WW8Num114z6"/>
    <w:rsid w:val="00552C8D"/>
  </w:style>
  <w:style w:type="character" w:customStyle="1" w:styleId="WW8Num114z7">
    <w:name w:val="WW8Num114z7"/>
    <w:rsid w:val="00552C8D"/>
  </w:style>
  <w:style w:type="character" w:customStyle="1" w:styleId="WW8Num114z8">
    <w:name w:val="WW8Num114z8"/>
    <w:rsid w:val="00552C8D"/>
  </w:style>
  <w:style w:type="character" w:customStyle="1" w:styleId="WW8Num116z1">
    <w:name w:val="WW8Num116z1"/>
    <w:rsid w:val="00552C8D"/>
  </w:style>
  <w:style w:type="character" w:customStyle="1" w:styleId="WW8Num116z2">
    <w:name w:val="WW8Num116z2"/>
    <w:rsid w:val="00552C8D"/>
  </w:style>
  <w:style w:type="character" w:customStyle="1" w:styleId="WW8Num116z3">
    <w:name w:val="WW8Num116z3"/>
    <w:rsid w:val="00552C8D"/>
  </w:style>
  <w:style w:type="character" w:customStyle="1" w:styleId="WW8Num116z4">
    <w:name w:val="WW8Num116z4"/>
    <w:rsid w:val="00552C8D"/>
  </w:style>
  <w:style w:type="character" w:customStyle="1" w:styleId="WW8Num116z5">
    <w:name w:val="WW8Num116z5"/>
    <w:rsid w:val="00552C8D"/>
  </w:style>
  <w:style w:type="character" w:customStyle="1" w:styleId="WW8Num116z6">
    <w:name w:val="WW8Num116z6"/>
    <w:rsid w:val="00552C8D"/>
  </w:style>
  <w:style w:type="character" w:customStyle="1" w:styleId="WW8Num116z7">
    <w:name w:val="WW8Num116z7"/>
    <w:rsid w:val="00552C8D"/>
  </w:style>
  <w:style w:type="character" w:customStyle="1" w:styleId="WW8Num116z8">
    <w:name w:val="WW8Num116z8"/>
    <w:rsid w:val="00552C8D"/>
  </w:style>
  <w:style w:type="character" w:customStyle="1" w:styleId="WW8Num117z1">
    <w:name w:val="WW8Num117z1"/>
    <w:rsid w:val="00552C8D"/>
  </w:style>
  <w:style w:type="character" w:customStyle="1" w:styleId="WW8Num117z2">
    <w:name w:val="WW8Num117z2"/>
    <w:rsid w:val="00552C8D"/>
  </w:style>
  <w:style w:type="character" w:customStyle="1" w:styleId="WW8Num117z3">
    <w:name w:val="WW8Num117z3"/>
    <w:rsid w:val="00552C8D"/>
  </w:style>
  <w:style w:type="character" w:customStyle="1" w:styleId="WW8Num117z4">
    <w:name w:val="WW8Num117z4"/>
    <w:rsid w:val="00552C8D"/>
  </w:style>
  <w:style w:type="character" w:customStyle="1" w:styleId="WW8Num117z5">
    <w:name w:val="WW8Num117z5"/>
    <w:rsid w:val="00552C8D"/>
  </w:style>
  <w:style w:type="character" w:customStyle="1" w:styleId="WW8Num117z6">
    <w:name w:val="WW8Num117z6"/>
    <w:rsid w:val="00552C8D"/>
  </w:style>
  <w:style w:type="character" w:customStyle="1" w:styleId="WW8Num117z7">
    <w:name w:val="WW8Num117z7"/>
    <w:rsid w:val="00552C8D"/>
  </w:style>
  <w:style w:type="character" w:customStyle="1" w:styleId="WW8Num117z8">
    <w:name w:val="WW8Num117z8"/>
    <w:rsid w:val="00552C8D"/>
  </w:style>
  <w:style w:type="character" w:customStyle="1" w:styleId="WW8Num120z1">
    <w:name w:val="WW8Num120z1"/>
    <w:rsid w:val="00552C8D"/>
  </w:style>
  <w:style w:type="character" w:customStyle="1" w:styleId="WW8Num120z2">
    <w:name w:val="WW8Num120z2"/>
    <w:rsid w:val="00552C8D"/>
  </w:style>
  <w:style w:type="character" w:customStyle="1" w:styleId="WW8Num120z3">
    <w:name w:val="WW8Num120z3"/>
    <w:rsid w:val="00552C8D"/>
  </w:style>
  <w:style w:type="character" w:customStyle="1" w:styleId="WW8Num120z4">
    <w:name w:val="WW8Num120z4"/>
    <w:rsid w:val="00552C8D"/>
  </w:style>
  <w:style w:type="character" w:customStyle="1" w:styleId="WW8Num120z5">
    <w:name w:val="WW8Num120z5"/>
    <w:rsid w:val="00552C8D"/>
  </w:style>
  <w:style w:type="character" w:customStyle="1" w:styleId="WW8Num120z6">
    <w:name w:val="WW8Num120z6"/>
    <w:rsid w:val="00552C8D"/>
  </w:style>
  <w:style w:type="character" w:customStyle="1" w:styleId="WW8Num120z7">
    <w:name w:val="WW8Num120z7"/>
    <w:rsid w:val="00552C8D"/>
  </w:style>
  <w:style w:type="character" w:customStyle="1" w:styleId="WW8Num120z8">
    <w:name w:val="WW8Num120z8"/>
    <w:rsid w:val="00552C8D"/>
  </w:style>
  <w:style w:type="character" w:customStyle="1" w:styleId="WW8Num122z1">
    <w:name w:val="WW8Num122z1"/>
    <w:rsid w:val="00552C8D"/>
    <w:rPr>
      <w:rFonts w:ascii="Arial" w:hAnsi="Arial"/>
    </w:rPr>
  </w:style>
  <w:style w:type="character" w:customStyle="1" w:styleId="WW8Num122z2">
    <w:name w:val="WW8Num122z2"/>
    <w:rsid w:val="00552C8D"/>
  </w:style>
  <w:style w:type="character" w:customStyle="1" w:styleId="WW8Num122z3">
    <w:name w:val="WW8Num122z3"/>
    <w:rsid w:val="00552C8D"/>
  </w:style>
  <w:style w:type="character" w:customStyle="1" w:styleId="WW8Num122z4">
    <w:name w:val="WW8Num122z4"/>
    <w:rsid w:val="00552C8D"/>
  </w:style>
  <w:style w:type="character" w:customStyle="1" w:styleId="WW8Num122z5">
    <w:name w:val="WW8Num122z5"/>
    <w:rsid w:val="00552C8D"/>
  </w:style>
  <w:style w:type="character" w:customStyle="1" w:styleId="WW8Num122z6">
    <w:name w:val="WW8Num122z6"/>
    <w:rsid w:val="00552C8D"/>
  </w:style>
  <w:style w:type="character" w:customStyle="1" w:styleId="WW8Num122z7">
    <w:name w:val="WW8Num122z7"/>
    <w:rsid w:val="00552C8D"/>
  </w:style>
  <w:style w:type="character" w:customStyle="1" w:styleId="WW8Num122z8">
    <w:name w:val="WW8Num122z8"/>
    <w:rsid w:val="00552C8D"/>
  </w:style>
  <w:style w:type="character" w:customStyle="1" w:styleId="WW8Num125z1">
    <w:name w:val="WW8Num125z1"/>
    <w:rsid w:val="00552C8D"/>
  </w:style>
  <w:style w:type="character" w:customStyle="1" w:styleId="WW8Num125z2">
    <w:name w:val="WW8Num125z2"/>
    <w:rsid w:val="00552C8D"/>
  </w:style>
  <w:style w:type="character" w:customStyle="1" w:styleId="WW8Num125z3">
    <w:name w:val="WW8Num125z3"/>
    <w:rsid w:val="00552C8D"/>
  </w:style>
  <w:style w:type="character" w:customStyle="1" w:styleId="WW8Num125z4">
    <w:name w:val="WW8Num125z4"/>
    <w:rsid w:val="00552C8D"/>
  </w:style>
  <w:style w:type="character" w:customStyle="1" w:styleId="WW8Num125z5">
    <w:name w:val="WW8Num125z5"/>
    <w:rsid w:val="00552C8D"/>
  </w:style>
  <w:style w:type="character" w:customStyle="1" w:styleId="WW8Num125z6">
    <w:name w:val="WW8Num125z6"/>
    <w:rsid w:val="00552C8D"/>
  </w:style>
  <w:style w:type="character" w:customStyle="1" w:styleId="WW8Num125z7">
    <w:name w:val="WW8Num125z7"/>
    <w:rsid w:val="00552C8D"/>
  </w:style>
  <w:style w:type="character" w:customStyle="1" w:styleId="WW8Num125z8">
    <w:name w:val="WW8Num125z8"/>
    <w:rsid w:val="00552C8D"/>
  </w:style>
  <w:style w:type="character" w:customStyle="1" w:styleId="WW8Num126z1">
    <w:name w:val="WW8Num126z1"/>
    <w:rsid w:val="00552C8D"/>
  </w:style>
  <w:style w:type="character" w:customStyle="1" w:styleId="WW8Num126z2">
    <w:name w:val="WW8Num126z2"/>
    <w:rsid w:val="00552C8D"/>
  </w:style>
  <w:style w:type="character" w:customStyle="1" w:styleId="WW8Num126z3">
    <w:name w:val="WW8Num126z3"/>
    <w:rsid w:val="00552C8D"/>
  </w:style>
  <w:style w:type="character" w:customStyle="1" w:styleId="WW8Num126z4">
    <w:name w:val="WW8Num126z4"/>
    <w:rsid w:val="00552C8D"/>
  </w:style>
  <w:style w:type="character" w:customStyle="1" w:styleId="WW8Num126z5">
    <w:name w:val="WW8Num126z5"/>
    <w:rsid w:val="00552C8D"/>
  </w:style>
  <w:style w:type="character" w:customStyle="1" w:styleId="WW8Num126z6">
    <w:name w:val="WW8Num126z6"/>
    <w:rsid w:val="00552C8D"/>
  </w:style>
  <w:style w:type="character" w:customStyle="1" w:styleId="WW8Num126z7">
    <w:name w:val="WW8Num126z7"/>
    <w:rsid w:val="00552C8D"/>
  </w:style>
  <w:style w:type="character" w:customStyle="1" w:styleId="WW8Num126z8">
    <w:name w:val="WW8Num126z8"/>
    <w:rsid w:val="00552C8D"/>
  </w:style>
  <w:style w:type="character" w:customStyle="1" w:styleId="WW8Num127z1">
    <w:name w:val="WW8Num127z1"/>
    <w:rsid w:val="00552C8D"/>
  </w:style>
  <w:style w:type="character" w:customStyle="1" w:styleId="WW8Num127z2">
    <w:name w:val="WW8Num127z2"/>
    <w:rsid w:val="00552C8D"/>
  </w:style>
  <w:style w:type="character" w:customStyle="1" w:styleId="WW8Num127z3">
    <w:name w:val="WW8Num127z3"/>
    <w:rsid w:val="00552C8D"/>
  </w:style>
  <w:style w:type="character" w:customStyle="1" w:styleId="WW8Num127z4">
    <w:name w:val="WW8Num127z4"/>
    <w:rsid w:val="00552C8D"/>
  </w:style>
  <w:style w:type="character" w:customStyle="1" w:styleId="WW8Num127z5">
    <w:name w:val="WW8Num127z5"/>
    <w:rsid w:val="00552C8D"/>
  </w:style>
  <w:style w:type="character" w:customStyle="1" w:styleId="WW8Num127z6">
    <w:name w:val="WW8Num127z6"/>
    <w:rsid w:val="00552C8D"/>
  </w:style>
  <w:style w:type="character" w:customStyle="1" w:styleId="WW8Num127z7">
    <w:name w:val="WW8Num127z7"/>
    <w:rsid w:val="00552C8D"/>
  </w:style>
  <w:style w:type="character" w:customStyle="1" w:styleId="WW8Num127z8">
    <w:name w:val="WW8Num127z8"/>
    <w:rsid w:val="00552C8D"/>
  </w:style>
  <w:style w:type="character" w:customStyle="1" w:styleId="WW8Num128z1">
    <w:name w:val="WW8Num128z1"/>
    <w:rsid w:val="00552C8D"/>
  </w:style>
  <w:style w:type="character" w:customStyle="1" w:styleId="WW8Num128z2">
    <w:name w:val="WW8Num128z2"/>
    <w:rsid w:val="00552C8D"/>
  </w:style>
  <w:style w:type="character" w:customStyle="1" w:styleId="WW8Num128z3">
    <w:name w:val="WW8Num128z3"/>
    <w:rsid w:val="00552C8D"/>
  </w:style>
  <w:style w:type="character" w:customStyle="1" w:styleId="WW8Num128z4">
    <w:name w:val="WW8Num128z4"/>
    <w:rsid w:val="00552C8D"/>
  </w:style>
  <w:style w:type="character" w:customStyle="1" w:styleId="WW8Num128z5">
    <w:name w:val="WW8Num128z5"/>
    <w:rsid w:val="00552C8D"/>
  </w:style>
  <w:style w:type="character" w:customStyle="1" w:styleId="WW8Num128z6">
    <w:name w:val="WW8Num128z6"/>
    <w:rsid w:val="00552C8D"/>
  </w:style>
  <w:style w:type="character" w:customStyle="1" w:styleId="WW8Num128z7">
    <w:name w:val="WW8Num128z7"/>
    <w:rsid w:val="00552C8D"/>
  </w:style>
  <w:style w:type="character" w:customStyle="1" w:styleId="WW8Num128z8">
    <w:name w:val="WW8Num128z8"/>
    <w:rsid w:val="00552C8D"/>
  </w:style>
  <w:style w:type="character" w:customStyle="1" w:styleId="WW8Num136z1">
    <w:name w:val="WW8Num136z1"/>
    <w:rsid w:val="00552C8D"/>
  </w:style>
  <w:style w:type="character" w:customStyle="1" w:styleId="WW8Num136z2">
    <w:name w:val="WW8Num136z2"/>
    <w:rsid w:val="00552C8D"/>
  </w:style>
  <w:style w:type="character" w:customStyle="1" w:styleId="WW8Num136z3">
    <w:name w:val="WW8Num136z3"/>
    <w:rsid w:val="00552C8D"/>
  </w:style>
  <w:style w:type="character" w:customStyle="1" w:styleId="WW8Num136z4">
    <w:name w:val="WW8Num136z4"/>
    <w:rsid w:val="00552C8D"/>
  </w:style>
  <w:style w:type="character" w:customStyle="1" w:styleId="WW8Num136z5">
    <w:name w:val="WW8Num136z5"/>
    <w:rsid w:val="00552C8D"/>
  </w:style>
  <w:style w:type="character" w:customStyle="1" w:styleId="WW8Num136z6">
    <w:name w:val="WW8Num136z6"/>
    <w:rsid w:val="00552C8D"/>
  </w:style>
  <w:style w:type="character" w:customStyle="1" w:styleId="WW8Num136z7">
    <w:name w:val="WW8Num136z7"/>
    <w:rsid w:val="00552C8D"/>
  </w:style>
  <w:style w:type="character" w:customStyle="1" w:styleId="WW8Num136z8">
    <w:name w:val="WW8Num136z8"/>
    <w:rsid w:val="00552C8D"/>
  </w:style>
  <w:style w:type="character" w:customStyle="1" w:styleId="WW8Num151z1">
    <w:name w:val="WW8Num151z1"/>
    <w:rsid w:val="00552C8D"/>
  </w:style>
  <w:style w:type="character" w:customStyle="1" w:styleId="WW8Num151z2">
    <w:name w:val="WW8Num151z2"/>
    <w:rsid w:val="00552C8D"/>
  </w:style>
  <w:style w:type="character" w:customStyle="1" w:styleId="WW8Num151z3">
    <w:name w:val="WW8Num151z3"/>
    <w:rsid w:val="00552C8D"/>
  </w:style>
  <w:style w:type="character" w:customStyle="1" w:styleId="WW8Num151z4">
    <w:name w:val="WW8Num151z4"/>
    <w:rsid w:val="00552C8D"/>
  </w:style>
  <w:style w:type="character" w:customStyle="1" w:styleId="WW8Num151z5">
    <w:name w:val="WW8Num151z5"/>
    <w:rsid w:val="00552C8D"/>
  </w:style>
  <w:style w:type="character" w:customStyle="1" w:styleId="WW8Num151z6">
    <w:name w:val="WW8Num151z6"/>
    <w:rsid w:val="00552C8D"/>
  </w:style>
  <w:style w:type="character" w:customStyle="1" w:styleId="WW8Num151z7">
    <w:name w:val="WW8Num151z7"/>
    <w:rsid w:val="00552C8D"/>
  </w:style>
  <w:style w:type="character" w:customStyle="1" w:styleId="WW8Num151z8">
    <w:name w:val="WW8Num151z8"/>
    <w:rsid w:val="00552C8D"/>
  </w:style>
  <w:style w:type="character" w:customStyle="1" w:styleId="WW8Num154z1">
    <w:name w:val="WW8Num154z1"/>
    <w:rsid w:val="00552C8D"/>
  </w:style>
  <w:style w:type="character" w:customStyle="1" w:styleId="WW8Num154z2">
    <w:name w:val="WW8Num154z2"/>
    <w:rsid w:val="00552C8D"/>
  </w:style>
  <w:style w:type="character" w:customStyle="1" w:styleId="WW8Num154z3">
    <w:name w:val="WW8Num154z3"/>
    <w:rsid w:val="00552C8D"/>
  </w:style>
  <w:style w:type="character" w:customStyle="1" w:styleId="WW8Num154z4">
    <w:name w:val="WW8Num154z4"/>
    <w:rsid w:val="00552C8D"/>
  </w:style>
  <w:style w:type="character" w:customStyle="1" w:styleId="WW8Num154z5">
    <w:name w:val="WW8Num154z5"/>
    <w:rsid w:val="00552C8D"/>
  </w:style>
  <w:style w:type="character" w:customStyle="1" w:styleId="WW8Num154z6">
    <w:name w:val="WW8Num154z6"/>
    <w:rsid w:val="00552C8D"/>
  </w:style>
  <w:style w:type="character" w:customStyle="1" w:styleId="WW8Num154z7">
    <w:name w:val="WW8Num154z7"/>
    <w:rsid w:val="00552C8D"/>
  </w:style>
  <w:style w:type="character" w:customStyle="1" w:styleId="WW8Num154z8">
    <w:name w:val="WW8Num154z8"/>
    <w:rsid w:val="00552C8D"/>
  </w:style>
  <w:style w:type="character" w:customStyle="1" w:styleId="WW8Num155z1">
    <w:name w:val="WW8Num155z1"/>
    <w:rsid w:val="00552C8D"/>
  </w:style>
  <w:style w:type="character" w:customStyle="1" w:styleId="WW8Num155z2">
    <w:name w:val="WW8Num155z2"/>
    <w:rsid w:val="00552C8D"/>
  </w:style>
  <w:style w:type="character" w:customStyle="1" w:styleId="WW8Num155z3">
    <w:name w:val="WW8Num155z3"/>
    <w:rsid w:val="00552C8D"/>
  </w:style>
  <w:style w:type="character" w:customStyle="1" w:styleId="WW8Num155z4">
    <w:name w:val="WW8Num155z4"/>
    <w:rsid w:val="00552C8D"/>
  </w:style>
  <w:style w:type="character" w:customStyle="1" w:styleId="WW8Num155z5">
    <w:name w:val="WW8Num155z5"/>
    <w:rsid w:val="00552C8D"/>
  </w:style>
  <w:style w:type="character" w:customStyle="1" w:styleId="WW8Num155z6">
    <w:name w:val="WW8Num155z6"/>
    <w:rsid w:val="00552C8D"/>
  </w:style>
  <w:style w:type="character" w:customStyle="1" w:styleId="WW8Num155z7">
    <w:name w:val="WW8Num155z7"/>
    <w:rsid w:val="00552C8D"/>
  </w:style>
  <w:style w:type="character" w:customStyle="1" w:styleId="WW8Num155z8">
    <w:name w:val="WW8Num155z8"/>
    <w:rsid w:val="00552C8D"/>
  </w:style>
  <w:style w:type="character" w:customStyle="1" w:styleId="Smbolosdenumerao">
    <w:name w:val="Símbolos de numeração"/>
    <w:rsid w:val="00552C8D"/>
  </w:style>
  <w:style w:type="character" w:customStyle="1" w:styleId="MenoPendente5">
    <w:name w:val="Menção Pendente5"/>
    <w:uiPriority w:val="99"/>
    <w:semiHidden/>
    <w:unhideWhenUsed/>
    <w:rsid w:val="00552C8D"/>
    <w:rPr>
      <w:color w:val="605E5C"/>
      <w:shd w:val="clear" w:color="auto" w:fill="E1DFDD"/>
    </w:rPr>
  </w:style>
  <w:style w:type="paragraph" w:customStyle="1" w:styleId="xgmail-corpodetextobodytext1">
    <w:name w:val="x_gmail-corpodetextobodytext1"/>
    <w:basedOn w:val="Normal"/>
    <w:rsid w:val="00552C8D"/>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table" w:customStyle="1" w:styleId="Tabelacomgrade10">
    <w:name w:val="Tabela com grade10"/>
    <w:basedOn w:val="Tabelanormal"/>
    <w:next w:val="TableGrid0"/>
    <w:uiPriority w:val="39"/>
    <w:rsid w:val="00552C8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52C8D"/>
    <w:rPr>
      <w:rFonts w:ascii="Calibri" w:hAnsi="Calibri"/>
      <w:sz w:val="22"/>
      <w:szCs w:val="22"/>
      <w:lang w:eastAsia="en-US"/>
    </w:rPr>
  </w:style>
  <w:style w:type="numbering" w:customStyle="1" w:styleId="WW8Num271">
    <w:name w:val="WW8Num271"/>
    <w:rsid w:val="00552C8D"/>
  </w:style>
  <w:style w:type="numbering" w:customStyle="1" w:styleId="WW8Num41">
    <w:name w:val="WW8Num41"/>
    <w:rsid w:val="00552C8D"/>
    <w:pPr>
      <w:numPr>
        <w:numId w:val="16"/>
      </w:numPr>
    </w:pPr>
  </w:style>
  <w:style w:type="numbering" w:customStyle="1" w:styleId="WW8Num261">
    <w:name w:val="WW8Num261"/>
    <w:rsid w:val="00552C8D"/>
  </w:style>
  <w:style w:type="numbering" w:customStyle="1" w:styleId="WW8Num29">
    <w:name w:val="WW8Num29"/>
    <w:rsid w:val="00552C8D"/>
    <w:pPr>
      <w:numPr>
        <w:numId w:val="15"/>
      </w:numPr>
    </w:pPr>
  </w:style>
  <w:style w:type="numbering" w:customStyle="1" w:styleId="WW8Num151">
    <w:name w:val="WW8Num151"/>
    <w:rsid w:val="00552C8D"/>
    <w:pPr>
      <w:numPr>
        <w:numId w:val="27"/>
      </w:numPr>
    </w:pPr>
  </w:style>
  <w:style w:type="numbering" w:customStyle="1" w:styleId="WW8Num81">
    <w:name w:val="WW8Num81"/>
    <w:rsid w:val="00552C8D"/>
    <w:pPr>
      <w:numPr>
        <w:numId w:val="20"/>
      </w:numPr>
    </w:pPr>
  </w:style>
  <w:style w:type="numbering" w:customStyle="1" w:styleId="WW8Num181">
    <w:name w:val="WW8Num181"/>
    <w:rsid w:val="00552C8D"/>
  </w:style>
  <w:style w:type="numbering" w:customStyle="1" w:styleId="WW8Num231">
    <w:name w:val="WW8Num231"/>
    <w:rsid w:val="00552C8D"/>
  </w:style>
  <w:style w:type="numbering" w:customStyle="1" w:styleId="WW8Num241">
    <w:name w:val="WW8Num241"/>
    <w:rsid w:val="00552C8D"/>
  </w:style>
  <w:style w:type="numbering" w:customStyle="1" w:styleId="WW8Num281">
    <w:name w:val="WW8Num281"/>
    <w:rsid w:val="00552C8D"/>
    <w:pPr>
      <w:numPr>
        <w:numId w:val="39"/>
      </w:numPr>
    </w:pPr>
  </w:style>
  <w:style w:type="numbering" w:customStyle="1" w:styleId="WW8Num141">
    <w:name w:val="WW8Num141"/>
    <w:rsid w:val="00552C8D"/>
    <w:pPr>
      <w:numPr>
        <w:numId w:val="26"/>
      </w:numPr>
    </w:pPr>
  </w:style>
  <w:style w:type="numbering" w:customStyle="1" w:styleId="WW8Num91">
    <w:name w:val="WW8Num91"/>
    <w:rsid w:val="00552C8D"/>
    <w:pPr>
      <w:numPr>
        <w:numId w:val="21"/>
      </w:numPr>
    </w:pPr>
  </w:style>
  <w:style w:type="numbering" w:customStyle="1" w:styleId="WW8Num110">
    <w:name w:val="WW8Num110"/>
    <w:rsid w:val="00552C8D"/>
    <w:pPr>
      <w:numPr>
        <w:numId w:val="14"/>
      </w:numPr>
    </w:pPr>
  </w:style>
  <w:style w:type="numbering" w:customStyle="1" w:styleId="WW8Num221">
    <w:name w:val="WW8Num221"/>
    <w:rsid w:val="00552C8D"/>
    <w:pPr>
      <w:numPr>
        <w:numId w:val="40"/>
      </w:numPr>
    </w:pPr>
  </w:style>
  <w:style w:type="numbering" w:customStyle="1" w:styleId="WW8Num201">
    <w:name w:val="WW8Num201"/>
    <w:rsid w:val="00552C8D"/>
  </w:style>
  <w:style w:type="numbering" w:customStyle="1" w:styleId="WW8Num211">
    <w:name w:val="WW8Num211"/>
    <w:rsid w:val="00552C8D"/>
  </w:style>
  <w:style w:type="numbering" w:customStyle="1" w:styleId="WW8Num121">
    <w:name w:val="WW8Num121"/>
    <w:rsid w:val="00552C8D"/>
    <w:pPr>
      <w:numPr>
        <w:numId w:val="24"/>
      </w:numPr>
    </w:pPr>
  </w:style>
  <w:style w:type="numbering" w:customStyle="1" w:styleId="WW8Num191">
    <w:name w:val="WW8Num191"/>
    <w:rsid w:val="00552C8D"/>
    <w:pPr>
      <w:numPr>
        <w:numId w:val="31"/>
      </w:numPr>
    </w:pPr>
  </w:style>
  <w:style w:type="numbering" w:customStyle="1" w:styleId="WW8Num31">
    <w:name w:val="WW8Num31"/>
    <w:rsid w:val="00552C8D"/>
  </w:style>
  <w:style w:type="numbering" w:customStyle="1" w:styleId="WW8Num161">
    <w:name w:val="WW8Num161"/>
    <w:rsid w:val="00552C8D"/>
    <w:pPr>
      <w:numPr>
        <w:numId w:val="28"/>
      </w:numPr>
    </w:pPr>
  </w:style>
  <w:style w:type="numbering" w:customStyle="1" w:styleId="WW8Num251">
    <w:name w:val="WW8Num251"/>
    <w:rsid w:val="00552C8D"/>
  </w:style>
  <w:style w:type="numbering" w:customStyle="1" w:styleId="WW8Num101">
    <w:name w:val="WW8Num101"/>
    <w:rsid w:val="00552C8D"/>
    <w:pPr>
      <w:numPr>
        <w:numId w:val="22"/>
      </w:numPr>
    </w:pPr>
  </w:style>
  <w:style w:type="numbering" w:customStyle="1" w:styleId="WW8Num61">
    <w:name w:val="WW8Num61"/>
    <w:rsid w:val="00552C8D"/>
    <w:pPr>
      <w:numPr>
        <w:numId w:val="18"/>
      </w:numPr>
    </w:pPr>
  </w:style>
  <w:style w:type="numbering" w:customStyle="1" w:styleId="WW8Num111">
    <w:name w:val="WW8Num111"/>
    <w:rsid w:val="00552C8D"/>
    <w:pPr>
      <w:numPr>
        <w:numId w:val="23"/>
      </w:numPr>
    </w:pPr>
  </w:style>
  <w:style w:type="numbering" w:customStyle="1" w:styleId="WW8Num131">
    <w:name w:val="WW8Num131"/>
    <w:rsid w:val="00552C8D"/>
    <w:pPr>
      <w:numPr>
        <w:numId w:val="25"/>
      </w:numPr>
    </w:pPr>
  </w:style>
  <w:style w:type="numbering" w:customStyle="1" w:styleId="WW8Num71">
    <w:name w:val="WW8Num71"/>
    <w:rsid w:val="00552C8D"/>
    <w:pPr>
      <w:numPr>
        <w:numId w:val="19"/>
      </w:numPr>
    </w:pPr>
  </w:style>
  <w:style w:type="numbering" w:customStyle="1" w:styleId="WW8Num51">
    <w:name w:val="WW8Num51"/>
    <w:rsid w:val="00552C8D"/>
    <w:pPr>
      <w:numPr>
        <w:numId w:val="17"/>
      </w:numPr>
    </w:pPr>
  </w:style>
  <w:style w:type="numbering" w:customStyle="1" w:styleId="WW8Num171">
    <w:name w:val="WW8Num171"/>
    <w:rsid w:val="00552C8D"/>
    <w:pPr>
      <w:numPr>
        <w:numId w:val="29"/>
      </w:numPr>
    </w:pPr>
  </w:style>
  <w:style w:type="numbering" w:customStyle="1" w:styleId="WW8Num1811">
    <w:name w:val="WW8Num1811"/>
    <w:rsid w:val="00A46413"/>
  </w:style>
  <w:style w:type="numbering" w:customStyle="1" w:styleId="WW8Num1812">
    <w:name w:val="WW8Num1812"/>
    <w:rsid w:val="004732D3"/>
  </w:style>
  <w:style w:type="numbering" w:customStyle="1" w:styleId="WW8Num1914">
    <w:name w:val="WW8Num1914"/>
    <w:rsid w:val="00446A55"/>
  </w:style>
  <w:style w:type="table" w:customStyle="1" w:styleId="Tabelacomgrade2">
    <w:name w:val="Tabela com grade2"/>
    <w:basedOn w:val="Tabelanormal"/>
    <w:next w:val="TableGrid0"/>
    <w:uiPriority w:val="39"/>
    <w:rsid w:val="008227E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leGrid0"/>
    <w:uiPriority w:val="39"/>
    <w:rsid w:val="008227E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2">
    <w:name w:val="WW8Num272"/>
    <w:rsid w:val="004572F1"/>
  </w:style>
  <w:style w:type="numbering" w:customStyle="1" w:styleId="WW8Num262">
    <w:name w:val="WW8Num262"/>
    <w:rsid w:val="004572F1"/>
  </w:style>
  <w:style w:type="numbering" w:customStyle="1" w:styleId="WW8Num152">
    <w:name w:val="WW8Num152"/>
    <w:rsid w:val="004572F1"/>
  </w:style>
  <w:style w:type="numbering" w:customStyle="1" w:styleId="WW8Num182">
    <w:name w:val="WW8Num182"/>
    <w:rsid w:val="004572F1"/>
  </w:style>
  <w:style w:type="numbering" w:customStyle="1" w:styleId="WW8Num232">
    <w:name w:val="WW8Num232"/>
    <w:rsid w:val="004572F1"/>
  </w:style>
  <w:style w:type="numbering" w:customStyle="1" w:styleId="WW8Num242">
    <w:name w:val="WW8Num242"/>
    <w:rsid w:val="004572F1"/>
  </w:style>
  <w:style w:type="numbering" w:customStyle="1" w:styleId="WW8Num282">
    <w:name w:val="WW8Num282"/>
    <w:rsid w:val="004572F1"/>
  </w:style>
  <w:style w:type="numbering" w:customStyle="1" w:styleId="WW8Num142">
    <w:name w:val="WW8Num142"/>
    <w:rsid w:val="004572F1"/>
  </w:style>
  <w:style w:type="numbering" w:customStyle="1" w:styleId="WW8Num222">
    <w:name w:val="WW8Num222"/>
    <w:rsid w:val="004572F1"/>
  </w:style>
  <w:style w:type="numbering" w:customStyle="1" w:styleId="WW8Num202">
    <w:name w:val="WW8Num202"/>
    <w:rsid w:val="004572F1"/>
  </w:style>
  <w:style w:type="numbering" w:customStyle="1" w:styleId="WW8Num212">
    <w:name w:val="WW8Num212"/>
    <w:rsid w:val="004572F1"/>
  </w:style>
  <w:style w:type="numbering" w:customStyle="1" w:styleId="WW8Num122">
    <w:name w:val="WW8Num122"/>
    <w:rsid w:val="004572F1"/>
  </w:style>
  <w:style w:type="numbering" w:customStyle="1" w:styleId="WW8Num192">
    <w:name w:val="WW8Num192"/>
    <w:rsid w:val="004572F1"/>
    <w:pPr>
      <w:numPr>
        <w:numId w:val="62"/>
      </w:numPr>
    </w:pPr>
  </w:style>
  <w:style w:type="numbering" w:customStyle="1" w:styleId="WW8Num162">
    <w:name w:val="WW8Num162"/>
    <w:rsid w:val="004572F1"/>
  </w:style>
  <w:style w:type="numbering" w:customStyle="1" w:styleId="WW8Num252">
    <w:name w:val="WW8Num252"/>
    <w:rsid w:val="004572F1"/>
  </w:style>
  <w:style w:type="numbering" w:customStyle="1" w:styleId="WW8Num132">
    <w:name w:val="WW8Num132"/>
    <w:rsid w:val="004572F1"/>
  </w:style>
  <w:style w:type="numbering" w:customStyle="1" w:styleId="WW8Num172">
    <w:name w:val="WW8Num172"/>
    <w:rsid w:val="004572F1"/>
  </w:style>
  <w:style w:type="numbering" w:customStyle="1" w:styleId="WW8Num18111">
    <w:name w:val="WW8Num18111"/>
    <w:rsid w:val="004572F1"/>
  </w:style>
  <w:style w:type="paragraph" w:customStyle="1" w:styleId="Nvel1-SemNumPreto">
    <w:name w:val="Nível 1-Sem Num Preto"/>
    <w:basedOn w:val="Normal"/>
    <w:link w:val="Nvel1-SemNumPretoChar"/>
    <w:qFormat/>
    <w:rsid w:val="004572F1"/>
    <w:pPr>
      <w:keepNext/>
      <w:keepLines/>
      <w:widowControl/>
      <w:tabs>
        <w:tab w:val="left" w:pos="567"/>
      </w:tabs>
      <w:suppressAutoHyphens w:val="0"/>
      <w:spacing w:before="240" w:after="120" w:line="276" w:lineRule="auto"/>
      <w:jc w:val="both"/>
      <w:outlineLvl w:val="1"/>
    </w:pPr>
    <w:rPr>
      <w:rFonts w:ascii="Arial" w:eastAsia="Times New Roman" w:hAnsi="Arial" w:cs="Arial"/>
      <w:b/>
      <w:bCs/>
      <w:kern w:val="0"/>
      <w:sz w:val="20"/>
      <w:szCs w:val="20"/>
    </w:rPr>
  </w:style>
  <w:style w:type="character" w:customStyle="1" w:styleId="Nvel1-SemNumPretoChar">
    <w:name w:val="Nível 1-Sem Num Preto Char"/>
    <w:link w:val="Nvel1-SemNumPreto"/>
    <w:rsid w:val="004572F1"/>
    <w:rPr>
      <w:rFonts w:ascii="Arial" w:hAnsi="Arial" w:cs="Arial"/>
      <w:b/>
      <w:bCs/>
      <w:lang w:eastAsia="zh-CN" w:bidi="hi-IN"/>
    </w:rPr>
  </w:style>
  <w:style w:type="numbering" w:customStyle="1" w:styleId="Semlista2">
    <w:name w:val="Sem lista2"/>
    <w:next w:val="Semlista"/>
    <w:uiPriority w:val="99"/>
    <w:semiHidden/>
    <w:unhideWhenUsed/>
    <w:rsid w:val="004572F1"/>
  </w:style>
  <w:style w:type="character" w:customStyle="1" w:styleId="apple-converted-space">
    <w:name w:val="apple-converted-space"/>
    <w:rsid w:val="004572F1"/>
  </w:style>
  <w:style w:type="numbering" w:customStyle="1" w:styleId="Estilo11">
    <w:name w:val="Estilo11"/>
    <w:uiPriority w:val="99"/>
    <w:rsid w:val="004572F1"/>
    <w:pPr>
      <w:numPr>
        <w:numId w:val="51"/>
      </w:numPr>
    </w:pPr>
  </w:style>
  <w:style w:type="table" w:customStyle="1" w:styleId="Tabelacomgrade21">
    <w:name w:val="Tabela com grade21"/>
    <w:basedOn w:val="Tabelanormal"/>
    <w:next w:val="TableGrid0"/>
    <w:uiPriority w:val="39"/>
    <w:rsid w:val="004572F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embloco2">
    <w:name w:val="Texto em bloco2"/>
    <w:basedOn w:val="Normal"/>
    <w:rsid w:val="004572F1"/>
    <w:pPr>
      <w:widowControl/>
      <w:ind w:left="18" w:right="1"/>
      <w:jc w:val="both"/>
    </w:pPr>
    <w:rPr>
      <w:rFonts w:ascii="Arial" w:eastAsia="Times New Roman" w:hAnsi="Arial" w:cs="Arial"/>
      <w:b/>
      <w:color w:val="000000"/>
      <w:kern w:val="0"/>
      <w:sz w:val="22"/>
      <w:szCs w:val="20"/>
    </w:rPr>
  </w:style>
  <w:style w:type="table" w:customStyle="1" w:styleId="TableNormal2">
    <w:name w:val="Table Normal2"/>
    <w:uiPriority w:val="2"/>
    <w:qFormat/>
    <w:rsid w:val="004572F1"/>
    <w:rPr>
      <w:rFonts w:ascii="Arial" w:hAnsi="Arial" w:cs="Arial"/>
      <w:sz w:val="24"/>
      <w:szCs w:val="24"/>
      <w:lang w:eastAsia="en-US"/>
    </w:rPr>
    <w:tblPr>
      <w:tblCellMar>
        <w:top w:w="0" w:type="dxa"/>
        <w:left w:w="0" w:type="dxa"/>
        <w:bottom w:w="0" w:type="dxa"/>
        <w:right w:w="0" w:type="dxa"/>
      </w:tblCellMar>
    </w:tblPr>
  </w:style>
  <w:style w:type="numbering" w:customStyle="1" w:styleId="WW8Num210">
    <w:name w:val="WW8Num210"/>
    <w:rsid w:val="004572F1"/>
  </w:style>
  <w:style w:type="paragraph" w:customStyle="1" w:styleId="CabealhoCabealhosuperiorHeading1ahheHeaderNN">
    <w:name w:val="Cabeçalho.Cabeçalho superior.Heading 1a.h.he.HeaderNN"/>
    <w:basedOn w:val="Normal"/>
    <w:rsid w:val="004572F1"/>
    <w:pPr>
      <w:widowControl/>
      <w:tabs>
        <w:tab w:val="center" w:pos="4419"/>
        <w:tab w:val="right" w:pos="8838"/>
      </w:tabs>
      <w:jc w:val="both"/>
    </w:pPr>
    <w:rPr>
      <w:rFonts w:ascii="Times New Roman" w:eastAsia="Times New Roman" w:hAnsi="Times New Roman" w:cs="Times New Roman"/>
      <w:kern w:val="0"/>
      <w:szCs w:val="20"/>
      <w:lang w:eastAsia="pt-BR" w:bidi="ar-SA"/>
    </w:rPr>
  </w:style>
  <w:style w:type="paragraph" w:customStyle="1" w:styleId="ListaReq2">
    <w:name w:val="ListaReq2"/>
    <w:basedOn w:val="Normal"/>
    <w:qFormat/>
    <w:rsid w:val="004572F1"/>
    <w:pPr>
      <w:widowControl/>
      <w:tabs>
        <w:tab w:val="num" w:pos="0"/>
      </w:tabs>
      <w:autoSpaceDE w:val="0"/>
      <w:spacing w:before="100" w:after="100" w:line="360" w:lineRule="auto"/>
      <w:ind w:left="653" w:hanging="511"/>
      <w:jc w:val="both"/>
    </w:pPr>
    <w:rPr>
      <w:rFonts w:ascii="Arial" w:eastAsia="Times New Roman" w:hAnsi="Arial" w:cs="Times New Roman"/>
      <w:kern w:val="0"/>
      <w:sz w:val="20"/>
      <w:szCs w:val="20"/>
      <w:lang w:eastAsia="pt-BR" w:bidi="ar-SA"/>
    </w:rPr>
  </w:style>
  <w:style w:type="character" w:customStyle="1" w:styleId="ListLabel1">
    <w:name w:val="ListLabel 1"/>
    <w:rsid w:val="004572F1"/>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4572F1"/>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4572F1"/>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4572F1"/>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4572F1"/>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4572F1"/>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4572F1"/>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4572F1"/>
    <w:rPr>
      <w:rFonts w:cs="Courier New"/>
    </w:rPr>
  </w:style>
  <w:style w:type="character" w:customStyle="1" w:styleId="ListLabel9">
    <w:name w:val="ListLabel 9"/>
    <w:rsid w:val="004572F1"/>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4572F1"/>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4572F1"/>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4572F1"/>
    <w:rPr>
      <w:b/>
    </w:rPr>
  </w:style>
  <w:style w:type="character" w:customStyle="1" w:styleId="ListLabel14">
    <w:name w:val="ListLabel 14"/>
    <w:rsid w:val="004572F1"/>
    <w:rPr>
      <w:rFonts w:eastAsia="Arial" w:cs="Arial"/>
      <w:b/>
    </w:rPr>
  </w:style>
  <w:style w:type="character" w:customStyle="1" w:styleId="ListLabel15">
    <w:name w:val="ListLabel 15"/>
    <w:rsid w:val="004572F1"/>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4572F1"/>
    <w:rPr>
      <w:b/>
      <w:i w:val="0"/>
    </w:rPr>
  </w:style>
  <w:style w:type="character" w:customStyle="1" w:styleId="ListLabel17">
    <w:name w:val="ListLabel 17"/>
    <w:rsid w:val="004572F1"/>
    <w:rPr>
      <w:b/>
    </w:rPr>
  </w:style>
  <w:style w:type="character" w:customStyle="1" w:styleId="ListLabel18">
    <w:name w:val="ListLabel 18"/>
    <w:rsid w:val="004572F1"/>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4572F1"/>
    <w:rPr>
      <w:b/>
    </w:rPr>
  </w:style>
  <w:style w:type="table" w:customStyle="1" w:styleId="Tabelacomgrade211">
    <w:name w:val="Tabela com grade211"/>
    <w:basedOn w:val="Tabelanormal"/>
    <w:next w:val="TableGrid0"/>
    <w:uiPriority w:val="39"/>
    <w:rsid w:val="004572F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4572F1"/>
    <w:pPr>
      <w:widowControl/>
      <w:spacing w:after="119" w:line="360" w:lineRule="auto"/>
      <w:jc w:val="both"/>
    </w:pPr>
    <w:rPr>
      <w:rFonts w:ascii="Book Antiqua" w:eastAsia="Times New Roman" w:hAnsi="Book Antiqua" w:cs="KunstlerschreibschDBol"/>
      <w:sz w:val="22"/>
      <w:szCs w:val="20"/>
      <w:lang w:val="en-US" w:bidi="ar-SA"/>
    </w:rPr>
  </w:style>
  <w:style w:type="character" w:customStyle="1" w:styleId="Corpodetexto3Char1">
    <w:name w:val="Corpo de texto 3 Char1"/>
    <w:uiPriority w:val="99"/>
    <w:rsid w:val="004572F1"/>
    <w:rPr>
      <w:rFonts w:ascii="Arial" w:hAnsi="Arial" w:cs="Mangal"/>
      <w:color w:val="000000"/>
      <w:sz w:val="16"/>
      <w:szCs w:val="14"/>
      <w:lang w:eastAsia="zh-CN" w:bidi="hi-IN"/>
    </w:rPr>
  </w:style>
  <w:style w:type="numbering" w:customStyle="1" w:styleId="Estilo21">
    <w:name w:val="Estilo21"/>
    <w:rsid w:val="004572F1"/>
  </w:style>
  <w:style w:type="character" w:customStyle="1" w:styleId="MenoPendente11">
    <w:name w:val="Menção Pendente11"/>
    <w:uiPriority w:val="99"/>
    <w:semiHidden/>
    <w:unhideWhenUsed/>
    <w:rsid w:val="004572F1"/>
    <w:rPr>
      <w:color w:val="605E5C"/>
      <w:shd w:val="clear" w:color="auto" w:fill="E1DFDD"/>
    </w:rPr>
  </w:style>
  <w:style w:type="table" w:customStyle="1" w:styleId="TableNormal11">
    <w:name w:val="Table Normal11"/>
    <w:uiPriority w:val="2"/>
    <w:qFormat/>
    <w:rsid w:val="004572F1"/>
    <w:rPr>
      <w:rFonts w:ascii="Arial" w:eastAsia="Arial" w:hAnsi="Arial" w:cs="Arial"/>
      <w:sz w:val="24"/>
      <w:szCs w:val="24"/>
    </w:rPr>
    <w:tblPr>
      <w:tblCellMar>
        <w:top w:w="0" w:type="dxa"/>
        <w:left w:w="0" w:type="dxa"/>
        <w:bottom w:w="0" w:type="dxa"/>
        <w:right w:w="0" w:type="dxa"/>
      </w:tblCellMar>
    </w:tblPr>
  </w:style>
  <w:style w:type="paragraph" w:customStyle="1" w:styleId="PADRAO">
    <w:name w:val="PADRAO"/>
    <w:basedOn w:val="Normal"/>
    <w:rsid w:val="004572F1"/>
    <w:pPr>
      <w:widowControl/>
      <w:suppressAutoHyphens w:val="0"/>
      <w:jc w:val="both"/>
    </w:pPr>
    <w:rPr>
      <w:rFonts w:ascii="Tms Rmn" w:eastAsia="Times New Roman" w:hAnsi="Tms Rmn" w:cs="Tms Rmn"/>
      <w:color w:val="000000"/>
      <w:kern w:val="0"/>
      <w:sz w:val="20"/>
      <w:szCs w:val="20"/>
      <w:lang w:eastAsia="pt-BR"/>
    </w:r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4572F1"/>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paragraph" w:styleId="Commarcadores">
    <w:name w:val="List Bullet"/>
    <w:basedOn w:val="Normal"/>
    <w:uiPriority w:val="99"/>
    <w:unhideWhenUsed/>
    <w:rsid w:val="004572F1"/>
    <w:pPr>
      <w:widowControl/>
      <w:numPr>
        <w:numId w:val="54"/>
      </w:numPr>
      <w:spacing w:line="100" w:lineRule="atLeast"/>
      <w:contextualSpacing/>
    </w:pPr>
    <w:rPr>
      <w:rFonts w:ascii="Times New Roman" w:eastAsia="Times New Roman" w:hAnsi="Times New Roman"/>
      <w:color w:val="000000"/>
      <w:kern w:val="0"/>
      <w:szCs w:val="20"/>
    </w:rPr>
  </w:style>
  <w:style w:type="character" w:customStyle="1" w:styleId="tex3">
    <w:name w:val="tex3"/>
    <w:rsid w:val="004572F1"/>
  </w:style>
  <w:style w:type="numbering" w:customStyle="1" w:styleId="WW8Num2721">
    <w:name w:val="WW8Num2721"/>
    <w:rsid w:val="004572F1"/>
  </w:style>
  <w:style w:type="numbering" w:customStyle="1" w:styleId="WW8Num42">
    <w:name w:val="WW8Num42"/>
    <w:rsid w:val="004572F1"/>
  </w:style>
  <w:style w:type="numbering" w:customStyle="1" w:styleId="WW8Num2621">
    <w:name w:val="WW8Num2621"/>
    <w:rsid w:val="004572F1"/>
  </w:style>
  <w:style w:type="numbering" w:customStyle="1" w:styleId="WW8Num1521">
    <w:name w:val="WW8Num1521"/>
    <w:rsid w:val="004572F1"/>
  </w:style>
  <w:style w:type="numbering" w:customStyle="1" w:styleId="WW8Num82">
    <w:name w:val="WW8Num82"/>
    <w:rsid w:val="004572F1"/>
  </w:style>
  <w:style w:type="numbering" w:customStyle="1" w:styleId="WW8Num1821">
    <w:name w:val="WW8Num1821"/>
    <w:rsid w:val="004572F1"/>
  </w:style>
  <w:style w:type="numbering" w:customStyle="1" w:styleId="WW8Num2321">
    <w:name w:val="WW8Num2321"/>
    <w:rsid w:val="004572F1"/>
  </w:style>
  <w:style w:type="numbering" w:customStyle="1" w:styleId="WW8Num2421">
    <w:name w:val="WW8Num2421"/>
    <w:rsid w:val="004572F1"/>
  </w:style>
  <w:style w:type="numbering" w:customStyle="1" w:styleId="WW8Num2821">
    <w:name w:val="WW8Num2821"/>
    <w:rsid w:val="004572F1"/>
  </w:style>
  <w:style w:type="numbering" w:customStyle="1" w:styleId="WW8Num1421">
    <w:name w:val="WW8Num1421"/>
    <w:rsid w:val="004572F1"/>
  </w:style>
  <w:style w:type="numbering" w:customStyle="1" w:styleId="WW8Num92">
    <w:name w:val="WW8Num92"/>
    <w:rsid w:val="004572F1"/>
  </w:style>
  <w:style w:type="numbering" w:customStyle="1" w:styleId="WW8Num112">
    <w:name w:val="WW8Num112"/>
    <w:rsid w:val="004572F1"/>
  </w:style>
  <w:style w:type="numbering" w:customStyle="1" w:styleId="WW8Num2221">
    <w:name w:val="WW8Num2221"/>
    <w:rsid w:val="004572F1"/>
  </w:style>
  <w:style w:type="numbering" w:customStyle="1" w:styleId="WW8Num2021">
    <w:name w:val="WW8Num2021"/>
    <w:rsid w:val="004572F1"/>
  </w:style>
  <w:style w:type="numbering" w:customStyle="1" w:styleId="WW8Num2121">
    <w:name w:val="WW8Num2121"/>
    <w:rsid w:val="004572F1"/>
  </w:style>
  <w:style w:type="numbering" w:customStyle="1" w:styleId="WW8Num1221">
    <w:name w:val="WW8Num1221"/>
    <w:rsid w:val="004572F1"/>
  </w:style>
  <w:style w:type="numbering" w:customStyle="1" w:styleId="WW8Num1921">
    <w:name w:val="WW8Num1921"/>
    <w:rsid w:val="004572F1"/>
  </w:style>
  <w:style w:type="numbering" w:customStyle="1" w:styleId="WW8Num32">
    <w:name w:val="WW8Num32"/>
    <w:rsid w:val="004572F1"/>
  </w:style>
  <w:style w:type="numbering" w:customStyle="1" w:styleId="WW8Num1621">
    <w:name w:val="WW8Num1621"/>
    <w:rsid w:val="004572F1"/>
  </w:style>
  <w:style w:type="numbering" w:customStyle="1" w:styleId="WW8Num2521">
    <w:name w:val="WW8Num2521"/>
    <w:rsid w:val="004572F1"/>
  </w:style>
  <w:style w:type="numbering" w:customStyle="1" w:styleId="WW8Num102">
    <w:name w:val="WW8Num102"/>
    <w:rsid w:val="004572F1"/>
  </w:style>
  <w:style w:type="numbering" w:customStyle="1" w:styleId="WW8Num62">
    <w:name w:val="WW8Num62"/>
    <w:rsid w:val="004572F1"/>
  </w:style>
  <w:style w:type="numbering" w:customStyle="1" w:styleId="WW8Num113">
    <w:name w:val="WW8Num113"/>
    <w:rsid w:val="004572F1"/>
  </w:style>
  <w:style w:type="numbering" w:customStyle="1" w:styleId="WW8Num1321">
    <w:name w:val="WW8Num1321"/>
    <w:rsid w:val="004572F1"/>
  </w:style>
  <w:style w:type="numbering" w:customStyle="1" w:styleId="WW8Num72">
    <w:name w:val="WW8Num72"/>
    <w:rsid w:val="004572F1"/>
  </w:style>
  <w:style w:type="numbering" w:customStyle="1" w:styleId="WW8Num52">
    <w:name w:val="WW8Num52"/>
    <w:rsid w:val="004572F1"/>
  </w:style>
  <w:style w:type="numbering" w:customStyle="1" w:styleId="WW8Num1721">
    <w:name w:val="WW8Num1721"/>
    <w:rsid w:val="004572F1"/>
  </w:style>
  <w:style w:type="numbering" w:customStyle="1" w:styleId="Semlista11">
    <w:name w:val="Sem lista11"/>
    <w:next w:val="Semlista"/>
    <w:uiPriority w:val="99"/>
    <w:semiHidden/>
    <w:unhideWhenUsed/>
    <w:rsid w:val="004572F1"/>
  </w:style>
  <w:style w:type="numbering" w:customStyle="1" w:styleId="Semlista3">
    <w:name w:val="Sem lista3"/>
    <w:next w:val="Semlista"/>
    <w:uiPriority w:val="99"/>
    <w:semiHidden/>
    <w:unhideWhenUsed/>
    <w:rsid w:val="00633ADC"/>
  </w:style>
  <w:style w:type="numbering" w:customStyle="1" w:styleId="Estilo12">
    <w:name w:val="Estilo12"/>
    <w:uiPriority w:val="99"/>
    <w:rsid w:val="00633ADC"/>
  </w:style>
  <w:style w:type="numbering" w:customStyle="1" w:styleId="Estilo22">
    <w:name w:val="Estilo22"/>
    <w:uiPriority w:val="99"/>
    <w:rsid w:val="00633ADC"/>
  </w:style>
  <w:style w:type="numbering" w:customStyle="1" w:styleId="Estilo31">
    <w:name w:val="Estilo31"/>
    <w:uiPriority w:val="99"/>
    <w:rsid w:val="00633ADC"/>
  </w:style>
  <w:style w:type="numbering" w:customStyle="1" w:styleId="Estilo41">
    <w:name w:val="Estilo41"/>
    <w:uiPriority w:val="99"/>
    <w:rsid w:val="00633ADC"/>
  </w:style>
  <w:style w:type="numbering" w:customStyle="1" w:styleId="Estilo51">
    <w:name w:val="Estilo51"/>
    <w:rsid w:val="00633ADC"/>
    <w:pPr>
      <w:numPr>
        <w:numId w:val="63"/>
      </w:numPr>
    </w:pPr>
  </w:style>
  <w:style w:type="numbering" w:customStyle="1" w:styleId="Estilo61">
    <w:name w:val="Estilo61"/>
    <w:uiPriority w:val="99"/>
    <w:rsid w:val="00633ADC"/>
  </w:style>
  <w:style w:type="table" w:styleId="Tabelacomgrade">
    <w:name w:val="Table Grid"/>
    <w:basedOn w:val="Tabelanormal"/>
    <w:uiPriority w:val="39"/>
    <w:rsid w:val="00633A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Fontepargpadro"/>
    <w:uiPriority w:val="99"/>
    <w:semiHidden/>
    <w:unhideWhenUsed/>
    <w:rsid w:val="00633ADC"/>
    <w:rPr>
      <w:color w:val="605E5C"/>
      <w:shd w:val="clear" w:color="auto" w:fill="E1DFDD"/>
    </w:rPr>
  </w:style>
  <w:style w:type="character" w:customStyle="1" w:styleId="findhit">
    <w:name w:val="findhit"/>
    <w:basedOn w:val="Fontepargpadro"/>
    <w:rsid w:val="00633ADC"/>
  </w:style>
  <w:style w:type="paragraph" w:customStyle="1" w:styleId="Nivel3-erro">
    <w:name w:val="Nivel 3-erro"/>
    <w:basedOn w:val="Nivel3"/>
    <w:link w:val="Nivel3-erroChar"/>
    <w:qFormat/>
    <w:rsid w:val="00633ADC"/>
    <w:pPr>
      <w:numPr>
        <w:numId w:val="55"/>
      </w:numPr>
      <w:spacing w:line="240" w:lineRule="auto"/>
      <w:ind w:left="425" w:firstLine="0"/>
    </w:pPr>
    <w:rPr>
      <w:rFonts w:eastAsia="Times New Roman" w:cs="Tahoma"/>
      <w:color w:val="auto"/>
      <w:szCs w:val="24"/>
    </w:rPr>
  </w:style>
  <w:style w:type="character" w:customStyle="1" w:styleId="Nivel3-erroChar">
    <w:name w:val="Nivel 3-erro Char"/>
    <w:basedOn w:val="Fontepargpadro"/>
    <w:link w:val="Nivel3-erro"/>
    <w:rsid w:val="00633ADC"/>
    <w:rPr>
      <w:rFonts w:ascii="Arial" w:hAnsi="Arial" w:cs="Tahoma"/>
      <w:szCs w:val="24"/>
    </w:rPr>
  </w:style>
  <w:style w:type="paragraph" w:customStyle="1" w:styleId="Alteraes">
    <w:name w:val="Alterações"/>
    <w:basedOn w:val="Normal"/>
    <w:link w:val="AlteraesChar"/>
    <w:qFormat/>
    <w:rsid w:val="00633ADC"/>
    <w:pPr>
      <w:widowControl/>
      <w:suppressAutoHyphens w:val="0"/>
      <w:spacing w:before="120" w:after="120" w:line="276" w:lineRule="auto"/>
      <w:jc w:val="both"/>
      <w:outlineLvl w:val="1"/>
    </w:pPr>
    <w:rPr>
      <w:rFonts w:ascii="Arial" w:eastAsia="Times New Roman" w:hAnsi="Arial" w:cs="Arial"/>
      <w:i/>
      <w:iCs/>
      <w:color w:val="0000FF"/>
      <w:kern w:val="0"/>
      <w:sz w:val="20"/>
      <w:szCs w:val="20"/>
      <w:lang w:eastAsia="pt-BR" w:bidi="ar-SA"/>
    </w:rPr>
  </w:style>
  <w:style w:type="character" w:customStyle="1" w:styleId="AlteraesChar">
    <w:name w:val="Alterações Char"/>
    <w:basedOn w:val="Fontepargpadro"/>
    <w:link w:val="Alteraes"/>
    <w:rsid w:val="00633ADC"/>
    <w:rPr>
      <w:rFonts w:ascii="Arial" w:hAnsi="Arial" w:cs="Arial"/>
      <w:i/>
      <w:iCs/>
      <w:color w:val="0000FF"/>
    </w:rPr>
  </w:style>
  <w:style w:type="character" w:customStyle="1" w:styleId="Meno1">
    <w:name w:val="Menção1"/>
    <w:basedOn w:val="Fontepargpadro"/>
    <w:uiPriority w:val="99"/>
    <w:unhideWhenUsed/>
    <w:rsid w:val="00633ADC"/>
    <w:rPr>
      <w:color w:val="2B579A"/>
      <w:shd w:val="clear" w:color="auto" w:fill="E6E6E6"/>
    </w:rPr>
  </w:style>
  <w:style w:type="character" w:customStyle="1" w:styleId="MenoPendente6">
    <w:name w:val="Menção Pendente6"/>
    <w:basedOn w:val="Fontepargpadro"/>
    <w:uiPriority w:val="99"/>
    <w:semiHidden/>
    <w:unhideWhenUsed/>
    <w:rsid w:val="00633ADC"/>
    <w:rPr>
      <w:color w:val="605E5C"/>
      <w:shd w:val="clear" w:color="auto" w:fill="E1DFDD"/>
    </w:rPr>
  </w:style>
  <w:style w:type="character" w:customStyle="1" w:styleId="apple-tab-span">
    <w:name w:val="apple-tab-span"/>
    <w:basedOn w:val="Fontepargpadro"/>
    <w:rsid w:val="00633ADC"/>
  </w:style>
  <w:style w:type="character" w:customStyle="1" w:styleId="fontstyle01">
    <w:name w:val="fontstyle01"/>
    <w:basedOn w:val="Fontepargpadro"/>
    <w:rsid w:val="00633ADC"/>
    <w:rPr>
      <w:rFonts w:ascii="CIDFont+F2" w:hAnsi="CIDFont+F2" w:hint="default"/>
      <w:b/>
      <w:bCs/>
      <w:i w:val="0"/>
      <w:iCs w:val="0"/>
      <w:color w:val="000000"/>
      <w:sz w:val="14"/>
      <w:szCs w:val="14"/>
    </w:rPr>
  </w:style>
  <w:style w:type="numbering" w:customStyle="1" w:styleId="WW8Num1813">
    <w:name w:val="WW8Num1813"/>
    <w:rsid w:val="00633ADC"/>
  </w:style>
  <w:style w:type="numbering" w:customStyle="1" w:styleId="Semlista4">
    <w:name w:val="Sem lista4"/>
    <w:next w:val="Semlista"/>
    <w:uiPriority w:val="99"/>
    <w:semiHidden/>
    <w:unhideWhenUsed/>
    <w:rsid w:val="006B1ABE"/>
  </w:style>
  <w:style w:type="numbering" w:customStyle="1" w:styleId="Estilo13">
    <w:name w:val="Estilo13"/>
    <w:uiPriority w:val="99"/>
    <w:rsid w:val="006B1ABE"/>
    <w:pPr>
      <w:numPr>
        <w:numId w:val="8"/>
      </w:numPr>
    </w:pPr>
  </w:style>
  <w:style w:type="numbering" w:customStyle="1" w:styleId="Estilo23">
    <w:name w:val="Estilo23"/>
    <w:uiPriority w:val="99"/>
    <w:rsid w:val="006B1ABE"/>
    <w:pPr>
      <w:numPr>
        <w:numId w:val="9"/>
      </w:numPr>
    </w:pPr>
  </w:style>
  <w:style w:type="numbering" w:customStyle="1" w:styleId="Estilo32">
    <w:name w:val="Estilo32"/>
    <w:uiPriority w:val="99"/>
    <w:rsid w:val="006B1ABE"/>
    <w:pPr>
      <w:numPr>
        <w:numId w:val="10"/>
      </w:numPr>
    </w:pPr>
  </w:style>
  <w:style w:type="numbering" w:customStyle="1" w:styleId="Estilo42">
    <w:name w:val="Estilo42"/>
    <w:uiPriority w:val="99"/>
    <w:rsid w:val="006B1ABE"/>
    <w:pPr>
      <w:numPr>
        <w:numId w:val="11"/>
      </w:numPr>
    </w:pPr>
  </w:style>
  <w:style w:type="numbering" w:customStyle="1" w:styleId="Estilo52">
    <w:name w:val="Estilo52"/>
    <w:uiPriority w:val="99"/>
    <w:rsid w:val="006B1ABE"/>
    <w:pPr>
      <w:numPr>
        <w:numId w:val="12"/>
      </w:numPr>
    </w:pPr>
  </w:style>
  <w:style w:type="numbering" w:customStyle="1" w:styleId="Estilo62">
    <w:name w:val="Estilo62"/>
    <w:uiPriority w:val="99"/>
    <w:rsid w:val="006B1ABE"/>
    <w:pPr>
      <w:numPr>
        <w:numId w:val="13"/>
      </w:numPr>
    </w:pPr>
  </w:style>
  <w:style w:type="table" w:customStyle="1" w:styleId="Tabelacomgrade4">
    <w:name w:val="Tabela com grade4"/>
    <w:basedOn w:val="Tabelanormal"/>
    <w:next w:val="Tabelacomgrade"/>
    <w:uiPriority w:val="39"/>
    <w:rsid w:val="006B1AB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Fontepargpadro"/>
    <w:uiPriority w:val="99"/>
    <w:unhideWhenUsed/>
    <w:rsid w:val="009F1F80"/>
    <w:rPr>
      <w:color w:val="2B579A"/>
      <w:shd w:val="clear" w:color="auto" w:fill="E6E6E6"/>
    </w:rPr>
  </w:style>
  <w:style w:type="character" w:customStyle="1" w:styleId="UnresolvedMention1">
    <w:name w:val="Unresolved Mention1"/>
    <w:basedOn w:val="Fontepargpadro"/>
    <w:uiPriority w:val="99"/>
    <w:semiHidden/>
    <w:unhideWhenUsed/>
    <w:rsid w:val="009F1F80"/>
    <w:rPr>
      <w:color w:val="605E5C"/>
      <w:shd w:val="clear" w:color="auto" w:fill="E1DFDD"/>
    </w:rPr>
  </w:style>
  <w:style w:type="paragraph" w:customStyle="1" w:styleId="Nvel1-SemNumerao">
    <w:name w:val="Nível 1-Sem Numeração"/>
    <w:basedOn w:val="Nvel1-SemNum"/>
    <w:link w:val="Nvel1-SemNumeraoChar"/>
    <w:qFormat/>
    <w:rsid w:val="00EF153D"/>
    <w:pPr>
      <w:tabs>
        <w:tab w:val="clear" w:pos="567"/>
        <w:tab w:val="left" w:pos="0"/>
      </w:tabs>
      <w:spacing w:before="120" w:line="312" w:lineRule="auto"/>
      <w:ind w:left="709"/>
    </w:pPr>
    <w:rPr>
      <w:rFonts w:eastAsiaTheme="majorEastAsia"/>
    </w:rPr>
  </w:style>
  <w:style w:type="character" w:customStyle="1" w:styleId="Nvel1-SemNumeraoChar">
    <w:name w:val="Nível 1-Sem Numeração Char"/>
    <w:basedOn w:val="Nvel1-SemNumChar"/>
    <w:link w:val="Nvel1-SemNumerao"/>
    <w:locked/>
    <w:rsid w:val="00EF153D"/>
    <w:rPr>
      <w:rFonts w:ascii="Arial" w:eastAsiaTheme="majorEastAsia" w:hAnsi="Arial" w:cs="Arial"/>
      <w:b/>
      <w:bCs/>
      <w:color w:val="FF0000"/>
    </w:rPr>
  </w:style>
  <w:style w:type="character" w:customStyle="1" w:styleId="MenoPendente7">
    <w:name w:val="Menção Pendente7"/>
    <w:basedOn w:val="Fontepargpadro"/>
    <w:uiPriority w:val="99"/>
    <w:semiHidden/>
    <w:unhideWhenUsed/>
    <w:rsid w:val="000879D9"/>
    <w:rPr>
      <w:color w:val="605E5C"/>
      <w:shd w:val="clear" w:color="auto" w:fill="E1DFDD"/>
    </w:rPr>
  </w:style>
  <w:style w:type="table" w:customStyle="1" w:styleId="TableGrid">
    <w:name w:val="TableGrid"/>
    <w:rsid w:val="00EF153D"/>
    <w:rPr>
      <w:rFonts w:asciiTheme="minorHAnsi" w:eastAsiaTheme="minorEastAsia" w:hAnsiTheme="minorHAnsi"/>
      <w:kern w:val="2"/>
      <w:sz w:val="22"/>
      <w:szCs w:val="22"/>
    </w:rPr>
    <w:tblPr>
      <w:tblCellMar>
        <w:top w:w="0" w:type="dxa"/>
        <w:left w:w="0" w:type="dxa"/>
        <w:bottom w:w="0" w:type="dxa"/>
        <w:right w:w="0" w:type="dxa"/>
      </w:tblCellMar>
    </w:tblPr>
  </w:style>
  <w:style w:type="paragraph" w:customStyle="1" w:styleId="PBsubitem">
    <w:name w:val="PBsubitem"/>
    <w:basedOn w:val="Normal"/>
    <w:rsid w:val="00EF153D"/>
    <w:pPr>
      <w:widowControl/>
      <w:tabs>
        <w:tab w:val="num" w:pos="360"/>
      </w:tabs>
      <w:suppressAutoHyphens w:val="0"/>
      <w:spacing w:line="480" w:lineRule="auto"/>
      <w:ind w:left="360" w:hanging="360"/>
      <w:jc w:val="both"/>
    </w:pPr>
    <w:rPr>
      <w:rFonts w:ascii="Arial" w:eastAsiaTheme="minorEastAsia" w:hAnsi="Arial" w:cs="Times New Roman"/>
      <w:b/>
      <w:kern w:val="0"/>
      <w:szCs w:val="20"/>
      <w:lang w:eastAsia="pt-BR" w:bidi="ar-SA"/>
    </w:rPr>
  </w:style>
  <w:style w:type="paragraph" w:customStyle="1" w:styleId="msonormal0">
    <w:name w:val="msonormal"/>
    <w:basedOn w:val="Normal"/>
    <w:uiPriority w:val="99"/>
    <w:rsid w:val="00EF153D"/>
    <w:pPr>
      <w:widowControl/>
      <w:suppressAutoHyphens w:val="0"/>
      <w:spacing w:before="100" w:after="100" w:line="288" w:lineRule="auto"/>
    </w:pPr>
    <w:rPr>
      <w:rFonts w:ascii="Times New Roman" w:eastAsiaTheme="minorEastAsia" w:hAnsi="Times New Roman" w:cs="Times New Roman"/>
      <w:kern w:val="0"/>
      <w:sz w:val="21"/>
      <w:szCs w:val="20"/>
      <w:lang w:eastAsia="pt-BR" w:bidi="ar-SA"/>
    </w:rPr>
  </w:style>
  <w:style w:type="character" w:customStyle="1" w:styleId="CitaoChar1">
    <w:name w:val="Citação Char1"/>
    <w:aliases w:val="TCU Char1,Citação AGU Char1,NotaExplicativa Char1"/>
    <w:basedOn w:val="Fontepargpadro"/>
    <w:uiPriority w:val="29"/>
    <w:rsid w:val="00EF153D"/>
    <w:rPr>
      <w:rFonts w:ascii="Calibri" w:hAnsi="Calibri" w:cs="Times New Roman"/>
      <w:i/>
      <w:iCs/>
      <w:color w:val="404040" w:themeColor="text1" w:themeTint="BF"/>
      <w:sz w:val="21"/>
      <w:szCs w:val="21"/>
      <w:lang w:val="x-none" w:eastAsia="pt-BR"/>
    </w:rPr>
  </w:style>
  <w:style w:type="paragraph" w:styleId="CitaoIntensa">
    <w:name w:val="Intense Quote"/>
    <w:basedOn w:val="Normal"/>
    <w:next w:val="Normal"/>
    <w:link w:val="CitaoIntensaChar"/>
    <w:uiPriority w:val="30"/>
    <w:qFormat/>
    <w:rsid w:val="00EF153D"/>
    <w:pPr>
      <w:widowControl/>
      <w:suppressAutoHyphens w:val="0"/>
      <w:spacing w:before="160" w:after="160" w:line="264" w:lineRule="auto"/>
      <w:ind w:left="720" w:right="720"/>
      <w:jc w:val="center"/>
    </w:pPr>
    <w:rPr>
      <w:rFonts w:ascii="Calibri Light" w:hAnsi="Calibri Light" w:cs="Times New Roman"/>
      <w:i/>
      <w:iCs/>
      <w:color w:val="70AD47"/>
      <w:kern w:val="0"/>
      <w:sz w:val="32"/>
      <w:szCs w:val="32"/>
      <w:lang w:eastAsia="pt-BR" w:bidi="ar-SA"/>
    </w:rPr>
  </w:style>
  <w:style w:type="character" w:customStyle="1" w:styleId="CitaoIntensaChar">
    <w:name w:val="Citação Intensa Char"/>
    <w:basedOn w:val="Fontepargpadro"/>
    <w:link w:val="CitaoIntensa"/>
    <w:uiPriority w:val="30"/>
    <w:rsid w:val="00EF153D"/>
    <w:rPr>
      <w:rFonts w:ascii="Calibri Light" w:eastAsia="SimSun" w:hAnsi="Calibri Light"/>
      <w:i/>
      <w:iCs/>
      <w:color w:val="70AD47"/>
      <w:sz w:val="32"/>
      <w:szCs w:val="32"/>
    </w:rPr>
  </w:style>
  <w:style w:type="paragraph" w:styleId="CabealhodoSumrio">
    <w:name w:val="TOC Heading"/>
    <w:basedOn w:val="Ttulo1"/>
    <w:next w:val="Normal"/>
    <w:uiPriority w:val="39"/>
    <w:semiHidden/>
    <w:unhideWhenUsed/>
    <w:qFormat/>
    <w:rsid w:val="00EF153D"/>
    <w:pPr>
      <w:keepLines/>
      <w:widowControl/>
      <w:numPr>
        <w:numId w:val="0"/>
      </w:numPr>
      <w:suppressAutoHyphens w:val="0"/>
      <w:spacing w:before="360" w:after="40"/>
      <w:ind w:left="360" w:hanging="360"/>
      <w:jc w:val="left"/>
      <w:outlineLvl w:val="9"/>
    </w:pPr>
    <w:rPr>
      <w:rFonts w:ascii="Calibri Light" w:hAnsi="Calibri Light" w:cs="Times New Roman"/>
      <w:color w:val="538135"/>
      <w:kern w:val="0"/>
      <w:sz w:val="40"/>
      <w:szCs w:val="4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2">
    <w:name w:val="Corpo de texto.body text.bt.body tesx.contents.Texto independiente.bt1.body text1.body tesx1.bt2.body text2.body tesx2.bt3.body text3.body tesx3.bt4.body text4.body tesx4.contents1.Texto independiente1.bt5.body text5.body tesx5.bt6.body text6.body tesx2"/>
    <w:basedOn w:val="Normal"/>
    <w:rsid w:val="00EF153D"/>
    <w:pPr>
      <w:widowControl/>
      <w:tabs>
        <w:tab w:val="left" w:pos="288"/>
        <w:tab w:val="left" w:pos="1008"/>
        <w:tab w:val="left" w:pos="1728"/>
        <w:tab w:val="left" w:pos="2448"/>
        <w:tab w:val="left" w:pos="3168"/>
        <w:tab w:val="left" w:pos="3888"/>
        <w:tab w:val="left" w:pos="4608"/>
        <w:tab w:val="left" w:pos="5328"/>
        <w:tab w:val="left" w:pos="6048"/>
        <w:tab w:val="left" w:pos="6768"/>
      </w:tabs>
      <w:suppressAutoHyphens w:val="0"/>
      <w:spacing w:after="200" w:line="288" w:lineRule="auto"/>
      <w:jc w:val="both"/>
    </w:pPr>
    <w:rPr>
      <w:rFonts w:ascii="Arial" w:eastAsiaTheme="minorEastAsia" w:hAnsi="Arial" w:cs="Arial"/>
      <w:kern w:val="0"/>
      <w:sz w:val="22"/>
      <w:szCs w:val="20"/>
      <w:lang w:eastAsia="pt-BR" w:bidi="ar-SA"/>
    </w:rPr>
  </w:style>
  <w:style w:type="character" w:styleId="nfaseSutil">
    <w:name w:val="Subtle Emphasis"/>
    <w:basedOn w:val="Fontepargpadro"/>
    <w:uiPriority w:val="19"/>
    <w:qFormat/>
    <w:rsid w:val="00EF153D"/>
    <w:rPr>
      <w:i/>
    </w:rPr>
  </w:style>
  <w:style w:type="character" w:styleId="nfaseIntensa">
    <w:name w:val="Intense Emphasis"/>
    <w:basedOn w:val="Fontepargpadro"/>
    <w:uiPriority w:val="21"/>
    <w:qFormat/>
    <w:rsid w:val="00EF153D"/>
    <w:rPr>
      <w:b/>
      <w:i/>
    </w:rPr>
  </w:style>
  <w:style w:type="character" w:styleId="RefernciaSutil">
    <w:name w:val="Subtle Reference"/>
    <w:basedOn w:val="Fontepargpadro"/>
    <w:uiPriority w:val="31"/>
    <w:qFormat/>
    <w:rsid w:val="00EF153D"/>
    <w:rPr>
      <w:smallCaps/>
      <w:color w:val="595959"/>
    </w:rPr>
  </w:style>
  <w:style w:type="character" w:styleId="RefernciaIntensa">
    <w:name w:val="Intense Reference"/>
    <w:basedOn w:val="Fontepargpadro"/>
    <w:uiPriority w:val="32"/>
    <w:qFormat/>
    <w:rsid w:val="00EF153D"/>
    <w:rPr>
      <w:b/>
      <w:smallCaps/>
      <w:color w:val="70AD47"/>
    </w:rPr>
  </w:style>
  <w:style w:type="character" w:styleId="TtulodoLivro">
    <w:name w:val="Book Title"/>
    <w:basedOn w:val="Fontepargpadro"/>
    <w:uiPriority w:val="33"/>
    <w:qFormat/>
    <w:rsid w:val="00EF153D"/>
    <w:rPr>
      <w:b/>
      <w:smallCaps/>
      <w:spacing w:val="7"/>
      <w:sz w:val="21"/>
    </w:rPr>
  </w:style>
  <w:style w:type="character" w:customStyle="1" w:styleId="MenoPendente70">
    <w:name w:val="Menção Pendente70"/>
    <w:uiPriority w:val="99"/>
    <w:semiHidden/>
    <w:rsid w:val="00EF153D"/>
    <w:rPr>
      <w:rFonts w:ascii="Times New Roman" w:hAnsi="Times New Roman"/>
      <w:color w:val="605E5C"/>
      <w:shd w:val="clear" w:color="auto" w:fill="E1DFDD"/>
    </w:rPr>
  </w:style>
  <w:style w:type="character" w:customStyle="1" w:styleId="MenoPendente8">
    <w:name w:val="Menção Pendente8"/>
    <w:uiPriority w:val="99"/>
    <w:semiHidden/>
    <w:rsid w:val="00EF153D"/>
    <w:rPr>
      <w:color w:val="605E5C"/>
      <w:shd w:val="clear" w:color="auto" w:fill="E1DFDD"/>
    </w:rPr>
  </w:style>
  <w:style w:type="table" w:customStyle="1" w:styleId="TableGrid1">
    <w:name w:val="TableGrid1"/>
    <w:rsid w:val="00EF153D"/>
    <w:rPr>
      <w:rFonts w:ascii="Calibri" w:eastAsiaTheme="minorEastAsia" w:hAnsi="Calibri"/>
      <w:sz w:val="22"/>
      <w:szCs w:val="22"/>
    </w:rPr>
    <w:tblPr>
      <w:tblCellMar>
        <w:top w:w="0" w:type="dxa"/>
        <w:left w:w="0" w:type="dxa"/>
        <w:bottom w:w="0" w:type="dxa"/>
        <w:right w:w="0" w:type="dxa"/>
      </w:tblCellMar>
    </w:tblPr>
  </w:style>
  <w:style w:type="table" w:customStyle="1" w:styleId="Tabelacomgrade11">
    <w:name w:val="Tabela com grade11"/>
    <w:basedOn w:val="Tabelanormal"/>
    <w:uiPriority w:val="39"/>
    <w:rsid w:val="00EF153D"/>
    <w:rPr>
      <w:rFonts w:ascii="Calibri" w:eastAsiaTheme="minorEastAsia"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913">
    <w:name w:val="WW8Num1913"/>
    <w:rsid w:val="00EF153D"/>
    <w:pPr>
      <w:numPr>
        <w:numId w:val="30"/>
      </w:numPr>
    </w:pPr>
  </w:style>
  <w:style w:type="numbering" w:customStyle="1" w:styleId="WW8Num711">
    <w:name w:val="WW8Num711"/>
    <w:rsid w:val="00EF153D"/>
    <w:pPr>
      <w:numPr>
        <w:numId w:val="32"/>
      </w:numPr>
    </w:pPr>
  </w:style>
  <w:style w:type="numbering" w:customStyle="1" w:styleId="WW8Num1111">
    <w:name w:val="WW8Num1111"/>
    <w:rsid w:val="00EF153D"/>
    <w:pPr>
      <w:numPr>
        <w:numId w:val="33"/>
      </w:numPr>
    </w:pPr>
  </w:style>
  <w:style w:type="numbering" w:customStyle="1" w:styleId="WW8Num1211">
    <w:name w:val="WW8Num1211"/>
    <w:rsid w:val="00EF153D"/>
    <w:pPr>
      <w:numPr>
        <w:numId w:val="34"/>
      </w:numPr>
    </w:pPr>
  </w:style>
  <w:style w:type="numbering" w:customStyle="1" w:styleId="WW8Num2711">
    <w:name w:val="WW8Num2711"/>
    <w:rsid w:val="00EF153D"/>
    <w:pPr>
      <w:numPr>
        <w:numId w:val="35"/>
      </w:numPr>
    </w:pPr>
  </w:style>
  <w:style w:type="numbering" w:customStyle="1" w:styleId="WW8Num1611">
    <w:name w:val="WW8Num1611"/>
    <w:rsid w:val="00EF153D"/>
    <w:pPr>
      <w:numPr>
        <w:numId w:val="36"/>
      </w:numPr>
    </w:pPr>
  </w:style>
  <w:style w:type="numbering" w:customStyle="1" w:styleId="WW8Num2811">
    <w:name w:val="WW8Num2811"/>
    <w:rsid w:val="00EF153D"/>
    <w:pPr>
      <w:numPr>
        <w:numId w:val="37"/>
      </w:numPr>
    </w:pPr>
  </w:style>
  <w:style w:type="numbering" w:customStyle="1" w:styleId="WW8Num291">
    <w:name w:val="WW8Num291"/>
    <w:rsid w:val="00EF153D"/>
    <w:pPr>
      <w:numPr>
        <w:numId w:val="38"/>
      </w:numPr>
    </w:pPr>
  </w:style>
  <w:style w:type="numbering" w:customStyle="1" w:styleId="WW8Num2511">
    <w:name w:val="WW8Num2511"/>
    <w:rsid w:val="00EF153D"/>
    <w:pPr>
      <w:numPr>
        <w:numId w:val="41"/>
      </w:numPr>
    </w:pPr>
  </w:style>
  <w:style w:type="numbering" w:customStyle="1" w:styleId="WW8Num2111">
    <w:name w:val="WW8Num2111"/>
    <w:rsid w:val="00EF153D"/>
    <w:pPr>
      <w:numPr>
        <w:numId w:val="42"/>
      </w:numPr>
    </w:pPr>
  </w:style>
  <w:style w:type="numbering" w:customStyle="1" w:styleId="WW8Num1711">
    <w:name w:val="WW8Num1711"/>
    <w:rsid w:val="00EF153D"/>
    <w:pPr>
      <w:numPr>
        <w:numId w:val="43"/>
      </w:numPr>
    </w:pPr>
  </w:style>
  <w:style w:type="numbering" w:customStyle="1" w:styleId="WW8Num911">
    <w:name w:val="WW8Num911"/>
    <w:rsid w:val="00EF153D"/>
    <w:pPr>
      <w:numPr>
        <w:numId w:val="44"/>
      </w:numPr>
    </w:pPr>
  </w:style>
  <w:style w:type="numbering" w:customStyle="1" w:styleId="WW8Num1011">
    <w:name w:val="WW8Num1011"/>
    <w:rsid w:val="00EF153D"/>
    <w:pPr>
      <w:numPr>
        <w:numId w:val="45"/>
      </w:numPr>
    </w:pPr>
  </w:style>
  <w:style w:type="numbering" w:customStyle="1" w:styleId="WW8Num2611">
    <w:name w:val="WW8Num2611"/>
    <w:rsid w:val="00EF153D"/>
    <w:pPr>
      <w:numPr>
        <w:numId w:val="46"/>
      </w:numPr>
    </w:pPr>
  </w:style>
  <w:style w:type="numbering" w:customStyle="1" w:styleId="WW8Num311">
    <w:name w:val="WW8Num311"/>
    <w:rsid w:val="00EF153D"/>
    <w:pPr>
      <w:numPr>
        <w:numId w:val="47"/>
      </w:numPr>
    </w:pPr>
  </w:style>
  <w:style w:type="numbering" w:customStyle="1" w:styleId="WW8Num811">
    <w:name w:val="WW8Num811"/>
    <w:rsid w:val="00EF153D"/>
    <w:pPr>
      <w:numPr>
        <w:numId w:val="48"/>
      </w:numPr>
    </w:pPr>
  </w:style>
  <w:style w:type="numbering" w:customStyle="1" w:styleId="WW8Num2311">
    <w:name w:val="WW8Num2311"/>
    <w:rsid w:val="00EF153D"/>
    <w:pPr>
      <w:numPr>
        <w:numId w:val="49"/>
      </w:numPr>
    </w:pPr>
  </w:style>
  <w:style w:type="numbering" w:customStyle="1" w:styleId="WW8Num2211">
    <w:name w:val="WW8Num2211"/>
    <w:rsid w:val="00EF153D"/>
    <w:pPr>
      <w:numPr>
        <w:numId w:val="50"/>
      </w:numPr>
    </w:pPr>
  </w:style>
  <w:style w:type="numbering" w:customStyle="1" w:styleId="WW8Num511">
    <w:name w:val="WW8Num511"/>
    <w:rsid w:val="00EF153D"/>
    <w:pPr>
      <w:numPr>
        <w:numId w:val="52"/>
      </w:numPr>
    </w:pPr>
  </w:style>
  <w:style w:type="numbering" w:customStyle="1" w:styleId="WW8Num1311">
    <w:name w:val="WW8Num1311"/>
    <w:rsid w:val="00EF153D"/>
    <w:pPr>
      <w:numPr>
        <w:numId w:val="53"/>
      </w:numPr>
    </w:pPr>
  </w:style>
  <w:style w:type="numbering" w:customStyle="1" w:styleId="WW8Num1101">
    <w:name w:val="WW8Num1101"/>
    <w:rsid w:val="00EF153D"/>
    <w:pPr>
      <w:numPr>
        <w:numId w:val="56"/>
      </w:numPr>
    </w:pPr>
  </w:style>
  <w:style w:type="numbering" w:customStyle="1" w:styleId="WW8Num611">
    <w:name w:val="WW8Num611"/>
    <w:rsid w:val="00EF153D"/>
    <w:pPr>
      <w:numPr>
        <w:numId w:val="57"/>
      </w:numPr>
    </w:pPr>
  </w:style>
  <w:style w:type="table" w:customStyle="1" w:styleId="TableNormal3">
    <w:name w:val="Table Normal3"/>
    <w:uiPriority w:val="2"/>
    <w:qFormat/>
    <w:rsid w:val="00E93C1E"/>
    <w:rPr>
      <w:rFonts w:ascii="Ecofont_Spranq_eco_Sans" w:hAnsi="Ecofont_Spranq_eco_Sans" w:cs="Ecofont_Spranq_eco_Sans"/>
      <w:sz w:val="24"/>
      <w:szCs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39512">
      <w:bodyDiv w:val="1"/>
      <w:marLeft w:val="0"/>
      <w:marRight w:val="0"/>
      <w:marTop w:val="0"/>
      <w:marBottom w:val="0"/>
      <w:divBdr>
        <w:top w:val="none" w:sz="0" w:space="0" w:color="auto"/>
        <w:left w:val="none" w:sz="0" w:space="0" w:color="auto"/>
        <w:bottom w:val="none" w:sz="0" w:space="0" w:color="auto"/>
        <w:right w:val="none" w:sz="0" w:space="0" w:color="auto"/>
      </w:divBdr>
    </w:div>
    <w:div w:id="164982654">
      <w:bodyDiv w:val="1"/>
      <w:marLeft w:val="0"/>
      <w:marRight w:val="0"/>
      <w:marTop w:val="0"/>
      <w:marBottom w:val="0"/>
      <w:divBdr>
        <w:top w:val="none" w:sz="0" w:space="0" w:color="auto"/>
        <w:left w:val="none" w:sz="0" w:space="0" w:color="auto"/>
        <w:bottom w:val="none" w:sz="0" w:space="0" w:color="auto"/>
        <w:right w:val="none" w:sz="0" w:space="0" w:color="auto"/>
      </w:divBdr>
    </w:div>
    <w:div w:id="209926036">
      <w:bodyDiv w:val="1"/>
      <w:marLeft w:val="0"/>
      <w:marRight w:val="0"/>
      <w:marTop w:val="0"/>
      <w:marBottom w:val="0"/>
      <w:divBdr>
        <w:top w:val="none" w:sz="0" w:space="0" w:color="auto"/>
        <w:left w:val="none" w:sz="0" w:space="0" w:color="auto"/>
        <w:bottom w:val="none" w:sz="0" w:space="0" w:color="auto"/>
        <w:right w:val="none" w:sz="0" w:space="0" w:color="auto"/>
      </w:divBdr>
    </w:div>
    <w:div w:id="214588470">
      <w:bodyDiv w:val="1"/>
      <w:marLeft w:val="0"/>
      <w:marRight w:val="0"/>
      <w:marTop w:val="0"/>
      <w:marBottom w:val="0"/>
      <w:divBdr>
        <w:top w:val="none" w:sz="0" w:space="0" w:color="auto"/>
        <w:left w:val="none" w:sz="0" w:space="0" w:color="auto"/>
        <w:bottom w:val="none" w:sz="0" w:space="0" w:color="auto"/>
        <w:right w:val="none" w:sz="0" w:space="0" w:color="auto"/>
      </w:divBdr>
    </w:div>
    <w:div w:id="243075800">
      <w:bodyDiv w:val="1"/>
      <w:marLeft w:val="0"/>
      <w:marRight w:val="0"/>
      <w:marTop w:val="0"/>
      <w:marBottom w:val="0"/>
      <w:divBdr>
        <w:top w:val="none" w:sz="0" w:space="0" w:color="auto"/>
        <w:left w:val="none" w:sz="0" w:space="0" w:color="auto"/>
        <w:bottom w:val="none" w:sz="0" w:space="0" w:color="auto"/>
        <w:right w:val="none" w:sz="0" w:space="0" w:color="auto"/>
      </w:divBdr>
    </w:div>
    <w:div w:id="316955414">
      <w:bodyDiv w:val="1"/>
      <w:marLeft w:val="0"/>
      <w:marRight w:val="0"/>
      <w:marTop w:val="0"/>
      <w:marBottom w:val="0"/>
      <w:divBdr>
        <w:top w:val="none" w:sz="0" w:space="0" w:color="auto"/>
        <w:left w:val="none" w:sz="0" w:space="0" w:color="auto"/>
        <w:bottom w:val="none" w:sz="0" w:space="0" w:color="auto"/>
        <w:right w:val="none" w:sz="0" w:space="0" w:color="auto"/>
      </w:divBdr>
    </w:div>
    <w:div w:id="432936695">
      <w:bodyDiv w:val="1"/>
      <w:marLeft w:val="0"/>
      <w:marRight w:val="0"/>
      <w:marTop w:val="0"/>
      <w:marBottom w:val="0"/>
      <w:divBdr>
        <w:top w:val="none" w:sz="0" w:space="0" w:color="auto"/>
        <w:left w:val="none" w:sz="0" w:space="0" w:color="auto"/>
        <w:bottom w:val="none" w:sz="0" w:space="0" w:color="auto"/>
        <w:right w:val="none" w:sz="0" w:space="0" w:color="auto"/>
      </w:divBdr>
    </w:div>
    <w:div w:id="457728216">
      <w:bodyDiv w:val="1"/>
      <w:marLeft w:val="0"/>
      <w:marRight w:val="0"/>
      <w:marTop w:val="0"/>
      <w:marBottom w:val="0"/>
      <w:divBdr>
        <w:top w:val="none" w:sz="0" w:space="0" w:color="auto"/>
        <w:left w:val="none" w:sz="0" w:space="0" w:color="auto"/>
        <w:bottom w:val="none" w:sz="0" w:space="0" w:color="auto"/>
        <w:right w:val="none" w:sz="0" w:space="0" w:color="auto"/>
      </w:divBdr>
    </w:div>
    <w:div w:id="460854022">
      <w:bodyDiv w:val="1"/>
      <w:marLeft w:val="0"/>
      <w:marRight w:val="0"/>
      <w:marTop w:val="0"/>
      <w:marBottom w:val="0"/>
      <w:divBdr>
        <w:top w:val="none" w:sz="0" w:space="0" w:color="auto"/>
        <w:left w:val="none" w:sz="0" w:space="0" w:color="auto"/>
        <w:bottom w:val="none" w:sz="0" w:space="0" w:color="auto"/>
        <w:right w:val="none" w:sz="0" w:space="0" w:color="auto"/>
      </w:divBdr>
      <w:divsChild>
        <w:div w:id="425418776">
          <w:marLeft w:val="0"/>
          <w:marRight w:val="0"/>
          <w:marTop w:val="0"/>
          <w:marBottom w:val="0"/>
          <w:divBdr>
            <w:top w:val="none" w:sz="0" w:space="0" w:color="auto"/>
            <w:left w:val="none" w:sz="0" w:space="0" w:color="auto"/>
            <w:bottom w:val="none" w:sz="0" w:space="0" w:color="auto"/>
            <w:right w:val="none" w:sz="0" w:space="0" w:color="auto"/>
          </w:divBdr>
        </w:div>
        <w:div w:id="1851724095">
          <w:marLeft w:val="0"/>
          <w:marRight w:val="0"/>
          <w:marTop w:val="0"/>
          <w:marBottom w:val="0"/>
          <w:divBdr>
            <w:top w:val="none" w:sz="0" w:space="0" w:color="auto"/>
            <w:left w:val="none" w:sz="0" w:space="0" w:color="auto"/>
            <w:bottom w:val="none" w:sz="0" w:space="0" w:color="auto"/>
            <w:right w:val="none" w:sz="0" w:space="0" w:color="auto"/>
          </w:divBdr>
        </w:div>
      </w:divsChild>
    </w:div>
    <w:div w:id="462885822">
      <w:bodyDiv w:val="1"/>
      <w:marLeft w:val="0"/>
      <w:marRight w:val="0"/>
      <w:marTop w:val="0"/>
      <w:marBottom w:val="0"/>
      <w:divBdr>
        <w:top w:val="none" w:sz="0" w:space="0" w:color="auto"/>
        <w:left w:val="none" w:sz="0" w:space="0" w:color="auto"/>
        <w:bottom w:val="none" w:sz="0" w:space="0" w:color="auto"/>
        <w:right w:val="none" w:sz="0" w:space="0" w:color="auto"/>
      </w:divBdr>
    </w:div>
    <w:div w:id="468085964">
      <w:bodyDiv w:val="1"/>
      <w:marLeft w:val="0"/>
      <w:marRight w:val="0"/>
      <w:marTop w:val="0"/>
      <w:marBottom w:val="0"/>
      <w:divBdr>
        <w:top w:val="none" w:sz="0" w:space="0" w:color="auto"/>
        <w:left w:val="none" w:sz="0" w:space="0" w:color="auto"/>
        <w:bottom w:val="none" w:sz="0" w:space="0" w:color="auto"/>
        <w:right w:val="none" w:sz="0" w:space="0" w:color="auto"/>
      </w:divBdr>
    </w:div>
    <w:div w:id="470246363">
      <w:bodyDiv w:val="1"/>
      <w:marLeft w:val="0"/>
      <w:marRight w:val="0"/>
      <w:marTop w:val="0"/>
      <w:marBottom w:val="0"/>
      <w:divBdr>
        <w:top w:val="none" w:sz="0" w:space="0" w:color="auto"/>
        <w:left w:val="none" w:sz="0" w:space="0" w:color="auto"/>
        <w:bottom w:val="none" w:sz="0" w:space="0" w:color="auto"/>
        <w:right w:val="none" w:sz="0" w:space="0" w:color="auto"/>
      </w:divBdr>
      <w:divsChild>
        <w:div w:id="680354055">
          <w:marLeft w:val="0"/>
          <w:marRight w:val="0"/>
          <w:marTop w:val="0"/>
          <w:marBottom w:val="0"/>
          <w:divBdr>
            <w:top w:val="none" w:sz="0" w:space="0" w:color="auto"/>
            <w:left w:val="none" w:sz="0" w:space="0" w:color="auto"/>
            <w:bottom w:val="none" w:sz="0" w:space="0" w:color="auto"/>
            <w:right w:val="none" w:sz="0" w:space="0" w:color="auto"/>
          </w:divBdr>
        </w:div>
        <w:div w:id="1920939489">
          <w:marLeft w:val="0"/>
          <w:marRight w:val="0"/>
          <w:marTop w:val="0"/>
          <w:marBottom w:val="0"/>
          <w:divBdr>
            <w:top w:val="none" w:sz="0" w:space="0" w:color="auto"/>
            <w:left w:val="none" w:sz="0" w:space="0" w:color="auto"/>
            <w:bottom w:val="none" w:sz="0" w:space="0" w:color="auto"/>
            <w:right w:val="none" w:sz="0" w:space="0" w:color="auto"/>
          </w:divBdr>
        </w:div>
      </w:divsChild>
    </w:div>
    <w:div w:id="515274227">
      <w:bodyDiv w:val="1"/>
      <w:marLeft w:val="0"/>
      <w:marRight w:val="0"/>
      <w:marTop w:val="0"/>
      <w:marBottom w:val="0"/>
      <w:divBdr>
        <w:top w:val="none" w:sz="0" w:space="0" w:color="auto"/>
        <w:left w:val="none" w:sz="0" w:space="0" w:color="auto"/>
        <w:bottom w:val="none" w:sz="0" w:space="0" w:color="auto"/>
        <w:right w:val="none" w:sz="0" w:space="0" w:color="auto"/>
      </w:divBdr>
    </w:div>
    <w:div w:id="545291785">
      <w:bodyDiv w:val="1"/>
      <w:marLeft w:val="0"/>
      <w:marRight w:val="0"/>
      <w:marTop w:val="0"/>
      <w:marBottom w:val="0"/>
      <w:divBdr>
        <w:top w:val="none" w:sz="0" w:space="0" w:color="auto"/>
        <w:left w:val="none" w:sz="0" w:space="0" w:color="auto"/>
        <w:bottom w:val="none" w:sz="0" w:space="0" w:color="auto"/>
        <w:right w:val="none" w:sz="0" w:space="0" w:color="auto"/>
      </w:divBdr>
    </w:div>
    <w:div w:id="607010065">
      <w:bodyDiv w:val="1"/>
      <w:marLeft w:val="0"/>
      <w:marRight w:val="0"/>
      <w:marTop w:val="0"/>
      <w:marBottom w:val="0"/>
      <w:divBdr>
        <w:top w:val="none" w:sz="0" w:space="0" w:color="auto"/>
        <w:left w:val="none" w:sz="0" w:space="0" w:color="auto"/>
        <w:bottom w:val="none" w:sz="0" w:space="0" w:color="auto"/>
        <w:right w:val="none" w:sz="0" w:space="0" w:color="auto"/>
      </w:divBdr>
    </w:div>
    <w:div w:id="768156289">
      <w:bodyDiv w:val="1"/>
      <w:marLeft w:val="0"/>
      <w:marRight w:val="0"/>
      <w:marTop w:val="0"/>
      <w:marBottom w:val="0"/>
      <w:divBdr>
        <w:top w:val="none" w:sz="0" w:space="0" w:color="auto"/>
        <w:left w:val="none" w:sz="0" w:space="0" w:color="auto"/>
        <w:bottom w:val="none" w:sz="0" w:space="0" w:color="auto"/>
        <w:right w:val="none" w:sz="0" w:space="0" w:color="auto"/>
      </w:divBdr>
    </w:div>
    <w:div w:id="786435011">
      <w:bodyDiv w:val="1"/>
      <w:marLeft w:val="0"/>
      <w:marRight w:val="0"/>
      <w:marTop w:val="0"/>
      <w:marBottom w:val="0"/>
      <w:divBdr>
        <w:top w:val="none" w:sz="0" w:space="0" w:color="auto"/>
        <w:left w:val="none" w:sz="0" w:space="0" w:color="auto"/>
        <w:bottom w:val="none" w:sz="0" w:space="0" w:color="auto"/>
        <w:right w:val="none" w:sz="0" w:space="0" w:color="auto"/>
      </w:divBdr>
    </w:div>
    <w:div w:id="789667968">
      <w:bodyDiv w:val="1"/>
      <w:marLeft w:val="0"/>
      <w:marRight w:val="0"/>
      <w:marTop w:val="0"/>
      <w:marBottom w:val="0"/>
      <w:divBdr>
        <w:top w:val="none" w:sz="0" w:space="0" w:color="auto"/>
        <w:left w:val="none" w:sz="0" w:space="0" w:color="auto"/>
        <w:bottom w:val="none" w:sz="0" w:space="0" w:color="auto"/>
        <w:right w:val="none" w:sz="0" w:space="0" w:color="auto"/>
      </w:divBdr>
    </w:div>
    <w:div w:id="790712073">
      <w:bodyDiv w:val="1"/>
      <w:marLeft w:val="0"/>
      <w:marRight w:val="0"/>
      <w:marTop w:val="0"/>
      <w:marBottom w:val="0"/>
      <w:divBdr>
        <w:top w:val="none" w:sz="0" w:space="0" w:color="auto"/>
        <w:left w:val="none" w:sz="0" w:space="0" w:color="auto"/>
        <w:bottom w:val="none" w:sz="0" w:space="0" w:color="auto"/>
        <w:right w:val="none" w:sz="0" w:space="0" w:color="auto"/>
      </w:divBdr>
    </w:div>
    <w:div w:id="810025173">
      <w:bodyDiv w:val="1"/>
      <w:marLeft w:val="0"/>
      <w:marRight w:val="0"/>
      <w:marTop w:val="0"/>
      <w:marBottom w:val="0"/>
      <w:divBdr>
        <w:top w:val="none" w:sz="0" w:space="0" w:color="auto"/>
        <w:left w:val="none" w:sz="0" w:space="0" w:color="auto"/>
        <w:bottom w:val="none" w:sz="0" w:space="0" w:color="auto"/>
        <w:right w:val="none" w:sz="0" w:space="0" w:color="auto"/>
      </w:divBdr>
    </w:div>
    <w:div w:id="882133721">
      <w:bodyDiv w:val="1"/>
      <w:marLeft w:val="0"/>
      <w:marRight w:val="0"/>
      <w:marTop w:val="0"/>
      <w:marBottom w:val="0"/>
      <w:divBdr>
        <w:top w:val="none" w:sz="0" w:space="0" w:color="auto"/>
        <w:left w:val="none" w:sz="0" w:space="0" w:color="auto"/>
        <w:bottom w:val="none" w:sz="0" w:space="0" w:color="auto"/>
        <w:right w:val="none" w:sz="0" w:space="0" w:color="auto"/>
      </w:divBdr>
    </w:div>
    <w:div w:id="892736703">
      <w:bodyDiv w:val="1"/>
      <w:marLeft w:val="0"/>
      <w:marRight w:val="0"/>
      <w:marTop w:val="0"/>
      <w:marBottom w:val="0"/>
      <w:divBdr>
        <w:top w:val="none" w:sz="0" w:space="0" w:color="auto"/>
        <w:left w:val="none" w:sz="0" w:space="0" w:color="auto"/>
        <w:bottom w:val="none" w:sz="0" w:space="0" w:color="auto"/>
        <w:right w:val="none" w:sz="0" w:space="0" w:color="auto"/>
      </w:divBdr>
    </w:div>
    <w:div w:id="927008716">
      <w:bodyDiv w:val="1"/>
      <w:marLeft w:val="0"/>
      <w:marRight w:val="0"/>
      <w:marTop w:val="0"/>
      <w:marBottom w:val="0"/>
      <w:divBdr>
        <w:top w:val="none" w:sz="0" w:space="0" w:color="auto"/>
        <w:left w:val="none" w:sz="0" w:space="0" w:color="auto"/>
        <w:bottom w:val="none" w:sz="0" w:space="0" w:color="auto"/>
        <w:right w:val="none" w:sz="0" w:space="0" w:color="auto"/>
      </w:divBdr>
    </w:div>
    <w:div w:id="992872679">
      <w:bodyDiv w:val="1"/>
      <w:marLeft w:val="0"/>
      <w:marRight w:val="0"/>
      <w:marTop w:val="0"/>
      <w:marBottom w:val="0"/>
      <w:divBdr>
        <w:top w:val="none" w:sz="0" w:space="0" w:color="auto"/>
        <w:left w:val="none" w:sz="0" w:space="0" w:color="auto"/>
        <w:bottom w:val="none" w:sz="0" w:space="0" w:color="auto"/>
        <w:right w:val="none" w:sz="0" w:space="0" w:color="auto"/>
      </w:divBdr>
      <w:divsChild>
        <w:div w:id="69009818">
          <w:marLeft w:val="720"/>
          <w:marRight w:val="0"/>
          <w:marTop w:val="120"/>
          <w:marBottom w:val="0"/>
          <w:divBdr>
            <w:top w:val="none" w:sz="0" w:space="0" w:color="auto"/>
            <w:left w:val="none" w:sz="0" w:space="0" w:color="auto"/>
            <w:bottom w:val="none" w:sz="0" w:space="0" w:color="auto"/>
            <w:right w:val="none" w:sz="0" w:space="0" w:color="auto"/>
          </w:divBdr>
        </w:div>
        <w:div w:id="282080557">
          <w:marLeft w:val="480"/>
          <w:marRight w:val="0"/>
          <w:marTop w:val="120"/>
          <w:marBottom w:val="0"/>
          <w:divBdr>
            <w:top w:val="none" w:sz="0" w:space="0" w:color="auto"/>
            <w:left w:val="none" w:sz="0" w:space="0" w:color="auto"/>
            <w:bottom w:val="none" w:sz="0" w:space="0" w:color="auto"/>
            <w:right w:val="none" w:sz="0" w:space="0" w:color="auto"/>
          </w:divBdr>
        </w:div>
        <w:div w:id="377779325">
          <w:marLeft w:val="240"/>
          <w:marRight w:val="0"/>
          <w:marTop w:val="120"/>
          <w:marBottom w:val="0"/>
          <w:divBdr>
            <w:top w:val="none" w:sz="0" w:space="0" w:color="auto"/>
            <w:left w:val="none" w:sz="0" w:space="0" w:color="auto"/>
            <w:bottom w:val="none" w:sz="0" w:space="0" w:color="auto"/>
            <w:right w:val="none" w:sz="0" w:space="0" w:color="auto"/>
          </w:divBdr>
        </w:div>
        <w:div w:id="538473092">
          <w:marLeft w:val="720"/>
          <w:marRight w:val="0"/>
          <w:marTop w:val="120"/>
          <w:marBottom w:val="0"/>
          <w:divBdr>
            <w:top w:val="none" w:sz="0" w:space="0" w:color="auto"/>
            <w:left w:val="none" w:sz="0" w:space="0" w:color="auto"/>
            <w:bottom w:val="none" w:sz="0" w:space="0" w:color="auto"/>
            <w:right w:val="none" w:sz="0" w:space="0" w:color="auto"/>
          </w:divBdr>
        </w:div>
        <w:div w:id="900284735">
          <w:marLeft w:val="480"/>
          <w:marRight w:val="0"/>
          <w:marTop w:val="120"/>
          <w:marBottom w:val="0"/>
          <w:divBdr>
            <w:top w:val="none" w:sz="0" w:space="0" w:color="auto"/>
            <w:left w:val="none" w:sz="0" w:space="0" w:color="auto"/>
            <w:bottom w:val="none" w:sz="0" w:space="0" w:color="auto"/>
            <w:right w:val="none" w:sz="0" w:space="0" w:color="auto"/>
          </w:divBdr>
        </w:div>
        <w:div w:id="1436559641">
          <w:marLeft w:val="720"/>
          <w:marRight w:val="0"/>
          <w:marTop w:val="120"/>
          <w:marBottom w:val="0"/>
          <w:divBdr>
            <w:top w:val="none" w:sz="0" w:space="0" w:color="auto"/>
            <w:left w:val="none" w:sz="0" w:space="0" w:color="auto"/>
            <w:bottom w:val="none" w:sz="0" w:space="0" w:color="auto"/>
            <w:right w:val="none" w:sz="0" w:space="0" w:color="auto"/>
          </w:divBdr>
        </w:div>
        <w:div w:id="1488284179">
          <w:marLeft w:val="720"/>
          <w:marRight w:val="0"/>
          <w:marTop w:val="120"/>
          <w:marBottom w:val="0"/>
          <w:divBdr>
            <w:top w:val="none" w:sz="0" w:space="0" w:color="auto"/>
            <w:left w:val="none" w:sz="0" w:space="0" w:color="auto"/>
            <w:bottom w:val="none" w:sz="0" w:space="0" w:color="auto"/>
            <w:right w:val="none" w:sz="0" w:space="0" w:color="auto"/>
          </w:divBdr>
        </w:div>
        <w:div w:id="1527787112">
          <w:marLeft w:val="720"/>
          <w:marRight w:val="0"/>
          <w:marTop w:val="120"/>
          <w:marBottom w:val="0"/>
          <w:divBdr>
            <w:top w:val="none" w:sz="0" w:space="0" w:color="auto"/>
            <w:left w:val="none" w:sz="0" w:space="0" w:color="auto"/>
            <w:bottom w:val="none" w:sz="0" w:space="0" w:color="auto"/>
            <w:right w:val="none" w:sz="0" w:space="0" w:color="auto"/>
          </w:divBdr>
        </w:div>
        <w:div w:id="1768383957">
          <w:marLeft w:val="720"/>
          <w:marRight w:val="0"/>
          <w:marTop w:val="120"/>
          <w:marBottom w:val="0"/>
          <w:divBdr>
            <w:top w:val="none" w:sz="0" w:space="0" w:color="auto"/>
            <w:left w:val="none" w:sz="0" w:space="0" w:color="auto"/>
            <w:bottom w:val="none" w:sz="0" w:space="0" w:color="auto"/>
            <w:right w:val="none" w:sz="0" w:space="0" w:color="auto"/>
          </w:divBdr>
        </w:div>
        <w:div w:id="1782871084">
          <w:marLeft w:val="720"/>
          <w:marRight w:val="0"/>
          <w:marTop w:val="120"/>
          <w:marBottom w:val="0"/>
          <w:divBdr>
            <w:top w:val="none" w:sz="0" w:space="0" w:color="auto"/>
            <w:left w:val="none" w:sz="0" w:space="0" w:color="auto"/>
            <w:bottom w:val="none" w:sz="0" w:space="0" w:color="auto"/>
            <w:right w:val="none" w:sz="0" w:space="0" w:color="auto"/>
          </w:divBdr>
        </w:div>
        <w:div w:id="2135516044">
          <w:marLeft w:val="720"/>
          <w:marRight w:val="0"/>
          <w:marTop w:val="120"/>
          <w:marBottom w:val="0"/>
          <w:divBdr>
            <w:top w:val="none" w:sz="0" w:space="0" w:color="auto"/>
            <w:left w:val="none" w:sz="0" w:space="0" w:color="auto"/>
            <w:bottom w:val="none" w:sz="0" w:space="0" w:color="auto"/>
            <w:right w:val="none" w:sz="0" w:space="0" w:color="auto"/>
          </w:divBdr>
        </w:div>
      </w:divsChild>
    </w:div>
    <w:div w:id="1165975364">
      <w:bodyDiv w:val="1"/>
      <w:marLeft w:val="0"/>
      <w:marRight w:val="0"/>
      <w:marTop w:val="0"/>
      <w:marBottom w:val="0"/>
      <w:divBdr>
        <w:top w:val="none" w:sz="0" w:space="0" w:color="auto"/>
        <w:left w:val="none" w:sz="0" w:space="0" w:color="auto"/>
        <w:bottom w:val="none" w:sz="0" w:space="0" w:color="auto"/>
        <w:right w:val="none" w:sz="0" w:space="0" w:color="auto"/>
      </w:divBdr>
    </w:div>
    <w:div w:id="1174031155">
      <w:bodyDiv w:val="1"/>
      <w:marLeft w:val="0"/>
      <w:marRight w:val="0"/>
      <w:marTop w:val="0"/>
      <w:marBottom w:val="0"/>
      <w:divBdr>
        <w:top w:val="none" w:sz="0" w:space="0" w:color="auto"/>
        <w:left w:val="none" w:sz="0" w:space="0" w:color="auto"/>
        <w:bottom w:val="none" w:sz="0" w:space="0" w:color="auto"/>
        <w:right w:val="none" w:sz="0" w:space="0" w:color="auto"/>
      </w:divBdr>
    </w:div>
    <w:div w:id="1222403240">
      <w:bodyDiv w:val="1"/>
      <w:marLeft w:val="0"/>
      <w:marRight w:val="0"/>
      <w:marTop w:val="0"/>
      <w:marBottom w:val="0"/>
      <w:divBdr>
        <w:top w:val="none" w:sz="0" w:space="0" w:color="auto"/>
        <w:left w:val="none" w:sz="0" w:space="0" w:color="auto"/>
        <w:bottom w:val="none" w:sz="0" w:space="0" w:color="auto"/>
        <w:right w:val="none" w:sz="0" w:space="0" w:color="auto"/>
      </w:divBdr>
    </w:div>
    <w:div w:id="1379351860">
      <w:bodyDiv w:val="1"/>
      <w:marLeft w:val="0"/>
      <w:marRight w:val="0"/>
      <w:marTop w:val="0"/>
      <w:marBottom w:val="0"/>
      <w:divBdr>
        <w:top w:val="none" w:sz="0" w:space="0" w:color="auto"/>
        <w:left w:val="none" w:sz="0" w:space="0" w:color="auto"/>
        <w:bottom w:val="none" w:sz="0" w:space="0" w:color="auto"/>
        <w:right w:val="none" w:sz="0" w:space="0" w:color="auto"/>
      </w:divBdr>
    </w:div>
    <w:div w:id="1520462313">
      <w:bodyDiv w:val="1"/>
      <w:marLeft w:val="0"/>
      <w:marRight w:val="0"/>
      <w:marTop w:val="0"/>
      <w:marBottom w:val="0"/>
      <w:divBdr>
        <w:top w:val="none" w:sz="0" w:space="0" w:color="auto"/>
        <w:left w:val="none" w:sz="0" w:space="0" w:color="auto"/>
        <w:bottom w:val="none" w:sz="0" w:space="0" w:color="auto"/>
        <w:right w:val="none" w:sz="0" w:space="0" w:color="auto"/>
      </w:divBdr>
    </w:div>
    <w:div w:id="1528063855">
      <w:bodyDiv w:val="1"/>
      <w:marLeft w:val="0"/>
      <w:marRight w:val="0"/>
      <w:marTop w:val="0"/>
      <w:marBottom w:val="0"/>
      <w:divBdr>
        <w:top w:val="none" w:sz="0" w:space="0" w:color="auto"/>
        <w:left w:val="none" w:sz="0" w:space="0" w:color="auto"/>
        <w:bottom w:val="none" w:sz="0" w:space="0" w:color="auto"/>
        <w:right w:val="none" w:sz="0" w:space="0" w:color="auto"/>
      </w:divBdr>
    </w:div>
    <w:div w:id="1535002333">
      <w:bodyDiv w:val="1"/>
      <w:marLeft w:val="0"/>
      <w:marRight w:val="0"/>
      <w:marTop w:val="0"/>
      <w:marBottom w:val="0"/>
      <w:divBdr>
        <w:top w:val="none" w:sz="0" w:space="0" w:color="auto"/>
        <w:left w:val="none" w:sz="0" w:space="0" w:color="auto"/>
        <w:bottom w:val="none" w:sz="0" w:space="0" w:color="auto"/>
        <w:right w:val="none" w:sz="0" w:space="0" w:color="auto"/>
      </w:divBdr>
    </w:div>
    <w:div w:id="1568686403">
      <w:bodyDiv w:val="1"/>
      <w:marLeft w:val="0"/>
      <w:marRight w:val="0"/>
      <w:marTop w:val="0"/>
      <w:marBottom w:val="0"/>
      <w:divBdr>
        <w:top w:val="none" w:sz="0" w:space="0" w:color="auto"/>
        <w:left w:val="none" w:sz="0" w:space="0" w:color="auto"/>
        <w:bottom w:val="none" w:sz="0" w:space="0" w:color="auto"/>
        <w:right w:val="none" w:sz="0" w:space="0" w:color="auto"/>
      </w:divBdr>
    </w:div>
    <w:div w:id="1568757638">
      <w:bodyDiv w:val="1"/>
      <w:marLeft w:val="0"/>
      <w:marRight w:val="0"/>
      <w:marTop w:val="0"/>
      <w:marBottom w:val="0"/>
      <w:divBdr>
        <w:top w:val="none" w:sz="0" w:space="0" w:color="auto"/>
        <w:left w:val="none" w:sz="0" w:space="0" w:color="auto"/>
        <w:bottom w:val="none" w:sz="0" w:space="0" w:color="auto"/>
        <w:right w:val="none" w:sz="0" w:space="0" w:color="auto"/>
      </w:divBdr>
      <w:divsChild>
        <w:div w:id="1410426229">
          <w:marLeft w:val="0"/>
          <w:marRight w:val="0"/>
          <w:marTop w:val="0"/>
          <w:marBottom w:val="0"/>
          <w:divBdr>
            <w:top w:val="none" w:sz="0" w:space="0" w:color="auto"/>
            <w:left w:val="none" w:sz="0" w:space="0" w:color="auto"/>
            <w:bottom w:val="none" w:sz="0" w:space="0" w:color="auto"/>
            <w:right w:val="none" w:sz="0" w:space="0" w:color="auto"/>
          </w:divBdr>
          <w:divsChild>
            <w:div w:id="823352072">
              <w:marLeft w:val="0"/>
              <w:marRight w:val="0"/>
              <w:marTop w:val="0"/>
              <w:marBottom w:val="0"/>
              <w:divBdr>
                <w:top w:val="none" w:sz="0" w:space="0" w:color="auto"/>
                <w:left w:val="none" w:sz="0" w:space="0" w:color="auto"/>
                <w:bottom w:val="none" w:sz="0" w:space="0" w:color="auto"/>
                <w:right w:val="none" w:sz="0" w:space="0" w:color="auto"/>
              </w:divBdr>
              <w:divsChild>
                <w:div w:id="1336298259">
                  <w:marLeft w:val="0"/>
                  <w:marRight w:val="0"/>
                  <w:marTop w:val="0"/>
                  <w:marBottom w:val="0"/>
                  <w:divBdr>
                    <w:top w:val="none" w:sz="0" w:space="0" w:color="auto"/>
                    <w:left w:val="none" w:sz="0" w:space="0" w:color="auto"/>
                    <w:bottom w:val="none" w:sz="0" w:space="0" w:color="auto"/>
                    <w:right w:val="none" w:sz="0" w:space="0" w:color="auto"/>
                  </w:divBdr>
                  <w:divsChild>
                    <w:div w:id="961766496">
                      <w:marLeft w:val="0"/>
                      <w:marRight w:val="0"/>
                      <w:marTop w:val="0"/>
                      <w:marBottom w:val="0"/>
                      <w:divBdr>
                        <w:top w:val="none" w:sz="0" w:space="0" w:color="auto"/>
                        <w:left w:val="none" w:sz="0" w:space="0" w:color="auto"/>
                        <w:bottom w:val="none" w:sz="0" w:space="0" w:color="auto"/>
                        <w:right w:val="none" w:sz="0" w:space="0" w:color="auto"/>
                      </w:divBdr>
                      <w:divsChild>
                        <w:div w:id="740368421">
                          <w:marLeft w:val="0"/>
                          <w:marRight w:val="0"/>
                          <w:marTop w:val="0"/>
                          <w:marBottom w:val="0"/>
                          <w:divBdr>
                            <w:top w:val="none" w:sz="0" w:space="0" w:color="auto"/>
                            <w:left w:val="none" w:sz="0" w:space="0" w:color="auto"/>
                            <w:bottom w:val="none" w:sz="0" w:space="0" w:color="auto"/>
                            <w:right w:val="none" w:sz="0" w:space="0" w:color="auto"/>
                          </w:divBdr>
                          <w:divsChild>
                            <w:div w:id="1324316598">
                              <w:marLeft w:val="0"/>
                              <w:marRight w:val="0"/>
                              <w:marTop w:val="0"/>
                              <w:marBottom w:val="0"/>
                              <w:divBdr>
                                <w:top w:val="none" w:sz="0" w:space="0" w:color="auto"/>
                                <w:left w:val="none" w:sz="0" w:space="0" w:color="auto"/>
                                <w:bottom w:val="none" w:sz="0" w:space="0" w:color="auto"/>
                                <w:right w:val="none" w:sz="0" w:space="0" w:color="auto"/>
                              </w:divBdr>
                              <w:divsChild>
                                <w:div w:id="1972831601">
                                  <w:marLeft w:val="0"/>
                                  <w:marRight w:val="0"/>
                                  <w:marTop w:val="0"/>
                                  <w:marBottom w:val="0"/>
                                  <w:divBdr>
                                    <w:top w:val="none" w:sz="0" w:space="0" w:color="auto"/>
                                    <w:left w:val="none" w:sz="0" w:space="0" w:color="auto"/>
                                    <w:bottom w:val="none" w:sz="0" w:space="0" w:color="auto"/>
                                    <w:right w:val="none" w:sz="0" w:space="0" w:color="auto"/>
                                  </w:divBdr>
                                  <w:divsChild>
                                    <w:div w:id="1199465122">
                                      <w:marLeft w:val="0"/>
                                      <w:marRight w:val="0"/>
                                      <w:marTop w:val="0"/>
                                      <w:marBottom w:val="0"/>
                                      <w:divBdr>
                                        <w:top w:val="none" w:sz="0" w:space="0" w:color="auto"/>
                                        <w:left w:val="none" w:sz="0" w:space="0" w:color="auto"/>
                                        <w:bottom w:val="none" w:sz="0" w:space="0" w:color="auto"/>
                                        <w:right w:val="none" w:sz="0" w:space="0" w:color="auto"/>
                                      </w:divBdr>
                                      <w:divsChild>
                                        <w:div w:id="203716898">
                                          <w:marLeft w:val="0"/>
                                          <w:marRight w:val="0"/>
                                          <w:marTop w:val="0"/>
                                          <w:marBottom w:val="0"/>
                                          <w:divBdr>
                                            <w:top w:val="none" w:sz="0" w:space="0" w:color="auto"/>
                                            <w:left w:val="none" w:sz="0" w:space="0" w:color="auto"/>
                                            <w:bottom w:val="none" w:sz="0" w:space="0" w:color="auto"/>
                                            <w:right w:val="none" w:sz="0" w:space="0" w:color="auto"/>
                                          </w:divBdr>
                                          <w:divsChild>
                                            <w:div w:id="1015184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209287">
      <w:bodyDiv w:val="1"/>
      <w:marLeft w:val="0"/>
      <w:marRight w:val="0"/>
      <w:marTop w:val="0"/>
      <w:marBottom w:val="0"/>
      <w:divBdr>
        <w:top w:val="none" w:sz="0" w:space="0" w:color="auto"/>
        <w:left w:val="none" w:sz="0" w:space="0" w:color="auto"/>
        <w:bottom w:val="none" w:sz="0" w:space="0" w:color="auto"/>
        <w:right w:val="none" w:sz="0" w:space="0" w:color="auto"/>
      </w:divBdr>
    </w:div>
    <w:div w:id="1614635432">
      <w:bodyDiv w:val="1"/>
      <w:marLeft w:val="0"/>
      <w:marRight w:val="0"/>
      <w:marTop w:val="0"/>
      <w:marBottom w:val="0"/>
      <w:divBdr>
        <w:top w:val="none" w:sz="0" w:space="0" w:color="auto"/>
        <w:left w:val="none" w:sz="0" w:space="0" w:color="auto"/>
        <w:bottom w:val="none" w:sz="0" w:space="0" w:color="auto"/>
        <w:right w:val="none" w:sz="0" w:space="0" w:color="auto"/>
      </w:divBdr>
    </w:div>
    <w:div w:id="1630474333">
      <w:bodyDiv w:val="1"/>
      <w:marLeft w:val="0"/>
      <w:marRight w:val="0"/>
      <w:marTop w:val="0"/>
      <w:marBottom w:val="0"/>
      <w:divBdr>
        <w:top w:val="none" w:sz="0" w:space="0" w:color="auto"/>
        <w:left w:val="none" w:sz="0" w:space="0" w:color="auto"/>
        <w:bottom w:val="none" w:sz="0" w:space="0" w:color="auto"/>
        <w:right w:val="none" w:sz="0" w:space="0" w:color="auto"/>
      </w:divBdr>
    </w:div>
    <w:div w:id="1761491215">
      <w:bodyDiv w:val="1"/>
      <w:marLeft w:val="0"/>
      <w:marRight w:val="0"/>
      <w:marTop w:val="0"/>
      <w:marBottom w:val="0"/>
      <w:divBdr>
        <w:top w:val="none" w:sz="0" w:space="0" w:color="auto"/>
        <w:left w:val="none" w:sz="0" w:space="0" w:color="auto"/>
        <w:bottom w:val="none" w:sz="0" w:space="0" w:color="auto"/>
        <w:right w:val="none" w:sz="0" w:space="0" w:color="auto"/>
      </w:divBdr>
    </w:div>
    <w:div w:id="1782534762">
      <w:bodyDiv w:val="1"/>
      <w:marLeft w:val="0"/>
      <w:marRight w:val="0"/>
      <w:marTop w:val="0"/>
      <w:marBottom w:val="0"/>
      <w:divBdr>
        <w:top w:val="none" w:sz="0" w:space="0" w:color="auto"/>
        <w:left w:val="none" w:sz="0" w:space="0" w:color="auto"/>
        <w:bottom w:val="none" w:sz="0" w:space="0" w:color="auto"/>
        <w:right w:val="none" w:sz="0" w:space="0" w:color="auto"/>
      </w:divBdr>
    </w:div>
    <w:div w:id="1808859767">
      <w:bodyDiv w:val="1"/>
      <w:marLeft w:val="0"/>
      <w:marRight w:val="0"/>
      <w:marTop w:val="0"/>
      <w:marBottom w:val="0"/>
      <w:divBdr>
        <w:top w:val="none" w:sz="0" w:space="0" w:color="auto"/>
        <w:left w:val="none" w:sz="0" w:space="0" w:color="auto"/>
        <w:bottom w:val="none" w:sz="0" w:space="0" w:color="auto"/>
        <w:right w:val="none" w:sz="0" w:space="0" w:color="auto"/>
      </w:divBdr>
    </w:div>
    <w:div w:id="1852379485">
      <w:bodyDiv w:val="1"/>
      <w:marLeft w:val="0"/>
      <w:marRight w:val="0"/>
      <w:marTop w:val="0"/>
      <w:marBottom w:val="0"/>
      <w:divBdr>
        <w:top w:val="none" w:sz="0" w:space="0" w:color="auto"/>
        <w:left w:val="none" w:sz="0" w:space="0" w:color="auto"/>
        <w:bottom w:val="none" w:sz="0" w:space="0" w:color="auto"/>
        <w:right w:val="none" w:sz="0" w:space="0" w:color="auto"/>
      </w:divBdr>
    </w:div>
    <w:div w:id="1864711986">
      <w:bodyDiv w:val="1"/>
      <w:marLeft w:val="0"/>
      <w:marRight w:val="0"/>
      <w:marTop w:val="0"/>
      <w:marBottom w:val="0"/>
      <w:divBdr>
        <w:top w:val="none" w:sz="0" w:space="0" w:color="auto"/>
        <w:left w:val="none" w:sz="0" w:space="0" w:color="auto"/>
        <w:bottom w:val="none" w:sz="0" w:space="0" w:color="auto"/>
        <w:right w:val="none" w:sz="0" w:space="0" w:color="auto"/>
      </w:divBdr>
    </w:div>
    <w:div w:id="1903952777">
      <w:bodyDiv w:val="1"/>
      <w:marLeft w:val="0"/>
      <w:marRight w:val="0"/>
      <w:marTop w:val="0"/>
      <w:marBottom w:val="0"/>
      <w:divBdr>
        <w:top w:val="none" w:sz="0" w:space="0" w:color="auto"/>
        <w:left w:val="none" w:sz="0" w:space="0" w:color="auto"/>
        <w:bottom w:val="none" w:sz="0" w:space="0" w:color="auto"/>
        <w:right w:val="none" w:sz="0" w:space="0" w:color="auto"/>
      </w:divBdr>
    </w:div>
    <w:div w:id="1975719422">
      <w:bodyDiv w:val="1"/>
      <w:marLeft w:val="0"/>
      <w:marRight w:val="0"/>
      <w:marTop w:val="0"/>
      <w:marBottom w:val="0"/>
      <w:divBdr>
        <w:top w:val="none" w:sz="0" w:space="0" w:color="auto"/>
        <w:left w:val="none" w:sz="0" w:space="0" w:color="auto"/>
        <w:bottom w:val="none" w:sz="0" w:space="0" w:color="auto"/>
        <w:right w:val="none" w:sz="0" w:space="0" w:color="auto"/>
      </w:divBdr>
    </w:div>
    <w:div w:id="1997996741">
      <w:bodyDiv w:val="1"/>
      <w:marLeft w:val="0"/>
      <w:marRight w:val="0"/>
      <w:marTop w:val="0"/>
      <w:marBottom w:val="0"/>
      <w:divBdr>
        <w:top w:val="none" w:sz="0" w:space="0" w:color="auto"/>
        <w:left w:val="none" w:sz="0" w:space="0" w:color="auto"/>
        <w:bottom w:val="none" w:sz="0" w:space="0" w:color="auto"/>
        <w:right w:val="none" w:sz="0" w:space="0" w:color="auto"/>
      </w:divBdr>
    </w:div>
    <w:div w:id="204081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about:blank"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63" Type="http://schemas.openxmlformats.org/officeDocument/2006/relationships/hyperlink" Target="http://www.planalto.gov.br/ccivil_03/_ato2019-2022/2021/lei/L14133.htm" TargetMode="External"/><Relationship Id="rId68" Type="http://schemas.openxmlformats.org/officeDocument/2006/relationships/footer" Target="footer1.xml"/><Relationship Id="rId84" Type="http://schemas.openxmlformats.org/officeDocument/2006/relationships/image" Target="media/image12.jpeg"/><Relationship Id="rId16" Type="http://schemas.openxmlformats.org/officeDocument/2006/relationships/hyperlink" Target="about:blank" TargetMode="External"/><Relationship Id="rId11" Type="http://schemas.openxmlformats.org/officeDocument/2006/relationships/hyperlink" Target="about:blank"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image" Target="media/image6.jpeg"/><Relationship Id="rId79" Type="http://schemas.openxmlformats.org/officeDocument/2006/relationships/hyperlink" Target="mailto:segcl@tre-sp.jus.br" TargetMode="External"/><Relationship Id="rId5" Type="http://schemas.openxmlformats.org/officeDocument/2006/relationships/webSettings" Target="webSettings.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apf.apps.tcu.gov.br/" TargetMode="External"/><Relationship Id="rId30" Type="http://schemas.openxmlformats.org/officeDocument/2006/relationships/hyperlink" Target="http://compras.gov/"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mailto:pregoeiro@tre-sp.jus.br" TargetMode="External"/><Relationship Id="rId48"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3/lei/l12846.htm" TargetMode="External"/><Relationship Id="rId69" Type="http://schemas.openxmlformats.org/officeDocument/2006/relationships/hyperlink" Target="http://www.tre-sp.jus.br/o-tre/sistemas/sistema-eletronico-de-informacoes-sei)" TargetMode="External"/><Relationship Id="rId77" Type="http://schemas.openxmlformats.org/officeDocument/2006/relationships/hyperlink" Target="mailto:segcs@tre-sp.jus.br" TargetMode="External"/><Relationship Id="rId8" Type="http://schemas.openxmlformats.org/officeDocument/2006/relationships/hyperlink" Target="http://www.gov.br/compras/pt-br" TargetMode="External"/><Relationship Id="rId51" Type="http://schemas.openxmlformats.org/officeDocument/2006/relationships/hyperlink" Target="about:blank" TargetMode="External"/><Relationship Id="rId72" Type="http://schemas.openxmlformats.org/officeDocument/2006/relationships/footer" Target="footer2.xml"/><Relationship Id="rId80" Type="http://schemas.openxmlformats.org/officeDocument/2006/relationships/image" Target="media/image8.jpeg"/><Relationship Id="rId85" Type="http://schemas.openxmlformats.org/officeDocument/2006/relationships/header" Target="header3.xml"/><Relationship Id="rId93" Type="http://schemas.microsoft.com/office/2018/08/relationships/commentsExtensible" Target="commentsExtensible.xml"/><Relationship Id="rId3" Type="http://schemas.openxmlformats.org/officeDocument/2006/relationships/styles" Target="styles.xml"/><Relationship Id="rId12" Type="http://schemas.openxmlformats.org/officeDocument/2006/relationships/hyperlink" Target="http://www.gov.br/compras/pt-br" TargetMode="External"/><Relationship Id="rId17" Type="http://schemas.openxmlformats.org/officeDocument/2006/relationships/hyperlink" Target="about:blank"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planalto.gov.br/ccivil_03/Leis/LCP/Lcp123.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mailto:secev@tre-sp.jus.br" TargetMode="External"/><Relationship Id="rId62" Type="http://schemas.openxmlformats.org/officeDocument/2006/relationships/hyperlink" Target="mailto:secev@tre-sp.jus.br" TargetMode="External"/><Relationship Id="rId70" Type="http://schemas.openxmlformats.org/officeDocument/2006/relationships/image" Target="media/image4.jpeg"/><Relationship Id="rId75" Type="http://schemas.openxmlformats.org/officeDocument/2006/relationships/image" Target="media/image7.jpeg"/><Relationship Id="rId83" Type="http://schemas.openxmlformats.org/officeDocument/2006/relationships/image" Target="media/image11.jpeg"/><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certidoes-apf.apps.tcu.gov.br/)%5B7%5D"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tre-sp.jus.br/transparencia-e-prestacao-de-contas/licitacoes/licitacoes"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image" Target="media/image5.jpeg"/><Relationship Id="rId78" Type="http://schemas.openxmlformats.org/officeDocument/2006/relationships/hyperlink" Target="mailto:segct@tre-sp.jus.br" TargetMode="External"/><Relationship Id="rId81" Type="http://schemas.openxmlformats.org/officeDocument/2006/relationships/image" Target="media/image9.jpeg"/><Relationship Id="rId86"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regoeiro@tre-sp.jus.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about:blank" TargetMode="External"/><Relationship Id="rId39" Type="http://schemas.openxmlformats.org/officeDocument/2006/relationships/hyperlink" Target="about:blank"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tre-sp.jus.br/transparencia-e-prestacao-de-contas/licitacoes/licitacoes" TargetMode="External"/><Relationship Id="rId55" Type="http://schemas.openxmlformats.org/officeDocument/2006/relationships/image" Target="media/image1.png"/><Relationship Id="rId76" Type="http://schemas.openxmlformats.org/officeDocument/2006/relationships/hyperlink" Target="mailto:secrp@tre-sp.jus.br" TargetMode="External"/><Relationship Id="rId7" Type="http://schemas.openxmlformats.org/officeDocument/2006/relationships/endnotes" Target="endnotes.xml"/><Relationship Id="rId71" Type="http://schemas.openxmlformats.org/officeDocument/2006/relationships/header" Target="header2.xml"/><Relationship Id="rId92" Type="http://schemas.microsoft.com/office/2016/09/relationships/commentsIds" Target="commentsIds.xml"/><Relationship Id="rId2" Type="http://schemas.openxmlformats.org/officeDocument/2006/relationships/numbering" Target="numbering.xml"/><Relationship Id="rId29" Type="http://schemas.openxmlformats.org/officeDocument/2006/relationships/hyperlink" Target="http://compras.gov/"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acesso-a-informacao/legislacao/instrucoes-normativas/instrucao-normativa-seges-me-no-26-de-13-de-abril-de-2022" TargetMode="External"/><Relationship Id="rId87" Type="http://schemas.openxmlformats.org/officeDocument/2006/relationships/fontTable" Target="fontTable.xml"/><Relationship Id="rId61" Type="http://schemas.openxmlformats.org/officeDocument/2006/relationships/image" Target="media/image2.png"/><Relationship Id="rId82" Type="http://schemas.openxmlformats.org/officeDocument/2006/relationships/image" Target="media/image10.jpeg"/><Relationship Id="rId19" Type="http://schemas.openxmlformats.org/officeDocument/2006/relationships/hyperlink" Target="https://www.planalto.gov.br/ccivil_03/constituicao/constituicaocompilado.htm"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BE482-B2C1-4C2A-9F68-388BAED8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76</Pages>
  <Words>32291</Words>
  <Characters>174376</Characters>
  <Application>Microsoft Office Word</Application>
  <DocSecurity>0</DocSecurity>
  <Lines>1453</Lines>
  <Paragraphs>412</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206255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MARIA MIDORI YAMAMOTO TAKETA</cp:lastModifiedBy>
  <cp:revision>3</cp:revision>
  <cp:lastPrinted>2026-08-20T20:12:00Z</cp:lastPrinted>
  <dcterms:created xsi:type="dcterms:W3CDTF">2026-08-20T20:41:00Z</dcterms:created>
  <dcterms:modified xsi:type="dcterms:W3CDTF">2026-08-20T20:50:00Z</dcterms:modified>
</cp:coreProperties>
</file>